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EC1" w:rsidRPr="00CB6175" w:rsidRDefault="00931EC1" w:rsidP="00931EC1">
      <w:pPr>
        <w:jc w:val="center"/>
        <w:rPr>
          <w:sz w:val="28"/>
          <w:szCs w:val="28"/>
        </w:rPr>
      </w:pPr>
      <w:r w:rsidRPr="00CB6175">
        <w:rPr>
          <w:sz w:val="28"/>
          <w:szCs w:val="28"/>
        </w:rPr>
        <w:t>МБОУ Новоалтатская СОШ № 4</w:t>
      </w:r>
    </w:p>
    <w:p w:rsidR="00931EC1" w:rsidRPr="00CB6175" w:rsidRDefault="00931EC1" w:rsidP="00931EC1">
      <w:pPr>
        <w:rPr>
          <w:sz w:val="28"/>
          <w:szCs w:val="28"/>
        </w:rPr>
      </w:pPr>
    </w:p>
    <w:p w:rsidR="00931EC1" w:rsidRPr="00CB6175" w:rsidRDefault="00931EC1" w:rsidP="00931EC1">
      <w:pPr>
        <w:rPr>
          <w:sz w:val="28"/>
          <w:szCs w:val="28"/>
        </w:rPr>
      </w:pPr>
    </w:p>
    <w:tbl>
      <w:tblPr>
        <w:tblW w:w="0" w:type="auto"/>
        <w:tblLook w:val="04A0"/>
      </w:tblPr>
      <w:tblGrid>
        <w:gridCol w:w="5495"/>
        <w:gridCol w:w="5386"/>
      </w:tblGrid>
      <w:tr w:rsidR="005237AD" w:rsidTr="00314CA0">
        <w:tc>
          <w:tcPr>
            <w:tcW w:w="5495" w:type="dxa"/>
          </w:tcPr>
          <w:p w:rsidR="005237AD" w:rsidRPr="00CB6175" w:rsidRDefault="005237AD" w:rsidP="005237AD">
            <w:pPr>
              <w:jc w:val="center"/>
            </w:pPr>
            <w:r w:rsidRPr="00CB6175">
              <w:t>СОГЛАСОВАНО</w:t>
            </w:r>
          </w:p>
        </w:tc>
        <w:tc>
          <w:tcPr>
            <w:tcW w:w="5386" w:type="dxa"/>
          </w:tcPr>
          <w:p w:rsidR="005237AD" w:rsidRPr="00CB6175" w:rsidRDefault="005237AD" w:rsidP="005237AD">
            <w:pPr>
              <w:jc w:val="center"/>
            </w:pPr>
            <w:r w:rsidRPr="00CB6175">
              <w:t>УТВЕРЖДЕНО</w:t>
            </w:r>
          </w:p>
        </w:tc>
      </w:tr>
      <w:tr w:rsidR="005237AD" w:rsidTr="00314CA0">
        <w:tc>
          <w:tcPr>
            <w:tcW w:w="5495" w:type="dxa"/>
          </w:tcPr>
          <w:p w:rsidR="005237AD" w:rsidRPr="00CB6175" w:rsidRDefault="005237AD" w:rsidP="00314CA0">
            <w:pPr>
              <w:ind w:left="426"/>
            </w:pPr>
            <w:r w:rsidRPr="00CB6175">
              <w:t xml:space="preserve">Управляющим Советом МБОУ Новоалтатской СОШ № 4 </w:t>
            </w:r>
            <w:r w:rsidR="00CB6175">
              <w:t xml:space="preserve"> </w:t>
            </w:r>
            <w:r w:rsidR="00DD38CB">
              <w:t>от «18</w:t>
            </w:r>
            <w:r w:rsidR="00566293" w:rsidRPr="00CB6175">
              <w:t xml:space="preserve">» сентября </w:t>
            </w:r>
            <w:r w:rsidRPr="00CB6175">
              <w:t xml:space="preserve"> 2014г. </w:t>
            </w:r>
          </w:p>
          <w:p w:rsidR="005237AD" w:rsidRPr="00CB6175" w:rsidRDefault="00566293" w:rsidP="00314CA0">
            <w:pPr>
              <w:ind w:left="426"/>
            </w:pPr>
            <w:r w:rsidRPr="00CB6175">
              <w:t>протокол № 1</w:t>
            </w:r>
            <w:r w:rsidR="005237AD" w:rsidRPr="00CB6175">
              <w:t xml:space="preserve"> </w:t>
            </w:r>
          </w:p>
        </w:tc>
        <w:tc>
          <w:tcPr>
            <w:tcW w:w="5386" w:type="dxa"/>
          </w:tcPr>
          <w:p w:rsidR="005237AD" w:rsidRPr="00CB6175" w:rsidRDefault="005237AD" w:rsidP="00CB6175">
            <w:pPr>
              <w:ind w:left="317"/>
            </w:pPr>
            <w:r w:rsidRPr="00CB6175">
              <w:t>Приказом директора МБОУ Новоалтатской СОШ № 4</w:t>
            </w:r>
            <w:r w:rsidR="00CB6175">
              <w:t xml:space="preserve"> </w:t>
            </w:r>
            <w:r w:rsidR="00DD38CB">
              <w:t>от «19</w:t>
            </w:r>
            <w:r w:rsidR="00566293" w:rsidRPr="00CB6175">
              <w:t xml:space="preserve"> » сентября </w:t>
            </w:r>
            <w:r w:rsidRPr="00CB6175">
              <w:t>2014г.</w:t>
            </w:r>
            <w:r w:rsidR="00566293" w:rsidRPr="00CB6175">
              <w:t xml:space="preserve"> № </w:t>
            </w:r>
            <w:r w:rsidR="00DD38CB">
              <w:t>87</w:t>
            </w:r>
          </w:p>
        </w:tc>
      </w:tr>
    </w:tbl>
    <w:p w:rsidR="00931EC1" w:rsidRDefault="005237AD" w:rsidP="00931EC1">
      <w:pPr>
        <w:rPr>
          <w:sz w:val="28"/>
          <w:szCs w:val="28"/>
        </w:rPr>
      </w:pPr>
      <w:r>
        <w:rPr>
          <w:sz w:val="28"/>
          <w:szCs w:val="28"/>
        </w:rPr>
        <w:t xml:space="preserve">                  </w:t>
      </w:r>
    </w:p>
    <w:p w:rsidR="00931EC1" w:rsidRDefault="00931EC1" w:rsidP="00931EC1">
      <w:pPr>
        <w:rPr>
          <w:sz w:val="28"/>
          <w:szCs w:val="28"/>
        </w:rPr>
      </w:pPr>
    </w:p>
    <w:p w:rsidR="005237AD" w:rsidRDefault="005237AD" w:rsidP="00931EC1">
      <w:pPr>
        <w:jc w:val="center"/>
        <w:rPr>
          <w:b/>
          <w:i/>
          <w:sz w:val="56"/>
          <w:szCs w:val="56"/>
        </w:rPr>
      </w:pPr>
    </w:p>
    <w:p w:rsidR="005237AD" w:rsidRDefault="005237AD" w:rsidP="00931EC1">
      <w:pPr>
        <w:jc w:val="center"/>
        <w:rPr>
          <w:b/>
          <w:i/>
          <w:sz w:val="56"/>
          <w:szCs w:val="56"/>
        </w:rPr>
      </w:pPr>
    </w:p>
    <w:p w:rsidR="005237AD" w:rsidRDefault="005237AD" w:rsidP="00931EC1">
      <w:pPr>
        <w:jc w:val="center"/>
        <w:rPr>
          <w:b/>
          <w:i/>
          <w:sz w:val="56"/>
          <w:szCs w:val="56"/>
        </w:rPr>
      </w:pPr>
    </w:p>
    <w:p w:rsidR="005237AD" w:rsidRDefault="005237AD" w:rsidP="00931EC1">
      <w:pPr>
        <w:jc w:val="center"/>
        <w:rPr>
          <w:b/>
          <w:i/>
          <w:sz w:val="56"/>
          <w:szCs w:val="56"/>
        </w:rPr>
      </w:pPr>
    </w:p>
    <w:p w:rsidR="00931EC1" w:rsidRPr="00CB6175" w:rsidRDefault="00931EC1" w:rsidP="00931EC1">
      <w:pPr>
        <w:jc w:val="center"/>
        <w:rPr>
          <w:sz w:val="56"/>
          <w:szCs w:val="56"/>
        </w:rPr>
      </w:pPr>
      <w:r w:rsidRPr="00CB6175">
        <w:rPr>
          <w:sz w:val="56"/>
          <w:szCs w:val="56"/>
        </w:rPr>
        <w:t xml:space="preserve">Публичный </w:t>
      </w:r>
      <w:r w:rsidR="006B1B6F" w:rsidRPr="00CB6175">
        <w:rPr>
          <w:sz w:val="56"/>
          <w:szCs w:val="56"/>
        </w:rPr>
        <w:t xml:space="preserve">отчетный </w:t>
      </w:r>
      <w:r w:rsidRPr="00CB6175">
        <w:rPr>
          <w:sz w:val="56"/>
          <w:szCs w:val="56"/>
        </w:rPr>
        <w:t xml:space="preserve">доклад </w:t>
      </w:r>
    </w:p>
    <w:p w:rsidR="00931EC1" w:rsidRPr="00CB6175" w:rsidRDefault="005237AD" w:rsidP="00931EC1">
      <w:pPr>
        <w:jc w:val="center"/>
        <w:rPr>
          <w:sz w:val="56"/>
          <w:szCs w:val="56"/>
        </w:rPr>
      </w:pPr>
      <w:r w:rsidRPr="00CB6175">
        <w:rPr>
          <w:sz w:val="56"/>
          <w:szCs w:val="56"/>
        </w:rPr>
        <w:t xml:space="preserve">МБОУ Новоалтатской СОШ № 4 </w:t>
      </w:r>
    </w:p>
    <w:p w:rsidR="00931EC1" w:rsidRPr="00CB6175" w:rsidRDefault="00980414" w:rsidP="00931EC1">
      <w:pPr>
        <w:jc w:val="center"/>
        <w:rPr>
          <w:sz w:val="56"/>
          <w:szCs w:val="56"/>
        </w:rPr>
      </w:pPr>
      <w:r w:rsidRPr="00CB6175">
        <w:rPr>
          <w:sz w:val="56"/>
          <w:szCs w:val="56"/>
        </w:rPr>
        <w:t>за 2013-2014</w:t>
      </w:r>
      <w:r w:rsidR="00931EC1" w:rsidRPr="00CB6175">
        <w:rPr>
          <w:sz w:val="56"/>
          <w:szCs w:val="56"/>
        </w:rPr>
        <w:t xml:space="preserve"> учебный год</w:t>
      </w:r>
    </w:p>
    <w:p w:rsidR="00931EC1" w:rsidRPr="00CB6175" w:rsidRDefault="00931EC1" w:rsidP="00931EC1">
      <w:pPr>
        <w:jc w:val="center"/>
        <w:rPr>
          <w:sz w:val="56"/>
          <w:szCs w:val="56"/>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931EC1" w:rsidRDefault="00931EC1" w:rsidP="00931EC1">
      <w:pPr>
        <w:jc w:val="center"/>
        <w:rPr>
          <w:b/>
          <w:i/>
          <w:sz w:val="32"/>
          <w:szCs w:val="32"/>
        </w:rPr>
      </w:pPr>
    </w:p>
    <w:p w:rsidR="00890BDF" w:rsidRDefault="00890BDF" w:rsidP="00931EC1">
      <w:pPr>
        <w:jc w:val="center"/>
        <w:rPr>
          <w:b/>
          <w:i/>
          <w:sz w:val="32"/>
          <w:szCs w:val="32"/>
        </w:rPr>
      </w:pPr>
    </w:p>
    <w:p w:rsidR="00CB6175" w:rsidRDefault="00CB6175" w:rsidP="00931EC1">
      <w:pPr>
        <w:jc w:val="center"/>
        <w:rPr>
          <w:b/>
          <w:i/>
          <w:sz w:val="32"/>
          <w:szCs w:val="32"/>
        </w:rPr>
      </w:pPr>
    </w:p>
    <w:p w:rsidR="00CB6175" w:rsidRDefault="00CB6175" w:rsidP="00931EC1">
      <w:pPr>
        <w:jc w:val="center"/>
        <w:rPr>
          <w:b/>
          <w:i/>
          <w:sz w:val="32"/>
          <w:szCs w:val="32"/>
        </w:rPr>
      </w:pPr>
    </w:p>
    <w:p w:rsidR="00CB6175" w:rsidRDefault="00CB6175" w:rsidP="00931EC1">
      <w:pPr>
        <w:jc w:val="center"/>
        <w:rPr>
          <w:b/>
          <w:i/>
          <w:sz w:val="32"/>
          <w:szCs w:val="32"/>
        </w:rPr>
      </w:pPr>
    </w:p>
    <w:p w:rsidR="00931EC1" w:rsidRPr="00CB6175" w:rsidRDefault="00980414" w:rsidP="00931EC1">
      <w:pPr>
        <w:jc w:val="center"/>
        <w:rPr>
          <w:sz w:val="28"/>
          <w:szCs w:val="28"/>
        </w:rPr>
      </w:pPr>
      <w:r w:rsidRPr="00CB6175">
        <w:rPr>
          <w:sz w:val="28"/>
          <w:szCs w:val="28"/>
        </w:rPr>
        <w:t>с. Новоалтатка  - 2014</w:t>
      </w:r>
      <w:r w:rsidR="00931EC1" w:rsidRPr="00CB6175">
        <w:rPr>
          <w:sz w:val="28"/>
          <w:szCs w:val="28"/>
        </w:rPr>
        <w:t>г.</w:t>
      </w:r>
    </w:p>
    <w:p w:rsidR="006B1B6F" w:rsidRDefault="006B1B6F" w:rsidP="00931EC1">
      <w:pPr>
        <w:jc w:val="center"/>
        <w:rPr>
          <w:b/>
          <w:i/>
          <w:sz w:val="32"/>
          <w:szCs w:val="32"/>
        </w:rPr>
      </w:pPr>
    </w:p>
    <w:p w:rsidR="00CB6175" w:rsidRPr="009B3DCA" w:rsidRDefault="00822EBF" w:rsidP="00822EBF">
      <w:pPr>
        <w:jc w:val="center"/>
        <w:rPr>
          <w:b/>
        </w:rPr>
      </w:pPr>
      <w:r w:rsidRPr="00CB6175">
        <w:rPr>
          <w:b/>
          <w:sz w:val="28"/>
          <w:szCs w:val="28"/>
        </w:rPr>
        <w:lastRenderedPageBreak/>
        <w:t>Паспорт школы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5104"/>
      </w:tblGrid>
      <w:tr w:rsidR="00822EBF" w:rsidRPr="00B76AD2" w:rsidTr="00822EBF">
        <w:tc>
          <w:tcPr>
            <w:tcW w:w="4785" w:type="dxa"/>
            <w:shd w:val="clear" w:color="auto" w:fill="auto"/>
          </w:tcPr>
          <w:p w:rsidR="00822EBF" w:rsidRPr="00CB6175" w:rsidRDefault="00822EBF" w:rsidP="00822EBF">
            <w:r w:rsidRPr="00CB6175">
              <w:t>Общая характеристика учреждения</w:t>
            </w:r>
          </w:p>
        </w:tc>
        <w:tc>
          <w:tcPr>
            <w:tcW w:w="5104" w:type="dxa"/>
            <w:vMerge w:val="restart"/>
            <w:shd w:val="clear" w:color="auto" w:fill="auto"/>
          </w:tcPr>
          <w:p w:rsidR="00822EBF" w:rsidRDefault="00822EBF" w:rsidP="00822EBF">
            <w:pPr>
              <w:tabs>
                <w:tab w:val="left" w:pos="1985"/>
              </w:tabs>
            </w:pPr>
          </w:p>
          <w:p w:rsidR="00822EBF" w:rsidRPr="00B76AD2" w:rsidRDefault="00822EBF" w:rsidP="00822EBF">
            <w:pPr>
              <w:tabs>
                <w:tab w:val="left" w:pos="1985"/>
              </w:tabs>
            </w:pPr>
            <w:r>
              <w:t>М</w:t>
            </w:r>
            <w:r w:rsidRPr="00B76AD2">
              <w:t>униципальное</w:t>
            </w:r>
            <w:r>
              <w:t xml:space="preserve"> бюджетное обще</w:t>
            </w:r>
            <w:r w:rsidRPr="00B76AD2">
              <w:t>образовательное учреждени</w:t>
            </w:r>
            <w:r>
              <w:t>е Новоалтатская средняя общеобразовательная школа № 4</w:t>
            </w:r>
          </w:p>
        </w:tc>
      </w:tr>
      <w:tr w:rsidR="00822EBF" w:rsidRPr="00B76AD2" w:rsidTr="00822EBF">
        <w:tc>
          <w:tcPr>
            <w:tcW w:w="4785" w:type="dxa"/>
            <w:shd w:val="clear" w:color="auto" w:fill="auto"/>
          </w:tcPr>
          <w:p w:rsidR="00822EBF" w:rsidRPr="00CB6175" w:rsidRDefault="00822EBF" w:rsidP="00822EBF">
            <w:r w:rsidRPr="00CB6175">
              <w:t>Тип, вид, статус</w:t>
            </w:r>
          </w:p>
        </w:tc>
        <w:tc>
          <w:tcPr>
            <w:tcW w:w="5104" w:type="dxa"/>
            <w:vMerge/>
            <w:shd w:val="clear" w:color="auto" w:fill="auto"/>
          </w:tcPr>
          <w:p w:rsidR="00822EBF" w:rsidRPr="00566293" w:rsidRDefault="00822EBF" w:rsidP="00822EBF">
            <w:pPr>
              <w:tabs>
                <w:tab w:val="left" w:pos="1985"/>
              </w:tabs>
            </w:pPr>
          </w:p>
        </w:tc>
      </w:tr>
      <w:tr w:rsidR="00822EBF" w:rsidRPr="00B76AD2" w:rsidTr="00822EBF">
        <w:tc>
          <w:tcPr>
            <w:tcW w:w="4785" w:type="dxa"/>
            <w:shd w:val="clear" w:color="auto" w:fill="auto"/>
          </w:tcPr>
          <w:p w:rsidR="00822EBF" w:rsidRPr="00566293" w:rsidRDefault="00822EBF" w:rsidP="00822EBF">
            <w:pPr>
              <w:rPr>
                <w:b/>
              </w:rPr>
            </w:pPr>
            <w:r w:rsidRPr="00566293">
              <w:t>Лицензия  на право оказывать образовательные услуги по реализации образовательных программ по видам образования, по уровням образования, по подвидам дополнительного образования</w:t>
            </w:r>
          </w:p>
        </w:tc>
        <w:tc>
          <w:tcPr>
            <w:tcW w:w="5104" w:type="dxa"/>
            <w:shd w:val="clear" w:color="auto" w:fill="auto"/>
          </w:tcPr>
          <w:p w:rsidR="00822EBF" w:rsidRPr="00566293" w:rsidRDefault="00822EBF" w:rsidP="00822EBF">
            <w:r w:rsidRPr="00566293">
              <w:t>ОБЩЕЕ ОБРАЗОВАНИЕ</w:t>
            </w:r>
          </w:p>
          <w:p w:rsidR="00822EBF" w:rsidRPr="00566293" w:rsidRDefault="00822EBF" w:rsidP="00822EBF">
            <w:r w:rsidRPr="00566293">
              <w:t>Уровни образования:</w:t>
            </w:r>
          </w:p>
          <w:p w:rsidR="00822EBF" w:rsidRPr="00566293" w:rsidRDefault="00822EBF" w:rsidP="00822EBF">
            <w:r w:rsidRPr="00566293">
              <w:t>Начальное общее образование:</w:t>
            </w:r>
          </w:p>
          <w:p w:rsidR="00822EBF" w:rsidRPr="00566293" w:rsidRDefault="00822EBF" w:rsidP="00822EBF">
            <w:r w:rsidRPr="00566293">
              <w:t>основные общеобразовательные программы начального общего образования.</w:t>
            </w:r>
          </w:p>
          <w:p w:rsidR="00822EBF" w:rsidRPr="00566293" w:rsidRDefault="00822EBF" w:rsidP="00822EBF">
            <w:r w:rsidRPr="00566293">
              <w:t>Основное общее образование:</w:t>
            </w:r>
          </w:p>
          <w:p w:rsidR="00822EBF" w:rsidRPr="00566293" w:rsidRDefault="00822EBF" w:rsidP="00822EBF">
            <w:r w:rsidRPr="00566293">
              <w:t>основные общеобразовательные программы основного общего образования.</w:t>
            </w:r>
          </w:p>
          <w:p w:rsidR="00822EBF" w:rsidRPr="00566293" w:rsidRDefault="00822EBF" w:rsidP="00822EBF">
            <w:r w:rsidRPr="00566293">
              <w:t>Среднее общее образование:</w:t>
            </w:r>
          </w:p>
          <w:p w:rsidR="00822EBF" w:rsidRPr="00566293" w:rsidRDefault="00822EBF" w:rsidP="00822EBF">
            <w:r w:rsidRPr="00566293">
              <w:t>основные общеобразовательные программы среднего общего образования.</w:t>
            </w:r>
          </w:p>
          <w:p w:rsidR="00822EBF" w:rsidRPr="00566293" w:rsidRDefault="00822EBF" w:rsidP="00822EBF">
            <w:r w:rsidRPr="00566293">
              <w:t>ДОПОЛНИТЕЛЬНОЕ ОБРАЗОВАНИЕ</w:t>
            </w:r>
          </w:p>
          <w:p w:rsidR="00822EBF" w:rsidRPr="00566293" w:rsidRDefault="00822EBF" w:rsidP="00822EBF">
            <w:r w:rsidRPr="00566293">
              <w:t>Подвиды:</w:t>
            </w:r>
          </w:p>
          <w:p w:rsidR="00822EBF" w:rsidRPr="00566293" w:rsidRDefault="00822EBF" w:rsidP="00822EBF">
            <w:pPr>
              <w:rPr>
                <w:bCs/>
              </w:rPr>
            </w:pPr>
            <w:r w:rsidRPr="00566293">
              <w:rPr>
                <w:bCs/>
              </w:rPr>
              <w:t>Дополнительное образование детей  и взрослых:</w:t>
            </w:r>
          </w:p>
          <w:p w:rsidR="00822EBF" w:rsidRPr="00566293" w:rsidRDefault="00822EBF" w:rsidP="00822EBF">
            <w:pPr>
              <w:rPr>
                <w:bCs/>
              </w:rPr>
            </w:pPr>
            <w:r w:rsidRPr="00566293">
              <w:rPr>
                <w:bCs/>
              </w:rPr>
              <w:t>дополнительные общеразвивающие программы</w:t>
            </w:r>
          </w:p>
          <w:p w:rsidR="00822EBF" w:rsidRPr="00566293" w:rsidRDefault="00822EBF" w:rsidP="00822EBF">
            <w:pPr>
              <w:rPr>
                <w:bCs/>
              </w:rPr>
            </w:pPr>
          </w:p>
        </w:tc>
      </w:tr>
      <w:tr w:rsidR="00822EBF" w:rsidRPr="00B76AD2" w:rsidTr="00822EBF">
        <w:tc>
          <w:tcPr>
            <w:tcW w:w="4785" w:type="dxa"/>
            <w:shd w:val="clear" w:color="auto" w:fill="auto"/>
          </w:tcPr>
          <w:p w:rsidR="00822EBF" w:rsidRPr="00566293" w:rsidRDefault="00822EBF" w:rsidP="00822EBF">
            <w:r w:rsidRPr="00566293">
              <w:t>Учредитель</w:t>
            </w:r>
          </w:p>
        </w:tc>
        <w:tc>
          <w:tcPr>
            <w:tcW w:w="5104" w:type="dxa"/>
            <w:shd w:val="clear" w:color="auto" w:fill="auto"/>
          </w:tcPr>
          <w:p w:rsidR="00822EBF" w:rsidRPr="00566293" w:rsidRDefault="00822EBF" w:rsidP="00822EBF">
            <w:r w:rsidRPr="00566293">
              <w:t>Муниципальное казенное учреждение «Управление образования Шарыповского района»</w:t>
            </w:r>
          </w:p>
        </w:tc>
      </w:tr>
      <w:tr w:rsidR="00822EBF" w:rsidRPr="00B76AD2" w:rsidTr="00822EBF">
        <w:tc>
          <w:tcPr>
            <w:tcW w:w="4785" w:type="dxa"/>
            <w:shd w:val="clear" w:color="auto" w:fill="auto"/>
          </w:tcPr>
          <w:p w:rsidR="00822EBF" w:rsidRPr="00566293" w:rsidRDefault="00822EBF" w:rsidP="00822EBF">
            <w:r w:rsidRPr="00566293">
              <w:t>Администрация</w:t>
            </w:r>
          </w:p>
          <w:p w:rsidR="00822EBF" w:rsidRPr="00566293" w:rsidRDefault="00822EBF" w:rsidP="00822EBF"/>
        </w:tc>
        <w:tc>
          <w:tcPr>
            <w:tcW w:w="5104" w:type="dxa"/>
            <w:shd w:val="clear" w:color="auto" w:fill="auto"/>
          </w:tcPr>
          <w:p w:rsidR="00822EBF" w:rsidRPr="00566293" w:rsidRDefault="00822EBF" w:rsidP="00822EBF">
            <w:pPr>
              <w:jc w:val="both"/>
            </w:pPr>
            <w:r w:rsidRPr="00566293">
              <w:t>Директор школы – Орлова Наталья Анатольевна</w:t>
            </w:r>
          </w:p>
          <w:p w:rsidR="00822EBF" w:rsidRPr="00566293" w:rsidRDefault="00822EBF" w:rsidP="00822EBF">
            <w:pPr>
              <w:jc w:val="both"/>
            </w:pPr>
            <w:r w:rsidRPr="00566293">
              <w:t xml:space="preserve">Заместитель директора  по УВР - Никитенко Елена Владимировна </w:t>
            </w:r>
          </w:p>
          <w:p w:rsidR="00822EBF" w:rsidRPr="00566293" w:rsidRDefault="00822EBF" w:rsidP="00822EBF">
            <w:pPr>
              <w:jc w:val="both"/>
            </w:pPr>
            <w:r w:rsidRPr="00566293">
              <w:t>Заместитель директора по АХР – Марадудина Лариса Николаевна</w:t>
            </w:r>
          </w:p>
        </w:tc>
      </w:tr>
      <w:tr w:rsidR="00822EBF" w:rsidRPr="00B76AD2" w:rsidTr="00822EBF">
        <w:tc>
          <w:tcPr>
            <w:tcW w:w="4785" w:type="dxa"/>
            <w:shd w:val="clear" w:color="auto" w:fill="auto"/>
          </w:tcPr>
          <w:p w:rsidR="00822EBF" w:rsidRPr="00566293" w:rsidRDefault="00822EBF" w:rsidP="00822EBF">
            <w:r w:rsidRPr="00566293">
              <w:t>Управляющий совет Учреждения</w:t>
            </w:r>
          </w:p>
          <w:p w:rsidR="00822EBF" w:rsidRPr="00566293" w:rsidRDefault="00822EBF" w:rsidP="00822EBF"/>
        </w:tc>
        <w:tc>
          <w:tcPr>
            <w:tcW w:w="5104" w:type="dxa"/>
            <w:shd w:val="clear" w:color="auto" w:fill="auto"/>
          </w:tcPr>
          <w:p w:rsidR="00822EBF" w:rsidRPr="00566293" w:rsidRDefault="00822EBF" w:rsidP="00822EBF">
            <w:pPr>
              <w:jc w:val="both"/>
              <w:rPr>
                <w:bCs/>
              </w:rPr>
            </w:pPr>
            <w:r w:rsidRPr="00566293">
              <w:rPr>
                <w:bCs/>
              </w:rPr>
              <w:t>Председатель – Нор Александра Владимировна</w:t>
            </w:r>
          </w:p>
        </w:tc>
      </w:tr>
      <w:tr w:rsidR="00822EBF" w:rsidRPr="00B76AD2" w:rsidTr="00822EBF">
        <w:trPr>
          <w:trHeight w:val="341"/>
        </w:trPr>
        <w:tc>
          <w:tcPr>
            <w:tcW w:w="4785" w:type="dxa"/>
            <w:shd w:val="clear" w:color="auto" w:fill="auto"/>
          </w:tcPr>
          <w:p w:rsidR="00822EBF" w:rsidRPr="00566293" w:rsidRDefault="00822EBF" w:rsidP="00822EBF">
            <w:r w:rsidRPr="00566293">
              <w:t>Телефон с кодом города</w:t>
            </w:r>
          </w:p>
        </w:tc>
        <w:tc>
          <w:tcPr>
            <w:tcW w:w="5104" w:type="dxa"/>
            <w:shd w:val="clear" w:color="auto" w:fill="auto"/>
          </w:tcPr>
          <w:p w:rsidR="00822EBF" w:rsidRPr="00566293" w:rsidRDefault="00822EBF" w:rsidP="00822EBF">
            <w:r w:rsidRPr="00566293">
              <w:t>8(39153)38123, 38421</w:t>
            </w:r>
          </w:p>
        </w:tc>
      </w:tr>
      <w:tr w:rsidR="00822EBF" w:rsidRPr="00B76AD2" w:rsidTr="00822EBF">
        <w:trPr>
          <w:trHeight w:val="276"/>
        </w:trPr>
        <w:tc>
          <w:tcPr>
            <w:tcW w:w="4785" w:type="dxa"/>
            <w:shd w:val="clear" w:color="auto" w:fill="auto"/>
          </w:tcPr>
          <w:p w:rsidR="00822EBF" w:rsidRPr="00566293" w:rsidRDefault="00822EBF" w:rsidP="00822EBF">
            <w:r w:rsidRPr="00566293">
              <w:t>Факс с кодом города</w:t>
            </w:r>
          </w:p>
        </w:tc>
        <w:tc>
          <w:tcPr>
            <w:tcW w:w="5104" w:type="dxa"/>
            <w:shd w:val="clear" w:color="auto" w:fill="auto"/>
          </w:tcPr>
          <w:p w:rsidR="00822EBF" w:rsidRPr="00566293" w:rsidRDefault="00822EBF" w:rsidP="00822EBF">
            <w:r w:rsidRPr="00566293">
              <w:t>8(39151)38123</w:t>
            </w:r>
          </w:p>
        </w:tc>
      </w:tr>
      <w:tr w:rsidR="00822EBF" w:rsidRPr="00B76AD2" w:rsidTr="00822EBF">
        <w:tc>
          <w:tcPr>
            <w:tcW w:w="4785" w:type="dxa"/>
            <w:shd w:val="clear" w:color="auto" w:fill="auto"/>
          </w:tcPr>
          <w:p w:rsidR="00822EBF" w:rsidRPr="00566293" w:rsidRDefault="00822EBF" w:rsidP="00822EBF">
            <w:pPr>
              <w:pStyle w:val="af7"/>
              <w:jc w:val="left"/>
              <w:rPr>
                <w:sz w:val="24"/>
                <w:szCs w:val="24"/>
              </w:rPr>
            </w:pPr>
            <w:r w:rsidRPr="00566293">
              <w:rPr>
                <w:sz w:val="24"/>
                <w:szCs w:val="24"/>
              </w:rPr>
              <w:t>Электронная почта</w:t>
            </w:r>
          </w:p>
        </w:tc>
        <w:tc>
          <w:tcPr>
            <w:tcW w:w="5104" w:type="dxa"/>
            <w:shd w:val="clear" w:color="auto" w:fill="auto"/>
          </w:tcPr>
          <w:p w:rsidR="00822EBF" w:rsidRPr="00566293" w:rsidRDefault="00822EBF" w:rsidP="00822EBF">
            <w:pPr>
              <w:pStyle w:val="af7"/>
              <w:jc w:val="left"/>
              <w:rPr>
                <w:color w:val="0000FF"/>
                <w:sz w:val="24"/>
                <w:szCs w:val="24"/>
              </w:rPr>
            </w:pPr>
            <w:r w:rsidRPr="00566293">
              <w:rPr>
                <w:color w:val="0000FF"/>
                <w:sz w:val="24"/>
                <w:szCs w:val="24"/>
                <w:lang w:val="en-US"/>
              </w:rPr>
              <w:t>novoa4@yandex</w:t>
            </w:r>
            <w:hyperlink r:id="rId7" w:tgtFrame="_parent" w:history="1">
              <w:r w:rsidRPr="00566293">
                <w:rPr>
                  <w:rStyle w:val="a3"/>
                  <w:sz w:val="24"/>
                  <w:szCs w:val="24"/>
                  <w:u w:val="none"/>
                </w:rPr>
                <w:t>.</w:t>
              </w:r>
            </w:hyperlink>
            <w:hyperlink r:id="rId8" w:tgtFrame="_parent" w:history="1">
              <w:r w:rsidRPr="00566293">
                <w:rPr>
                  <w:rStyle w:val="a3"/>
                  <w:sz w:val="24"/>
                  <w:szCs w:val="24"/>
                  <w:u w:val="none"/>
                  <w:lang w:val="fr-FR"/>
                </w:rPr>
                <w:t>ru</w:t>
              </w:r>
            </w:hyperlink>
          </w:p>
        </w:tc>
      </w:tr>
      <w:tr w:rsidR="00822EBF" w:rsidRPr="00B76AD2" w:rsidTr="00822EBF">
        <w:tc>
          <w:tcPr>
            <w:tcW w:w="4785" w:type="dxa"/>
            <w:shd w:val="clear" w:color="auto" w:fill="auto"/>
          </w:tcPr>
          <w:p w:rsidR="00822EBF" w:rsidRPr="00566293" w:rsidRDefault="00822EBF" w:rsidP="00822EBF">
            <w:pPr>
              <w:pStyle w:val="af7"/>
              <w:jc w:val="left"/>
              <w:rPr>
                <w:sz w:val="24"/>
                <w:szCs w:val="24"/>
              </w:rPr>
            </w:pPr>
            <w:r w:rsidRPr="00566293">
              <w:rPr>
                <w:sz w:val="24"/>
                <w:szCs w:val="24"/>
              </w:rPr>
              <w:t>Характеристика контингента учащихся</w:t>
            </w:r>
          </w:p>
        </w:tc>
        <w:tc>
          <w:tcPr>
            <w:tcW w:w="5104" w:type="dxa"/>
            <w:shd w:val="clear" w:color="auto" w:fill="auto"/>
          </w:tcPr>
          <w:p w:rsidR="00822EBF" w:rsidRPr="00566293" w:rsidRDefault="00822EBF" w:rsidP="00822EBF">
            <w:pPr>
              <w:pStyle w:val="af7"/>
              <w:jc w:val="left"/>
              <w:rPr>
                <w:sz w:val="24"/>
                <w:szCs w:val="24"/>
              </w:rPr>
            </w:pPr>
            <w:r w:rsidRPr="00566293">
              <w:rPr>
                <w:sz w:val="24"/>
                <w:szCs w:val="24"/>
              </w:rPr>
              <w:t>количество учащихся- 182</w:t>
            </w:r>
          </w:p>
          <w:p w:rsidR="00822EBF" w:rsidRPr="00566293" w:rsidRDefault="00822EBF" w:rsidP="00822EBF">
            <w:pPr>
              <w:pStyle w:val="af7"/>
              <w:jc w:val="left"/>
              <w:rPr>
                <w:sz w:val="24"/>
                <w:szCs w:val="24"/>
              </w:rPr>
            </w:pPr>
            <w:r w:rsidRPr="00566293">
              <w:rPr>
                <w:sz w:val="24"/>
                <w:szCs w:val="24"/>
              </w:rPr>
              <w:t>инвалидов - 2</w:t>
            </w:r>
          </w:p>
          <w:p w:rsidR="00822EBF" w:rsidRPr="00566293" w:rsidRDefault="00822EBF" w:rsidP="00822EBF">
            <w:pPr>
              <w:pStyle w:val="af7"/>
              <w:jc w:val="left"/>
              <w:rPr>
                <w:sz w:val="24"/>
                <w:szCs w:val="24"/>
                <w:lang w:val="en-US"/>
              </w:rPr>
            </w:pPr>
            <w:r w:rsidRPr="00566293">
              <w:rPr>
                <w:sz w:val="24"/>
                <w:szCs w:val="24"/>
              </w:rPr>
              <w:t xml:space="preserve"> </w:t>
            </w:r>
          </w:p>
        </w:tc>
      </w:tr>
      <w:tr w:rsidR="00822EBF" w:rsidRPr="00B76AD2" w:rsidTr="00822EBF">
        <w:tc>
          <w:tcPr>
            <w:tcW w:w="4785" w:type="dxa"/>
            <w:shd w:val="clear" w:color="auto" w:fill="auto"/>
          </w:tcPr>
          <w:p w:rsidR="00822EBF" w:rsidRPr="00566293" w:rsidRDefault="00822EBF" w:rsidP="00822EBF">
            <w:pPr>
              <w:rPr>
                <w:bCs/>
              </w:rPr>
            </w:pPr>
            <w:r w:rsidRPr="00566293">
              <w:rPr>
                <w:bCs/>
              </w:rPr>
              <w:t>Кадровое обеспечение образовательного процесса:</w:t>
            </w:r>
          </w:p>
          <w:p w:rsidR="00822EBF" w:rsidRPr="00566293" w:rsidRDefault="00822EBF" w:rsidP="00822EBF">
            <w:pPr>
              <w:rPr>
                <w:bCs/>
              </w:rPr>
            </w:pPr>
            <w:r w:rsidRPr="00566293">
              <w:rPr>
                <w:bCs/>
              </w:rPr>
              <w:t>Общее количество работников (человек)</w:t>
            </w:r>
          </w:p>
          <w:p w:rsidR="00822EBF" w:rsidRPr="00566293" w:rsidRDefault="00822EBF" w:rsidP="00822EBF">
            <w:pPr>
              <w:rPr>
                <w:bCs/>
              </w:rPr>
            </w:pPr>
            <w:r w:rsidRPr="00566293">
              <w:rPr>
                <w:bCs/>
              </w:rPr>
              <w:t>Администрация</w:t>
            </w:r>
          </w:p>
          <w:p w:rsidR="00822EBF" w:rsidRPr="00566293" w:rsidRDefault="00822EBF" w:rsidP="00822EBF">
            <w:pPr>
              <w:rPr>
                <w:bCs/>
              </w:rPr>
            </w:pPr>
            <w:r w:rsidRPr="00566293">
              <w:rPr>
                <w:bCs/>
              </w:rPr>
              <w:t>Молодых специалистов</w:t>
            </w:r>
          </w:p>
          <w:p w:rsidR="00822EBF" w:rsidRPr="00566293" w:rsidRDefault="00822EBF" w:rsidP="00822EBF">
            <w:pPr>
              <w:rPr>
                <w:bCs/>
              </w:rPr>
            </w:pPr>
            <w:r w:rsidRPr="00566293">
              <w:rPr>
                <w:bCs/>
              </w:rPr>
              <w:t>Количество педагогических работников</w:t>
            </w:r>
          </w:p>
          <w:p w:rsidR="00822EBF" w:rsidRPr="00566293" w:rsidRDefault="00822EBF" w:rsidP="00822EBF">
            <w:pPr>
              <w:rPr>
                <w:bCs/>
              </w:rPr>
            </w:pPr>
            <w:r w:rsidRPr="00566293">
              <w:rPr>
                <w:bCs/>
              </w:rPr>
              <w:t xml:space="preserve">Из них </w:t>
            </w:r>
            <w:r w:rsidRPr="00566293">
              <w:rPr>
                <w:bCs/>
                <w:lang w:val="en-US"/>
              </w:rPr>
              <w:t>c</w:t>
            </w:r>
            <w:r w:rsidRPr="00566293">
              <w:rPr>
                <w:bCs/>
              </w:rPr>
              <w:t xml:space="preserve"> высшей категорией</w:t>
            </w:r>
          </w:p>
          <w:p w:rsidR="00822EBF" w:rsidRPr="00566293" w:rsidRDefault="00822EBF" w:rsidP="00822EBF">
            <w:pPr>
              <w:rPr>
                <w:bCs/>
              </w:rPr>
            </w:pPr>
            <w:r w:rsidRPr="00566293">
              <w:rPr>
                <w:bCs/>
              </w:rPr>
              <w:t xml:space="preserve">            Первой категорией</w:t>
            </w:r>
          </w:p>
          <w:p w:rsidR="00822EBF" w:rsidRPr="00566293" w:rsidRDefault="00822EBF" w:rsidP="00822EBF">
            <w:pPr>
              <w:rPr>
                <w:bCs/>
              </w:rPr>
            </w:pPr>
            <w:r w:rsidRPr="00566293">
              <w:rPr>
                <w:bCs/>
              </w:rPr>
              <w:t xml:space="preserve">            Второй категорией</w:t>
            </w:r>
          </w:p>
          <w:p w:rsidR="00822EBF" w:rsidRPr="00566293" w:rsidRDefault="00822EBF" w:rsidP="00822EBF">
            <w:pPr>
              <w:rPr>
                <w:bCs/>
              </w:rPr>
            </w:pPr>
            <w:r w:rsidRPr="00566293">
              <w:rPr>
                <w:bCs/>
              </w:rPr>
              <w:t xml:space="preserve">          соответствие занимаемой должности</w:t>
            </w:r>
          </w:p>
          <w:p w:rsidR="00822EBF" w:rsidRPr="00566293" w:rsidRDefault="00822EBF" w:rsidP="00822EBF">
            <w:pPr>
              <w:rPr>
                <w:bCs/>
              </w:rPr>
            </w:pPr>
            <w:r w:rsidRPr="00566293">
              <w:rPr>
                <w:bCs/>
              </w:rPr>
              <w:t xml:space="preserve">              без категории</w:t>
            </w:r>
          </w:p>
        </w:tc>
        <w:tc>
          <w:tcPr>
            <w:tcW w:w="5104" w:type="dxa"/>
            <w:shd w:val="clear" w:color="auto" w:fill="auto"/>
          </w:tcPr>
          <w:p w:rsidR="00822EBF" w:rsidRPr="00566293" w:rsidRDefault="00822EBF" w:rsidP="00822EBF">
            <w:pPr>
              <w:rPr>
                <w:bCs/>
              </w:rPr>
            </w:pPr>
          </w:p>
          <w:p w:rsidR="00822EBF" w:rsidRPr="00566293" w:rsidRDefault="00822EBF" w:rsidP="00822EBF">
            <w:pPr>
              <w:rPr>
                <w:bCs/>
              </w:rPr>
            </w:pPr>
          </w:p>
          <w:p w:rsidR="00822EBF" w:rsidRPr="003E3274" w:rsidRDefault="0073217C" w:rsidP="00822EBF">
            <w:pPr>
              <w:rPr>
                <w:bCs/>
              </w:rPr>
            </w:pPr>
            <w:r>
              <w:rPr>
                <w:bCs/>
              </w:rPr>
              <w:t>60</w:t>
            </w:r>
          </w:p>
          <w:p w:rsidR="00822EBF" w:rsidRPr="00566293" w:rsidRDefault="00822EBF" w:rsidP="00822EBF">
            <w:pPr>
              <w:rPr>
                <w:bCs/>
                <w:lang w:val="en-US"/>
              </w:rPr>
            </w:pPr>
            <w:r w:rsidRPr="00566293">
              <w:rPr>
                <w:bCs/>
                <w:lang w:val="en-US"/>
              </w:rPr>
              <w:t>3</w:t>
            </w:r>
          </w:p>
          <w:p w:rsidR="00822EBF" w:rsidRPr="00566293" w:rsidRDefault="00822EBF" w:rsidP="00822EBF">
            <w:pPr>
              <w:rPr>
                <w:bCs/>
                <w:lang w:val="en-US"/>
              </w:rPr>
            </w:pPr>
            <w:r w:rsidRPr="00566293">
              <w:rPr>
                <w:bCs/>
                <w:lang w:val="en-US"/>
              </w:rPr>
              <w:t>1</w:t>
            </w:r>
          </w:p>
          <w:p w:rsidR="00822EBF" w:rsidRPr="00566293" w:rsidRDefault="00822EBF" w:rsidP="00822EBF">
            <w:pPr>
              <w:rPr>
                <w:bCs/>
                <w:lang w:val="en-US"/>
              </w:rPr>
            </w:pPr>
            <w:r w:rsidRPr="00566293">
              <w:rPr>
                <w:bCs/>
              </w:rPr>
              <w:t>2</w:t>
            </w:r>
            <w:r w:rsidRPr="00566293">
              <w:rPr>
                <w:bCs/>
                <w:lang w:val="en-US"/>
              </w:rPr>
              <w:t>6</w:t>
            </w:r>
          </w:p>
          <w:p w:rsidR="00822EBF" w:rsidRPr="00566293" w:rsidRDefault="00822EBF" w:rsidP="00822EBF">
            <w:pPr>
              <w:pStyle w:val="af7"/>
              <w:jc w:val="left"/>
              <w:rPr>
                <w:sz w:val="24"/>
                <w:szCs w:val="24"/>
              </w:rPr>
            </w:pPr>
            <w:r w:rsidRPr="00566293">
              <w:rPr>
                <w:sz w:val="24"/>
                <w:szCs w:val="24"/>
                <w:lang w:val="en-US"/>
              </w:rPr>
              <w:t>3</w:t>
            </w:r>
            <w:r w:rsidRPr="00566293">
              <w:rPr>
                <w:sz w:val="24"/>
                <w:szCs w:val="24"/>
              </w:rPr>
              <w:t xml:space="preserve"> (11%)</w:t>
            </w:r>
          </w:p>
          <w:p w:rsidR="00822EBF" w:rsidRPr="00566293" w:rsidRDefault="00822EBF" w:rsidP="00822EBF">
            <w:pPr>
              <w:pStyle w:val="af7"/>
              <w:jc w:val="left"/>
              <w:rPr>
                <w:sz w:val="24"/>
                <w:szCs w:val="24"/>
              </w:rPr>
            </w:pPr>
            <w:r w:rsidRPr="00566293">
              <w:rPr>
                <w:sz w:val="24"/>
                <w:szCs w:val="24"/>
              </w:rPr>
              <w:t>17 (65%)</w:t>
            </w:r>
          </w:p>
          <w:p w:rsidR="00822EBF" w:rsidRPr="00566293" w:rsidRDefault="00822EBF" w:rsidP="00822EBF">
            <w:pPr>
              <w:pStyle w:val="af7"/>
              <w:jc w:val="left"/>
              <w:rPr>
                <w:sz w:val="24"/>
                <w:szCs w:val="24"/>
              </w:rPr>
            </w:pPr>
            <w:r w:rsidRPr="00566293">
              <w:rPr>
                <w:sz w:val="24"/>
                <w:szCs w:val="24"/>
              </w:rPr>
              <w:t>2(7%)</w:t>
            </w:r>
          </w:p>
          <w:p w:rsidR="00822EBF" w:rsidRPr="00566293" w:rsidRDefault="00822EBF" w:rsidP="00822EBF">
            <w:pPr>
              <w:pStyle w:val="af7"/>
              <w:jc w:val="left"/>
              <w:rPr>
                <w:sz w:val="24"/>
                <w:szCs w:val="24"/>
              </w:rPr>
            </w:pPr>
            <w:r w:rsidRPr="00566293">
              <w:rPr>
                <w:sz w:val="24"/>
                <w:szCs w:val="24"/>
              </w:rPr>
              <w:t>1(3%)</w:t>
            </w:r>
          </w:p>
          <w:p w:rsidR="00822EBF" w:rsidRPr="00566293" w:rsidRDefault="00822EBF" w:rsidP="00822EBF">
            <w:pPr>
              <w:pStyle w:val="af7"/>
              <w:jc w:val="left"/>
              <w:rPr>
                <w:sz w:val="24"/>
                <w:szCs w:val="24"/>
              </w:rPr>
            </w:pPr>
            <w:r w:rsidRPr="00566293">
              <w:rPr>
                <w:sz w:val="24"/>
                <w:szCs w:val="24"/>
              </w:rPr>
              <w:t>3(11%)</w:t>
            </w:r>
          </w:p>
        </w:tc>
      </w:tr>
      <w:tr w:rsidR="00822EBF" w:rsidRPr="00B76AD2" w:rsidTr="00822EBF">
        <w:tc>
          <w:tcPr>
            <w:tcW w:w="4785" w:type="dxa"/>
            <w:shd w:val="clear" w:color="auto" w:fill="auto"/>
          </w:tcPr>
          <w:p w:rsidR="00822EBF" w:rsidRPr="00566293" w:rsidRDefault="00822EBF" w:rsidP="00822EBF">
            <w:pPr>
              <w:rPr>
                <w:bCs/>
              </w:rPr>
            </w:pPr>
            <w:r w:rsidRPr="00566293">
              <w:rPr>
                <w:bCs/>
              </w:rPr>
              <w:t>Образовательный ценз педагогов:</w:t>
            </w:r>
          </w:p>
          <w:p w:rsidR="00822EBF" w:rsidRPr="00566293" w:rsidRDefault="00822EBF" w:rsidP="00822EBF">
            <w:r w:rsidRPr="00566293">
              <w:lastRenderedPageBreak/>
              <w:t xml:space="preserve">                   высшее образование</w:t>
            </w:r>
          </w:p>
          <w:p w:rsidR="00822EBF" w:rsidRPr="00566293" w:rsidRDefault="00822EBF" w:rsidP="00822EBF">
            <w:pPr>
              <w:ind w:left="1080"/>
            </w:pPr>
            <w:r w:rsidRPr="00566293">
              <w:t>среднее специальное</w:t>
            </w:r>
          </w:p>
        </w:tc>
        <w:tc>
          <w:tcPr>
            <w:tcW w:w="5104" w:type="dxa"/>
            <w:shd w:val="clear" w:color="auto" w:fill="auto"/>
          </w:tcPr>
          <w:p w:rsidR="00822EBF" w:rsidRPr="00566293" w:rsidRDefault="00822EBF" w:rsidP="00822EBF">
            <w:pPr>
              <w:rPr>
                <w:bCs/>
              </w:rPr>
            </w:pPr>
          </w:p>
          <w:p w:rsidR="00822EBF" w:rsidRPr="00566293" w:rsidRDefault="00822EBF" w:rsidP="00822EBF">
            <w:pPr>
              <w:rPr>
                <w:bCs/>
              </w:rPr>
            </w:pPr>
            <w:r w:rsidRPr="00566293">
              <w:rPr>
                <w:bCs/>
              </w:rPr>
              <w:lastRenderedPageBreak/>
              <w:t>19 (73%)</w:t>
            </w:r>
          </w:p>
          <w:p w:rsidR="00822EBF" w:rsidRPr="00566293" w:rsidRDefault="00822EBF" w:rsidP="00822EBF">
            <w:pPr>
              <w:rPr>
                <w:bCs/>
              </w:rPr>
            </w:pPr>
            <w:r w:rsidRPr="00566293">
              <w:rPr>
                <w:bCs/>
              </w:rPr>
              <w:t>6 (23%)</w:t>
            </w:r>
          </w:p>
          <w:p w:rsidR="00822EBF" w:rsidRPr="00566293" w:rsidRDefault="00822EBF" w:rsidP="00822EBF">
            <w:pPr>
              <w:rPr>
                <w:bCs/>
              </w:rPr>
            </w:pPr>
          </w:p>
        </w:tc>
      </w:tr>
      <w:tr w:rsidR="00822EBF" w:rsidRPr="00B76AD2" w:rsidTr="00822EBF">
        <w:tc>
          <w:tcPr>
            <w:tcW w:w="4785" w:type="dxa"/>
            <w:shd w:val="clear" w:color="auto" w:fill="auto"/>
          </w:tcPr>
          <w:p w:rsidR="00822EBF" w:rsidRPr="00566293" w:rsidRDefault="00822EBF" w:rsidP="00822EBF">
            <w:pPr>
              <w:widowControl w:val="0"/>
              <w:shd w:val="clear" w:color="auto" w:fill="FFFFFF"/>
              <w:autoSpaceDE w:val="0"/>
              <w:autoSpaceDN w:val="0"/>
              <w:adjustRightInd w:val="0"/>
              <w:spacing w:line="278" w:lineRule="exact"/>
              <w:ind w:right="130"/>
            </w:pPr>
            <w:r w:rsidRPr="00566293">
              <w:lastRenderedPageBreak/>
              <w:t>Методическая служба</w:t>
            </w:r>
          </w:p>
          <w:p w:rsidR="00822EBF" w:rsidRPr="00566293" w:rsidRDefault="00822EBF" w:rsidP="00822EBF">
            <w:pPr>
              <w:widowControl w:val="0"/>
              <w:shd w:val="clear" w:color="auto" w:fill="FFFFFF"/>
              <w:autoSpaceDE w:val="0"/>
              <w:autoSpaceDN w:val="0"/>
              <w:adjustRightInd w:val="0"/>
              <w:spacing w:line="278" w:lineRule="exact"/>
              <w:ind w:right="130"/>
            </w:pPr>
          </w:p>
          <w:p w:rsidR="00822EBF" w:rsidRPr="00566293" w:rsidRDefault="00822EBF" w:rsidP="00822EBF">
            <w:pPr>
              <w:widowControl w:val="0"/>
              <w:shd w:val="clear" w:color="auto" w:fill="FFFFFF"/>
              <w:autoSpaceDE w:val="0"/>
              <w:autoSpaceDN w:val="0"/>
              <w:adjustRightInd w:val="0"/>
              <w:spacing w:line="278" w:lineRule="exact"/>
              <w:ind w:right="130"/>
            </w:pPr>
          </w:p>
          <w:p w:rsidR="00822EBF" w:rsidRPr="00566293" w:rsidRDefault="00822EBF" w:rsidP="00822EBF">
            <w:pPr>
              <w:widowControl w:val="0"/>
              <w:shd w:val="clear" w:color="auto" w:fill="FFFFFF"/>
              <w:autoSpaceDE w:val="0"/>
              <w:autoSpaceDN w:val="0"/>
              <w:adjustRightInd w:val="0"/>
              <w:spacing w:line="278" w:lineRule="exact"/>
              <w:ind w:right="130"/>
            </w:pPr>
          </w:p>
          <w:p w:rsidR="00822EBF" w:rsidRPr="00566293" w:rsidRDefault="00822EBF" w:rsidP="00822EBF">
            <w:pPr>
              <w:widowControl w:val="0"/>
              <w:shd w:val="clear" w:color="auto" w:fill="FFFFFF"/>
              <w:autoSpaceDE w:val="0"/>
              <w:autoSpaceDN w:val="0"/>
              <w:adjustRightInd w:val="0"/>
              <w:spacing w:line="278" w:lineRule="exact"/>
              <w:ind w:right="130"/>
            </w:pPr>
            <w:r w:rsidRPr="00566293">
              <w:t>Анализ деятельности</w:t>
            </w:r>
          </w:p>
        </w:tc>
        <w:tc>
          <w:tcPr>
            <w:tcW w:w="5104" w:type="dxa"/>
            <w:shd w:val="clear" w:color="auto" w:fill="auto"/>
          </w:tcPr>
          <w:p w:rsidR="00822EBF" w:rsidRPr="00566293" w:rsidRDefault="00822EBF" w:rsidP="00822EBF">
            <w:r w:rsidRPr="00566293">
              <w:t>Главные структурные элементы:</w:t>
            </w:r>
          </w:p>
          <w:p w:rsidR="00822EBF" w:rsidRPr="00566293" w:rsidRDefault="00822EBF" w:rsidP="00822EBF">
            <w:r w:rsidRPr="00566293">
              <w:t>- методический совет</w:t>
            </w:r>
          </w:p>
          <w:p w:rsidR="00822EBF" w:rsidRPr="00566293" w:rsidRDefault="00822EBF" w:rsidP="00822EBF">
            <w:r w:rsidRPr="00566293">
              <w:t>- школьные методические объединения</w:t>
            </w:r>
          </w:p>
          <w:p w:rsidR="00822EBF" w:rsidRPr="00566293" w:rsidRDefault="00822EBF" w:rsidP="00822EBF">
            <w:r w:rsidRPr="00566293">
              <w:t>- временные творческие группы</w:t>
            </w:r>
          </w:p>
          <w:p w:rsidR="00822EBF" w:rsidRPr="00566293" w:rsidRDefault="00F07D45" w:rsidP="00822EBF">
            <w:hyperlink r:id="rId9" w:history="1">
              <w:r w:rsidR="00822EBF" w:rsidRPr="00566293">
                <w:rPr>
                  <w:rStyle w:val="a3"/>
                </w:rPr>
                <w:t>Приложение</w:t>
              </w:r>
            </w:hyperlink>
            <w:r w:rsidR="00822EBF" w:rsidRPr="00566293">
              <w:t xml:space="preserve"> Анализ методической работы</w:t>
            </w:r>
          </w:p>
          <w:p w:rsidR="00822EBF" w:rsidRPr="00566293" w:rsidRDefault="00822EBF" w:rsidP="00822EBF">
            <w:r w:rsidRPr="00566293">
              <w:t xml:space="preserve">                    </w:t>
            </w:r>
          </w:p>
        </w:tc>
      </w:tr>
      <w:tr w:rsidR="00822EBF" w:rsidRPr="00B76AD2" w:rsidTr="00822EBF">
        <w:tc>
          <w:tcPr>
            <w:tcW w:w="4785" w:type="dxa"/>
            <w:shd w:val="clear" w:color="auto" w:fill="auto"/>
          </w:tcPr>
          <w:p w:rsidR="00822EBF" w:rsidRPr="00566293" w:rsidRDefault="00822EBF" w:rsidP="00822EBF">
            <w:pPr>
              <w:widowControl w:val="0"/>
              <w:shd w:val="clear" w:color="auto" w:fill="FFFFFF"/>
              <w:autoSpaceDE w:val="0"/>
              <w:autoSpaceDN w:val="0"/>
              <w:adjustRightInd w:val="0"/>
              <w:spacing w:line="278" w:lineRule="exact"/>
              <w:ind w:right="130"/>
            </w:pPr>
            <w:r w:rsidRPr="00566293">
              <w:t>Школьные методические объединения</w:t>
            </w:r>
          </w:p>
        </w:tc>
        <w:tc>
          <w:tcPr>
            <w:tcW w:w="5104" w:type="dxa"/>
            <w:shd w:val="clear" w:color="auto" w:fill="auto"/>
          </w:tcPr>
          <w:p w:rsidR="00822EBF" w:rsidRPr="00566293" w:rsidRDefault="00822EBF" w:rsidP="00822EBF">
            <w:r w:rsidRPr="00566293">
              <w:t>Руководители:</w:t>
            </w:r>
          </w:p>
          <w:p w:rsidR="00822EBF" w:rsidRPr="00566293" w:rsidRDefault="00822EBF" w:rsidP="00822EBF">
            <w:r w:rsidRPr="00566293">
              <w:t>ШМО учителей математики, информатики- Громова Н.Е.</w:t>
            </w:r>
          </w:p>
          <w:p w:rsidR="00822EBF" w:rsidRPr="00566293" w:rsidRDefault="00822EBF" w:rsidP="00822EBF">
            <w:r w:rsidRPr="00566293">
              <w:t>ШМО учителей русского, английского  языков, истории и обществознания – Василенко Г.А.</w:t>
            </w:r>
          </w:p>
          <w:p w:rsidR="00822EBF" w:rsidRPr="00566293" w:rsidRDefault="00822EBF" w:rsidP="00822EBF">
            <w:r w:rsidRPr="00566293">
              <w:t>ШМО учителей естественного цикла, физкультуры, технологии  – Житнякова Т.С.</w:t>
            </w:r>
          </w:p>
          <w:p w:rsidR="00822EBF" w:rsidRPr="00566293" w:rsidRDefault="00822EBF" w:rsidP="002E00B7">
            <w:r w:rsidRPr="00566293">
              <w:t>ШМО учителей начальных классов – Акулина Т.Я.</w:t>
            </w:r>
          </w:p>
        </w:tc>
      </w:tr>
      <w:tr w:rsidR="00822EBF" w:rsidRPr="00B76AD2" w:rsidTr="00822EBF">
        <w:tc>
          <w:tcPr>
            <w:tcW w:w="4785" w:type="dxa"/>
            <w:shd w:val="clear" w:color="auto" w:fill="auto"/>
          </w:tcPr>
          <w:p w:rsidR="00822EBF" w:rsidRPr="00566293" w:rsidRDefault="00822EBF" w:rsidP="00822EBF">
            <w:r w:rsidRPr="00566293">
              <w:t>Республика «Бригантина»</w:t>
            </w:r>
          </w:p>
        </w:tc>
        <w:tc>
          <w:tcPr>
            <w:tcW w:w="5104" w:type="dxa"/>
            <w:shd w:val="clear" w:color="auto" w:fill="auto"/>
          </w:tcPr>
          <w:p w:rsidR="00822EBF" w:rsidRPr="00566293" w:rsidRDefault="00822EBF" w:rsidP="00822EBF">
            <w:pPr>
              <w:pStyle w:val="a9"/>
              <w:spacing w:after="0"/>
              <w:rPr>
                <w:sz w:val="24"/>
                <w:szCs w:val="24"/>
              </w:rPr>
            </w:pPr>
            <w:r w:rsidRPr="00566293">
              <w:rPr>
                <w:sz w:val="24"/>
                <w:szCs w:val="24"/>
              </w:rPr>
              <w:t>Президент – Вахмянина Марина</w:t>
            </w:r>
          </w:p>
        </w:tc>
      </w:tr>
      <w:tr w:rsidR="00822EBF" w:rsidRPr="00B76AD2" w:rsidTr="00822EBF">
        <w:tc>
          <w:tcPr>
            <w:tcW w:w="4785" w:type="dxa"/>
            <w:shd w:val="clear" w:color="auto" w:fill="auto"/>
          </w:tcPr>
          <w:p w:rsidR="00822EBF" w:rsidRPr="00566293" w:rsidRDefault="00822EBF" w:rsidP="00822EBF">
            <w:r w:rsidRPr="00566293">
              <w:t>Анализ воспитательной работы</w:t>
            </w:r>
          </w:p>
        </w:tc>
        <w:tc>
          <w:tcPr>
            <w:tcW w:w="5104" w:type="dxa"/>
            <w:shd w:val="clear" w:color="auto" w:fill="auto"/>
          </w:tcPr>
          <w:p w:rsidR="00822EBF" w:rsidRPr="00566293" w:rsidRDefault="00F07D45" w:rsidP="00822EBF">
            <w:pPr>
              <w:pStyle w:val="a9"/>
              <w:spacing w:after="0"/>
              <w:rPr>
                <w:sz w:val="24"/>
                <w:szCs w:val="24"/>
              </w:rPr>
            </w:pPr>
            <w:hyperlink r:id="rId10" w:history="1">
              <w:r w:rsidR="00822EBF" w:rsidRPr="00566293">
                <w:rPr>
                  <w:rStyle w:val="a3"/>
                  <w:sz w:val="24"/>
                  <w:szCs w:val="24"/>
                </w:rPr>
                <w:t>Приложение</w:t>
              </w:r>
            </w:hyperlink>
          </w:p>
        </w:tc>
      </w:tr>
      <w:tr w:rsidR="00822EBF" w:rsidRPr="00B76AD2" w:rsidTr="00822EBF">
        <w:trPr>
          <w:trHeight w:val="675"/>
        </w:trPr>
        <w:tc>
          <w:tcPr>
            <w:tcW w:w="4785" w:type="dxa"/>
            <w:shd w:val="clear" w:color="auto" w:fill="auto"/>
          </w:tcPr>
          <w:p w:rsidR="00822EBF" w:rsidRPr="00566293" w:rsidRDefault="00822EBF" w:rsidP="00566293">
            <w:pPr>
              <w:rPr>
                <w:bCs/>
              </w:rPr>
            </w:pPr>
            <w:r w:rsidRPr="00566293">
              <w:t>Физкультурно-спортивный клуб</w:t>
            </w:r>
          </w:p>
        </w:tc>
        <w:tc>
          <w:tcPr>
            <w:tcW w:w="5104" w:type="dxa"/>
            <w:shd w:val="clear" w:color="auto" w:fill="auto"/>
          </w:tcPr>
          <w:p w:rsidR="00822EBF" w:rsidRPr="00566293" w:rsidRDefault="00822EBF" w:rsidP="00822EBF">
            <w:pPr>
              <w:jc w:val="both"/>
            </w:pPr>
            <w:r w:rsidRPr="00566293">
              <w:t>«Факел»</w:t>
            </w:r>
          </w:p>
          <w:p w:rsidR="00822EBF" w:rsidRPr="00566293" w:rsidRDefault="00822EBF" w:rsidP="00566293">
            <w:pPr>
              <w:jc w:val="both"/>
            </w:pPr>
            <w:r w:rsidRPr="00566293">
              <w:t>Руководитель: Качаева Г.В.</w:t>
            </w:r>
          </w:p>
        </w:tc>
      </w:tr>
      <w:tr w:rsidR="00822EBF" w:rsidRPr="00B76AD2" w:rsidTr="00566293">
        <w:trPr>
          <w:trHeight w:val="451"/>
        </w:trPr>
        <w:tc>
          <w:tcPr>
            <w:tcW w:w="9889" w:type="dxa"/>
            <w:gridSpan w:val="2"/>
            <w:shd w:val="clear" w:color="auto" w:fill="auto"/>
          </w:tcPr>
          <w:p w:rsidR="00822EBF" w:rsidRPr="00566293" w:rsidRDefault="00822EBF" w:rsidP="00822EBF">
            <w:pPr>
              <w:jc w:val="both"/>
            </w:pPr>
            <w:r w:rsidRPr="00566293">
              <w:rPr>
                <w:b/>
              </w:rPr>
              <w:t>Условия осуществления образовательного процесса</w:t>
            </w:r>
          </w:p>
        </w:tc>
      </w:tr>
      <w:tr w:rsidR="00822EBF" w:rsidRPr="00B76AD2" w:rsidTr="00822EBF">
        <w:trPr>
          <w:trHeight w:val="675"/>
        </w:trPr>
        <w:tc>
          <w:tcPr>
            <w:tcW w:w="4785" w:type="dxa"/>
            <w:vMerge w:val="restart"/>
            <w:shd w:val="clear" w:color="auto" w:fill="auto"/>
          </w:tcPr>
          <w:p w:rsidR="00822EBF" w:rsidRPr="00566293" w:rsidRDefault="00822EBF" w:rsidP="00822EBF">
            <w:r w:rsidRPr="00566293">
              <w:t>Режим работы</w:t>
            </w:r>
          </w:p>
        </w:tc>
        <w:tc>
          <w:tcPr>
            <w:tcW w:w="5104" w:type="dxa"/>
            <w:shd w:val="clear" w:color="auto" w:fill="auto"/>
          </w:tcPr>
          <w:p w:rsidR="00822EBF" w:rsidRPr="00566293" w:rsidRDefault="00822EBF" w:rsidP="00822EBF">
            <w:r w:rsidRPr="00566293">
              <w:t>Понедельник:</w:t>
            </w:r>
          </w:p>
          <w:p w:rsidR="00822EBF" w:rsidRPr="00566293" w:rsidRDefault="00822EBF" w:rsidP="00822EBF">
            <w:r w:rsidRPr="00566293">
              <w:t>Совещания, административные планерки  при директоре</w:t>
            </w:r>
          </w:p>
          <w:p w:rsidR="00822EBF" w:rsidRPr="00566293" w:rsidRDefault="00822EBF" w:rsidP="00822EBF">
            <w:r w:rsidRPr="00566293">
              <w:t>совещания при завуче</w:t>
            </w:r>
          </w:p>
          <w:p w:rsidR="00822EBF" w:rsidRPr="00566293" w:rsidRDefault="00822EBF" w:rsidP="00822EBF">
            <w:r w:rsidRPr="00566293">
              <w:t>методические советы</w:t>
            </w:r>
          </w:p>
        </w:tc>
      </w:tr>
      <w:tr w:rsidR="00822EBF" w:rsidRPr="00B76AD2" w:rsidTr="00822EBF">
        <w:trPr>
          <w:trHeight w:val="675"/>
        </w:trPr>
        <w:tc>
          <w:tcPr>
            <w:tcW w:w="4785" w:type="dxa"/>
            <w:vMerge/>
            <w:shd w:val="clear" w:color="auto" w:fill="auto"/>
          </w:tcPr>
          <w:p w:rsidR="00822EBF" w:rsidRPr="00566293" w:rsidRDefault="00822EBF" w:rsidP="00822EBF">
            <w:pPr>
              <w:jc w:val="both"/>
            </w:pPr>
          </w:p>
        </w:tc>
        <w:tc>
          <w:tcPr>
            <w:tcW w:w="5104" w:type="dxa"/>
            <w:shd w:val="clear" w:color="auto" w:fill="auto"/>
          </w:tcPr>
          <w:p w:rsidR="00822EBF" w:rsidRPr="00566293" w:rsidRDefault="00822EBF" w:rsidP="00822EBF">
            <w:pPr>
              <w:jc w:val="both"/>
            </w:pPr>
            <w:r w:rsidRPr="00566293">
              <w:t>Вторник:</w:t>
            </w:r>
          </w:p>
          <w:p w:rsidR="00822EBF" w:rsidRPr="00566293" w:rsidRDefault="00822EBF" w:rsidP="00822EBF">
            <w:pPr>
              <w:jc w:val="both"/>
            </w:pPr>
            <w:r w:rsidRPr="00566293">
              <w:t xml:space="preserve"> работа с документацией</w:t>
            </w:r>
          </w:p>
          <w:p w:rsidR="00822EBF" w:rsidRPr="00566293" w:rsidRDefault="00822EBF" w:rsidP="00822EBF">
            <w:pPr>
              <w:jc w:val="both"/>
            </w:pPr>
            <w:r w:rsidRPr="00566293">
              <w:t>родительские собрания</w:t>
            </w:r>
          </w:p>
        </w:tc>
      </w:tr>
      <w:tr w:rsidR="00822EBF" w:rsidRPr="00B76AD2" w:rsidTr="00822EBF">
        <w:trPr>
          <w:trHeight w:val="675"/>
        </w:trPr>
        <w:tc>
          <w:tcPr>
            <w:tcW w:w="4785" w:type="dxa"/>
            <w:vMerge/>
            <w:shd w:val="clear" w:color="auto" w:fill="auto"/>
          </w:tcPr>
          <w:p w:rsidR="00822EBF" w:rsidRPr="00566293" w:rsidRDefault="00822EBF" w:rsidP="00822EBF">
            <w:pPr>
              <w:jc w:val="both"/>
            </w:pPr>
          </w:p>
        </w:tc>
        <w:tc>
          <w:tcPr>
            <w:tcW w:w="5104" w:type="dxa"/>
            <w:shd w:val="clear" w:color="auto" w:fill="auto"/>
          </w:tcPr>
          <w:p w:rsidR="00822EBF" w:rsidRPr="00566293" w:rsidRDefault="00822EBF" w:rsidP="00822EBF">
            <w:pPr>
              <w:jc w:val="both"/>
            </w:pPr>
            <w:r w:rsidRPr="00566293">
              <w:t xml:space="preserve">Среда: </w:t>
            </w:r>
          </w:p>
          <w:p w:rsidR="00822EBF" w:rsidRPr="00566293" w:rsidRDefault="00822EBF" w:rsidP="00822EBF">
            <w:pPr>
              <w:jc w:val="both"/>
            </w:pPr>
            <w:r w:rsidRPr="00566293">
              <w:t>Работа ШМО</w:t>
            </w:r>
          </w:p>
          <w:p w:rsidR="00822EBF" w:rsidRPr="00566293" w:rsidRDefault="00822EBF" w:rsidP="00822EBF">
            <w:pPr>
              <w:jc w:val="both"/>
            </w:pPr>
            <w:r w:rsidRPr="00566293">
              <w:t>заседания Управляющего совета</w:t>
            </w:r>
          </w:p>
        </w:tc>
      </w:tr>
      <w:tr w:rsidR="00822EBF" w:rsidRPr="00B76AD2" w:rsidTr="00822EBF">
        <w:trPr>
          <w:trHeight w:val="675"/>
        </w:trPr>
        <w:tc>
          <w:tcPr>
            <w:tcW w:w="4785" w:type="dxa"/>
            <w:vMerge/>
            <w:shd w:val="clear" w:color="auto" w:fill="auto"/>
          </w:tcPr>
          <w:p w:rsidR="00822EBF" w:rsidRPr="00566293" w:rsidRDefault="00822EBF" w:rsidP="00822EBF">
            <w:pPr>
              <w:jc w:val="both"/>
            </w:pPr>
          </w:p>
        </w:tc>
        <w:tc>
          <w:tcPr>
            <w:tcW w:w="5104" w:type="dxa"/>
            <w:shd w:val="clear" w:color="auto" w:fill="auto"/>
          </w:tcPr>
          <w:p w:rsidR="00822EBF" w:rsidRPr="00566293" w:rsidRDefault="00822EBF" w:rsidP="00822EBF">
            <w:pPr>
              <w:jc w:val="both"/>
            </w:pPr>
            <w:r w:rsidRPr="00566293">
              <w:t xml:space="preserve">Четверг: </w:t>
            </w:r>
          </w:p>
          <w:p w:rsidR="00822EBF" w:rsidRPr="00566293" w:rsidRDefault="00822EBF" w:rsidP="00822EBF">
            <w:pPr>
              <w:jc w:val="both"/>
            </w:pPr>
            <w:r w:rsidRPr="00566293">
              <w:t>методический день заместителей директора</w:t>
            </w:r>
          </w:p>
          <w:p w:rsidR="00822EBF" w:rsidRPr="00566293" w:rsidRDefault="00822EBF" w:rsidP="00822EBF">
            <w:pPr>
              <w:jc w:val="both"/>
            </w:pPr>
            <w:r w:rsidRPr="00566293">
              <w:t>административные планерки  при завуче</w:t>
            </w:r>
          </w:p>
          <w:p w:rsidR="00822EBF" w:rsidRPr="00566293" w:rsidRDefault="00822EBF" w:rsidP="00822EBF">
            <w:pPr>
              <w:jc w:val="both"/>
            </w:pPr>
            <w:r w:rsidRPr="00566293">
              <w:t>педагогические советы</w:t>
            </w:r>
          </w:p>
        </w:tc>
      </w:tr>
      <w:tr w:rsidR="00822EBF" w:rsidRPr="00B76AD2" w:rsidTr="00822EBF">
        <w:trPr>
          <w:trHeight w:val="675"/>
        </w:trPr>
        <w:tc>
          <w:tcPr>
            <w:tcW w:w="4785" w:type="dxa"/>
            <w:vMerge/>
            <w:shd w:val="clear" w:color="auto" w:fill="auto"/>
          </w:tcPr>
          <w:p w:rsidR="00822EBF" w:rsidRPr="00566293" w:rsidRDefault="00822EBF" w:rsidP="00822EBF">
            <w:pPr>
              <w:jc w:val="both"/>
            </w:pPr>
          </w:p>
        </w:tc>
        <w:tc>
          <w:tcPr>
            <w:tcW w:w="5104" w:type="dxa"/>
            <w:shd w:val="clear" w:color="auto" w:fill="auto"/>
          </w:tcPr>
          <w:p w:rsidR="00822EBF" w:rsidRPr="00566293" w:rsidRDefault="00822EBF" w:rsidP="00822EBF">
            <w:pPr>
              <w:jc w:val="both"/>
            </w:pPr>
            <w:r w:rsidRPr="00566293">
              <w:t>Пятница:</w:t>
            </w:r>
          </w:p>
          <w:p w:rsidR="00822EBF" w:rsidRPr="00566293" w:rsidRDefault="00822EBF" w:rsidP="00822EBF">
            <w:pPr>
              <w:jc w:val="both"/>
            </w:pPr>
            <w:r w:rsidRPr="00566293">
              <w:t xml:space="preserve"> методический день директора</w:t>
            </w:r>
          </w:p>
          <w:p w:rsidR="00822EBF" w:rsidRPr="00566293" w:rsidRDefault="00822EBF" w:rsidP="00822EBF">
            <w:pPr>
              <w:jc w:val="both"/>
            </w:pPr>
            <w:r w:rsidRPr="00566293">
              <w:t>единый классный час</w:t>
            </w:r>
          </w:p>
          <w:p w:rsidR="00822EBF" w:rsidRPr="00566293" w:rsidRDefault="00822EBF" w:rsidP="00822EBF">
            <w:pPr>
              <w:jc w:val="both"/>
            </w:pPr>
            <w:r w:rsidRPr="00566293">
              <w:t>досуговые мероприятия</w:t>
            </w:r>
          </w:p>
        </w:tc>
      </w:tr>
      <w:tr w:rsidR="00822EBF" w:rsidRPr="00B76AD2" w:rsidTr="00822EBF">
        <w:trPr>
          <w:trHeight w:val="675"/>
        </w:trPr>
        <w:tc>
          <w:tcPr>
            <w:tcW w:w="4785" w:type="dxa"/>
            <w:vMerge/>
            <w:shd w:val="clear" w:color="auto" w:fill="auto"/>
          </w:tcPr>
          <w:p w:rsidR="00822EBF" w:rsidRPr="00566293" w:rsidRDefault="00822EBF" w:rsidP="00822EBF">
            <w:pPr>
              <w:jc w:val="both"/>
            </w:pPr>
          </w:p>
        </w:tc>
        <w:tc>
          <w:tcPr>
            <w:tcW w:w="5104" w:type="dxa"/>
            <w:shd w:val="clear" w:color="auto" w:fill="auto"/>
          </w:tcPr>
          <w:p w:rsidR="00822EBF" w:rsidRPr="00566293" w:rsidRDefault="00822EBF" w:rsidP="00822EBF">
            <w:pPr>
              <w:jc w:val="both"/>
            </w:pPr>
            <w:r w:rsidRPr="00566293">
              <w:t>Суббота:</w:t>
            </w:r>
          </w:p>
          <w:p w:rsidR="00822EBF" w:rsidRPr="00566293" w:rsidRDefault="00822EBF" w:rsidP="00822EBF">
            <w:pPr>
              <w:jc w:val="both"/>
            </w:pPr>
            <w:r w:rsidRPr="00566293">
              <w:t>сбор информации: о посещаемости учащихся за неделю; об успеваемости учащихся «группы  риска»</w:t>
            </w:r>
          </w:p>
          <w:p w:rsidR="00822EBF" w:rsidRPr="00566293" w:rsidRDefault="00822EBF" w:rsidP="00822EBF">
            <w:pPr>
              <w:jc w:val="both"/>
            </w:pPr>
          </w:p>
        </w:tc>
      </w:tr>
      <w:tr w:rsidR="00822EBF" w:rsidRPr="00B76AD2" w:rsidTr="00822EBF">
        <w:trPr>
          <w:trHeight w:val="675"/>
        </w:trPr>
        <w:tc>
          <w:tcPr>
            <w:tcW w:w="4785" w:type="dxa"/>
            <w:shd w:val="clear" w:color="auto" w:fill="auto"/>
          </w:tcPr>
          <w:p w:rsidR="00822EBF" w:rsidRPr="00566293" w:rsidRDefault="00822EBF" w:rsidP="002E00B7">
            <w:r w:rsidRPr="00566293">
              <w:t>Библиотека</w:t>
            </w:r>
          </w:p>
        </w:tc>
        <w:tc>
          <w:tcPr>
            <w:tcW w:w="5104" w:type="dxa"/>
            <w:shd w:val="clear" w:color="auto" w:fill="auto"/>
          </w:tcPr>
          <w:p w:rsidR="00822EBF" w:rsidRPr="00566293" w:rsidRDefault="00822EBF" w:rsidP="00822EBF">
            <w:r w:rsidRPr="00566293">
              <w:t>Заведующая библиотекой – Черепушкина С.В.</w:t>
            </w:r>
          </w:p>
          <w:p w:rsidR="00822EBF" w:rsidRPr="00566293" w:rsidRDefault="00822EBF" w:rsidP="00822EBF"/>
        </w:tc>
      </w:tr>
      <w:tr w:rsidR="00822EBF" w:rsidRPr="00B76AD2" w:rsidTr="00822EBF">
        <w:trPr>
          <w:trHeight w:val="856"/>
        </w:trPr>
        <w:tc>
          <w:tcPr>
            <w:tcW w:w="4785" w:type="dxa"/>
            <w:shd w:val="clear" w:color="auto" w:fill="auto"/>
          </w:tcPr>
          <w:p w:rsidR="00822EBF" w:rsidRPr="00566293" w:rsidRDefault="00822EBF" w:rsidP="00822EBF">
            <w:pPr>
              <w:jc w:val="both"/>
              <w:rPr>
                <w:b/>
              </w:rPr>
            </w:pPr>
            <w:r w:rsidRPr="00566293">
              <w:rPr>
                <w:b/>
              </w:rPr>
              <w:t xml:space="preserve">Качество освоения обучающимися  основной образовательной программы </w:t>
            </w:r>
          </w:p>
        </w:tc>
        <w:tc>
          <w:tcPr>
            <w:tcW w:w="5104" w:type="dxa"/>
            <w:shd w:val="clear" w:color="auto" w:fill="auto"/>
          </w:tcPr>
          <w:p w:rsidR="00822EBF" w:rsidRPr="00566293" w:rsidRDefault="00822EBF" w:rsidP="00822EBF">
            <w:pPr>
              <w:jc w:val="both"/>
              <w:rPr>
                <w:color w:val="4BACC6" w:themeColor="accent5"/>
                <w:u w:val="single"/>
              </w:rPr>
            </w:pPr>
            <w:bookmarkStart w:id="0" w:name="Приложение1"/>
            <w:bookmarkEnd w:id="0"/>
            <w:r w:rsidRPr="00566293">
              <w:rPr>
                <w:color w:val="4BACC6" w:themeColor="accent5"/>
                <w:u w:val="single"/>
              </w:rPr>
              <w:t xml:space="preserve">Приложение </w:t>
            </w:r>
          </w:p>
          <w:p w:rsidR="00822EBF" w:rsidRPr="00566293" w:rsidRDefault="00822EBF" w:rsidP="00822EBF">
            <w:pPr>
              <w:jc w:val="both"/>
            </w:pPr>
            <w:r w:rsidRPr="00566293">
              <w:t>Анализ учебно-воспитательной работы</w:t>
            </w:r>
          </w:p>
        </w:tc>
      </w:tr>
      <w:tr w:rsidR="00822EBF" w:rsidRPr="00B76AD2" w:rsidTr="00822EBF">
        <w:trPr>
          <w:trHeight w:val="856"/>
        </w:trPr>
        <w:tc>
          <w:tcPr>
            <w:tcW w:w="4785" w:type="dxa"/>
            <w:shd w:val="clear" w:color="auto" w:fill="auto"/>
          </w:tcPr>
          <w:p w:rsidR="00822EBF" w:rsidRPr="00566293" w:rsidRDefault="00822EBF" w:rsidP="00822EBF">
            <w:pPr>
              <w:jc w:val="both"/>
              <w:rPr>
                <w:b/>
              </w:rPr>
            </w:pPr>
            <w:r w:rsidRPr="00566293">
              <w:rPr>
                <w:b/>
              </w:rPr>
              <w:lastRenderedPageBreak/>
              <w:t>Текущий ремонт в 2014 году</w:t>
            </w:r>
          </w:p>
        </w:tc>
        <w:tc>
          <w:tcPr>
            <w:tcW w:w="5104" w:type="dxa"/>
            <w:shd w:val="clear" w:color="auto" w:fill="auto"/>
          </w:tcPr>
          <w:p w:rsidR="00822EBF" w:rsidRPr="00566293" w:rsidRDefault="00822EBF" w:rsidP="00822EBF">
            <w:r w:rsidRPr="00566293">
              <w:t>– установка дверей в классных комнатах   на сумму 85 870  рублей (установлено 27 дверей);</w:t>
            </w:r>
          </w:p>
          <w:p w:rsidR="00822EBF" w:rsidRPr="00566293" w:rsidRDefault="00822EBF" w:rsidP="00822EBF">
            <w:r w:rsidRPr="00566293">
              <w:t>-текущий  ремонт здания – покраска стен, полов в рекреациях и коридорах на сумму 35 000 рублей.</w:t>
            </w:r>
          </w:p>
          <w:p w:rsidR="00822EBF" w:rsidRPr="00566293" w:rsidRDefault="00822EBF" w:rsidP="00822EBF">
            <w:pPr>
              <w:jc w:val="both"/>
              <w:rPr>
                <w:color w:val="4BACC6" w:themeColor="accent5"/>
                <w:u w:val="single"/>
              </w:rPr>
            </w:pPr>
          </w:p>
        </w:tc>
      </w:tr>
      <w:tr w:rsidR="00822EBF" w:rsidRPr="00B76AD2" w:rsidTr="00822EBF">
        <w:trPr>
          <w:trHeight w:val="856"/>
        </w:trPr>
        <w:tc>
          <w:tcPr>
            <w:tcW w:w="4785" w:type="dxa"/>
            <w:shd w:val="clear" w:color="auto" w:fill="auto"/>
          </w:tcPr>
          <w:p w:rsidR="00822EBF" w:rsidRPr="00566293" w:rsidRDefault="00822EBF" w:rsidP="00822EBF">
            <w:pPr>
              <w:jc w:val="both"/>
              <w:rPr>
                <w:b/>
              </w:rPr>
            </w:pPr>
            <w:r w:rsidRPr="00566293">
              <w:rPr>
                <w:b/>
              </w:rPr>
              <w:t>Приобретение основных средств</w:t>
            </w:r>
          </w:p>
        </w:tc>
        <w:tc>
          <w:tcPr>
            <w:tcW w:w="5104" w:type="dxa"/>
            <w:shd w:val="clear" w:color="auto" w:fill="auto"/>
          </w:tcPr>
          <w:p w:rsidR="00822EBF" w:rsidRPr="00566293" w:rsidRDefault="00822EBF" w:rsidP="00822EBF">
            <w:r w:rsidRPr="00566293">
              <w:t>на сумму 197 801 рубль:</w:t>
            </w:r>
          </w:p>
          <w:p w:rsidR="00822EBF" w:rsidRPr="00566293" w:rsidRDefault="00822EBF" w:rsidP="00822EBF">
            <w:r w:rsidRPr="00566293">
              <w:t>Приобретение мебели для кабинета химии, физики  (парты с антикоррозийным покрытием и бортиком по наружному краю, стулья ученические, демонстрационный стол).</w:t>
            </w:r>
          </w:p>
          <w:p w:rsidR="00822EBF" w:rsidRPr="00566293" w:rsidRDefault="00822EBF" w:rsidP="00822EBF">
            <w:r w:rsidRPr="00566293">
              <w:t>Приобретение школьной мебели (шкафы для книг – 2 шт., шкаф для одежды – 1 шт., стол письменный для учителя – 1 шт.)</w:t>
            </w:r>
          </w:p>
          <w:p w:rsidR="00822EBF" w:rsidRPr="00566293" w:rsidRDefault="00822EBF" w:rsidP="00822EBF">
            <w:r w:rsidRPr="00566293">
              <w:t>Приобретение классных досок для кабинета физики, обществознания, 1 класса.</w:t>
            </w:r>
          </w:p>
          <w:p w:rsidR="00822EBF" w:rsidRPr="00566293" w:rsidRDefault="00822EBF" w:rsidP="00822EBF">
            <w:r w:rsidRPr="00566293">
              <w:t>Приобретение учебного оборудования для кабинета физики, мастерских.</w:t>
            </w:r>
          </w:p>
          <w:p w:rsidR="00822EBF" w:rsidRPr="00566293" w:rsidRDefault="00822EBF" w:rsidP="00822EBF">
            <w:pPr>
              <w:jc w:val="both"/>
              <w:rPr>
                <w:color w:val="4BACC6" w:themeColor="accent5"/>
                <w:u w:val="single"/>
              </w:rPr>
            </w:pPr>
          </w:p>
        </w:tc>
      </w:tr>
      <w:tr w:rsidR="00822EBF" w:rsidRPr="00B76AD2" w:rsidTr="00822EBF">
        <w:trPr>
          <w:trHeight w:val="387"/>
        </w:trPr>
        <w:tc>
          <w:tcPr>
            <w:tcW w:w="4785" w:type="dxa"/>
            <w:shd w:val="clear" w:color="auto" w:fill="auto"/>
          </w:tcPr>
          <w:p w:rsidR="00822EBF" w:rsidRPr="00566293" w:rsidRDefault="00822EBF" w:rsidP="00822EBF">
            <w:pPr>
              <w:jc w:val="both"/>
              <w:rPr>
                <w:color w:val="000000" w:themeColor="text1"/>
              </w:rPr>
            </w:pPr>
            <w:r w:rsidRPr="00566293">
              <w:rPr>
                <w:color w:val="000000" w:themeColor="text1"/>
              </w:rPr>
              <w:t>Задачи на новый 2014-2015 учебный год</w:t>
            </w:r>
          </w:p>
        </w:tc>
        <w:tc>
          <w:tcPr>
            <w:tcW w:w="5104" w:type="dxa"/>
            <w:shd w:val="clear" w:color="auto" w:fill="auto"/>
          </w:tcPr>
          <w:p w:rsidR="00822EBF" w:rsidRPr="00566293" w:rsidRDefault="00822EBF" w:rsidP="006B1B6F">
            <w:pPr>
              <w:ind w:right="129"/>
              <w:jc w:val="both"/>
            </w:pPr>
            <w:r w:rsidRPr="00566293">
              <w:t xml:space="preserve">1. </w:t>
            </w:r>
            <w:r w:rsidR="000B4880">
              <w:t>Обеспечить научно-методическое обеспечение и внедрение ФГОС ООО на начальном этапе образования, создать необходимые условия  для внедрения инноваций в УВП, новых образовательных технологий.</w:t>
            </w:r>
          </w:p>
          <w:p w:rsidR="00822EBF" w:rsidRPr="00566293" w:rsidRDefault="00822EBF" w:rsidP="006B1B6F">
            <w:pPr>
              <w:ind w:right="129"/>
              <w:jc w:val="both"/>
            </w:pPr>
            <w:r w:rsidRPr="00566293">
              <w:rPr>
                <w:b/>
                <w:bCs/>
                <w:iCs/>
              </w:rPr>
              <w:t xml:space="preserve"> </w:t>
            </w:r>
            <w:r w:rsidRPr="00566293">
              <w:rPr>
                <w:rFonts w:eastAsia="Symbol"/>
              </w:rPr>
              <w:t xml:space="preserve">2. </w:t>
            </w:r>
            <w:r w:rsidR="000B4880">
              <w:t>Создать условия</w:t>
            </w:r>
            <w:r w:rsidRPr="00566293">
              <w:t xml:space="preserve"> для удовлетворения образовательных потребностей ребенка,  полноценного   развития личности ребенка, его самореализации. </w:t>
            </w:r>
          </w:p>
          <w:p w:rsidR="00822EBF" w:rsidRPr="00566293" w:rsidRDefault="00822EBF" w:rsidP="006B1B6F">
            <w:pPr>
              <w:ind w:right="129"/>
              <w:jc w:val="both"/>
            </w:pPr>
            <w:r w:rsidRPr="00566293">
              <w:rPr>
                <w:b/>
                <w:bCs/>
                <w:iCs/>
                <w:lang w:val="en-US"/>
              </w:rPr>
              <w:t> </w:t>
            </w:r>
            <w:r w:rsidRPr="00566293">
              <w:rPr>
                <w:rFonts w:eastAsia="Symbol"/>
              </w:rPr>
              <w:t xml:space="preserve">3. </w:t>
            </w:r>
            <w:r w:rsidR="000B4880">
              <w:t>Предоставить каждому  ребенку реальные возможности</w:t>
            </w:r>
            <w:r w:rsidRPr="00566293">
              <w:t xml:space="preserve"> самоутверждения в наиболее значимых для него сферах </w:t>
            </w:r>
            <w:r w:rsidR="000B4880">
              <w:t>жизнедеятельности через систему дополнительного образования, кружковую работу, работу в органах ученического самоуправления.</w:t>
            </w:r>
            <w:r w:rsidRPr="00566293">
              <w:t xml:space="preserve"> </w:t>
            </w:r>
          </w:p>
          <w:p w:rsidR="00822EBF" w:rsidRPr="00566293" w:rsidRDefault="00822EBF" w:rsidP="006B1B6F">
            <w:pPr>
              <w:ind w:right="129"/>
              <w:jc w:val="both"/>
            </w:pPr>
            <w:r w:rsidRPr="00566293">
              <w:rPr>
                <w:rFonts w:eastAsia="Symbol"/>
              </w:rPr>
              <w:t xml:space="preserve">4. </w:t>
            </w:r>
            <w:r w:rsidR="000B4880">
              <w:t>Формировать в школе эмоциональное поле взаимоотношений, обеспечивающее толерантность,  уважение к личности ребенка, его творческой самореализации, развития познавательных и интеллектуальных способностей через различные формы  урочной и внеурочной работы.</w:t>
            </w:r>
            <w:r w:rsidRPr="00566293">
              <w:t xml:space="preserve">  </w:t>
            </w:r>
          </w:p>
          <w:p w:rsidR="00822EBF" w:rsidRPr="00566293" w:rsidRDefault="00822EBF" w:rsidP="007C5870">
            <w:pPr>
              <w:rPr>
                <w:color w:val="C00000"/>
              </w:rPr>
            </w:pPr>
            <w:r w:rsidRPr="00566293">
              <w:rPr>
                <w:rStyle w:val="af5"/>
                <w:b w:val="0"/>
              </w:rPr>
              <w:t xml:space="preserve">5. </w:t>
            </w:r>
            <w:r w:rsidR="000B4880">
              <w:rPr>
                <w:rStyle w:val="af5"/>
                <w:b w:val="0"/>
              </w:rPr>
              <w:t>Создать условия для раскрытия творческого потенциала учителей-предметников, непрерывного повышения их уровня профессиональной подготовки через активизацию работы по выявлению и обобщению передового педагогического опыта, проведению открытых уроков, внедрения в учебный процесс</w:t>
            </w:r>
            <w:r w:rsidR="007C5870">
              <w:rPr>
                <w:rStyle w:val="af5"/>
                <w:b w:val="0"/>
              </w:rPr>
              <w:t xml:space="preserve"> интерактивных технологий обучения.</w:t>
            </w:r>
          </w:p>
        </w:tc>
      </w:tr>
    </w:tbl>
    <w:p w:rsidR="00822EBF" w:rsidRPr="007E677C" w:rsidRDefault="00822EBF" w:rsidP="00822EBF">
      <w:pPr>
        <w:jc w:val="both"/>
      </w:pPr>
    </w:p>
    <w:p w:rsidR="00314CA0" w:rsidRDefault="00314CA0" w:rsidP="00890BDF">
      <w:pPr>
        <w:jc w:val="center"/>
        <w:rPr>
          <w:b/>
        </w:rPr>
      </w:pPr>
    </w:p>
    <w:p w:rsidR="00F85BE0" w:rsidRPr="00371303" w:rsidRDefault="00F85BE0" w:rsidP="00F85BE0">
      <w:pPr>
        <w:jc w:val="center"/>
        <w:rPr>
          <w:b/>
          <w:sz w:val="28"/>
          <w:szCs w:val="28"/>
        </w:rPr>
      </w:pPr>
      <w:r w:rsidRPr="00371303">
        <w:rPr>
          <w:b/>
          <w:sz w:val="28"/>
          <w:szCs w:val="28"/>
        </w:rPr>
        <w:lastRenderedPageBreak/>
        <w:t>Анализ учебно-воспитательной работы за 2013-2014</w:t>
      </w:r>
      <w:r>
        <w:rPr>
          <w:b/>
          <w:sz w:val="28"/>
          <w:szCs w:val="28"/>
        </w:rPr>
        <w:t xml:space="preserve"> учебный год</w:t>
      </w:r>
    </w:p>
    <w:p w:rsidR="00F85BE0" w:rsidRPr="00C83D7C" w:rsidRDefault="00F85BE0" w:rsidP="00F85BE0"/>
    <w:p w:rsidR="00F85BE0" w:rsidRPr="00482D66" w:rsidRDefault="00F85BE0" w:rsidP="00F85BE0">
      <w:pPr>
        <w:ind w:firstLine="540"/>
        <w:jc w:val="both"/>
        <w:rPr>
          <w:bCs/>
        </w:rPr>
      </w:pPr>
      <w:r w:rsidRPr="00482D66">
        <w:rPr>
          <w:bCs/>
        </w:rPr>
        <w:t>Главная задача российской образовательной политики – обеспечение современного качества образования на основе сохранения его фундаментальности и соответствия актуальным и перспективным потребностям личности, общества и государства.</w:t>
      </w:r>
    </w:p>
    <w:p w:rsidR="00F85BE0" w:rsidRDefault="00F85BE0" w:rsidP="00F85BE0">
      <w:pPr>
        <w:ind w:firstLine="540"/>
        <w:jc w:val="both"/>
        <w:textAlignment w:val="top"/>
        <w:rPr>
          <w:color w:val="000000"/>
        </w:rPr>
      </w:pPr>
      <w:r>
        <w:rPr>
          <w:color w:val="000000"/>
        </w:rPr>
        <w:t>В 2013-2014</w:t>
      </w:r>
      <w:r w:rsidRPr="00C83D7C">
        <w:rPr>
          <w:color w:val="000000"/>
        </w:rPr>
        <w:t xml:space="preserve"> учебном году  работа педагогического коллектива школы строилась исходя из национальной образовательной инициативы «Наша новая школа».</w:t>
      </w:r>
    </w:p>
    <w:p w:rsidR="00F85BE0" w:rsidRPr="00C83D7C" w:rsidRDefault="00F85BE0" w:rsidP="00F85BE0">
      <w:pPr>
        <w:ind w:firstLine="540"/>
        <w:jc w:val="both"/>
        <w:textAlignment w:val="top"/>
        <w:rPr>
          <w:color w:val="000000"/>
        </w:rPr>
      </w:pPr>
      <w:r w:rsidRPr="00C83D7C">
        <w:t xml:space="preserve">      </w:t>
      </w:r>
      <w:r w:rsidRPr="00C83D7C">
        <w:rPr>
          <w:color w:val="000000"/>
        </w:rPr>
        <w:t>Одним из направлений национальной образовательной инициативы "Наша новая школа" является переход на новые образовательные стандарты</w:t>
      </w:r>
      <w:r>
        <w:rPr>
          <w:color w:val="000000"/>
        </w:rPr>
        <w:t>.</w:t>
      </w:r>
      <w:r w:rsidRPr="00C83D7C">
        <w:rPr>
          <w:color w:val="000000"/>
        </w:rPr>
        <w:t xml:space="preserve"> </w:t>
      </w:r>
    </w:p>
    <w:p w:rsidR="00F85BE0" w:rsidRDefault="00F85BE0" w:rsidP="00F85BE0">
      <w:pPr>
        <w:widowControl w:val="0"/>
        <w:tabs>
          <w:tab w:val="left" w:pos="7088"/>
        </w:tabs>
        <w:autoSpaceDE w:val="0"/>
        <w:autoSpaceDN w:val="0"/>
        <w:adjustRightInd w:val="0"/>
        <w:ind w:firstLine="540"/>
        <w:jc w:val="both"/>
        <w:rPr>
          <w:color w:val="000000"/>
        </w:rPr>
      </w:pPr>
      <w:r w:rsidRPr="00C83D7C">
        <w:rPr>
          <w:color w:val="000000"/>
        </w:rPr>
        <w:t xml:space="preserve">Введение федеральных государственных стандартов – главное направление  национальной образовательной инициативы  «Наша новая школа». Но… не эта инициатива стала основанием для разработки стандарта, а </w:t>
      </w:r>
      <w:r w:rsidRPr="00C83D7C">
        <w:rPr>
          <w:bCs/>
          <w:iCs/>
          <w:color w:val="000000"/>
        </w:rPr>
        <w:t>приоритеты образовательной политики,</w:t>
      </w:r>
      <w:r w:rsidRPr="00C83D7C">
        <w:rPr>
          <w:color w:val="000000"/>
        </w:rPr>
        <w:t xml:space="preserve"> которые зафиксированы в Концепции долгосрочного социально-экономического ра</w:t>
      </w:r>
      <w:r>
        <w:rPr>
          <w:color w:val="000000"/>
        </w:rPr>
        <w:t xml:space="preserve">звития до 2020 года, </w:t>
      </w:r>
      <w:r w:rsidRPr="00C83D7C">
        <w:rPr>
          <w:color w:val="000000"/>
        </w:rPr>
        <w:t xml:space="preserve"> в </w:t>
      </w:r>
      <w:r>
        <w:rPr>
          <w:color w:val="000000"/>
        </w:rPr>
        <w:t>Федеральном з</w:t>
      </w:r>
      <w:r w:rsidRPr="00C83D7C">
        <w:rPr>
          <w:color w:val="000000"/>
        </w:rPr>
        <w:t>аконе</w:t>
      </w:r>
      <w:r w:rsidRPr="00DD62B0">
        <w:t xml:space="preserve"> </w:t>
      </w:r>
      <w:r w:rsidRPr="006230FA">
        <w:t xml:space="preserve">от 29 декабря 2012 года </w:t>
      </w:r>
      <w:r>
        <w:t xml:space="preserve"> </w:t>
      </w:r>
      <w:r w:rsidRPr="006230FA">
        <w:t>№ 273 -ФЗ «Об образовании в Российской Федерации</w:t>
      </w:r>
      <w:r w:rsidRPr="00C83D7C">
        <w:rPr>
          <w:color w:val="000000"/>
        </w:rPr>
        <w:t>», Концепции модернизации российского образования</w:t>
      </w:r>
      <w:r>
        <w:rPr>
          <w:color w:val="000000"/>
        </w:rPr>
        <w:t>.</w:t>
      </w:r>
    </w:p>
    <w:p w:rsidR="00F85BE0" w:rsidRPr="00C83D7C" w:rsidRDefault="00F85BE0" w:rsidP="00F85BE0">
      <w:pPr>
        <w:widowControl w:val="0"/>
        <w:tabs>
          <w:tab w:val="left" w:pos="7088"/>
        </w:tabs>
        <w:autoSpaceDE w:val="0"/>
        <w:autoSpaceDN w:val="0"/>
        <w:adjustRightInd w:val="0"/>
        <w:ind w:firstLine="540"/>
        <w:jc w:val="both"/>
      </w:pPr>
      <w:r w:rsidRPr="00C83D7C">
        <w:rPr>
          <w:rFonts w:ascii="Tahoma" w:hAnsi="Tahoma" w:cs="Tahoma"/>
          <w:color w:val="000000"/>
        </w:rPr>
        <w:t xml:space="preserve">       </w:t>
      </w:r>
      <w:r w:rsidRPr="00C83D7C">
        <w:t>Выбор приоритетных направлений работы школы, определение цели и задач деятельности педагогического коллектива МБОУ Новоалтатской СОШ №4 полностью согласуется со специфическими характеристиками образовательного пространства школы, а именно:</w:t>
      </w:r>
    </w:p>
    <w:p w:rsidR="00F85BE0" w:rsidRPr="00C83D7C" w:rsidRDefault="00F85BE0" w:rsidP="00F85BE0">
      <w:pPr>
        <w:widowControl w:val="0"/>
        <w:tabs>
          <w:tab w:val="left" w:pos="7088"/>
        </w:tabs>
        <w:autoSpaceDE w:val="0"/>
        <w:autoSpaceDN w:val="0"/>
        <w:adjustRightInd w:val="0"/>
        <w:jc w:val="both"/>
      </w:pPr>
      <w:r w:rsidRPr="00C83D7C">
        <w:t xml:space="preserve">        -   социальным заказом на качество образовательных услуг;</w:t>
      </w:r>
    </w:p>
    <w:p w:rsidR="00F85BE0" w:rsidRPr="00C83D7C" w:rsidRDefault="00F85BE0" w:rsidP="00F85BE0">
      <w:pPr>
        <w:widowControl w:val="0"/>
        <w:tabs>
          <w:tab w:val="left" w:pos="7088"/>
        </w:tabs>
        <w:autoSpaceDE w:val="0"/>
        <w:autoSpaceDN w:val="0"/>
        <w:adjustRightInd w:val="0"/>
        <w:jc w:val="both"/>
      </w:pPr>
      <w:r w:rsidRPr="00C83D7C">
        <w:t xml:space="preserve">        - объективной потребностью населения в гораздо более раннем самоопределении личности;</w:t>
      </w:r>
    </w:p>
    <w:p w:rsidR="00F85BE0" w:rsidRPr="00C83D7C" w:rsidRDefault="00F85BE0" w:rsidP="00F85BE0">
      <w:pPr>
        <w:widowControl w:val="0"/>
        <w:tabs>
          <w:tab w:val="left" w:pos="7088"/>
        </w:tabs>
        <w:autoSpaceDE w:val="0"/>
        <w:autoSpaceDN w:val="0"/>
        <w:adjustRightInd w:val="0"/>
        <w:ind w:firstLine="540"/>
        <w:jc w:val="both"/>
      </w:pPr>
      <w:r w:rsidRPr="00C83D7C">
        <w:t>-   необходимостью противостоять негативным «внешним по отношению к школе» социальным факторам;</w:t>
      </w:r>
    </w:p>
    <w:p w:rsidR="00F85BE0" w:rsidRPr="00C83D7C" w:rsidRDefault="00F85BE0" w:rsidP="00F85BE0">
      <w:pPr>
        <w:widowControl w:val="0"/>
        <w:tabs>
          <w:tab w:val="left" w:pos="7088"/>
        </w:tabs>
        <w:autoSpaceDE w:val="0"/>
        <w:autoSpaceDN w:val="0"/>
        <w:adjustRightInd w:val="0"/>
        <w:ind w:firstLine="540"/>
        <w:jc w:val="both"/>
      </w:pPr>
      <w:r w:rsidRPr="00C83D7C">
        <w:t>- индивидуальными возможностями, способностями и интересами учащихся и их родителей;</w:t>
      </w:r>
    </w:p>
    <w:p w:rsidR="00F85BE0" w:rsidRPr="00C83D7C" w:rsidRDefault="00F85BE0" w:rsidP="00F85BE0">
      <w:pPr>
        <w:widowControl w:val="0"/>
        <w:tabs>
          <w:tab w:val="left" w:pos="7088"/>
        </w:tabs>
        <w:autoSpaceDE w:val="0"/>
        <w:autoSpaceDN w:val="0"/>
        <w:adjustRightInd w:val="0"/>
        <w:ind w:firstLine="540"/>
        <w:jc w:val="both"/>
      </w:pPr>
      <w:r w:rsidRPr="00C83D7C">
        <w:t>- реальным состоянием физического и нравственного здоровья учащихся;</w:t>
      </w:r>
    </w:p>
    <w:p w:rsidR="00F85BE0" w:rsidRPr="00C83D7C" w:rsidRDefault="00F85BE0" w:rsidP="00F85BE0">
      <w:pPr>
        <w:widowControl w:val="0"/>
        <w:tabs>
          <w:tab w:val="left" w:pos="7088"/>
        </w:tabs>
        <w:autoSpaceDE w:val="0"/>
        <w:autoSpaceDN w:val="0"/>
        <w:adjustRightInd w:val="0"/>
        <w:ind w:firstLine="540"/>
        <w:jc w:val="both"/>
      </w:pPr>
      <w:r w:rsidRPr="00C83D7C">
        <w:t>- необходимостью поддерживать и развивать здоровый образ жизни;</w:t>
      </w:r>
    </w:p>
    <w:p w:rsidR="00F85BE0" w:rsidRPr="00C83D7C" w:rsidRDefault="00F85BE0" w:rsidP="00F85BE0">
      <w:pPr>
        <w:widowControl w:val="0"/>
        <w:tabs>
          <w:tab w:val="left" w:pos="7088"/>
        </w:tabs>
        <w:autoSpaceDE w:val="0"/>
        <w:autoSpaceDN w:val="0"/>
        <w:adjustRightInd w:val="0"/>
        <w:ind w:firstLine="540"/>
        <w:jc w:val="both"/>
      </w:pPr>
      <w:r w:rsidRPr="00C83D7C">
        <w:t>- необходимостью активизировать становление ценностных ориентаций обучающихся через гражданско-патриотическое воспитание;</w:t>
      </w:r>
    </w:p>
    <w:p w:rsidR="00F85BE0" w:rsidRPr="00C83D7C" w:rsidRDefault="00F85BE0" w:rsidP="00F85BE0">
      <w:pPr>
        <w:widowControl w:val="0"/>
        <w:tabs>
          <w:tab w:val="left" w:pos="7088"/>
        </w:tabs>
        <w:autoSpaceDE w:val="0"/>
        <w:autoSpaceDN w:val="0"/>
        <w:adjustRightInd w:val="0"/>
        <w:ind w:firstLine="540"/>
        <w:jc w:val="both"/>
      </w:pPr>
      <w:r w:rsidRPr="00C83D7C">
        <w:t>- необходимостью развития системы дополнительного образования, обеспечивающей содержательный образовательно-культурный досуг.</w:t>
      </w:r>
    </w:p>
    <w:p w:rsidR="00F85BE0" w:rsidRPr="00C83D7C" w:rsidRDefault="00F85BE0" w:rsidP="00F85BE0">
      <w:pPr>
        <w:tabs>
          <w:tab w:val="left" w:pos="7088"/>
        </w:tabs>
        <w:ind w:firstLine="708"/>
        <w:jc w:val="both"/>
      </w:pPr>
      <w:r w:rsidRPr="00C83D7C">
        <w:t>Таким образом, организация образования в школе строится на следующих принципах:</w:t>
      </w:r>
    </w:p>
    <w:p w:rsidR="00F85BE0" w:rsidRPr="00C83D7C" w:rsidRDefault="00F85BE0" w:rsidP="00F85BE0">
      <w:pPr>
        <w:tabs>
          <w:tab w:val="left" w:pos="7088"/>
        </w:tabs>
        <w:ind w:firstLine="708"/>
        <w:jc w:val="both"/>
      </w:pPr>
      <w:r w:rsidRPr="00C83D7C">
        <w:t>-  программно - целевой подход, который предполагает единую систему планирования и своевременного внесения корректив в планы;</w:t>
      </w:r>
    </w:p>
    <w:p w:rsidR="00F85BE0" w:rsidRPr="00C83D7C" w:rsidRDefault="00F85BE0" w:rsidP="00F85BE0">
      <w:pPr>
        <w:tabs>
          <w:tab w:val="left" w:pos="7088"/>
        </w:tabs>
        <w:ind w:firstLine="708"/>
        <w:jc w:val="both"/>
      </w:pPr>
      <w:r w:rsidRPr="00C83D7C">
        <w:t>-  информационной компетентности (психолого-педагогической, инновационной, информационной) участников образовательного процесса в школе;</w:t>
      </w:r>
    </w:p>
    <w:p w:rsidR="00F85BE0" w:rsidRPr="00C83D7C" w:rsidRDefault="00F85BE0" w:rsidP="00F85BE0">
      <w:pPr>
        <w:tabs>
          <w:tab w:val="left" w:pos="7088"/>
        </w:tabs>
        <w:ind w:firstLine="708"/>
        <w:jc w:val="both"/>
      </w:pPr>
      <w:r w:rsidRPr="00C83D7C">
        <w:t>-   вариативности, которая предполагает осуществление различных вариантов действий по реализации задач развития школы;</w:t>
      </w:r>
    </w:p>
    <w:p w:rsidR="00F85BE0" w:rsidRPr="00C83D7C" w:rsidRDefault="00F85BE0" w:rsidP="00F85BE0">
      <w:pPr>
        <w:tabs>
          <w:tab w:val="left" w:pos="7088"/>
        </w:tabs>
        <w:ind w:firstLine="708"/>
        <w:jc w:val="both"/>
      </w:pPr>
      <w:r w:rsidRPr="00C83D7C">
        <w:t>- включение в решение задач образовательной программы всех субъектов образовательного пространства;</w:t>
      </w:r>
    </w:p>
    <w:p w:rsidR="00F85BE0" w:rsidRPr="00A661A4" w:rsidRDefault="00F85BE0" w:rsidP="00F85BE0">
      <w:pPr>
        <w:tabs>
          <w:tab w:val="left" w:pos="7088"/>
        </w:tabs>
        <w:ind w:firstLine="708"/>
        <w:jc w:val="both"/>
      </w:pPr>
      <w:r w:rsidRPr="00C83D7C">
        <w:t xml:space="preserve">- </w:t>
      </w:r>
      <w:r w:rsidRPr="00C83D7C">
        <w:rPr>
          <w:color w:val="000000"/>
        </w:rPr>
        <w:t>принципы гуманизации,  единства обучения и воспитания, деятельностного подхода, развивающего воспитания, учитывая потребности и возможности учащихся, их родителей, общественности и социума.</w:t>
      </w:r>
      <w:r w:rsidRPr="00C83D7C">
        <w:rPr>
          <w:b/>
          <w:bCs/>
        </w:rPr>
        <w:t xml:space="preserve">       </w:t>
      </w:r>
    </w:p>
    <w:p w:rsidR="00F85BE0" w:rsidRDefault="00F85BE0" w:rsidP="00F85BE0">
      <w:pPr>
        <w:widowControl w:val="0"/>
        <w:tabs>
          <w:tab w:val="left" w:pos="7088"/>
        </w:tabs>
        <w:autoSpaceDE w:val="0"/>
        <w:autoSpaceDN w:val="0"/>
        <w:adjustRightInd w:val="0"/>
        <w:jc w:val="both"/>
      </w:pPr>
      <w:r w:rsidRPr="00C83D7C">
        <w:rPr>
          <w:b/>
          <w:bCs/>
        </w:rPr>
        <w:t xml:space="preserve">         Цель школы:  </w:t>
      </w:r>
      <w:r>
        <w:t>адаптировать учебный процесс к индивидуальным особенностям обучающихся, различному уровню содержания обучения, условиям развития школы ы целом на основе системно-деятельстного подхода, диагностики уровня усвоения знаний, умений и навыков, психологической диагностики уровня актуального развития, создания условий для максимального раскрытия творческого потенциала учителя, комфортных условий для развития личности ребенка.</w:t>
      </w:r>
    </w:p>
    <w:p w:rsidR="00F85BE0" w:rsidRDefault="00F85BE0" w:rsidP="00F85BE0">
      <w:pPr>
        <w:widowControl w:val="0"/>
        <w:tabs>
          <w:tab w:val="left" w:pos="7088"/>
        </w:tabs>
        <w:autoSpaceDE w:val="0"/>
        <w:autoSpaceDN w:val="0"/>
        <w:adjustRightInd w:val="0"/>
        <w:ind w:firstLine="540"/>
        <w:jc w:val="both"/>
        <w:rPr>
          <w:b/>
          <w:bCs/>
        </w:rPr>
      </w:pPr>
      <w:r w:rsidRPr="00C83D7C">
        <w:t xml:space="preserve">Для достижения поставленной перед педагогическим коллективом цели требуется решение целого ряда </w:t>
      </w:r>
      <w:r w:rsidRPr="00C83D7C">
        <w:rPr>
          <w:b/>
          <w:bCs/>
        </w:rPr>
        <w:t>задач:</w:t>
      </w:r>
    </w:p>
    <w:p w:rsidR="00F85BE0" w:rsidRDefault="00F85BE0" w:rsidP="00F85BE0">
      <w:pPr>
        <w:widowControl w:val="0"/>
        <w:tabs>
          <w:tab w:val="left" w:pos="7088"/>
        </w:tabs>
        <w:autoSpaceDE w:val="0"/>
        <w:autoSpaceDN w:val="0"/>
        <w:adjustRightInd w:val="0"/>
        <w:ind w:firstLine="540"/>
        <w:jc w:val="both"/>
        <w:rPr>
          <w:b/>
          <w:bCs/>
        </w:rPr>
      </w:pPr>
      <w:r w:rsidRPr="000E2021">
        <w:t>1. Достижение уровня информированности и функциональной грамотности.</w:t>
      </w:r>
    </w:p>
    <w:p w:rsidR="00F85BE0" w:rsidRDefault="00F85BE0" w:rsidP="00F85BE0">
      <w:pPr>
        <w:widowControl w:val="0"/>
        <w:tabs>
          <w:tab w:val="left" w:pos="7088"/>
        </w:tabs>
        <w:autoSpaceDE w:val="0"/>
        <w:autoSpaceDN w:val="0"/>
        <w:adjustRightInd w:val="0"/>
        <w:ind w:firstLine="540"/>
        <w:jc w:val="both"/>
        <w:rPr>
          <w:b/>
          <w:bCs/>
        </w:rPr>
      </w:pPr>
      <w:r>
        <w:rPr>
          <w:rFonts w:eastAsia="Symbol" w:cs="Symbol"/>
        </w:rPr>
        <w:t xml:space="preserve">2. </w:t>
      </w:r>
      <w:r w:rsidRPr="000E2021">
        <w:t xml:space="preserve">Создание условий для удовлетворения образовательных потребностей ребенка,  полноценного   развития личности ребенка, его самореализации. </w:t>
      </w:r>
    </w:p>
    <w:p w:rsidR="00F85BE0" w:rsidRDefault="00F85BE0" w:rsidP="00F85BE0">
      <w:pPr>
        <w:widowControl w:val="0"/>
        <w:tabs>
          <w:tab w:val="left" w:pos="7088"/>
        </w:tabs>
        <w:autoSpaceDE w:val="0"/>
        <w:autoSpaceDN w:val="0"/>
        <w:adjustRightInd w:val="0"/>
        <w:ind w:firstLine="540"/>
        <w:jc w:val="both"/>
        <w:rPr>
          <w:b/>
          <w:bCs/>
        </w:rPr>
      </w:pPr>
      <w:r w:rsidRPr="000E2021">
        <w:rPr>
          <w:rFonts w:eastAsia="Symbol" w:cs="Symbol"/>
        </w:rPr>
        <w:t xml:space="preserve">3. </w:t>
      </w:r>
      <w:r>
        <w:t>П</w:t>
      </w:r>
      <w:r w:rsidRPr="000E2021">
        <w:t xml:space="preserve">редоставление ребенку реальных возможностей самоутверждения в наиболее значимых для него сферах жизнедеятельности, где в максимальной степени раскрываются его способности и возможности; </w:t>
      </w:r>
    </w:p>
    <w:p w:rsidR="00F85BE0" w:rsidRPr="00A661A4" w:rsidRDefault="00F85BE0" w:rsidP="00F85BE0">
      <w:pPr>
        <w:widowControl w:val="0"/>
        <w:tabs>
          <w:tab w:val="left" w:pos="7088"/>
        </w:tabs>
        <w:autoSpaceDE w:val="0"/>
        <w:autoSpaceDN w:val="0"/>
        <w:adjustRightInd w:val="0"/>
        <w:ind w:firstLine="540"/>
        <w:jc w:val="both"/>
        <w:rPr>
          <w:b/>
          <w:bCs/>
        </w:rPr>
      </w:pPr>
      <w:r w:rsidRPr="000E2021">
        <w:rPr>
          <w:rFonts w:eastAsia="Symbol" w:cs="Symbol"/>
        </w:rPr>
        <w:lastRenderedPageBreak/>
        <w:t xml:space="preserve">4. </w:t>
      </w:r>
      <w:r>
        <w:t>Ф</w:t>
      </w:r>
      <w:r w:rsidRPr="000E2021">
        <w:t xml:space="preserve">ормирование в школе эмоционального поля взаимоотношений, обеспечивающих уважение к личности ребенка.  </w:t>
      </w:r>
    </w:p>
    <w:p w:rsidR="00F85BE0" w:rsidRPr="00C83D7C" w:rsidRDefault="00F85BE0" w:rsidP="00F85BE0">
      <w:pPr>
        <w:widowControl w:val="0"/>
        <w:tabs>
          <w:tab w:val="left" w:pos="7088"/>
        </w:tabs>
        <w:autoSpaceDE w:val="0"/>
        <w:autoSpaceDN w:val="0"/>
        <w:adjustRightInd w:val="0"/>
        <w:ind w:firstLine="540"/>
        <w:jc w:val="both"/>
        <w:rPr>
          <w:b/>
          <w:bCs/>
        </w:rPr>
      </w:pPr>
      <w:r w:rsidRPr="00C83D7C">
        <w:rPr>
          <w:b/>
          <w:bCs/>
        </w:rPr>
        <w:t>Приоритетные направления деятельности педагогического коллектива</w:t>
      </w:r>
    </w:p>
    <w:p w:rsidR="00F85BE0" w:rsidRPr="00C83D7C" w:rsidRDefault="00F85BE0" w:rsidP="008000C7">
      <w:pPr>
        <w:widowControl w:val="0"/>
        <w:numPr>
          <w:ilvl w:val="0"/>
          <w:numId w:val="49"/>
        </w:numPr>
        <w:tabs>
          <w:tab w:val="left" w:pos="7088"/>
        </w:tabs>
        <w:autoSpaceDE w:val="0"/>
        <w:autoSpaceDN w:val="0"/>
        <w:adjustRightInd w:val="0"/>
        <w:ind w:firstLine="540"/>
        <w:jc w:val="both"/>
        <w:rPr>
          <w:b/>
          <w:bCs/>
          <w:spacing w:val="-3"/>
        </w:rPr>
      </w:pPr>
      <w:r>
        <w:t xml:space="preserve">   </w:t>
      </w:r>
      <w:r w:rsidRPr="00C83D7C">
        <w:t>ориентация на компетентность и творчество учителя, его творческую самостоятельность и профессиональную ответственность;</w:t>
      </w:r>
    </w:p>
    <w:p w:rsidR="00F85BE0" w:rsidRPr="00C83D7C" w:rsidRDefault="00F85BE0" w:rsidP="008000C7">
      <w:pPr>
        <w:widowControl w:val="0"/>
        <w:numPr>
          <w:ilvl w:val="0"/>
          <w:numId w:val="49"/>
        </w:numPr>
        <w:tabs>
          <w:tab w:val="left" w:pos="7088"/>
        </w:tabs>
        <w:autoSpaceDE w:val="0"/>
        <w:autoSpaceDN w:val="0"/>
        <w:adjustRightInd w:val="0"/>
        <w:ind w:firstLine="540"/>
        <w:jc w:val="both"/>
      </w:pPr>
      <w:r>
        <w:t xml:space="preserve">   </w:t>
      </w:r>
      <w:r w:rsidRPr="00C83D7C">
        <w:t>реализация дополнительного образования через систему внеурочной и внешкольной деятельности;</w:t>
      </w:r>
    </w:p>
    <w:p w:rsidR="00F85BE0" w:rsidRPr="00C83D7C" w:rsidRDefault="00F85BE0" w:rsidP="008000C7">
      <w:pPr>
        <w:widowControl w:val="0"/>
        <w:numPr>
          <w:ilvl w:val="0"/>
          <w:numId w:val="49"/>
        </w:numPr>
        <w:tabs>
          <w:tab w:val="left" w:pos="7088"/>
        </w:tabs>
        <w:autoSpaceDE w:val="0"/>
        <w:autoSpaceDN w:val="0"/>
        <w:adjustRightInd w:val="0"/>
        <w:ind w:firstLine="540"/>
        <w:jc w:val="both"/>
      </w:pPr>
      <w:r>
        <w:t xml:space="preserve">   </w:t>
      </w:r>
      <w:r w:rsidRPr="00C83D7C">
        <w:t>обеспечение мер, повышающих эффективность социальной адаптации учащихся;</w:t>
      </w:r>
    </w:p>
    <w:p w:rsidR="00F85BE0" w:rsidRPr="00C83D7C" w:rsidRDefault="00F85BE0" w:rsidP="008000C7">
      <w:pPr>
        <w:widowControl w:val="0"/>
        <w:numPr>
          <w:ilvl w:val="0"/>
          <w:numId w:val="49"/>
        </w:numPr>
        <w:tabs>
          <w:tab w:val="left" w:pos="7088"/>
        </w:tabs>
        <w:autoSpaceDE w:val="0"/>
        <w:autoSpaceDN w:val="0"/>
        <w:adjustRightInd w:val="0"/>
        <w:ind w:firstLine="540"/>
        <w:jc w:val="both"/>
      </w:pPr>
      <w:r>
        <w:t xml:space="preserve">   </w:t>
      </w:r>
      <w:r w:rsidRPr="00C83D7C">
        <w:t>создание системы ценностных ориентаций, где приоритетным является культ знаний, научного поиска, творчества;</w:t>
      </w:r>
    </w:p>
    <w:p w:rsidR="00F85BE0" w:rsidRPr="00C83D7C" w:rsidRDefault="00F85BE0" w:rsidP="008000C7">
      <w:pPr>
        <w:widowControl w:val="0"/>
        <w:numPr>
          <w:ilvl w:val="0"/>
          <w:numId w:val="49"/>
        </w:numPr>
        <w:tabs>
          <w:tab w:val="left" w:pos="7088"/>
        </w:tabs>
        <w:autoSpaceDE w:val="0"/>
        <w:autoSpaceDN w:val="0"/>
        <w:adjustRightInd w:val="0"/>
        <w:ind w:firstLine="540"/>
        <w:jc w:val="both"/>
      </w:pPr>
      <w:r>
        <w:t xml:space="preserve">   </w:t>
      </w:r>
      <w:r w:rsidRPr="00C83D7C">
        <w:t>создание условий для сохранения и укрепления физического и нравственного здоровья учащихся;</w:t>
      </w:r>
    </w:p>
    <w:p w:rsidR="00F85BE0" w:rsidRPr="00C83D7C" w:rsidRDefault="00F85BE0" w:rsidP="00F85BE0">
      <w:pPr>
        <w:widowControl w:val="0"/>
        <w:numPr>
          <w:ilvl w:val="0"/>
          <w:numId w:val="37"/>
        </w:numPr>
        <w:tabs>
          <w:tab w:val="left" w:pos="7088"/>
        </w:tabs>
        <w:autoSpaceDE w:val="0"/>
        <w:autoSpaceDN w:val="0"/>
        <w:adjustRightInd w:val="0"/>
        <w:ind w:firstLine="540"/>
        <w:jc w:val="both"/>
      </w:pPr>
      <w:r>
        <w:t xml:space="preserve">   </w:t>
      </w:r>
      <w:r w:rsidRPr="00C83D7C">
        <w:t>формирование экологического мировоззрения через организацию проектно-исследовательской и научной деятельности школьников;</w:t>
      </w:r>
    </w:p>
    <w:p w:rsidR="00F85BE0" w:rsidRPr="00C83D7C" w:rsidRDefault="00F85BE0" w:rsidP="00F85BE0">
      <w:pPr>
        <w:widowControl w:val="0"/>
        <w:numPr>
          <w:ilvl w:val="0"/>
          <w:numId w:val="37"/>
        </w:numPr>
        <w:tabs>
          <w:tab w:val="left" w:pos="7088"/>
        </w:tabs>
        <w:autoSpaceDE w:val="0"/>
        <w:autoSpaceDN w:val="0"/>
        <w:adjustRightInd w:val="0"/>
        <w:ind w:firstLine="540"/>
        <w:jc w:val="both"/>
      </w:pPr>
      <w:r>
        <w:t xml:space="preserve">   </w:t>
      </w:r>
      <w:r w:rsidRPr="00C83D7C">
        <w:t>совершенствование профессионального уровня педагогов в области информационных технологий;</w:t>
      </w:r>
    </w:p>
    <w:p w:rsidR="00F85BE0" w:rsidRPr="00C83D7C" w:rsidRDefault="00F85BE0" w:rsidP="00F85BE0">
      <w:pPr>
        <w:widowControl w:val="0"/>
        <w:numPr>
          <w:ilvl w:val="0"/>
          <w:numId w:val="37"/>
        </w:numPr>
        <w:tabs>
          <w:tab w:val="left" w:pos="7088"/>
        </w:tabs>
        <w:autoSpaceDE w:val="0"/>
        <w:autoSpaceDN w:val="0"/>
        <w:adjustRightInd w:val="0"/>
        <w:ind w:firstLine="540"/>
        <w:jc w:val="both"/>
      </w:pPr>
      <w:r w:rsidRPr="00C83D7C">
        <w:t xml:space="preserve">   развитие системы непрерывного образования, воспитательного потенциала  образовательной среды; </w:t>
      </w:r>
    </w:p>
    <w:p w:rsidR="00F85BE0" w:rsidRPr="00C83D7C" w:rsidRDefault="00F85BE0" w:rsidP="00F85BE0">
      <w:pPr>
        <w:widowControl w:val="0"/>
        <w:numPr>
          <w:ilvl w:val="0"/>
          <w:numId w:val="37"/>
        </w:numPr>
        <w:tabs>
          <w:tab w:val="left" w:pos="7088"/>
        </w:tabs>
        <w:autoSpaceDE w:val="0"/>
        <w:autoSpaceDN w:val="0"/>
        <w:adjustRightInd w:val="0"/>
        <w:ind w:firstLine="540"/>
        <w:jc w:val="both"/>
      </w:pPr>
      <w:r w:rsidRPr="00C83D7C">
        <w:t xml:space="preserve">   создание условий для развития одаренности детей в разных    сферах деятельности.</w:t>
      </w:r>
    </w:p>
    <w:p w:rsidR="00F85BE0" w:rsidRPr="00C83D7C" w:rsidRDefault="00F85BE0" w:rsidP="00F85BE0">
      <w:pPr>
        <w:widowControl w:val="0"/>
        <w:tabs>
          <w:tab w:val="left" w:pos="7088"/>
        </w:tabs>
        <w:autoSpaceDE w:val="0"/>
        <w:autoSpaceDN w:val="0"/>
        <w:adjustRightInd w:val="0"/>
        <w:ind w:firstLine="540"/>
        <w:jc w:val="both"/>
        <w:rPr>
          <w:b/>
          <w:bCs/>
        </w:rPr>
      </w:pPr>
      <w:r w:rsidRPr="00C83D7C">
        <w:rPr>
          <w:b/>
          <w:bCs/>
        </w:rPr>
        <w:t>Педагогическая работа</w:t>
      </w:r>
    </w:p>
    <w:p w:rsidR="00F85BE0" w:rsidRPr="00C83D7C" w:rsidRDefault="00F85BE0" w:rsidP="00F85BE0">
      <w:pPr>
        <w:widowControl w:val="0"/>
        <w:tabs>
          <w:tab w:val="left" w:pos="7088"/>
        </w:tabs>
        <w:autoSpaceDE w:val="0"/>
        <w:autoSpaceDN w:val="0"/>
        <w:adjustRightInd w:val="0"/>
        <w:ind w:firstLine="540"/>
        <w:jc w:val="both"/>
      </w:pPr>
      <w:r w:rsidRPr="00C83D7C">
        <w:t xml:space="preserve">  Научно – методическое обеспечение образовательного процесса складывается из традиционных программ, рекомендуемых МО РФ к освоению всеми учащимися на минимальном базовом уровне в соответствии с государственными стандартами.</w:t>
      </w:r>
    </w:p>
    <w:p w:rsidR="00F85BE0" w:rsidRPr="00C83D7C" w:rsidRDefault="00F85BE0" w:rsidP="00F85BE0">
      <w:pPr>
        <w:widowControl w:val="0"/>
        <w:tabs>
          <w:tab w:val="left" w:pos="7088"/>
        </w:tabs>
        <w:autoSpaceDE w:val="0"/>
        <w:autoSpaceDN w:val="0"/>
        <w:adjustRightInd w:val="0"/>
        <w:ind w:firstLine="540"/>
        <w:jc w:val="both"/>
      </w:pPr>
      <w:r w:rsidRPr="00C83D7C">
        <w:t xml:space="preserve">     Педагогический коллектив школы отличает высокий профессионализм. Научно-методический уровень учителей постоянно повышается через систему курсов подготовки, действующую в школе систему самообразования. Кадровое обеспечение преподавания является одной из важнейших задач, так как развивать у учащихся творческое мышление может только педагог, который способен работать в инновационном режиме, создать атмосферу сотрудничества, обеспечить положительную мотивацию к обучению.</w:t>
      </w:r>
    </w:p>
    <w:p w:rsidR="00F85BE0" w:rsidRPr="00C83D7C" w:rsidRDefault="00F85BE0" w:rsidP="00F85BE0">
      <w:pPr>
        <w:widowControl w:val="0"/>
        <w:tabs>
          <w:tab w:val="left" w:pos="7088"/>
        </w:tabs>
        <w:autoSpaceDE w:val="0"/>
        <w:autoSpaceDN w:val="0"/>
        <w:adjustRightInd w:val="0"/>
        <w:ind w:firstLine="540"/>
        <w:jc w:val="both"/>
      </w:pPr>
      <w:r w:rsidRPr="00C83D7C">
        <w:t xml:space="preserve">Научно-методическое и кадровое обеспечение призваны повысить эффективность образовательного процесса. </w:t>
      </w:r>
    </w:p>
    <w:p w:rsidR="00F85BE0" w:rsidRPr="00C83D7C" w:rsidRDefault="00F85BE0" w:rsidP="00F85BE0">
      <w:pPr>
        <w:widowControl w:val="0"/>
        <w:tabs>
          <w:tab w:val="left" w:pos="7088"/>
        </w:tabs>
        <w:autoSpaceDE w:val="0"/>
        <w:autoSpaceDN w:val="0"/>
        <w:adjustRightInd w:val="0"/>
        <w:ind w:firstLine="540"/>
        <w:jc w:val="both"/>
      </w:pPr>
      <w:r w:rsidRPr="00C83D7C">
        <w:t xml:space="preserve">     Важным является в ходе педагогической деятельности обращение к конкретному ребенку, а не к классу вообще, так как коллектив считает, что только индивидуальный подход позволит направить подготовку школьников к решению образовательных проблем во взрослой жизни. В школе используется проектная форма обучения, которая  позволяет максимально учитывать индивидуальные способности, возможности и интересы учащихся, обеспечивает интеграцию научных знаний и видов деятельности.</w:t>
      </w:r>
    </w:p>
    <w:p w:rsidR="00F85BE0" w:rsidRPr="00C83D7C" w:rsidRDefault="00F85BE0" w:rsidP="00F85BE0">
      <w:pPr>
        <w:widowControl w:val="0"/>
        <w:tabs>
          <w:tab w:val="left" w:pos="7088"/>
        </w:tabs>
        <w:autoSpaceDE w:val="0"/>
        <w:autoSpaceDN w:val="0"/>
        <w:adjustRightInd w:val="0"/>
        <w:ind w:firstLine="540"/>
        <w:jc w:val="both"/>
      </w:pPr>
      <w:r w:rsidRPr="00C83D7C">
        <w:t xml:space="preserve"> Элективные курсы обеспечивают предпрофильную и профильную подготовку учащихся. Школа обеспечена необходимыми учебными пособиями и дидактическими материалами.</w:t>
      </w:r>
    </w:p>
    <w:p w:rsidR="00F85BE0" w:rsidRPr="00C83D7C" w:rsidRDefault="00F85BE0" w:rsidP="00F85BE0">
      <w:pPr>
        <w:widowControl w:val="0"/>
        <w:tabs>
          <w:tab w:val="left" w:pos="7088"/>
        </w:tabs>
        <w:autoSpaceDE w:val="0"/>
        <w:autoSpaceDN w:val="0"/>
        <w:adjustRightInd w:val="0"/>
        <w:ind w:firstLine="540"/>
        <w:jc w:val="both"/>
      </w:pPr>
      <w:r w:rsidRPr="00C83D7C">
        <w:t xml:space="preserve"> Важнейшим средством повышения педагогического  мастерства учителей, связующим в единое целое всю систему работы школы, является методическая работа. Роль методической работы  школы значительно возрастает в современных условиях  в связи с необходимостью рационально и оперативно использовать новые методики, приемы и формы обучения и воспитания.</w:t>
      </w:r>
    </w:p>
    <w:p w:rsidR="00F85BE0" w:rsidRPr="006916C3" w:rsidRDefault="00F85BE0" w:rsidP="00F85BE0">
      <w:pPr>
        <w:widowControl w:val="0"/>
        <w:tabs>
          <w:tab w:val="left" w:pos="7088"/>
        </w:tabs>
        <w:autoSpaceDE w:val="0"/>
        <w:autoSpaceDN w:val="0"/>
        <w:adjustRightInd w:val="0"/>
        <w:ind w:firstLine="540"/>
        <w:jc w:val="both"/>
      </w:pPr>
      <w:r w:rsidRPr="00C83D7C">
        <w:t xml:space="preserve">            Согласно плану учебно-воспитательной работы коллектив школы работает над  следующей методической темой: </w:t>
      </w:r>
      <w:r w:rsidRPr="006916C3">
        <w:t>«Повышение качества образования через формирование ключевых компетентностей учащихся и внедрение новых педагогических технологий обучения и воспитания».</w:t>
      </w:r>
    </w:p>
    <w:p w:rsidR="00F85BE0" w:rsidRPr="00C83D7C" w:rsidRDefault="00F85BE0" w:rsidP="00F85BE0">
      <w:pPr>
        <w:widowControl w:val="0"/>
        <w:tabs>
          <w:tab w:val="left" w:pos="7088"/>
        </w:tabs>
        <w:autoSpaceDE w:val="0"/>
        <w:autoSpaceDN w:val="0"/>
        <w:adjustRightInd w:val="0"/>
        <w:ind w:firstLine="540"/>
        <w:jc w:val="both"/>
      </w:pPr>
      <w:r w:rsidRPr="00C83D7C">
        <w:t>Поставленные перед коллективом задачи решаются через совершенствование методики проведения уроков,  индивидуальной и групповой работы со слабоуспевающими и одаренными учащимися, коррекцию знаний учащихся на основе диагностической деятельности учителя, повышение мотивации к обучению учащихся, а так же ознакомление учителей с новой педагогической и методической литературой.</w:t>
      </w:r>
    </w:p>
    <w:p w:rsidR="00F85BE0" w:rsidRPr="00C83D7C" w:rsidRDefault="00F85BE0" w:rsidP="00F85BE0">
      <w:pPr>
        <w:ind w:firstLine="360"/>
      </w:pPr>
      <w:r w:rsidRPr="00C83D7C">
        <w:t xml:space="preserve">     Большое внимание  школа  уделяет мониторингу  качества образования.  Педагогический мониторинг представляется нам как динамическая система отслеживания результативности и </w:t>
      </w:r>
      <w:r w:rsidRPr="00C83D7C">
        <w:lastRenderedPageBreak/>
        <w:t>прогнозирования деятельности ученика и учителя.  Мы исходим из того, что именно мониторинговые исследования:</w:t>
      </w:r>
    </w:p>
    <w:p w:rsidR="00F85BE0" w:rsidRPr="00C83D7C" w:rsidRDefault="00F85BE0" w:rsidP="00F85BE0">
      <w:pPr>
        <w:numPr>
          <w:ilvl w:val="0"/>
          <w:numId w:val="38"/>
        </w:numPr>
      </w:pPr>
      <w:r w:rsidRPr="00C83D7C">
        <w:t>помогают каждому участнику образовательного процесса осмыслить собственную деятельность;</w:t>
      </w:r>
    </w:p>
    <w:p w:rsidR="00F85BE0" w:rsidRPr="00C83D7C" w:rsidRDefault="00F85BE0" w:rsidP="00F85BE0">
      <w:pPr>
        <w:numPr>
          <w:ilvl w:val="0"/>
          <w:numId w:val="38"/>
        </w:numPr>
      </w:pPr>
      <w:r w:rsidRPr="00C83D7C">
        <w:t>дают возможность определить, насколько рациональны педагогические и дидактические средства, используемые в процессе обучения;</w:t>
      </w:r>
    </w:p>
    <w:p w:rsidR="00F85BE0" w:rsidRPr="00C83D7C" w:rsidRDefault="00F85BE0" w:rsidP="00F85BE0">
      <w:pPr>
        <w:numPr>
          <w:ilvl w:val="0"/>
          <w:numId w:val="38"/>
        </w:numPr>
      </w:pPr>
      <w:r w:rsidRPr="00C83D7C">
        <w:t>позволяют выявить, насколько они адекватны целям образовательного процесса и возрастным особенностям школьников.</w:t>
      </w:r>
    </w:p>
    <w:p w:rsidR="00F85BE0" w:rsidRPr="00C83D7C" w:rsidRDefault="00F85BE0" w:rsidP="00F85BE0">
      <w:pPr>
        <w:rPr>
          <w:b/>
          <w:bCs/>
        </w:rPr>
      </w:pPr>
      <w:r w:rsidRPr="00C83D7C">
        <w:rPr>
          <w:b/>
          <w:bCs/>
        </w:rPr>
        <w:t>Цели педагогического мониторинга:</w:t>
      </w:r>
    </w:p>
    <w:p w:rsidR="00F85BE0" w:rsidRPr="00C83D7C" w:rsidRDefault="00F85BE0" w:rsidP="00F85BE0">
      <w:pPr>
        <w:numPr>
          <w:ilvl w:val="0"/>
          <w:numId w:val="39"/>
        </w:numPr>
      </w:pPr>
      <w:r w:rsidRPr="00C83D7C">
        <w:t>отслеживание динамики качества и уровня предоставляемых школой образовательных услуг;</w:t>
      </w:r>
    </w:p>
    <w:p w:rsidR="00F85BE0" w:rsidRPr="00C83D7C" w:rsidRDefault="00F85BE0" w:rsidP="00F85BE0">
      <w:pPr>
        <w:numPr>
          <w:ilvl w:val="0"/>
          <w:numId w:val="39"/>
        </w:numPr>
      </w:pPr>
      <w:r w:rsidRPr="00C83D7C">
        <w:t>определение технологий эффективности управления качеством образования.</w:t>
      </w:r>
    </w:p>
    <w:p w:rsidR="00F85BE0" w:rsidRPr="00C83D7C" w:rsidRDefault="00F85BE0" w:rsidP="00F85BE0">
      <w:pPr>
        <w:rPr>
          <w:b/>
          <w:bCs/>
        </w:rPr>
      </w:pPr>
      <w:r w:rsidRPr="00C83D7C">
        <w:rPr>
          <w:b/>
          <w:bCs/>
        </w:rPr>
        <w:t>Задачи педагогического мониторинга:</w:t>
      </w:r>
    </w:p>
    <w:p w:rsidR="00F85BE0" w:rsidRPr="00C83D7C" w:rsidRDefault="00F85BE0" w:rsidP="00F85BE0">
      <w:pPr>
        <w:numPr>
          <w:ilvl w:val="0"/>
          <w:numId w:val="40"/>
        </w:numPr>
      </w:pPr>
      <w:r w:rsidRPr="00C83D7C">
        <w:t>непрерывно наблюдать за состоянием образовательного процесса и получать оперативную информацию о нем;</w:t>
      </w:r>
    </w:p>
    <w:p w:rsidR="00F85BE0" w:rsidRPr="00C83D7C" w:rsidRDefault="00F85BE0" w:rsidP="00F85BE0">
      <w:pPr>
        <w:numPr>
          <w:ilvl w:val="0"/>
          <w:numId w:val="40"/>
        </w:numPr>
      </w:pPr>
      <w:r w:rsidRPr="00C83D7C">
        <w:t>своевременно выявлять изменения, происходящие в образовательном процессе, и факторы, вызывающие их;</w:t>
      </w:r>
    </w:p>
    <w:p w:rsidR="00F85BE0" w:rsidRPr="00C83D7C" w:rsidRDefault="00F85BE0" w:rsidP="00F85BE0">
      <w:pPr>
        <w:numPr>
          <w:ilvl w:val="0"/>
          <w:numId w:val="40"/>
        </w:numPr>
      </w:pPr>
      <w:r w:rsidRPr="00C83D7C">
        <w:t>предупреждать негативные тенденции в образовательном процессе;</w:t>
      </w:r>
    </w:p>
    <w:p w:rsidR="00F85BE0" w:rsidRPr="00C83D7C" w:rsidRDefault="00F85BE0" w:rsidP="00F85BE0">
      <w:pPr>
        <w:numPr>
          <w:ilvl w:val="0"/>
          <w:numId w:val="40"/>
        </w:numPr>
      </w:pPr>
      <w:r w:rsidRPr="00C83D7C">
        <w:t>осуществлять прогнозирование развития процесса образования в школе;</w:t>
      </w:r>
    </w:p>
    <w:p w:rsidR="00F85BE0" w:rsidRPr="00C83D7C" w:rsidRDefault="00F85BE0" w:rsidP="00F85BE0">
      <w:pPr>
        <w:numPr>
          <w:ilvl w:val="0"/>
          <w:numId w:val="40"/>
        </w:numPr>
      </w:pPr>
      <w:r w:rsidRPr="00C83D7C">
        <w:t xml:space="preserve"> определить эффективность и полноту реализации программно-методического, кадрового и ресурсного обеспечения образовательного процесса. </w:t>
      </w:r>
    </w:p>
    <w:p w:rsidR="00F85BE0" w:rsidRPr="00C83D7C" w:rsidRDefault="00F85BE0" w:rsidP="00F85BE0">
      <w:pPr>
        <w:widowControl w:val="0"/>
        <w:tabs>
          <w:tab w:val="left" w:pos="7088"/>
        </w:tabs>
        <w:autoSpaceDE w:val="0"/>
        <w:autoSpaceDN w:val="0"/>
        <w:adjustRightInd w:val="0"/>
        <w:jc w:val="both"/>
        <w:rPr>
          <w:color w:val="FF0000"/>
        </w:rPr>
      </w:pPr>
    </w:p>
    <w:p w:rsidR="00F85BE0" w:rsidRPr="00C83D7C" w:rsidRDefault="00F85BE0" w:rsidP="00F85BE0">
      <w:pPr>
        <w:widowControl w:val="0"/>
        <w:tabs>
          <w:tab w:val="left" w:pos="7088"/>
        </w:tabs>
        <w:autoSpaceDE w:val="0"/>
        <w:autoSpaceDN w:val="0"/>
        <w:adjustRightInd w:val="0"/>
        <w:ind w:firstLine="360"/>
        <w:jc w:val="both"/>
      </w:pPr>
      <w:r w:rsidRPr="00C83D7C">
        <w:rPr>
          <w:b/>
          <w:bCs/>
        </w:rPr>
        <w:t xml:space="preserve">Образовательная  деятельность </w:t>
      </w:r>
      <w:r w:rsidRPr="00C83D7C">
        <w:t>ОУ направлена на достижение следующих целей:</w:t>
      </w:r>
    </w:p>
    <w:p w:rsidR="00F85BE0" w:rsidRPr="00C83D7C" w:rsidRDefault="00F85BE0" w:rsidP="00F85BE0">
      <w:pPr>
        <w:widowControl w:val="0"/>
        <w:numPr>
          <w:ilvl w:val="0"/>
          <w:numId w:val="41"/>
        </w:numPr>
        <w:tabs>
          <w:tab w:val="left" w:pos="720"/>
          <w:tab w:val="left" w:pos="7088"/>
        </w:tabs>
        <w:autoSpaceDE w:val="0"/>
        <w:autoSpaceDN w:val="0"/>
        <w:adjustRightInd w:val="0"/>
        <w:ind w:left="720" w:hanging="360"/>
        <w:jc w:val="both"/>
      </w:pPr>
      <w:r w:rsidRPr="00C83D7C">
        <w:t>Обеспечение получения общего образования каждым учащимся на уровне требований государственного стандарта и выше.</w:t>
      </w:r>
    </w:p>
    <w:p w:rsidR="00F85BE0" w:rsidRPr="00C83D7C" w:rsidRDefault="00F85BE0" w:rsidP="00F85BE0">
      <w:pPr>
        <w:widowControl w:val="0"/>
        <w:numPr>
          <w:ilvl w:val="0"/>
          <w:numId w:val="42"/>
        </w:numPr>
        <w:tabs>
          <w:tab w:val="left" w:pos="720"/>
          <w:tab w:val="left" w:pos="7088"/>
        </w:tabs>
        <w:autoSpaceDE w:val="0"/>
        <w:autoSpaceDN w:val="0"/>
        <w:adjustRightInd w:val="0"/>
        <w:ind w:left="720" w:hanging="360"/>
        <w:jc w:val="both"/>
      </w:pPr>
      <w:r w:rsidRPr="00C83D7C">
        <w:t>Формирование ключевых компетенций учащихся на уровне, достаточном для продолжения  образования и самообразования.</w:t>
      </w:r>
    </w:p>
    <w:p w:rsidR="00F85BE0" w:rsidRPr="00C83D7C" w:rsidRDefault="00F85BE0" w:rsidP="00F85BE0">
      <w:pPr>
        <w:widowControl w:val="0"/>
        <w:numPr>
          <w:ilvl w:val="0"/>
          <w:numId w:val="43"/>
        </w:numPr>
        <w:tabs>
          <w:tab w:val="left" w:pos="720"/>
          <w:tab w:val="left" w:pos="7088"/>
        </w:tabs>
        <w:autoSpaceDE w:val="0"/>
        <w:autoSpaceDN w:val="0"/>
        <w:adjustRightInd w:val="0"/>
        <w:ind w:left="720" w:hanging="360"/>
        <w:jc w:val="both"/>
      </w:pPr>
      <w:r w:rsidRPr="00C83D7C">
        <w:t>Обеспечение индивидуального характера развития личности ребенка, создание условий для развития его интеллектуальных задатков, интересов, склонностей за счет компонента ОУ.</w:t>
      </w:r>
    </w:p>
    <w:p w:rsidR="00F85BE0" w:rsidRPr="00C83D7C" w:rsidRDefault="00F85BE0" w:rsidP="00F85BE0">
      <w:pPr>
        <w:widowControl w:val="0"/>
        <w:numPr>
          <w:ilvl w:val="0"/>
          <w:numId w:val="44"/>
        </w:numPr>
        <w:tabs>
          <w:tab w:val="left" w:pos="720"/>
          <w:tab w:val="left" w:pos="7088"/>
        </w:tabs>
        <w:autoSpaceDE w:val="0"/>
        <w:autoSpaceDN w:val="0"/>
        <w:adjustRightInd w:val="0"/>
        <w:ind w:left="720" w:hanging="360"/>
        <w:jc w:val="both"/>
      </w:pPr>
      <w:r w:rsidRPr="00C83D7C">
        <w:t>Формирование личностных качеств учащихся, способности к самовоспитанию в соответствии с общечеловеческими, нравственными и культурными нормами.</w:t>
      </w:r>
    </w:p>
    <w:p w:rsidR="00F85BE0" w:rsidRPr="00C83D7C" w:rsidRDefault="00F85BE0" w:rsidP="00F85BE0">
      <w:pPr>
        <w:widowControl w:val="0"/>
        <w:tabs>
          <w:tab w:val="left" w:pos="7088"/>
        </w:tabs>
        <w:autoSpaceDE w:val="0"/>
        <w:autoSpaceDN w:val="0"/>
        <w:adjustRightInd w:val="0"/>
        <w:ind w:firstLine="360"/>
        <w:jc w:val="both"/>
      </w:pPr>
      <w:r w:rsidRPr="00C83D7C">
        <w:t>На основании выше перечисленных целей определены следующие задачи:</w:t>
      </w:r>
    </w:p>
    <w:p w:rsidR="00F85BE0" w:rsidRPr="00C83D7C" w:rsidRDefault="00F85BE0" w:rsidP="00F85BE0">
      <w:pPr>
        <w:widowControl w:val="0"/>
        <w:numPr>
          <w:ilvl w:val="0"/>
          <w:numId w:val="45"/>
        </w:numPr>
        <w:tabs>
          <w:tab w:val="left" w:pos="720"/>
          <w:tab w:val="left" w:pos="7088"/>
        </w:tabs>
        <w:autoSpaceDE w:val="0"/>
        <w:autoSpaceDN w:val="0"/>
        <w:adjustRightInd w:val="0"/>
        <w:ind w:left="720" w:hanging="360"/>
        <w:jc w:val="both"/>
      </w:pPr>
      <w:r w:rsidRPr="00C83D7C">
        <w:t>Обеспечение соответствия образовательной подготовки  учащихся современным требованиям.</w:t>
      </w:r>
    </w:p>
    <w:p w:rsidR="00F85BE0" w:rsidRPr="00C83D7C" w:rsidRDefault="00F85BE0" w:rsidP="00F85BE0">
      <w:pPr>
        <w:widowControl w:val="0"/>
        <w:numPr>
          <w:ilvl w:val="0"/>
          <w:numId w:val="46"/>
        </w:numPr>
        <w:tabs>
          <w:tab w:val="left" w:pos="720"/>
          <w:tab w:val="left" w:pos="7088"/>
        </w:tabs>
        <w:autoSpaceDE w:val="0"/>
        <w:autoSpaceDN w:val="0"/>
        <w:adjustRightInd w:val="0"/>
        <w:ind w:left="720" w:hanging="360"/>
        <w:jc w:val="both"/>
      </w:pPr>
      <w:r w:rsidRPr="00C83D7C">
        <w:t>Подготовка к творческому труду в различных сферах деятельности; выявление  способных и одаренных детей.</w:t>
      </w:r>
    </w:p>
    <w:p w:rsidR="00F85BE0" w:rsidRPr="00C83D7C" w:rsidRDefault="00F85BE0" w:rsidP="00F85BE0">
      <w:pPr>
        <w:widowControl w:val="0"/>
        <w:numPr>
          <w:ilvl w:val="0"/>
          <w:numId w:val="47"/>
        </w:numPr>
        <w:tabs>
          <w:tab w:val="left" w:pos="720"/>
          <w:tab w:val="left" w:pos="7088"/>
        </w:tabs>
        <w:autoSpaceDE w:val="0"/>
        <w:autoSpaceDN w:val="0"/>
        <w:adjustRightInd w:val="0"/>
        <w:ind w:left="720" w:hanging="360"/>
        <w:jc w:val="both"/>
      </w:pPr>
      <w:r w:rsidRPr="00C83D7C">
        <w:t>Создание благоприятных условий для интеллектуально-нравственного развития учащихся путем удовлетворения потребностей в самообразовании.</w:t>
      </w:r>
    </w:p>
    <w:p w:rsidR="00F85BE0" w:rsidRPr="00C83D7C" w:rsidRDefault="00F85BE0" w:rsidP="00F85BE0">
      <w:pPr>
        <w:widowControl w:val="0"/>
        <w:numPr>
          <w:ilvl w:val="0"/>
          <w:numId w:val="48"/>
        </w:numPr>
        <w:tabs>
          <w:tab w:val="left" w:pos="720"/>
          <w:tab w:val="left" w:pos="7088"/>
        </w:tabs>
        <w:autoSpaceDE w:val="0"/>
        <w:autoSpaceDN w:val="0"/>
        <w:adjustRightInd w:val="0"/>
        <w:ind w:left="720" w:hanging="360"/>
        <w:jc w:val="both"/>
      </w:pPr>
      <w:r w:rsidRPr="00C83D7C">
        <w:t>Построение основного и дополнительного образования на основе принципов здоровьесбережения.</w:t>
      </w:r>
    </w:p>
    <w:p w:rsidR="00F85BE0" w:rsidRPr="00C83D7C" w:rsidRDefault="00F85BE0" w:rsidP="00F85BE0">
      <w:pPr>
        <w:widowControl w:val="0"/>
        <w:tabs>
          <w:tab w:val="left" w:pos="7088"/>
        </w:tabs>
        <w:autoSpaceDE w:val="0"/>
        <w:autoSpaceDN w:val="0"/>
        <w:adjustRightInd w:val="0"/>
        <w:ind w:firstLine="540"/>
        <w:jc w:val="both"/>
      </w:pPr>
      <w:r w:rsidRPr="00C83D7C">
        <w:t>В учебном плане отведено место для реализации способностей обучающихся через включение их в научную исследовательскую работу.</w:t>
      </w:r>
    </w:p>
    <w:p w:rsidR="00F85BE0" w:rsidRPr="00C83D7C" w:rsidRDefault="00F85BE0" w:rsidP="00F85BE0">
      <w:pPr>
        <w:widowControl w:val="0"/>
        <w:tabs>
          <w:tab w:val="left" w:pos="7088"/>
        </w:tabs>
        <w:autoSpaceDE w:val="0"/>
        <w:autoSpaceDN w:val="0"/>
        <w:adjustRightInd w:val="0"/>
        <w:jc w:val="both"/>
      </w:pPr>
      <w:r>
        <w:t xml:space="preserve">         </w:t>
      </w:r>
      <w:r w:rsidRPr="00C83D7C">
        <w:t>Обучение в ОУ делится на 3 ступени:</w:t>
      </w:r>
    </w:p>
    <w:p w:rsidR="00F85BE0" w:rsidRPr="00C83D7C" w:rsidRDefault="00F85BE0" w:rsidP="00F85BE0">
      <w:pPr>
        <w:widowControl w:val="0"/>
        <w:tabs>
          <w:tab w:val="left" w:pos="720"/>
          <w:tab w:val="left" w:pos="7088"/>
        </w:tabs>
        <w:autoSpaceDE w:val="0"/>
        <w:autoSpaceDN w:val="0"/>
        <w:adjustRightInd w:val="0"/>
        <w:jc w:val="both"/>
      </w:pPr>
      <w:r>
        <w:t xml:space="preserve">     </w:t>
      </w:r>
      <w:r w:rsidRPr="00C83D7C">
        <w:t>1 ступень (начальная школа) 1-4 кл.</w:t>
      </w:r>
    </w:p>
    <w:p w:rsidR="00F85BE0" w:rsidRPr="00C83D7C" w:rsidRDefault="00F85BE0" w:rsidP="00F85BE0">
      <w:pPr>
        <w:widowControl w:val="0"/>
        <w:tabs>
          <w:tab w:val="left" w:pos="720"/>
          <w:tab w:val="left" w:pos="7088"/>
        </w:tabs>
        <w:autoSpaceDE w:val="0"/>
        <w:autoSpaceDN w:val="0"/>
        <w:adjustRightInd w:val="0"/>
        <w:jc w:val="both"/>
      </w:pPr>
      <w:r w:rsidRPr="00C83D7C">
        <w:t xml:space="preserve">     2 ступень (основная школа) 5-9 кл.</w:t>
      </w:r>
    </w:p>
    <w:p w:rsidR="00F85BE0" w:rsidRPr="00C83D7C" w:rsidRDefault="00F85BE0" w:rsidP="00F85BE0">
      <w:pPr>
        <w:widowControl w:val="0"/>
        <w:tabs>
          <w:tab w:val="left" w:pos="720"/>
          <w:tab w:val="left" w:pos="7088"/>
        </w:tabs>
        <w:autoSpaceDE w:val="0"/>
        <w:autoSpaceDN w:val="0"/>
        <w:adjustRightInd w:val="0"/>
        <w:jc w:val="both"/>
      </w:pPr>
      <w:r w:rsidRPr="00C83D7C">
        <w:t xml:space="preserve">     3 ступень (средняя школа) 10-11 кл.</w:t>
      </w:r>
    </w:p>
    <w:p w:rsidR="00F85BE0" w:rsidRPr="00C83D7C" w:rsidRDefault="00F85BE0" w:rsidP="00F85BE0">
      <w:pPr>
        <w:widowControl w:val="0"/>
        <w:tabs>
          <w:tab w:val="left" w:pos="7088"/>
        </w:tabs>
        <w:autoSpaceDE w:val="0"/>
        <w:autoSpaceDN w:val="0"/>
        <w:adjustRightInd w:val="0"/>
        <w:ind w:firstLine="360"/>
        <w:jc w:val="both"/>
      </w:pPr>
      <w:r>
        <w:t xml:space="preserve">  </w:t>
      </w:r>
      <w:r w:rsidRPr="00C83D7C">
        <w:t>Каждая ступень обучения, решая общие задачи, имеет свои специфические функции, связанные с возрастными  особенностями учащихся. Они находят отражение, прежде всего, в наборе базовых учебных курсов и занятий по выбору учащихся. Основой базисного плана является осуществление принципа преемственности между ступенями.</w:t>
      </w:r>
    </w:p>
    <w:p w:rsidR="00F85BE0" w:rsidRPr="00C83D7C" w:rsidRDefault="00F85BE0" w:rsidP="00F85BE0">
      <w:pPr>
        <w:widowControl w:val="0"/>
        <w:tabs>
          <w:tab w:val="left" w:pos="7088"/>
        </w:tabs>
        <w:autoSpaceDE w:val="0"/>
        <w:autoSpaceDN w:val="0"/>
        <w:adjustRightInd w:val="0"/>
        <w:ind w:firstLine="360"/>
        <w:jc w:val="both"/>
        <w:rPr>
          <w:b/>
          <w:bCs/>
        </w:rPr>
      </w:pPr>
      <w:r w:rsidRPr="00C83D7C">
        <w:rPr>
          <w:b/>
          <w:bCs/>
        </w:rPr>
        <w:t xml:space="preserve">    Начальная школа 1-4 кл.</w:t>
      </w:r>
    </w:p>
    <w:p w:rsidR="00F85BE0" w:rsidRPr="00C83D7C" w:rsidRDefault="00F85BE0" w:rsidP="00F85BE0">
      <w:pPr>
        <w:widowControl w:val="0"/>
        <w:tabs>
          <w:tab w:val="left" w:pos="7088"/>
        </w:tabs>
        <w:autoSpaceDE w:val="0"/>
        <w:autoSpaceDN w:val="0"/>
        <w:adjustRightInd w:val="0"/>
        <w:ind w:firstLine="360"/>
        <w:jc w:val="both"/>
      </w:pPr>
      <w:r w:rsidRPr="00C83D7C">
        <w:t xml:space="preserve">    Создание условий для  развития школьников, их творческих способностей, интереса к учению.</w:t>
      </w:r>
    </w:p>
    <w:p w:rsidR="00F85BE0" w:rsidRPr="00C83D7C" w:rsidRDefault="00F85BE0" w:rsidP="00F85BE0">
      <w:pPr>
        <w:widowControl w:val="0"/>
        <w:tabs>
          <w:tab w:val="left" w:pos="7088"/>
        </w:tabs>
        <w:autoSpaceDE w:val="0"/>
        <w:autoSpaceDN w:val="0"/>
        <w:adjustRightInd w:val="0"/>
        <w:jc w:val="both"/>
      </w:pPr>
      <w:r w:rsidRPr="00C83D7C">
        <w:t>Формирование ОУУН,  необходимых для продолжения обучения, охрана и укрепление здоровья, сохранение и поддержка индивидуальности ребенка.</w:t>
      </w:r>
    </w:p>
    <w:p w:rsidR="00F85BE0" w:rsidRPr="00C83D7C" w:rsidRDefault="00F85BE0" w:rsidP="00F85BE0">
      <w:pPr>
        <w:widowControl w:val="0"/>
        <w:tabs>
          <w:tab w:val="left" w:pos="7088"/>
        </w:tabs>
        <w:autoSpaceDE w:val="0"/>
        <w:autoSpaceDN w:val="0"/>
        <w:adjustRightInd w:val="0"/>
        <w:ind w:firstLine="708"/>
        <w:jc w:val="both"/>
        <w:rPr>
          <w:b/>
          <w:bCs/>
        </w:rPr>
      </w:pPr>
      <w:r w:rsidRPr="00C83D7C">
        <w:rPr>
          <w:b/>
          <w:bCs/>
        </w:rPr>
        <w:t>Основная школа 5-9 кл.</w:t>
      </w:r>
    </w:p>
    <w:p w:rsidR="00F85BE0" w:rsidRPr="00C83D7C" w:rsidRDefault="00F85BE0" w:rsidP="00F85BE0">
      <w:pPr>
        <w:widowControl w:val="0"/>
        <w:tabs>
          <w:tab w:val="left" w:pos="7088"/>
        </w:tabs>
        <w:autoSpaceDE w:val="0"/>
        <w:autoSpaceDN w:val="0"/>
        <w:adjustRightInd w:val="0"/>
        <w:ind w:firstLine="708"/>
        <w:jc w:val="both"/>
      </w:pPr>
      <w:r w:rsidRPr="00C83D7C">
        <w:t xml:space="preserve">- Создание условий для формирования познавательных  интересов, овладения общеучебными и </w:t>
      </w:r>
      <w:r w:rsidRPr="00C83D7C">
        <w:lastRenderedPageBreak/>
        <w:t xml:space="preserve">частно-предметными навыками; </w:t>
      </w:r>
    </w:p>
    <w:p w:rsidR="00F85BE0" w:rsidRPr="00C83D7C" w:rsidRDefault="00F85BE0" w:rsidP="00F85BE0">
      <w:pPr>
        <w:widowControl w:val="0"/>
        <w:tabs>
          <w:tab w:val="left" w:pos="7088"/>
        </w:tabs>
        <w:autoSpaceDE w:val="0"/>
        <w:autoSpaceDN w:val="0"/>
        <w:adjustRightInd w:val="0"/>
        <w:jc w:val="both"/>
      </w:pPr>
      <w:r w:rsidRPr="00C83D7C">
        <w:t>- подготовка учащихся к успешному освоению общеобразовательных программ;                             - выявление одаренных детей;</w:t>
      </w:r>
    </w:p>
    <w:p w:rsidR="00F85BE0" w:rsidRPr="00C83D7C" w:rsidRDefault="00F85BE0" w:rsidP="00F85BE0">
      <w:pPr>
        <w:widowControl w:val="0"/>
        <w:tabs>
          <w:tab w:val="left" w:pos="7088"/>
        </w:tabs>
        <w:autoSpaceDE w:val="0"/>
        <w:autoSpaceDN w:val="0"/>
        <w:adjustRightInd w:val="0"/>
        <w:jc w:val="both"/>
      </w:pPr>
      <w:r w:rsidRPr="00C83D7C">
        <w:t>- организация предпрофильной подготовки.</w:t>
      </w:r>
    </w:p>
    <w:p w:rsidR="00F85BE0" w:rsidRPr="00C83D7C" w:rsidRDefault="00F85BE0" w:rsidP="00F85BE0">
      <w:pPr>
        <w:widowControl w:val="0"/>
        <w:tabs>
          <w:tab w:val="left" w:pos="7088"/>
        </w:tabs>
        <w:autoSpaceDE w:val="0"/>
        <w:autoSpaceDN w:val="0"/>
        <w:adjustRightInd w:val="0"/>
        <w:jc w:val="both"/>
        <w:rPr>
          <w:b/>
          <w:bCs/>
        </w:rPr>
      </w:pPr>
      <w:r>
        <w:rPr>
          <w:b/>
          <w:bCs/>
        </w:rPr>
        <w:t xml:space="preserve">            </w:t>
      </w:r>
      <w:r w:rsidRPr="00C83D7C">
        <w:rPr>
          <w:b/>
          <w:bCs/>
        </w:rPr>
        <w:t>Средняя школа 10-11 кл.</w:t>
      </w:r>
    </w:p>
    <w:p w:rsidR="00F85BE0" w:rsidRPr="00C83D7C" w:rsidRDefault="00F85BE0" w:rsidP="00F85BE0">
      <w:pPr>
        <w:widowControl w:val="0"/>
        <w:tabs>
          <w:tab w:val="left" w:pos="7088"/>
        </w:tabs>
        <w:autoSpaceDE w:val="0"/>
        <w:autoSpaceDN w:val="0"/>
        <w:adjustRightInd w:val="0"/>
        <w:jc w:val="both"/>
      </w:pPr>
      <w:r w:rsidRPr="00C83D7C">
        <w:t xml:space="preserve">    Обеспечение качественного образования с учетом   потребностей учащихся, развитие ключевых образовательных компетентностей, приобретение опыта научно-исследовательской работы.</w:t>
      </w:r>
    </w:p>
    <w:p w:rsidR="00F85BE0" w:rsidRPr="00C83D7C" w:rsidRDefault="00F85BE0" w:rsidP="00F85BE0">
      <w:pPr>
        <w:widowControl w:val="0"/>
        <w:tabs>
          <w:tab w:val="left" w:pos="7088"/>
        </w:tabs>
        <w:autoSpaceDE w:val="0"/>
        <w:autoSpaceDN w:val="0"/>
        <w:adjustRightInd w:val="0"/>
        <w:jc w:val="both"/>
      </w:pPr>
      <w:r w:rsidRPr="00C83D7C">
        <w:t xml:space="preserve">       Для </w:t>
      </w:r>
      <w:r w:rsidRPr="00C83D7C">
        <w:rPr>
          <w:b/>
          <w:bCs/>
        </w:rPr>
        <w:t xml:space="preserve">начальной школы </w:t>
      </w:r>
      <w:r w:rsidRPr="00C83D7C">
        <w:t>в качестве приоритетного направления определено развитие личности школьника на основе ведущей деятельности: эффективное психическое развитие, формирование способности младшего школьника к саморазвитию и самовоспитанию, социализации ребенка, развитие разных видов деятельности, формирование общей культуры, подготовка к дальнейшему образованию. Для реализации поставленной цели на 1 ступени обучение ведется по УМК «Гармония» под редакцией Истоминой Н.Б.</w:t>
      </w:r>
    </w:p>
    <w:p w:rsidR="00F85BE0" w:rsidRPr="00C83D7C" w:rsidRDefault="00F85BE0" w:rsidP="00F85BE0">
      <w:pPr>
        <w:widowControl w:val="0"/>
        <w:tabs>
          <w:tab w:val="left" w:pos="7088"/>
        </w:tabs>
        <w:autoSpaceDE w:val="0"/>
        <w:autoSpaceDN w:val="0"/>
        <w:adjustRightInd w:val="0"/>
        <w:jc w:val="both"/>
      </w:pPr>
      <w:r w:rsidRPr="00C83D7C">
        <w:t xml:space="preserve">Федеральный компонент учебного плана включает обязательный набор предметов, соответствующий государственным стандартам. </w:t>
      </w:r>
    </w:p>
    <w:p w:rsidR="00F85BE0" w:rsidRPr="00C83D7C" w:rsidRDefault="00F85BE0" w:rsidP="00F85BE0">
      <w:pPr>
        <w:widowControl w:val="0"/>
        <w:tabs>
          <w:tab w:val="left" w:pos="7088"/>
        </w:tabs>
        <w:autoSpaceDE w:val="0"/>
        <w:autoSpaceDN w:val="0"/>
        <w:adjustRightInd w:val="0"/>
        <w:ind w:firstLine="708"/>
        <w:jc w:val="both"/>
      </w:pPr>
      <w:r w:rsidRPr="00C83D7C">
        <w:t>Краевой (национально-региональный) компонент представлен предметом ОРКСЭ (основы региональной культуры и светской этики)</w:t>
      </w:r>
    </w:p>
    <w:p w:rsidR="00F85BE0" w:rsidRPr="00C83D7C" w:rsidRDefault="00F85BE0" w:rsidP="00F85BE0">
      <w:pPr>
        <w:widowControl w:val="0"/>
        <w:tabs>
          <w:tab w:val="left" w:pos="7088"/>
        </w:tabs>
        <w:autoSpaceDE w:val="0"/>
        <w:autoSpaceDN w:val="0"/>
        <w:adjustRightInd w:val="0"/>
        <w:jc w:val="both"/>
      </w:pPr>
      <w:r w:rsidRPr="00C83D7C">
        <w:t xml:space="preserve"> Развитие познавательных интересов учащихся, логического мышления  происходит на занятиях «Занимательная математика», «Информатика» и проектная деятельность в 4 классе.</w:t>
      </w:r>
    </w:p>
    <w:p w:rsidR="00F85BE0" w:rsidRPr="00C83D7C" w:rsidRDefault="00F85BE0" w:rsidP="00F85BE0">
      <w:pPr>
        <w:widowControl w:val="0"/>
        <w:tabs>
          <w:tab w:val="left" w:pos="7088"/>
        </w:tabs>
        <w:autoSpaceDE w:val="0"/>
        <w:autoSpaceDN w:val="0"/>
        <w:adjustRightInd w:val="0"/>
      </w:pPr>
      <w:r w:rsidRPr="00C83D7C">
        <w:t xml:space="preserve"> Основное внимание на </w:t>
      </w:r>
      <w:r w:rsidRPr="00C83D7C">
        <w:rPr>
          <w:b/>
          <w:bCs/>
        </w:rPr>
        <w:t>второй ступени</w:t>
      </w:r>
      <w:r w:rsidRPr="00C83D7C">
        <w:t xml:space="preserve"> обучения акцентируется на создание условий для формирования у школьников познавательных интересов, что позволяет школьнику определить область научных знаний, в рамках которой на старшей ступени может состояться его самоопределение.                                                                                Федеральный компонент реализуется в полном объеме в соответствии с государственными стандартами основного общего образования.</w:t>
      </w:r>
    </w:p>
    <w:p w:rsidR="00F85BE0" w:rsidRPr="00C83D7C" w:rsidRDefault="00F85BE0" w:rsidP="00F85BE0">
      <w:pPr>
        <w:widowControl w:val="0"/>
        <w:tabs>
          <w:tab w:val="left" w:pos="7088"/>
        </w:tabs>
        <w:autoSpaceDE w:val="0"/>
        <w:autoSpaceDN w:val="0"/>
        <w:adjustRightInd w:val="0"/>
        <w:ind w:firstLine="708"/>
        <w:jc w:val="both"/>
      </w:pPr>
      <w:r w:rsidRPr="00C83D7C">
        <w:t xml:space="preserve"> Краевой (национально-региональный) компонент представлен предметами «Художественная  культура Красноярского края», «Природа и экология Красноярского края», «История Красноярского края».</w:t>
      </w:r>
    </w:p>
    <w:p w:rsidR="00F85BE0" w:rsidRPr="00C83D7C" w:rsidRDefault="00F85BE0" w:rsidP="00F85BE0">
      <w:pPr>
        <w:widowControl w:val="0"/>
        <w:tabs>
          <w:tab w:val="left" w:pos="7088"/>
        </w:tabs>
        <w:autoSpaceDE w:val="0"/>
        <w:autoSpaceDN w:val="0"/>
        <w:adjustRightInd w:val="0"/>
        <w:jc w:val="both"/>
      </w:pPr>
      <w:r w:rsidRPr="00C83D7C">
        <w:t xml:space="preserve">          В качестве предпрофильной подготовки за счет компонента ОУ  выделяются часы в  8-9 классах на изучение  курса «Выбор профиля обучения».</w:t>
      </w:r>
    </w:p>
    <w:p w:rsidR="00F85BE0" w:rsidRPr="00C83D7C" w:rsidRDefault="00F85BE0" w:rsidP="00F85BE0">
      <w:pPr>
        <w:widowControl w:val="0"/>
        <w:tabs>
          <w:tab w:val="left" w:pos="7088"/>
        </w:tabs>
        <w:autoSpaceDE w:val="0"/>
        <w:autoSpaceDN w:val="0"/>
        <w:adjustRightInd w:val="0"/>
        <w:ind w:firstLine="540"/>
        <w:jc w:val="both"/>
        <w:rPr>
          <w:color w:val="000000"/>
        </w:rPr>
      </w:pPr>
      <w:r w:rsidRPr="00C83D7C">
        <w:rPr>
          <w:color w:val="000000"/>
        </w:rPr>
        <w:t xml:space="preserve"> Формирование  у  обучающихся системных знаний, умений и навыков   обеспечивать  здоровье  и  безопасность,  оценивать  и строить свою   жизнедеятельность   с  позиций  собственной  безопасности  в  среде обитания осуществляется  на уроках, классных часах и во внеурочное время педагогом  ОБЖ.</w:t>
      </w:r>
    </w:p>
    <w:p w:rsidR="00F85BE0" w:rsidRDefault="00F85BE0" w:rsidP="00F85BE0">
      <w:pPr>
        <w:ind w:firstLine="540"/>
      </w:pPr>
      <w:r w:rsidRPr="00C83D7C">
        <w:t xml:space="preserve">С целью развития познавательных интересов учащихся к математике, формирования логического и пространственного мышления обучающихся введен элективный курс  «Избранные вопросы математики». Элективный курс «Технология написания сочинений разных жанров» направлен на  умение писать сочинения, совершенствовать содержание и языковое оформление сочинения, находить и исправлять различные ошибки в своем тексте.  </w:t>
      </w:r>
      <w:r w:rsidRPr="005C2235">
        <w:t>С целью</w:t>
      </w:r>
      <w:r>
        <w:t xml:space="preserve"> формирования устойчивой мотивации к обучению, расширение знаний учащихся по определенным темам курса математики и подготовки к успешной сдачи ГИА</w:t>
      </w:r>
      <w:r w:rsidRPr="005C2235">
        <w:t xml:space="preserve"> введен элективный кур</w:t>
      </w:r>
      <w:r>
        <w:t>с «Технология работы с контрольно измерительными материалами»</w:t>
      </w:r>
    </w:p>
    <w:p w:rsidR="00F85BE0" w:rsidRPr="00C83D7C" w:rsidRDefault="00F85BE0" w:rsidP="00F85BE0">
      <w:pPr>
        <w:widowControl w:val="0"/>
        <w:tabs>
          <w:tab w:val="left" w:pos="7088"/>
        </w:tabs>
        <w:autoSpaceDE w:val="0"/>
        <w:autoSpaceDN w:val="0"/>
        <w:adjustRightInd w:val="0"/>
        <w:ind w:firstLine="708"/>
        <w:jc w:val="both"/>
      </w:pPr>
      <w:r w:rsidRPr="00C83D7C">
        <w:t xml:space="preserve"> Практические, проектные и исследовательские занятия ведутся по математике, информатике, естествознанию, краеведению, литературе, истории, обществознанию и декоративно-прикладному искусству.</w:t>
      </w:r>
    </w:p>
    <w:p w:rsidR="00F85BE0" w:rsidRPr="00C83D7C" w:rsidRDefault="00F85BE0" w:rsidP="00F85BE0">
      <w:pPr>
        <w:widowControl w:val="0"/>
        <w:tabs>
          <w:tab w:val="left" w:pos="7088"/>
        </w:tabs>
        <w:autoSpaceDE w:val="0"/>
        <w:autoSpaceDN w:val="0"/>
        <w:adjustRightInd w:val="0"/>
        <w:jc w:val="both"/>
      </w:pPr>
      <w:r>
        <w:rPr>
          <w:b/>
          <w:bCs/>
        </w:rPr>
        <w:t xml:space="preserve">Среднее </w:t>
      </w:r>
      <w:r w:rsidRPr="00C83D7C">
        <w:rPr>
          <w:b/>
          <w:bCs/>
        </w:rPr>
        <w:t xml:space="preserve"> общее образование</w:t>
      </w:r>
      <w:r w:rsidRPr="00C83D7C">
        <w:t xml:space="preserve"> – завершающая ступень общего образования.</w:t>
      </w:r>
    </w:p>
    <w:p w:rsidR="00F85BE0" w:rsidRPr="00C83D7C" w:rsidRDefault="00F85BE0" w:rsidP="00F85BE0">
      <w:pPr>
        <w:widowControl w:val="0"/>
        <w:tabs>
          <w:tab w:val="left" w:pos="7088"/>
        </w:tabs>
        <w:autoSpaceDE w:val="0"/>
        <w:autoSpaceDN w:val="0"/>
        <w:adjustRightInd w:val="0"/>
        <w:ind w:firstLine="540"/>
        <w:jc w:val="both"/>
      </w:pPr>
      <w:r w:rsidRPr="00C83D7C">
        <w:t>Старшая ступень призвана обеспечить качественное образование учащихся с учетом их потребностей, способностей. Она призвана обеспечить функциональную грамотность и социальную адаптацию обучающихся, содействовать их общественному и гражданскому самоопределению. Вся система образования учащихся старших классов направлена на развитие  потенциальных возможностей каждого ученика, его интеллекта, воспитание системы нравственных качеств, коммуникативности, организаторских способностей.</w:t>
      </w:r>
    </w:p>
    <w:p w:rsidR="00F85BE0" w:rsidRPr="00C83D7C" w:rsidRDefault="00F85BE0" w:rsidP="00F85BE0">
      <w:pPr>
        <w:widowControl w:val="0"/>
        <w:tabs>
          <w:tab w:val="left" w:pos="7088"/>
        </w:tabs>
        <w:autoSpaceDE w:val="0"/>
        <w:autoSpaceDN w:val="0"/>
        <w:adjustRightInd w:val="0"/>
        <w:ind w:firstLine="540"/>
        <w:jc w:val="both"/>
      </w:pPr>
      <w:r w:rsidRPr="00C83D7C">
        <w:t xml:space="preserve"> Третья ступень в школе представлена общеобразовательными классами универсального (непрофильного) обучения. </w:t>
      </w:r>
    </w:p>
    <w:p w:rsidR="00F85BE0" w:rsidRPr="00C83D7C" w:rsidRDefault="00F85BE0" w:rsidP="00F85BE0">
      <w:pPr>
        <w:widowControl w:val="0"/>
        <w:tabs>
          <w:tab w:val="left" w:pos="7088"/>
        </w:tabs>
        <w:autoSpaceDE w:val="0"/>
        <w:autoSpaceDN w:val="0"/>
        <w:adjustRightInd w:val="0"/>
        <w:ind w:firstLine="708"/>
        <w:jc w:val="both"/>
      </w:pPr>
      <w:r w:rsidRPr="00C83D7C">
        <w:t xml:space="preserve"> Региональный компонент представлен предметом «Основы регионального развития». </w:t>
      </w:r>
    </w:p>
    <w:p w:rsidR="00F85BE0" w:rsidRPr="00C83D7C" w:rsidRDefault="00F85BE0" w:rsidP="00F85BE0">
      <w:pPr>
        <w:widowControl w:val="0"/>
        <w:tabs>
          <w:tab w:val="left" w:pos="7088"/>
        </w:tabs>
        <w:autoSpaceDE w:val="0"/>
        <w:autoSpaceDN w:val="0"/>
        <w:adjustRightInd w:val="0"/>
        <w:ind w:firstLine="540"/>
        <w:jc w:val="both"/>
      </w:pPr>
      <w:r w:rsidRPr="00C83D7C">
        <w:t xml:space="preserve"> Для успешного освоения общеобразовательной программы, удовлетворения познавательных </w:t>
      </w:r>
      <w:r w:rsidRPr="00C83D7C">
        <w:lastRenderedPageBreak/>
        <w:t>интересов обучающихся в различных сферах человеческой деятельности, а также удовлетворения социального заказа учащихся и их родителей, получение дополнительной подготовки для сдачи  ЕГЭ введены за счет компонента ОУ обязательные учебные предметы: «Стилистика», «Избранные вопросы математики», «Избранные вопросы биологии», предметы практической направленности «Решение задач по</w:t>
      </w:r>
      <w:r>
        <w:t xml:space="preserve"> химии», «Право и экономика</w:t>
      </w:r>
      <w:r w:rsidRPr="00C83D7C">
        <w:t>». Программы элективных и факультативных курсов были разработаны педагогами школы, рассмотрены на заседаниях методических объединений школы, утверждены руководителями методических объединений.</w:t>
      </w:r>
    </w:p>
    <w:p w:rsidR="00F85BE0" w:rsidRPr="00C83D7C" w:rsidRDefault="00F85BE0" w:rsidP="00F85BE0">
      <w:r w:rsidRPr="00C83D7C">
        <w:t xml:space="preserve">            Образовательный процесс в школе осуществлялся по учебному плану, составленному на основе Федерального Базисного учебного плана общеобразовательных учреждений РФ, утверждённого приказом МО РФ №1312 от 09.03.2004г. В плане  сохранено в необходимом объёме содержание, являющееся обязательным на каждой ступени обучения. Максимальный объём учебной нагрузки обучающихся соответствовал максимально допустимому количеству часов с учётом пятидневной недели в 1-3 классах  и шестидневной в 4 классе, 5-9, 10-11 кассах. </w:t>
      </w:r>
    </w:p>
    <w:p w:rsidR="00F85BE0" w:rsidRPr="00C83D7C" w:rsidRDefault="00F85BE0" w:rsidP="00F85BE0">
      <w:pPr>
        <w:ind w:firstLine="540"/>
      </w:pPr>
      <w:r w:rsidRPr="00C83D7C">
        <w:t>Обучение велось по рабочим программам, составленным на основе Примерных государственных образовательных программ по предметам для общеобразовательных учреждений, рекомендованные МО РФ. Анализ классных журналов показал, что обязательный минимум содержания  образования и количество часов, отводимых на изучение предметов, выдержаны, выполнена также практическая часть программы в соответствии с рабочими программами по предметам.</w:t>
      </w:r>
    </w:p>
    <w:p w:rsidR="00F85BE0" w:rsidRPr="00C83D7C" w:rsidRDefault="00F85BE0" w:rsidP="00F85BE0"/>
    <w:p w:rsidR="00F85BE0" w:rsidRDefault="00F85BE0" w:rsidP="00F85BE0">
      <w:pPr>
        <w:ind w:firstLine="540"/>
        <w:jc w:val="both"/>
      </w:pPr>
      <w:r w:rsidRPr="00C83D7C">
        <w:t>Учебный план обеспечен кадрами соответствующей квалификации и соответствующего уровня образования. Педаго</w:t>
      </w:r>
      <w:r>
        <w:t>гический коллектив состоит из 26 преподавателя, высшее образование имеют 19</w:t>
      </w:r>
      <w:r w:rsidRPr="00C83D7C">
        <w:t xml:space="preserve"> чело</w:t>
      </w:r>
      <w:r>
        <w:t>век (73%), среднее специальное 6 человек (23%). Из 26 педагогов</w:t>
      </w:r>
      <w:r w:rsidRPr="00C83D7C">
        <w:t xml:space="preserve"> высшую кв</w:t>
      </w:r>
      <w:r>
        <w:t>алификационную категорию имеют 3 человека (11%), I категорию – 17 человек (65</w:t>
      </w:r>
      <w:r w:rsidRPr="00C83D7C">
        <w:t xml:space="preserve">%), II </w:t>
      </w:r>
      <w:r>
        <w:t>категорию – 2 человек (7</w:t>
      </w:r>
      <w:r w:rsidRPr="00C83D7C">
        <w:t xml:space="preserve"> %),</w:t>
      </w:r>
      <w:r>
        <w:t xml:space="preserve"> соответствие занимаемой должности – 1 человека (3%), без категории – 3 человека (11%),  пенсионеров – 9 человек. </w:t>
      </w:r>
    </w:p>
    <w:p w:rsidR="00F85BE0" w:rsidRPr="00C83D7C" w:rsidRDefault="00F85BE0" w:rsidP="00F85BE0">
      <w:pPr>
        <w:ind w:firstLine="540"/>
        <w:jc w:val="both"/>
      </w:pPr>
      <w:r>
        <w:t>14</w:t>
      </w:r>
      <w:r w:rsidRPr="00C83D7C">
        <w:t xml:space="preserve"> педаго</w:t>
      </w:r>
      <w:r>
        <w:t>гов имеют стаж  свыше 20 лет,  5</w:t>
      </w:r>
      <w:r w:rsidRPr="00C83D7C">
        <w:t xml:space="preserve"> учителей – более 10</w:t>
      </w:r>
      <w:r>
        <w:t xml:space="preserve"> лет, 6 человек – более 3 лет, 1</w:t>
      </w:r>
      <w:r w:rsidRPr="00C83D7C">
        <w:t xml:space="preserve"> человек – менее 3 лет.</w:t>
      </w:r>
    </w:p>
    <w:p w:rsidR="00F85BE0" w:rsidRPr="00C83D7C" w:rsidRDefault="00F85BE0" w:rsidP="00F85BE0">
      <w:pPr>
        <w:ind w:firstLine="540"/>
        <w:jc w:val="both"/>
      </w:pPr>
      <w:r w:rsidRPr="00C83D7C">
        <w:t>В центре внимания пед. коллектива – создание оптимальных условий для эффективного обучения школьников с использованием новых современных педагогических технологий, развитие их познавательных интересов, общеучебных умений и навыков, повышение уровня воспитанности и подготовка выпускников школы к адаптации и самоопределению в современной жизни, а также удовлетворение образовательных потребностей и социального заказа родителей.</w:t>
      </w:r>
    </w:p>
    <w:p w:rsidR="00F85BE0" w:rsidRDefault="00F85BE0" w:rsidP="00F85BE0">
      <w:pPr>
        <w:ind w:firstLine="540"/>
        <w:jc w:val="both"/>
      </w:pPr>
      <w:r w:rsidRPr="00C83D7C">
        <w:t>В текущем уч</w:t>
      </w:r>
      <w:r>
        <w:t>ебном году в школе обучалось 182 учащихся из них 25 учащихся из коррекционных классов.</w:t>
      </w:r>
      <w:r w:rsidRPr="00C83D7C">
        <w:t xml:space="preserve"> </w:t>
      </w:r>
      <w:r>
        <w:t>54 ученика начальной школы (из коррекционных классов – 6 учащихся), 71 ученик</w:t>
      </w:r>
      <w:r w:rsidRPr="00C83D7C">
        <w:t xml:space="preserve"> осн</w:t>
      </w:r>
      <w:r>
        <w:t>овной  школы (из коррекционных классов – 19 учеников), 32 ученика</w:t>
      </w:r>
      <w:r w:rsidRPr="00C83D7C">
        <w:t xml:space="preserve"> средней (полной) общей школы. Кроме того, на дому обучал</w:t>
      </w:r>
      <w:r>
        <w:t>ось 2</w:t>
      </w:r>
      <w:r w:rsidRPr="00C83D7C">
        <w:t xml:space="preserve"> ученик</w:t>
      </w:r>
      <w:r>
        <w:t>а из 7 и 9</w:t>
      </w:r>
      <w:r w:rsidRPr="00C83D7C">
        <w:t xml:space="preserve"> </w:t>
      </w:r>
      <w:r>
        <w:t xml:space="preserve">коррекционных классов по </w:t>
      </w:r>
      <w:r w:rsidRPr="0030142B">
        <w:t>программе для обучающихся с нарушением интеллекта (легкая степень умственной отсталости)</w:t>
      </w:r>
      <w:r w:rsidRPr="00C83D7C">
        <w:t>.</w:t>
      </w:r>
    </w:p>
    <w:p w:rsidR="00F85BE0" w:rsidRDefault="00F85BE0" w:rsidP="00F85BE0">
      <w:pPr>
        <w:ind w:firstLine="540"/>
        <w:jc w:val="both"/>
      </w:pPr>
      <w:r w:rsidRPr="00C83D7C">
        <w:t>На «4» и «5» учебный год закончили</w:t>
      </w:r>
      <w:r>
        <w:t xml:space="preserve"> 60 учащихся и 10</w:t>
      </w:r>
      <w:r w:rsidRPr="00C83D7C">
        <w:t xml:space="preserve"> отличников, </w:t>
      </w:r>
      <w:r>
        <w:t xml:space="preserve"> успеваемость - 100%,   качество знаний  - 49,2</w:t>
      </w:r>
      <w:r w:rsidRPr="00C83D7C">
        <w:t>%. По сравнению с прошлым учебным годом  процент</w:t>
      </w:r>
      <w:r>
        <w:t xml:space="preserve">  качества знаний повысился на 0,6</w:t>
      </w:r>
      <w:r w:rsidRPr="00C83D7C">
        <w:t>%.</w:t>
      </w:r>
    </w:p>
    <w:p w:rsidR="00F85BE0" w:rsidRDefault="00F85BE0" w:rsidP="00F85BE0">
      <w:pPr>
        <w:ind w:firstLine="540"/>
        <w:jc w:val="both"/>
      </w:pP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0"/>
        <w:gridCol w:w="1260"/>
        <w:gridCol w:w="1440"/>
        <w:gridCol w:w="1620"/>
        <w:gridCol w:w="1080"/>
        <w:gridCol w:w="1080"/>
        <w:gridCol w:w="1800"/>
      </w:tblGrid>
      <w:tr w:rsidR="00F85BE0" w:rsidRPr="00DE4E3D" w:rsidTr="000B4880">
        <w:tc>
          <w:tcPr>
            <w:tcW w:w="900" w:type="dxa"/>
          </w:tcPr>
          <w:p w:rsidR="00F85BE0" w:rsidRPr="00DE4E3D" w:rsidRDefault="00F85BE0" w:rsidP="000B4880">
            <w:r w:rsidRPr="00DE4E3D">
              <w:t xml:space="preserve">Класс </w:t>
            </w:r>
          </w:p>
        </w:tc>
        <w:tc>
          <w:tcPr>
            <w:tcW w:w="1260" w:type="dxa"/>
          </w:tcPr>
          <w:p w:rsidR="00F85BE0" w:rsidRPr="00DE4E3D" w:rsidRDefault="00F85BE0" w:rsidP="000B4880">
            <w:r>
              <w:t>Кол-во учащихся</w:t>
            </w:r>
          </w:p>
        </w:tc>
        <w:tc>
          <w:tcPr>
            <w:tcW w:w="1440" w:type="dxa"/>
          </w:tcPr>
          <w:p w:rsidR="00F85BE0" w:rsidRPr="00DE4E3D" w:rsidRDefault="00F85BE0" w:rsidP="000B4880">
            <w:r>
              <w:t xml:space="preserve">Закончили </w:t>
            </w:r>
            <w:r w:rsidRPr="00DE4E3D">
              <w:t xml:space="preserve"> на «5»</w:t>
            </w:r>
          </w:p>
        </w:tc>
        <w:tc>
          <w:tcPr>
            <w:tcW w:w="1620" w:type="dxa"/>
          </w:tcPr>
          <w:p w:rsidR="00F85BE0" w:rsidRPr="00DE4E3D" w:rsidRDefault="00F85BE0" w:rsidP="000B4880">
            <w:r>
              <w:t xml:space="preserve">Закончили на «4» и </w:t>
            </w:r>
            <w:r w:rsidRPr="00DE4E3D">
              <w:t>«5»</w:t>
            </w:r>
          </w:p>
        </w:tc>
        <w:tc>
          <w:tcPr>
            <w:tcW w:w="1080" w:type="dxa"/>
          </w:tcPr>
          <w:p w:rsidR="00F85BE0" w:rsidRPr="00DE4E3D" w:rsidRDefault="00F85BE0" w:rsidP="000B4880">
            <w:r w:rsidRPr="00DE4E3D">
              <w:t>Неуспевающие</w:t>
            </w:r>
          </w:p>
        </w:tc>
        <w:tc>
          <w:tcPr>
            <w:tcW w:w="1080" w:type="dxa"/>
          </w:tcPr>
          <w:p w:rsidR="00F85BE0" w:rsidRPr="00DE4E3D" w:rsidRDefault="00F85BE0" w:rsidP="000B4880">
            <w:r>
              <w:t>Неаттестованые</w:t>
            </w:r>
          </w:p>
        </w:tc>
        <w:tc>
          <w:tcPr>
            <w:tcW w:w="1800" w:type="dxa"/>
          </w:tcPr>
          <w:p w:rsidR="00F85BE0" w:rsidRPr="00DE4E3D" w:rsidRDefault="00F85BE0" w:rsidP="000B4880">
            <w:r w:rsidRPr="00DE4E3D">
              <w:t>Качество знаний</w:t>
            </w:r>
            <w:r>
              <w:t xml:space="preserve"> </w:t>
            </w:r>
            <w:r w:rsidRPr="00DE4E3D">
              <w:t>%</w:t>
            </w:r>
          </w:p>
        </w:tc>
      </w:tr>
      <w:tr w:rsidR="00F85BE0" w:rsidRPr="00DE4E3D" w:rsidTr="000B4880">
        <w:tc>
          <w:tcPr>
            <w:tcW w:w="900" w:type="dxa"/>
          </w:tcPr>
          <w:p w:rsidR="00F85BE0" w:rsidRPr="00DE4E3D" w:rsidRDefault="00F85BE0" w:rsidP="000B4880">
            <w:r w:rsidRPr="00DE4E3D">
              <w:t>1</w:t>
            </w:r>
          </w:p>
        </w:tc>
        <w:tc>
          <w:tcPr>
            <w:tcW w:w="1260" w:type="dxa"/>
          </w:tcPr>
          <w:p w:rsidR="00F85BE0" w:rsidRPr="0027189B" w:rsidRDefault="00F85BE0" w:rsidP="000B4880">
            <w:pPr>
              <w:jc w:val="center"/>
            </w:pPr>
            <w:r w:rsidRPr="0027189B">
              <w:t>15</w:t>
            </w:r>
          </w:p>
        </w:tc>
        <w:tc>
          <w:tcPr>
            <w:tcW w:w="1440" w:type="dxa"/>
          </w:tcPr>
          <w:p w:rsidR="00F85BE0" w:rsidRPr="0027189B" w:rsidRDefault="00F85BE0" w:rsidP="000B4880">
            <w:pPr>
              <w:jc w:val="center"/>
            </w:pPr>
          </w:p>
        </w:tc>
        <w:tc>
          <w:tcPr>
            <w:tcW w:w="1620" w:type="dxa"/>
          </w:tcPr>
          <w:p w:rsidR="00F85BE0" w:rsidRPr="00DE4E3D" w:rsidRDefault="00F85BE0" w:rsidP="000B4880">
            <w:pPr>
              <w:jc w:val="center"/>
            </w:pPr>
          </w:p>
        </w:tc>
        <w:tc>
          <w:tcPr>
            <w:tcW w:w="1080" w:type="dxa"/>
          </w:tcPr>
          <w:p w:rsidR="00F85BE0" w:rsidRPr="00DE4E3D" w:rsidRDefault="00F85BE0" w:rsidP="000B4880">
            <w:pPr>
              <w:jc w:val="center"/>
            </w:pPr>
          </w:p>
        </w:tc>
        <w:tc>
          <w:tcPr>
            <w:tcW w:w="1080" w:type="dxa"/>
          </w:tcPr>
          <w:p w:rsidR="00F85BE0" w:rsidRPr="00DE4E3D" w:rsidRDefault="00F85BE0" w:rsidP="000B4880">
            <w:pPr>
              <w:jc w:val="center"/>
            </w:pPr>
          </w:p>
        </w:tc>
        <w:tc>
          <w:tcPr>
            <w:tcW w:w="1800" w:type="dxa"/>
          </w:tcPr>
          <w:p w:rsidR="00F85BE0" w:rsidRPr="00DE4E3D" w:rsidRDefault="00F85BE0" w:rsidP="000B4880">
            <w:pPr>
              <w:jc w:val="center"/>
            </w:pPr>
          </w:p>
        </w:tc>
      </w:tr>
      <w:tr w:rsidR="00F85BE0" w:rsidRPr="00DE4E3D" w:rsidTr="000B4880">
        <w:tc>
          <w:tcPr>
            <w:tcW w:w="900" w:type="dxa"/>
          </w:tcPr>
          <w:p w:rsidR="00F85BE0" w:rsidRPr="00DE4E3D" w:rsidRDefault="00F85BE0" w:rsidP="000B4880">
            <w:r w:rsidRPr="00DE4E3D">
              <w:t>2</w:t>
            </w:r>
          </w:p>
        </w:tc>
        <w:tc>
          <w:tcPr>
            <w:tcW w:w="1260" w:type="dxa"/>
          </w:tcPr>
          <w:p w:rsidR="00F85BE0" w:rsidRPr="0004469E" w:rsidRDefault="00F85BE0" w:rsidP="000B4880">
            <w:pPr>
              <w:jc w:val="center"/>
              <w:rPr>
                <w:lang w:val="en-US"/>
              </w:rPr>
            </w:pPr>
            <w:r>
              <w:t>1</w:t>
            </w:r>
            <w:r>
              <w:rPr>
                <w:lang w:val="en-US"/>
              </w:rPr>
              <w:t>7</w:t>
            </w:r>
          </w:p>
        </w:tc>
        <w:tc>
          <w:tcPr>
            <w:tcW w:w="1440" w:type="dxa"/>
          </w:tcPr>
          <w:p w:rsidR="00F85BE0" w:rsidRPr="0027189B" w:rsidRDefault="00F85BE0" w:rsidP="000B4880">
            <w:pPr>
              <w:jc w:val="center"/>
            </w:pPr>
            <w:r>
              <w:t>1</w:t>
            </w:r>
          </w:p>
        </w:tc>
        <w:tc>
          <w:tcPr>
            <w:tcW w:w="1620" w:type="dxa"/>
          </w:tcPr>
          <w:p w:rsidR="00F85BE0" w:rsidRPr="00DE4E3D" w:rsidRDefault="00F85BE0" w:rsidP="000B4880">
            <w:pPr>
              <w:jc w:val="center"/>
            </w:pPr>
            <w:r>
              <w:t>9</w:t>
            </w:r>
          </w:p>
        </w:tc>
        <w:tc>
          <w:tcPr>
            <w:tcW w:w="1080" w:type="dxa"/>
          </w:tcPr>
          <w:p w:rsidR="00F85BE0" w:rsidRPr="00DE4E3D" w:rsidRDefault="00F85BE0" w:rsidP="000B4880">
            <w:pPr>
              <w:jc w:val="center"/>
            </w:pPr>
          </w:p>
        </w:tc>
        <w:tc>
          <w:tcPr>
            <w:tcW w:w="1080" w:type="dxa"/>
          </w:tcPr>
          <w:p w:rsidR="00F85BE0" w:rsidRPr="00DE4E3D" w:rsidRDefault="00F85BE0" w:rsidP="000B4880">
            <w:pPr>
              <w:jc w:val="center"/>
            </w:pPr>
          </w:p>
        </w:tc>
        <w:tc>
          <w:tcPr>
            <w:tcW w:w="1800" w:type="dxa"/>
          </w:tcPr>
          <w:p w:rsidR="00F85BE0" w:rsidRPr="00DE4E3D" w:rsidRDefault="00F85BE0" w:rsidP="000B4880">
            <w:pPr>
              <w:jc w:val="center"/>
            </w:pPr>
            <w:r>
              <w:t>58,8</w:t>
            </w:r>
          </w:p>
        </w:tc>
      </w:tr>
      <w:tr w:rsidR="00F85BE0" w:rsidRPr="00533302" w:rsidTr="000B4880">
        <w:tc>
          <w:tcPr>
            <w:tcW w:w="900" w:type="dxa"/>
          </w:tcPr>
          <w:p w:rsidR="00F85BE0" w:rsidRPr="00DE4E3D" w:rsidRDefault="00F85BE0" w:rsidP="000B4880">
            <w:r w:rsidRPr="00DE4E3D">
              <w:t>3</w:t>
            </w:r>
          </w:p>
        </w:tc>
        <w:tc>
          <w:tcPr>
            <w:tcW w:w="1260" w:type="dxa"/>
          </w:tcPr>
          <w:p w:rsidR="00F85BE0" w:rsidRPr="0027189B" w:rsidRDefault="00F85BE0" w:rsidP="000B4880">
            <w:pPr>
              <w:jc w:val="center"/>
            </w:pPr>
            <w:r w:rsidRPr="0027189B">
              <w:t>14</w:t>
            </w:r>
          </w:p>
        </w:tc>
        <w:tc>
          <w:tcPr>
            <w:tcW w:w="1440" w:type="dxa"/>
          </w:tcPr>
          <w:p w:rsidR="00F85BE0" w:rsidRPr="0027189B" w:rsidRDefault="00F85BE0" w:rsidP="000B4880">
            <w:pPr>
              <w:jc w:val="center"/>
            </w:pPr>
            <w:r>
              <w:t>1</w:t>
            </w:r>
          </w:p>
        </w:tc>
        <w:tc>
          <w:tcPr>
            <w:tcW w:w="1620" w:type="dxa"/>
          </w:tcPr>
          <w:p w:rsidR="00F85BE0" w:rsidRPr="0074507F" w:rsidRDefault="00F85BE0" w:rsidP="000B4880">
            <w:pPr>
              <w:jc w:val="center"/>
            </w:pPr>
            <w:r>
              <w:t>8</w:t>
            </w:r>
          </w:p>
        </w:tc>
        <w:tc>
          <w:tcPr>
            <w:tcW w:w="1080" w:type="dxa"/>
          </w:tcPr>
          <w:p w:rsidR="00F85BE0" w:rsidRPr="000A258C" w:rsidRDefault="00F85BE0" w:rsidP="000B4880">
            <w:pPr>
              <w:jc w:val="center"/>
              <w:rPr>
                <w:lang w:val="en-US"/>
              </w:rPr>
            </w:pPr>
          </w:p>
        </w:tc>
        <w:tc>
          <w:tcPr>
            <w:tcW w:w="1080" w:type="dxa"/>
          </w:tcPr>
          <w:p w:rsidR="00F85BE0" w:rsidRDefault="00F85BE0" w:rsidP="000B4880">
            <w:pPr>
              <w:jc w:val="center"/>
              <w:rPr>
                <w:lang w:val="en-US"/>
              </w:rPr>
            </w:pPr>
          </w:p>
        </w:tc>
        <w:tc>
          <w:tcPr>
            <w:tcW w:w="1800" w:type="dxa"/>
          </w:tcPr>
          <w:p w:rsidR="00F85BE0" w:rsidRPr="00533302" w:rsidRDefault="00F85BE0" w:rsidP="000B4880">
            <w:pPr>
              <w:jc w:val="center"/>
            </w:pPr>
            <w:r>
              <w:t>64,2</w:t>
            </w:r>
          </w:p>
        </w:tc>
      </w:tr>
      <w:tr w:rsidR="00F85BE0" w:rsidRPr="000E1DB5" w:rsidTr="000B4880">
        <w:tc>
          <w:tcPr>
            <w:tcW w:w="900" w:type="dxa"/>
          </w:tcPr>
          <w:p w:rsidR="00F85BE0" w:rsidRPr="00DE4E3D" w:rsidRDefault="00F85BE0" w:rsidP="000B4880">
            <w:r>
              <w:t>4</w:t>
            </w:r>
          </w:p>
        </w:tc>
        <w:tc>
          <w:tcPr>
            <w:tcW w:w="1260" w:type="dxa"/>
          </w:tcPr>
          <w:p w:rsidR="00F85BE0" w:rsidRPr="0027189B" w:rsidRDefault="00F85BE0" w:rsidP="000B4880">
            <w:pPr>
              <w:jc w:val="center"/>
            </w:pPr>
            <w:r w:rsidRPr="0027189B">
              <w:t>8</w:t>
            </w:r>
          </w:p>
        </w:tc>
        <w:tc>
          <w:tcPr>
            <w:tcW w:w="1440" w:type="dxa"/>
          </w:tcPr>
          <w:p w:rsidR="00F85BE0" w:rsidRPr="0027189B" w:rsidRDefault="00F85BE0" w:rsidP="000B4880">
            <w:pPr>
              <w:jc w:val="center"/>
            </w:pPr>
          </w:p>
        </w:tc>
        <w:tc>
          <w:tcPr>
            <w:tcW w:w="1620" w:type="dxa"/>
          </w:tcPr>
          <w:p w:rsidR="00F85BE0" w:rsidRPr="000E1DB5" w:rsidRDefault="00F85BE0" w:rsidP="000B4880">
            <w:pPr>
              <w:jc w:val="center"/>
            </w:pPr>
            <w:r>
              <w:t>4</w:t>
            </w:r>
          </w:p>
        </w:tc>
        <w:tc>
          <w:tcPr>
            <w:tcW w:w="1080" w:type="dxa"/>
          </w:tcPr>
          <w:p w:rsidR="00F85BE0" w:rsidRPr="00DE4E3D" w:rsidRDefault="00F85BE0" w:rsidP="000B4880">
            <w:pPr>
              <w:jc w:val="center"/>
            </w:pPr>
          </w:p>
        </w:tc>
        <w:tc>
          <w:tcPr>
            <w:tcW w:w="1080" w:type="dxa"/>
          </w:tcPr>
          <w:p w:rsidR="00F85BE0" w:rsidRDefault="00F85BE0" w:rsidP="000B4880">
            <w:pPr>
              <w:jc w:val="center"/>
            </w:pPr>
          </w:p>
        </w:tc>
        <w:tc>
          <w:tcPr>
            <w:tcW w:w="1800" w:type="dxa"/>
          </w:tcPr>
          <w:p w:rsidR="00F85BE0" w:rsidRPr="000E1DB5" w:rsidRDefault="00F85BE0" w:rsidP="000B4880">
            <w:pPr>
              <w:jc w:val="center"/>
            </w:pPr>
            <w:r>
              <w:t>50</w:t>
            </w:r>
          </w:p>
        </w:tc>
      </w:tr>
      <w:tr w:rsidR="00F85BE0" w:rsidRPr="0074507F" w:rsidTr="000B4880">
        <w:tc>
          <w:tcPr>
            <w:tcW w:w="900" w:type="dxa"/>
          </w:tcPr>
          <w:p w:rsidR="00F85BE0" w:rsidRPr="00174018" w:rsidRDefault="00F85BE0" w:rsidP="000B4880">
            <w:pPr>
              <w:rPr>
                <w:b/>
              </w:rPr>
            </w:pPr>
            <w:r w:rsidRPr="00174018">
              <w:rPr>
                <w:b/>
              </w:rPr>
              <w:t>Итого 1-4</w:t>
            </w:r>
          </w:p>
        </w:tc>
        <w:tc>
          <w:tcPr>
            <w:tcW w:w="1260" w:type="dxa"/>
          </w:tcPr>
          <w:p w:rsidR="00F85BE0" w:rsidRPr="0004469E" w:rsidRDefault="00F85BE0" w:rsidP="000B4880">
            <w:pPr>
              <w:jc w:val="center"/>
              <w:rPr>
                <w:b/>
                <w:lang w:val="en-US"/>
              </w:rPr>
            </w:pPr>
            <w:r>
              <w:rPr>
                <w:b/>
              </w:rPr>
              <w:t>5</w:t>
            </w:r>
            <w:r>
              <w:rPr>
                <w:b/>
                <w:lang w:val="en-US"/>
              </w:rPr>
              <w:t>4</w:t>
            </w:r>
          </w:p>
        </w:tc>
        <w:tc>
          <w:tcPr>
            <w:tcW w:w="1440" w:type="dxa"/>
          </w:tcPr>
          <w:p w:rsidR="00F85BE0" w:rsidRPr="0027189B" w:rsidRDefault="00F85BE0" w:rsidP="000B4880">
            <w:pPr>
              <w:jc w:val="center"/>
              <w:rPr>
                <w:b/>
              </w:rPr>
            </w:pPr>
            <w:r>
              <w:rPr>
                <w:b/>
              </w:rPr>
              <w:t>2</w:t>
            </w:r>
          </w:p>
        </w:tc>
        <w:tc>
          <w:tcPr>
            <w:tcW w:w="1620" w:type="dxa"/>
          </w:tcPr>
          <w:p w:rsidR="00F85BE0" w:rsidRPr="0074507F" w:rsidRDefault="00F85BE0" w:rsidP="000B4880">
            <w:pPr>
              <w:jc w:val="center"/>
              <w:rPr>
                <w:b/>
              </w:rPr>
            </w:pPr>
            <w:r>
              <w:rPr>
                <w:b/>
              </w:rPr>
              <w:t>21</w:t>
            </w:r>
          </w:p>
        </w:tc>
        <w:tc>
          <w:tcPr>
            <w:tcW w:w="1080" w:type="dxa"/>
          </w:tcPr>
          <w:p w:rsidR="00F85BE0" w:rsidRPr="000A258C" w:rsidRDefault="00F85BE0" w:rsidP="000B4880">
            <w:pPr>
              <w:jc w:val="center"/>
              <w:rPr>
                <w:b/>
                <w:lang w:val="en-US"/>
              </w:rPr>
            </w:pPr>
          </w:p>
        </w:tc>
        <w:tc>
          <w:tcPr>
            <w:tcW w:w="1080" w:type="dxa"/>
          </w:tcPr>
          <w:p w:rsidR="00F85BE0" w:rsidRDefault="00F85BE0" w:rsidP="000B4880">
            <w:pPr>
              <w:jc w:val="center"/>
              <w:rPr>
                <w:b/>
              </w:rPr>
            </w:pPr>
          </w:p>
        </w:tc>
        <w:tc>
          <w:tcPr>
            <w:tcW w:w="1800" w:type="dxa"/>
          </w:tcPr>
          <w:p w:rsidR="00F85BE0" w:rsidRPr="0074507F" w:rsidRDefault="00F85BE0" w:rsidP="000B4880">
            <w:pPr>
              <w:jc w:val="center"/>
              <w:rPr>
                <w:b/>
              </w:rPr>
            </w:pPr>
            <w:r>
              <w:rPr>
                <w:b/>
              </w:rPr>
              <w:t>58,9</w:t>
            </w:r>
          </w:p>
        </w:tc>
      </w:tr>
      <w:tr w:rsidR="00F85BE0" w:rsidRPr="000E1DB5" w:rsidTr="000B4880">
        <w:tc>
          <w:tcPr>
            <w:tcW w:w="900" w:type="dxa"/>
          </w:tcPr>
          <w:p w:rsidR="00F85BE0" w:rsidRDefault="00F85BE0" w:rsidP="000B4880">
            <w:r>
              <w:t>5</w:t>
            </w:r>
          </w:p>
        </w:tc>
        <w:tc>
          <w:tcPr>
            <w:tcW w:w="1260" w:type="dxa"/>
          </w:tcPr>
          <w:p w:rsidR="00F85BE0" w:rsidRPr="0027189B" w:rsidRDefault="00F85BE0" w:rsidP="000B4880">
            <w:pPr>
              <w:jc w:val="center"/>
            </w:pPr>
            <w:r w:rsidRPr="0027189B">
              <w:t>20</w:t>
            </w:r>
          </w:p>
        </w:tc>
        <w:tc>
          <w:tcPr>
            <w:tcW w:w="1440" w:type="dxa"/>
          </w:tcPr>
          <w:p w:rsidR="00F85BE0" w:rsidRPr="0027189B" w:rsidRDefault="00F85BE0" w:rsidP="000B4880">
            <w:pPr>
              <w:jc w:val="center"/>
            </w:pPr>
            <w:r>
              <w:t>1</w:t>
            </w:r>
          </w:p>
        </w:tc>
        <w:tc>
          <w:tcPr>
            <w:tcW w:w="1620" w:type="dxa"/>
          </w:tcPr>
          <w:p w:rsidR="00F85BE0" w:rsidRPr="00E1272C" w:rsidRDefault="00F85BE0" w:rsidP="000B4880">
            <w:pPr>
              <w:jc w:val="center"/>
            </w:pPr>
            <w:r>
              <w:t>8</w:t>
            </w:r>
          </w:p>
        </w:tc>
        <w:tc>
          <w:tcPr>
            <w:tcW w:w="1080" w:type="dxa"/>
          </w:tcPr>
          <w:p w:rsidR="00F85BE0" w:rsidRPr="00DE4E3D" w:rsidRDefault="00F85BE0" w:rsidP="000B4880">
            <w:pPr>
              <w:jc w:val="center"/>
            </w:pPr>
          </w:p>
        </w:tc>
        <w:tc>
          <w:tcPr>
            <w:tcW w:w="1080" w:type="dxa"/>
          </w:tcPr>
          <w:p w:rsidR="00F85BE0" w:rsidRDefault="00F85BE0" w:rsidP="000B4880">
            <w:pPr>
              <w:jc w:val="center"/>
            </w:pPr>
          </w:p>
        </w:tc>
        <w:tc>
          <w:tcPr>
            <w:tcW w:w="1800" w:type="dxa"/>
          </w:tcPr>
          <w:p w:rsidR="00F85BE0" w:rsidRPr="000E1DB5" w:rsidRDefault="00F85BE0" w:rsidP="000B4880">
            <w:pPr>
              <w:jc w:val="center"/>
            </w:pPr>
            <w:r>
              <w:t>45</w:t>
            </w:r>
          </w:p>
        </w:tc>
      </w:tr>
      <w:tr w:rsidR="00F85BE0" w:rsidRPr="00DE4E3D" w:rsidTr="000B4880">
        <w:tc>
          <w:tcPr>
            <w:tcW w:w="900" w:type="dxa"/>
          </w:tcPr>
          <w:p w:rsidR="00F85BE0" w:rsidRPr="00073391" w:rsidRDefault="00F85BE0" w:rsidP="000B4880">
            <w:pPr>
              <w:rPr>
                <w:lang w:val="en-US"/>
              </w:rPr>
            </w:pPr>
            <w:r>
              <w:rPr>
                <w:lang w:val="en-US"/>
              </w:rPr>
              <w:t>6</w:t>
            </w:r>
          </w:p>
        </w:tc>
        <w:tc>
          <w:tcPr>
            <w:tcW w:w="1260" w:type="dxa"/>
          </w:tcPr>
          <w:p w:rsidR="00F85BE0" w:rsidRPr="0027189B" w:rsidRDefault="00F85BE0" w:rsidP="000B4880">
            <w:pPr>
              <w:jc w:val="center"/>
            </w:pPr>
            <w:r w:rsidRPr="0027189B">
              <w:t>21</w:t>
            </w:r>
          </w:p>
        </w:tc>
        <w:tc>
          <w:tcPr>
            <w:tcW w:w="1440" w:type="dxa"/>
          </w:tcPr>
          <w:p w:rsidR="00F85BE0" w:rsidRPr="0027189B" w:rsidRDefault="00F85BE0" w:rsidP="000B4880">
            <w:pPr>
              <w:jc w:val="center"/>
            </w:pPr>
            <w:r>
              <w:t>3</w:t>
            </w:r>
          </w:p>
        </w:tc>
        <w:tc>
          <w:tcPr>
            <w:tcW w:w="1620" w:type="dxa"/>
          </w:tcPr>
          <w:p w:rsidR="00F85BE0" w:rsidRPr="00DE4E3D" w:rsidRDefault="00F85BE0" w:rsidP="000B4880">
            <w:pPr>
              <w:jc w:val="center"/>
            </w:pPr>
            <w:r>
              <w:t>8</w:t>
            </w:r>
          </w:p>
        </w:tc>
        <w:tc>
          <w:tcPr>
            <w:tcW w:w="1080" w:type="dxa"/>
          </w:tcPr>
          <w:p w:rsidR="00F85BE0" w:rsidRPr="00DE4E3D" w:rsidRDefault="00F85BE0" w:rsidP="000B4880">
            <w:pPr>
              <w:jc w:val="center"/>
            </w:pPr>
          </w:p>
        </w:tc>
        <w:tc>
          <w:tcPr>
            <w:tcW w:w="1080" w:type="dxa"/>
          </w:tcPr>
          <w:p w:rsidR="00F85BE0" w:rsidRDefault="00F85BE0" w:rsidP="000B4880">
            <w:pPr>
              <w:jc w:val="center"/>
            </w:pPr>
          </w:p>
        </w:tc>
        <w:tc>
          <w:tcPr>
            <w:tcW w:w="1800" w:type="dxa"/>
          </w:tcPr>
          <w:p w:rsidR="00F85BE0" w:rsidRPr="00DE4E3D" w:rsidRDefault="00F85BE0" w:rsidP="000B4880">
            <w:pPr>
              <w:jc w:val="center"/>
            </w:pPr>
            <w:r>
              <w:t>42,8</w:t>
            </w:r>
          </w:p>
        </w:tc>
      </w:tr>
      <w:tr w:rsidR="00F85BE0" w:rsidRPr="004E4767" w:rsidTr="000B4880">
        <w:tc>
          <w:tcPr>
            <w:tcW w:w="900" w:type="dxa"/>
          </w:tcPr>
          <w:p w:rsidR="00F85BE0" w:rsidRDefault="00F85BE0" w:rsidP="000B4880">
            <w:pPr>
              <w:rPr>
                <w:lang w:val="en-US"/>
              </w:rPr>
            </w:pPr>
            <w:r>
              <w:rPr>
                <w:lang w:val="en-US"/>
              </w:rPr>
              <w:t>7</w:t>
            </w:r>
          </w:p>
        </w:tc>
        <w:tc>
          <w:tcPr>
            <w:tcW w:w="1260" w:type="dxa"/>
          </w:tcPr>
          <w:p w:rsidR="00F85BE0" w:rsidRPr="0027189B" w:rsidRDefault="00F85BE0" w:rsidP="000B4880">
            <w:pPr>
              <w:jc w:val="center"/>
            </w:pPr>
            <w:r>
              <w:t>8</w:t>
            </w:r>
          </w:p>
        </w:tc>
        <w:tc>
          <w:tcPr>
            <w:tcW w:w="1440" w:type="dxa"/>
          </w:tcPr>
          <w:p w:rsidR="00F85BE0" w:rsidRPr="0027189B" w:rsidRDefault="00F85BE0" w:rsidP="000B4880">
            <w:pPr>
              <w:jc w:val="center"/>
            </w:pPr>
            <w:r>
              <w:t>1</w:t>
            </w:r>
          </w:p>
        </w:tc>
        <w:tc>
          <w:tcPr>
            <w:tcW w:w="1620" w:type="dxa"/>
          </w:tcPr>
          <w:p w:rsidR="00F85BE0" w:rsidRPr="00DE4E3D" w:rsidRDefault="00F85BE0" w:rsidP="000B4880">
            <w:pPr>
              <w:jc w:val="center"/>
            </w:pPr>
            <w:r>
              <w:t>2</w:t>
            </w:r>
          </w:p>
        </w:tc>
        <w:tc>
          <w:tcPr>
            <w:tcW w:w="1080" w:type="dxa"/>
          </w:tcPr>
          <w:p w:rsidR="00F85BE0" w:rsidRPr="00596ED7" w:rsidRDefault="00F85BE0" w:rsidP="000B4880">
            <w:pPr>
              <w:jc w:val="center"/>
              <w:rPr>
                <w:lang w:val="en-US"/>
              </w:rPr>
            </w:pPr>
          </w:p>
        </w:tc>
        <w:tc>
          <w:tcPr>
            <w:tcW w:w="1080" w:type="dxa"/>
          </w:tcPr>
          <w:p w:rsidR="00F85BE0" w:rsidRDefault="00F85BE0" w:rsidP="000B4880">
            <w:pPr>
              <w:jc w:val="center"/>
              <w:rPr>
                <w:lang w:val="en-US"/>
              </w:rPr>
            </w:pPr>
          </w:p>
        </w:tc>
        <w:tc>
          <w:tcPr>
            <w:tcW w:w="1800" w:type="dxa"/>
          </w:tcPr>
          <w:p w:rsidR="00F85BE0" w:rsidRPr="004E4767" w:rsidRDefault="00F85BE0" w:rsidP="000B4880">
            <w:pPr>
              <w:jc w:val="center"/>
            </w:pPr>
            <w:r>
              <w:t>37,5</w:t>
            </w:r>
          </w:p>
        </w:tc>
      </w:tr>
      <w:tr w:rsidR="00F85BE0" w:rsidRPr="00DE4E3D" w:rsidTr="000B4880">
        <w:tc>
          <w:tcPr>
            <w:tcW w:w="900" w:type="dxa"/>
          </w:tcPr>
          <w:p w:rsidR="00F85BE0" w:rsidRPr="00203B35" w:rsidRDefault="00F85BE0" w:rsidP="000B4880">
            <w:pPr>
              <w:rPr>
                <w:lang w:val="en-US"/>
              </w:rPr>
            </w:pPr>
            <w:r>
              <w:rPr>
                <w:lang w:val="en-US"/>
              </w:rPr>
              <w:t>8</w:t>
            </w:r>
          </w:p>
        </w:tc>
        <w:tc>
          <w:tcPr>
            <w:tcW w:w="1260" w:type="dxa"/>
          </w:tcPr>
          <w:p w:rsidR="00F85BE0" w:rsidRPr="0027189B" w:rsidRDefault="00F85BE0" w:rsidP="000B4880">
            <w:pPr>
              <w:jc w:val="center"/>
            </w:pPr>
            <w:r w:rsidRPr="0027189B">
              <w:t>10</w:t>
            </w:r>
          </w:p>
        </w:tc>
        <w:tc>
          <w:tcPr>
            <w:tcW w:w="1440" w:type="dxa"/>
          </w:tcPr>
          <w:p w:rsidR="00F85BE0" w:rsidRPr="0027189B" w:rsidRDefault="00F85BE0" w:rsidP="000B4880">
            <w:pPr>
              <w:jc w:val="center"/>
            </w:pPr>
          </w:p>
        </w:tc>
        <w:tc>
          <w:tcPr>
            <w:tcW w:w="1620" w:type="dxa"/>
          </w:tcPr>
          <w:p w:rsidR="00F85BE0" w:rsidRPr="00DE4E3D" w:rsidRDefault="00F85BE0" w:rsidP="000B4880">
            <w:pPr>
              <w:jc w:val="center"/>
            </w:pPr>
            <w:r>
              <w:t>3</w:t>
            </w:r>
          </w:p>
        </w:tc>
        <w:tc>
          <w:tcPr>
            <w:tcW w:w="1080" w:type="dxa"/>
          </w:tcPr>
          <w:p w:rsidR="00F85BE0" w:rsidRPr="00DE4E3D" w:rsidRDefault="00F85BE0" w:rsidP="000B4880">
            <w:pPr>
              <w:jc w:val="center"/>
            </w:pPr>
          </w:p>
        </w:tc>
        <w:tc>
          <w:tcPr>
            <w:tcW w:w="1080" w:type="dxa"/>
          </w:tcPr>
          <w:p w:rsidR="00F85BE0" w:rsidRDefault="00F85BE0" w:rsidP="000B4880">
            <w:pPr>
              <w:jc w:val="center"/>
            </w:pPr>
          </w:p>
        </w:tc>
        <w:tc>
          <w:tcPr>
            <w:tcW w:w="1800" w:type="dxa"/>
          </w:tcPr>
          <w:p w:rsidR="00F85BE0" w:rsidRPr="00DE4E3D" w:rsidRDefault="00F85BE0" w:rsidP="000B4880">
            <w:pPr>
              <w:jc w:val="center"/>
            </w:pPr>
            <w:r>
              <w:t>30</w:t>
            </w:r>
          </w:p>
        </w:tc>
      </w:tr>
      <w:tr w:rsidR="00F85BE0" w:rsidRPr="0074507F" w:rsidTr="000B4880">
        <w:tc>
          <w:tcPr>
            <w:tcW w:w="900" w:type="dxa"/>
          </w:tcPr>
          <w:p w:rsidR="00F85BE0" w:rsidRPr="00073391" w:rsidRDefault="00F85BE0" w:rsidP="000B4880">
            <w:r>
              <w:lastRenderedPageBreak/>
              <w:t>9</w:t>
            </w:r>
          </w:p>
        </w:tc>
        <w:tc>
          <w:tcPr>
            <w:tcW w:w="1260" w:type="dxa"/>
          </w:tcPr>
          <w:p w:rsidR="00F85BE0" w:rsidRPr="0027189B" w:rsidRDefault="00F85BE0" w:rsidP="000B4880">
            <w:pPr>
              <w:jc w:val="center"/>
            </w:pPr>
            <w:r>
              <w:t>12</w:t>
            </w:r>
          </w:p>
        </w:tc>
        <w:tc>
          <w:tcPr>
            <w:tcW w:w="1440" w:type="dxa"/>
          </w:tcPr>
          <w:p w:rsidR="00F85BE0" w:rsidRPr="0027189B" w:rsidRDefault="00F85BE0" w:rsidP="000B4880">
            <w:pPr>
              <w:jc w:val="center"/>
            </w:pPr>
            <w:r>
              <w:t>1</w:t>
            </w:r>
          </w:p>
        </w:tc>
        <w:tc>
          <w:tcPr>
            <w:tcW w:w="1620" w:type="dxa"/>
          </w:tcPr>
          <w:p w:rsidR="00F85BE0" w:rsidRPr="0074507F" w:rsidRDefault="00F85BE0" w:rsidP="000B4880">
            <w:pPr>
              <w:jc w:val="center"/>
            </w:pPr>
            <w:r>
              <w:t>2</w:t>
            </w:r>
          </w:p>
        </w:tc>
        <w:tc>
          <w:tcPr>
            <w:tcW w:w="1080" w:type="dxa"/>
          </w:tcPr>
          <w:p w:rsidR="00F85BE0" w:rsidRPr="00DE4E3D" w:rsidRDefault="00F85BE0" w:rsidP="000B4880">
            <w:pPr>
              <w:jc w:val="center"/>
            </w:pPr>
          </w:p>
        </w:tc>
        <w:tc>
          <w:tcPr>
            <w:tcW w:w="1080" w:type="dxa"/>
          </w:tcPr>
          <w:p w:rsidR="00F85BE0" w:rsidRDefault="00F85BE0" w:rsidP="000B4880">
            <w:pPr>
              <w:jc w:val="center"/>
            </w:pPr>
          </w:p>
        </w:tc>
        <w:tc>
          <w:tcPr>
            <w:tcW w:w="1800" w:type="dxa"/>
          </w:tcPr>
          <w:p w:rsidR="00F85BE0" w:rsidRPr="0074507F" w:rsidRDefault="00F85BE0" w:rsidP="000B4880">
            <w:pPr>
              <w:jc w:val="center"/>
            </w:pPr>
            <w:r>
              <w:t>25</w:t>
            </w:r>
          </w:p>
        </w:tc>
      </w:tr>
      <w:tr w:rsidR="00F85BE0" w:rsidRPr="00FF7DFC" w:rsidTr="000B4880">
        <w:tc>
          <w:tcPr>
            <w:tcW w:w="900" w:type="dxa"/>
          </w:tcPr>
          <w:p w:rsidR="00F85BE0" w:rsidRPr="00174018" w:rsidRDefault="00F85BE0" w:rsidP="000B4880">
            <w:pPr>
              <w:rPr>
                <w:b/>
              </w:rPr>
            </w:pPr>
            <w:r w:rsidRPr="00174018">
              <w:rPr>
                <w:b/>
              </w:rPr>
              <w:t>Итого 5-9</w:t>
            </w:r>
          </w:p>
        </w:tc>
        <w:tc>
          <w:tcPr>
            <w:tcW w:w="1260" w:type="dxa"/>
          </w:tcPr>
          <w:p w:rsidR="00F85BE0" w:rsidRPr="0027189B" w:rsidRDefault="00F85BE0" w:rsidP="000B4880">
            <w:pPr>
              <w:jc w:val="center"/>
              <w:rPr>
                <w:b/>
              </w:rPr>
            </w:pPr>
            <w:r>
              <w:rPr>
                <w:b/>
              </w:rPr>
              <w:t>71</w:t>
            </w:r>
          </w:p>
        </w:tc>
        <w:tc>
          <w:tcPr>
            <w:tcW w:w="1440" w:type="dxa"/>
          </w:tcPr>
          <w:p w:rsidR="00F85BE0" w:rsidRPr="0027189B" w:rsidRDefault="00F85BE0" w:rsidP="000B4880">
            <w:pPr>
              <w:jc w:val="center"/>
              <w:rPr>
                <w:b/>
              </w:rPr>
            </w:pPr>
            <w:r>
              <w:rPr>
                <w:b/>
              </w:rPr>
              <w:t>6</w:t>
            </w:r>
          </w:p>
        </w:tc>
        <w:tc>
          <w:tcPr>
            <w:tcW w:w="1620" w:type="dxa"/>
          </w:tcPr>
          <w:p w:rsidR="00F85BE0" w:rsidRPr="00FF7DFC" w:rsidRDefault="00F85BE0" w:rsidP="000B4880">
            <w:pPr>
              <w:jc w:val="center"/>
              <w:rPr>
                <w:b/>
              </w:rPr>
            </w:pPr>
            <w:r>
              <w:rPr>
                <w:b/>
              </w:rPr>
              <w:t>23</w:t>
            </w:r>
          </w:p>
        </w:tc>
        <w:tc>
          <w:tcPr>
            <w:tcW w:w="1080" w:type="dxa"/>
          </w:tcPr>
          <w:p w:rsidR="00F85BE0" w:rsidRPr="00140402" w:rsidRDefault="00F85BE0" w:rsidP="000B4880">
            <w:pPr>
              <w:jc w:val="center"/>
              <w:rPr>
                <w:b/>
              </w:rPr>
            </w:pPr>
          </w:p>
        </w:tc>
        <w:tc>
          <w:tcPr>
            <w:tcW w:w="1080" w:type="dxa"/>
          </w:tcPr>
          <w:p w:rsidR="00F85BE0" w:rsidRDefault="00F85BE0" w:rsidP="000B4880">
            <w:pPr>
              <w:jc w:val="center"/>
              <w:rPr>
                <w:b/>
              </w:rPr>
            </w:pPr>
          </w:p>
        </w:tc>
        <w:tc>
          <w:tcPr>
            <w:tcW w:w="1800" w:type="dxa"/>
          </w:tcPr>
          <w:p w:rsidR="00F85BE0" w:rsidRPr="00FF7DFC" w:rsidRDefault="00F85BE0" w:rsidP="000B4880">
            <w:pPr>
              <w:jc w:val="center"/>
              <w:rPr>
                <w:b/>
              </w:rPr>
            </w:pPr>
            <w:r>
              <w:rPr>
                <w:b/>
              </w:rPr>
              <w:t>40,8</w:t>
            </w:r>
          </w:p>
        </w:tc>
      </w:tr>
      <w:tr w:rsidR="00F85BE0" w:rsidRPr="0039254B" w:rsidTr="000B4880">
        <w:tc>
          <w:tcPr>
            <w:tcW w:w="900" w:type="dxa"/>
          </w:tcPr>
          <w:p w:rsidR="00F85BE0" w:rsidRPr="00A0626E" w:rsidRDefault="00F85BE0" w:rsidP="000B4880">
            <w:r w:rsidRPr="00A0626E">
              <w:t>10</w:t>
            </w:r>
          </w:p>
        </w:tc>
        <w:tc>
          <w:tcPr>
            <w:tcW w:w="1260" w:type="dxa"/>
          </w:tcPr>
          <w:p w:rsidR="00F85BE0" w:rsidRPr="0027189B" w:rsidRDefault="00F85BE0" w:rsidP="000B4880">
            <w:pPr>
              <w:jc w:val="center"/>
            </w:pPr>
            <w:r>
              <w:t>19</w:t>
            </w:r>
          </w:p>
        </w:tc>
        <w:tc>
          <w:tcPr>
            <w:tcW w:w="1440" w:type="dxa"/>
          </w:tcPr>
          <w:p w:rsidR="00F85BE0" w:rsidRPr="0027189B" w:rsidRDefault="00F85BE0" w:rsidP="000B4880">
            <w:pPr>
              <w:jc w:val="center"/>
            </w:pPr>
            <w:r>
              <w:t>2</w:t>
            </w:r>
          </w:p>
        </w:tc>
        <w:tc>
          <w:tcPr>
            <w:tcW w:w="1620" w:type="dxa"/>
          </w:tcPr>
          <w:p w:rsidR="00F85BE0" w:rsidRPr="0039254B" w:rsidRDefault="00F85BE0" w:rsidP="000B4880">
            <w:pPr>
              <w:jc w:val="center"/>
            </w:pPr>
            <w:r>
              <w:t>10</w:t>
            </w:r>
          </w:p>
        </w:tc>
        <w:tc>
          <w:tcPr>
            <w:tcW w:w="1080" w:type="dxa"/>
          </w:tcPr>
          <w:p w:rsidR="00F85BE0" w:rsidRPr="00174018" w:rsidRDefault="00F85BE0" w:rsidP="000B4880">
            <w:pPr>
              <w:jc w:val="center"/>
              <w:rPr>
                <w:b/>
              </w:rPr>
            </w:pPr>
          </w:p>
        </w:tc>
        <w:tc>
          <w:tcPr>
            <w:tcW w:w="1080" w:type="dxa"/>
          </w:tcPr>
          <w:p w:rsidR="00F85BE0" w:rsidRPr="00174018" w:rsidRDefault="00F85BE0" w:rsidP="000B4880">
            <w:pPr>
              <w:jc w:val="center"/>
              <w:rPr>
                <w:b/>
              </w:rPr>
            </w:pPr>
          </w:p>
        </w:tc>
        <w:tc>
          <w:tcPr>
            <w:tcW w:w="1800" w:type="dxa"/>
          </w:tcPr>
          <w:p w:rsidR="00F85BE0" w:rsidRPr="0039254B" w:rsidRDefault="00F85BE0" w:rsidP="000B4880">
            <w:pPr>
              <w:jc w:val="center"/>
            </w:pPr>
            <w:r>
              <w:t>63,1</w:t>
            </w:r>
          </w:p>
        </w:tc>
      </w:tr>
      <w:tr w:rsidR="00F85BE0" w:rsidRPr="0039254B" w:rsidTr="000B4880">
        <w:tc>
          <w:tcPr>
            <w:tcW w:w="900" w:type="dxa"/>
          </w:tcPr>
          <w:p w:rsidR="00F85BE0" w:rsidRPr="00A0626E" w:rsidRDefault="00F85BE0" w:rsidP="000B4880">
            <w:r w:rsidRPr="00A0626E">
              <w:t>11</w:t>
            </w:r>
          </w:p>
        </w:tc>
        <w:tc>
          <w:tcPr>
            <w:tcW w:w="1260" w:type="dxa"/>
          </w:tcPr>
          <w:p w:rsidR="00F85BE0" w:rsidRPr="0027189B" w:rsidRDefault="00F85BE0" w:rsidP="000B4880">
            <w:pPr>
              <w:jc w:val="center"/>
            </w:pPr>
            <w:r>
              <w:t>13</w:t>
            </w:r>
          </w:p>
        </w:tc>
        <w:tc>
          <w:tcPr>
            <w:tcW w:w="1440" w:type="dxa"/>
          </w:tcPr>
          <w:p w:rsidR="00F85BE0" w:rsidRPr="0027189B" w:rsidRDefault="00F85BE0" w:rsidP="000B4880">
            <w:pPr>
              <w:jc w:val="center"/>
            </w:pPr>
          </w:p>
        </w:tc>
        <w:tc>
          <w:tcPr>
            <w:tcW w:w="1620" w:type="dxa"/>
          </w:tcPr>
          <w:p w:rsidR="00F85BE0" w:rsidRPr="0039254B" w:rsidRDefault="00F85BE0" w:rsidP="000B4880">
            <w:pPr>
              <w:jc w:val="center"/>
            </w:pPr>
            <w:r>
              <w:t>6</w:t>
            </w:r>
          </w:p>
        </w:tc>
        <w:tc>
          <w:tcPr>
            <w:tcW w:w="1080" w:type="dxa"/>
          </w:tcPr>
          <w:p w:rsidR="00F85BE0" w:rsidRPr="00174018" w:rsidRDefault="00F85BE0" w:rsidP="000B4880">
            <w:pPr>
              <w:jc w:val="center"/>
              <w:rPr>
                <w:b/>
              </w:rPr>
            </w:pPr>
          </w:p>
        </w:tc>
        <w:tc>
          <w:tcPr>
            <w:tcW w:w="1080" w:type="dxa"/>
          </w:tcPr>
          <w:p w:rsidR="00F85BE0" w:rsidRPr="00174018" w:rsidRDefault="00F85BE0" w:rsidP="000B4880">
            <w:pPr>
              <w:jc w:val="center"/>
              <w:rPr>
                <w:b/>
              </w:rPr>
            </w:pPr>
          </w:p>
        </w:tc>
        <w:tc>
          <w:tcPr>
            <w:tcW w:w="1800" w:type="dxa"/>
          </w:tcPr>
          <w:p w:rsidR="00F85BE0" w:rsidRPr="0039254B" w:rsidRDefault="00F85BE0" w:rsidP="000B4880">
            <w:pPr>
              <w:jc w:val="center"/>
            </w:pPr>
            <w:r>
              <w:t>46,1</w:t>
            </w:r>
          </w:p>
        </w:tc>
      </w:tr>
      <w:tr w:rsidR="00F85BE0" w:rsidRPr="00174018" w:rsidTr="000B4880">
        <w:tc>
          <w:tcPr>
            <w:tcW w:w="900" w:type="dxa"/>
          </w:tcPr>
          <w:p w:rsidR="00F85BE0" w:rsidRDefault="00F85BE0" w:rsidP="000B4880">
            <w:pPr>
              <w:rPr>
                <w:b/>
              </w:rPr>
            </w:pPr>
            <w:r>
              <w:rPr>
                <w:b/>
              </w:rPr>
              <w:t>Итого 10-11</w:t>
            </w:r>
          </w:p>
        </w:tc>
        <w:tc>
          <w:tcPr>
            <w:tcW w:w="1260" w:type="dxa"/>
          </w:tcPr>
          <w:p w:rsidR="00F85BE0" w:rsidRPr="0027189B" w:rsidRDefault="00F85BE0" w:rsidP="000B4880">
            <w:pPr>
              <w:jc w:val="center"/>
              <w:rPr>
                <w:b/>
              </w:rPr>
            </w:pPr>
            <w:r>
              <w:rPr>
                <w:b/>
              </w:rPr>
              <w:t>32</w:t>
            </w:r>
          </w:p>
        </w:tc>
        <w:tc>
          <w:tcPr>
            <w:tcW w:w="1440" w:type="dxa"/>
          </w:tcPr>
          <w:p w:rsidR="00F85BE0" w:rsidRPr="0027189B" w:rsidRDefault="00F85BE0" w:rsidP="000B4880">
            <w:pPr>
              <w:jc w:val="center"/>
              <w:rPr>
                <w:b/>
              </w:rPr>
            </w:pPr>
            <w:r>
              <w:rPr>
                <w:b/>
              </w:rPr>
              <w:t>2</w:t>
            </w:r>
          </w:p>
        </w:tc>
        <w:tc>
          <w:tcPr>
            <w:tcW w:w="1620" w:type="dxa"/>
          </w:tcPr>
          <w:p w:rsidR="00F85BE0" w:rsidRPr="00174018" w:rsidRDefault="00F85BE0" w:rsidP="000B4880">
            <w:pPr>
              <w:jc w:val="center"/>
              <w:rPr>
                <w:b/>
              </w:rPr>
            </w:pPr>
            <w:r>
              <w:rPr>
                <w:b/>
              </w:rPr>
              <w:t>16</w:t>
            </w:r>
          </w:p>
        </w:tc>
        <w:tc>
          <w:tcPr>
            <w:tcW w:w="1080" w:type="dxa"/>
          </w:tcPr>
          <w:p w:rsidR="00F85BE0" w:rsidRPr="00174018" w:rsidRDefault="00F85BE0" w:rsidP="000B4880">
            <w:pPr>
              <w:jc w:val="center"/>
              <w:rPr>
                <w:b/>
              </w:rPr>
            </w:pPr>
          </w:p>
        </w:tc>
        <w:tc>
          <w:tcPr>
            <w:tcW w:w="1080" w:type="dxa"/>
          </w:tcPr>
          <w:p w:rsidR="00F85BE0" w:rsidRPr="00174018" w:rsidRDefault="00F85BE0" w:rsidP="000B4880">
            <w:pPr>
              <w:jc w:val="center"/>
              <w:rPr>
                <w:b/>
              </w:rPr>
            </w:pPr>
          </w:p>
        </w:tc>
        <w:tc>
          <w:tcPr>
            <w:tcW w:w="1800" w:type="dxa"/>
          </w:tcPr>
          <w:p w:rsidR="00F85BE0" w:rsidRPr="00174018" w:rsidRDefault="00F85BE0" w:rsidP="000B4880">
            <w:pPr>
              <w:jc w:val="center"/>
              <w:rPr>
                <w:b/>
              </w:rPr>
            </w:pPr>
            <w:r>
              <w:rPr>
                <w:b/>
              </w:rPr>
              <w:t>56,25</w:t>
            </w:r>
          </w:p>
        </w:tc>
      </w:tr>
      <w:tr w:rsidR="00F85BE0" w:rsidRPr="005D1B03" w:rsidTr="000B4880">
        <w:tc>
          <w:tcPr>
            <w:tcW w:w="900" w:type="dxa"/>
          </w:tcPr>
          <w:p w:rsidR="00F85BE0" w:rsidRDefault="00F85BE0" w:rsidP="000B4880">
            <w:pPr>
              <w:rPr>
                <w:b/>
              </w:rPr>
            </w:pPr>
            <w:r>
              <w:rPr>
                <w:b/>
              </w:rPr>
              <w:t>Всего 1-11</w:t>
            </w:r>
          </w:p>
        </w:tc>
        <w:tc>
          <w:tcPr>
            <w:tcW w:w="1260" w:type="dxa"/>
          </w:tcPr>
          <w:p w:rsidR="00F85BE0" w:rsidRPr="0004469E" w:rsidRDefault="00F85BE0" w:rsidP="000B4880">
            <w:pPr>
              <w:jc w:val="center"/>
              <w:rPr>
                <w:b/>
                <w:lang w:val="en-US"/>
              </w:rPr>
            </w:pPr>
            <w:r>
              <w:rPr>
                <w:b/>
              </w:rPr>
              <w:t>15</w:t>
            </w:r>
            <w:r>
              <w:rPr>
                <w:b/>
                <w:lang w:val="en-US"/>
              </w:rPr>
              <w:t>7</w:t>
            </w:r>
          </w:p>
        </w:tc>
        <w:tc>
          <w:tcPr>
            <w:tcW w:w="1440" w:type="dxa"/>
          </w:tcPr>
          <w:p w:rsidR="00F85BE0" w:rsidRPr="0027189B" w:rsidRDefault="00F85BE0" w:rsidP="000B4880">
            <w:pPr>
              <w:jc w:val="center"/>
              <w:rPr>
                <w:b/>
              </w:rPr>
            </w:pPr>
            <w:r>
              <w:rPr>
                <w:b/>
              </w:rPr>
              <w:t>10</w:t>
            </w:r>
          </w:p>
        </w:tc>
        <w:tc>
          <w:tcPr>
            <w:tcW w:w="1620" w:type="dxa"/>
          </w:tcPr>
          <w:p w:rsidR="00F85BE0" w:rsidRPr="00FF7DFC" w:rsidRDefault="00F85BE0" w:rsidP="000B4880">
            <w:pPr>
              <w:jc w:val="center"/>
              <w:rPr>
                <w:b/>
              </w:rPr>
            </w:pPr>
            <w:r>
              <w:rPr>
                <w:b/>
              </w:rPr>
              <w:t>60</w:t>
            </w:r>
          </w:p>
        </w:tc>
        <w:tc>
          <w:tcPr>
            <w:tcW w:w="1080" w:type="dxa"/>
          </w:tcPr>
          <w:p w:rsidR="00F85BE0" w:rsidRPr="000A258C" w:rsidRDefault="00F85BE0" w:rsidP="000B4880">
            <w:pPr>
              <w:jc w:val="center"/>
              <w:rPr>
                <w:b/>
                <w:lang w:val="en-US"/>
              </w:rPr>
            </w:pPr>
          </w:p>
        </w:tc>
        <w:tc>
          <w:tcPr>
            <w:tcW w:w="1080" w:type="dxa"/>
          </w:tcPr>
          <w:p w:rsidR="00F85BE0" w:rsidRDefault="00F85BE0" w:rsidP="000B4880">
            <w:pPr>
              <w:jc w:val="center"/>
              <w:rPr>
                <w:b/>
              </w:rPr>
            </w:pPr>
          </w:p>
        </w:tc>
        <w:tc>
          <w:tcPr>
            <w:tcW w:w="1800" w:type="dxa"/>
          </w:tcPr>
          <w:p w:rsidR="00F85BE0" w:rsidRPr="005D1B03" w:rsidRDefault="00F85BE0" w:rsidP="000B4880">
            <w:pPr>
              <w:jc w:val="center"/>
              <w:rPr>
                <w:b/>
              </w:rPr>
            </w:pPr>
            <w:r>
              <w:rPr>
                <w:b/>
              </w:rPr>
              <w:t>49,2</w:t>
            </w:r>
          </w:p>
        </w:tc>
      </w:tr>
    </w:tbl>
    <w:p w:rsidR="00F85BE0" w:rsidRDefault="00F85BE0" w:rsidP="00F85BE0">
      <w:pPr>
        <w:ind w:firstLine="540"/>
        <w:jc w:val="both"/>
      </w:pPr>
    </w:p>
    <w:p w:rsidR="00F85BE0" w:rsidRDefault="00F85BE0" w:rsidP="00F85BE0">
      <w:pPr>
        <w:autoSpaceDE w:val="0"/>
        <w:autoSpaceDN w:val="0"/>
        <w:adjustRightInd w:val="0"/>
        <w:ind w:firstLine="540"/>
        <w:jc w:val="both"/>
      </w:pPr>
      <w:r w:rsidRPr="00C33C38">
        <w:t>Самый высокий показатель качества знаний среди начальных классов</w:t>
      </w:r>
      <w:r>
        <w:t xml:space="preserve"> в 2013-2014 учебном году</w:t>
      </w:r>
      <w:r w:rsidRPr="00C33C38">
        <w:t xml:space="preserve"> у 3</w:t>
      </w:r>
      <w:r>
        <w:t xml:space="preserve"> </w:t>
      </w:r>
      <w:r w:rsidRPr="00C33C38">
        <w:t xml:space="preserve">класса – 64,2%, самый низкий – в 4 классе – 50%. Среди </w:t>
      </w:r>
      <w:r>
        <w:t>средних классов са</w:t>
      </w:r>
      <w:r w:rsidRPr="00C33C38">
        <w:t>мы</w:t>
      </w:r>
      <w:r>
        <w:t>й</w:t>
      </w:r>
      <w:r w:rsidRPr="00C33C38">
        <w:t xml:space="preserve"> высокий показатель</w:t>
      </w:r>
      <w:r>
        <w:t xml:space="preserve"> качества знаний</w:t>
      </w:r>
      <w:r w:rsidRPr="00C33C38">
        <w:t xml:space="preserve"> у 5 класса – 45%, самый низкий – в 8 классе -30%.  Среди старших классов</w:t>
      </w:r>
      <w:r>
        <w:t xml:space="preserve"> </w:t>
      </w:r>
      <w:r w:rsidRPr="00C33C38">
        <w:t xml:space="preserve"> высокий показатель качества знаний – у 10 класса -63,1%, самый низкий - в 9 классе – 25%.</w:t>
      </w:r>
    </w:p>
    <w:p w:rsidR="00F85BE0" w:rsidRPr="0087099D" w:rsidRDefault="00F85BE0" w:rsidP="00F85BE0">
      <w:pPr>
        <w:autoSpaceDE w:val="0"/>
        <w:autoSpaceDN w:val="0"/>
        <w:adjustRightInd w:val="0"/>
        <w:ind w:firstLine="540"/>
        <w:rPr>
          <w:b/>
        </w:rPr>
      </w:pPr>
      <w:r>
        <w:rPr>
          <w:b/>
        </w:rPr>
        <w:t xml:space="preserve">       С</w:t>
      </w:r>
      <w:r w:rsidRPr="0087099D">
        <w:rPr>
          <w:b/>
        </w:rPr>
        <w:t>равнительный анализ к</w:t>
      </w:r>
      <w:r>
        <w:rPr>
          <w:b/>
        </w:rPr>
        <w:t>ачества обучения</w:t>
      </w:r>
      <w:r w:rsidRPr="0087099D">
        <w:rPr>
          <w:b/>
        </w:rPr>
        <w:t xml:space="preserve"> </w:t>
      </w:r>
      <w:r>
        <w:rPr>
          <w:b/>
        </w:rPr>
        <w:t>по классам</w:t>
      </w:r>
      <w:r w:rsidRPr="006F5EEC">
        <w:rPr>
          <w:b/>
        </w:rPr>
        <w:t xml:space="preserve"> </w:t>
      </w:r>
      <w:r w:rsidRPr="0087099D">
        <w:rPr>
          <w:b/>
        </w:rPr>
        <w:t xml:space="preserve">за два года </w:t>
      </w:r>
    </w:p>
    <w:p w:rsidR="00F85BE0" w:rsidRDefault="00F85BE0" w:rsidP="00F85BE0">
      <w:pPr>
        <w:autoSpaceDE w:val="0"/>
        <w:autoSpaceDN w:val="0"/>
        <w:adjustRightInd w:val="0"/>
        <w:ind w:firstLine="540"/>
        <w:jc w:val="both"/>
      </w:pPr>
    </w:p>
    <w:tbl>
      <w:tblPr>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0"/>
        <w:gridCol w:w="2880"/>
        <w:gridCol w:w="2880"/>
      </w:tblGrid>
      <w:tr w:rsidR="00F85BE0" w:rsidRPr="00DE4E3D" w:rsidTr="000B4880">
        <w:tc>
          <w:tcPr>
            <w:tcW w:w="1800" w:type="dxa"/>
          </w:tcPr>
          <w:p w:rsidR="00F85BE0" w:rsidRPr="00DE4E3D" w:rsidRDefault="00F85BE0" w:rsidP="000B4880">
            <w:r w:rsidRPr="00DE4E3D">
              <w:t xml:space="preserve">Класс </w:t>
            </w:r>
          </w:p>
        </w:tc>
        <w:tc>
          <w:tcPr>
            <w:tcW w:w="2880" w:type="dxa"/>
          </w:tcPr>
          <w:p w:rsidR="00F85BE0" w:rsidRDefault="00F85BE0" w:rsidP="000B4880">
            <w:pPr>
              <w:jc w:val="center"/>
            </w:pPr>
            <w:r w:rsidRPr="00DE4E3D">
              <w:t>Качество знаний</w:t>
            </w:r>
            <w:r>
              <w:t xml:space="preserve"> </w:t>
            </w:r>
            <w:r w:rsidRPr="00DE4E3D">
              <w:t>%</w:t>
            </w:r>
          </w:p>
          <w:p w:rsidR="00F85BE0" w:rsidRPr="00DE4E3D" w:rsidRDefault="00F85BE0" w:rsidP="000B4880">
            <w:pPr>
              <w:jc w:val="center"/>
            </w:pPr>
            <w:r>
              <w:t>2012-2013 учебного года</w:t>
            </w:r>
          </w:p>
        </w:tc>
        <w:tc>
          <w:tcPr>
            <w:tcW w:w="2880" w:type="dxa"/>
          </w:tcPr>
          <w:p w:rsidR="00F85BE0" w:rsidRDefault="00F85BE0" w:rsidP="000B4880">
            <w:pPr>
              <w:jc w:val="center"/>
            </w:pPr>
            <w:r w:rsidRPr="00DE4E3D">
              <w:t>Качество знаний</w:t>
            </w:r>
            <w:r>
              <w:t xml:space="preserve"> </w:t>
            </w:r>
            <w:r w:rsidRPr="00DE4E3D">
              <w:t>%</w:t>
            </w:r>
          </w:p>
          <w:p w:rsidR="00F85BE0" w:rsidRPr="00DE4E3D" w:rsidRDefault="00F85BE0" w:rsidP="000B4880">
            <w:r>
              <w:t>2013-2014 учебного года</w:t>
            </w:r>
          </w:p>
        </w:tc>
      </w:tr>
      <w:tr w:rsidR="00F85BE0" w:rsidRPr="0027189B" w:rsidTr="000B4880">
        <w:tc>
          <w:tcPr>
            <w:tcW w:w="1800" w:type="dxa"/>
          </w:tcPr>
          <w:p w:rsidR="00F85BE0" w:rsidRPr="00DE4E3D" w:rsidRDefault="00F85BE0" w:rsidP="000B4880">
            <w:r w:rsidRPr="00DE4E3D">
              <w:t>1</w:t>
            </w:r>
          </w:p>
        </w:tc>
        <w:tc>
          <w:tcPr>
            <w:tcW w:w="2880" w:type="dxa"/>
          </w:tcPr>
          <w:p w:rsidR="00F85BE0" w:rsidRPr="00DE4E3D" w:rsidRDefault="00F85BE0" w:rsidP="000B4880">
            <w:pPr>
              <w:jc w:val="center"/>
            </w:pPr>
          </w:p>
        </w:tc>
        <w:tc>
          <w:tcPr>
            <w:tcW w:w="2880" w:type="dxa"/>
          </w:tcPr>
          <w:p w:rsidR="00F85BE0" w:rsidRPr="0027189B" w:rsidRDefault="00F85BE0" w:rsidP="000B4880">
            <w:pPr>
              <w:jc w:val="center"/>
            </w:pPr>
          </w:p>
        </w:tc>
      </w:tr>
      <w:tr w:rsidR="00F85BE0" w:rsidRPr="0027189B" w:rsidTr="000B4880">
        <w:tc>
          <w:tcPr>
            <w:tcW w:w="1800" w:type="dxa"/>
          </w:tcPr>
          <w:p w:rsidR="00F85BE0" w:rsidRPr="00DE4E3D" w:rsidRDefault="00F85BE0" w:rsidP="000B4880">
            <w:r w:rsidRPr="00DE4E3D">
              <w:t>2</w:t>
            </w:r>
          </w:p>
        </w:tc>
        <w:tc>
          <w:tcPr>
            <w:tcW w:w="2880" w:type="dxa"/>
          </w:tcPr>
          <w:p w:rsidR="00F85BE0" w:rsidRPr="00DE4E3D" w:rsidRDefault="00F85BE0" w:rsidP="000B4880">
            <w:pPr>
              <w:jc w:val="center"/>
            </w:pPr>
          </w:p>
        </w:tc>
        <w:tc>
          <w:tcPr>
            <w:tcW w:w="2880" w:type="dxa"/>
          </w:tcPr>
          <w:p w:rsidR="00F85BE0" w:rsidRPr="00DE4E3D" w:rsidRDefault="00F85BE0" w:rsidP="000B4880">
            <w:pPr>
              <w:jc w:val="center"/>
            </w:pPr>
            <w:r>
              <w:t>58,8</w:t>
            </w:r>
          </w:p>
        </w:tc>
      </w:tr>
      <w:tr w:rsidR="00F85BE0" w:rsidRPr="0027189B" w:rsidTr="000B4880">
        <w:tc>
          <w:tcPr>
            <w:tcW w:w="1800" w:type="dxa"/>
          </w:tcPr>
          <w:p w:rsidR="00F85BE0" w:rsidRPr="00DE4E3D" w:rsidRDefault="00F85BE0" w:rsidP="000B4880">
            <w:r w:rsidRPr="00DE4E3D">
              <w:t>3</w:t>
            </w:r>
          </w:p>
        </w:tc>
        <w:tc>
          <w:tcPr>
            <w:tcW w:w="2880" w:type="dxa"/>
          </w:tcPr>
          <w:p w:rsidR="00F85BE0" w:rsidRPr="00524E8A" w:rsidRDefault="00F85BE0" w:rsidP="000B4880">
            <w:pPr>
              <w:jc w:val="center"/>
            </w:pPr>
            <w:r>
              <w:t>60</w:t>
            </w:r>
          </w:p>
        </w:tc>
        <w:tc>
          <w:tcPr>
            <w:tcW w:w="2880" w:type="dxa"/>
          </w:tcPr>
          <w:p w:rsidR="00F85BE0" w:rsidRPr="00533302" w:rsidRDefault="00F85BE0" w:rsidP="000B4880">
            <w:pPr>
              <w:jc w:val="center"/>
            </w:pPr>
            <w:r>
              <w:t>64,2</w:t>
            </w:r>
          </w:p>
        </w:tc>
      </w:tr>
      <w:tr w:rsidR="00F85BE0" w:rsidRPr="0027189B" w:rsidTr="000B4880">
        <w:tc>
          <w:tcPr>
            <w:tcW w:w="1800" w:type="dxa"/>
          </w:tcPr>
          <w:p w:rsidR="00F85BE0" w:rsidRPr="00DE4E3D" w:rsidRDefault="00F85BE0" w:rsidP="000B4880">
            <w:r>
              <w:t>4</w:t>
            </w:r>
          </w:p>
        </w:tc>
        <w:tc>
          <w:tcPr>
            <w:tcW w:w="2880" w:type="dxa"/>
          </w:tcPr>
          <w:p w:rsidR="00F85BE0" w:rsidRPr="00D04DAD" w:rsidRDefault="00F85BE0" w:rsidP="000B4880">
            <w:pPr>
              <w:jc w:val="center"/>
            </w:pPr>
            <w:r>
              <w:t>66,6</w:t>
            </w:r>
          </w:p>
        </w:tc>
        <w:tc>
          <w:tcPr>
            <w:tcW w:w="2880" w:type="dxa"/>
          </w:tcPr>
          <w:p w:rsidR="00F85BE0" w:rsidRPr="000E1DB5" w:rsidRDefault="00F85BE0" w:rsidP="000B4880">
            <w:pPr>
              <w:jc w:val="center"/>
            </w:pPr>
            <w:r>
              <w:t>50</w:t>
            </w:r>
          </w:p>
        </w:tc>
      </w:tr>
      <w:tr w:rsidR="00F85BE0" w:rsidRPr="0027189B" w:rsidTr="000B4880">
        <w:tc>
          <w:tcPr>
            <w:tcW w:w="1800" w:type="dxa"/>
          </w:tcPr>
          <w:p w:rsidR="00F85BE0" w:rsidRPr="00174018" w:rsidRDefault="00F85BE0" w:rsidP="000B4880">
            <w:pPr>
              <w:rPr>
                <w:b/>
              </w:rPr>
            </w:pPr>
            <w:r w:rsidRPr="00174018">
              <w:rPr>
                <w:b/>
              </w:rPr>
              <w:t>Итого 1-4</w:t>
            </w:r>
          </w:p>
        </w:tc>
        <w:tc>
          <w:tcPr>
            <w:tcW w:w="2880" w:type="dxa"/>
          </w:tcPr>
          <w:p w:rsidR="00F85BE0" w:rsidRPr="00397B1E" w:rsidRDefault="00F85BE0" w:rsidP="000B4880">
            <w:pPr>
              <w:jc w:val="center"/>
            </w:pPr>
            <w:r>
              <w:rPr>
                <w:b/>
              </w:rPr>
              <w:t>57,5</w:t>
            </w:r>
          </w:p>
        </w:tc>
        <w:tc>
          <w:tcPr>
            <w:tcW w:w="2880" w:type="dxa"/>
          </w:tcPr>
          <w:p w:rsidR="00F85BE0" w:rsidRPr="0074507F" w:rsidRDefault="00F85BE0" w:rsidP="000B4880">
            <w:pPr>
              <w:jc w:val="center"/>
              <w:rPr>
                <w:b/>
              </w:rPr>
            </w:pPr>
            <w:r>
              <w:rPr>
                <w:b/>
              </w:rPr>
              <w:t>58,9</w:t>
            </w:r>
          </w:p>
        </w:tc>
      </w:tr>
      <w:tr w:rsidR="00F85BE0" w:rsidRPr="0027189B" w:rsidTr="000B4880">
        <w:tc>
          <w:tcPr>
            <w:tcW w:w="1800" w:type="dxa"/>
          </w:tcPr>
          <w:p w:rsidR="00F85BE0" w:rsidRDefault="00F85BE0" w:rsidP="000B4880">
            <w:r>
              <w:t>5</w:t>
            </w:r>
          </w:p>
        </w:tc>
        <w:tc>
          <w:tcPr>
            <w:tcW w:w="2880" w:type="dxa"/>
          </w:tcPr>
          <w:p w:rsidR="00F85BE0" w:rsidRPr="00D86023" w:rsidRDefault="00F85BE0" w:rsidP="000B4880">
            <w:pPr>
              <w:jc w:val="center"/>
              <w:rPr>
                <w:b/>
              </w:rPr>
            </w:pPr>
            <w:r>
              <w:t>50</w:t>
            </w:r>
          </w:p>
        </w:tc>
        <w:tc>
          <w:tcPr>
            <w:tcW w:w="2880" w:type="dxa"/>
          </w:tcPr>
          <w:p w:rsidR="00F85BE0" w:rsidRPr="000E1DB5" w:rsidRDefault="00F85BE0" w:rsidP="000B4880">
            <w:pPr>
              <w:jc w:val="center"/>
            </w:pPr>
            <w:r>
              <w:t>45</w:t>
            </w:r>
          </w:p>
        </w:tc>
      </w:tr>
      <w:tr w:rsidR="00F85BE0" w:rsidRPr="0027189B" w:rsidTr="000B4880">
        <w:tc>
          <w:tcPr>
            <w:tcW w:w="1800" w:type="dxa"/>
          </w:tcPr>
          <w:p w:rsidR="00F85BE0" w:rsidRPr="00073391" w:rsidRDefault="00F85BE0" w:rsidP="000B4880">
            <w:pPr>
              <w:rPr>
                <w:lang w:val="en-US"/>
              </w:rPr>
            </w:pPr>
            <w:r>
              <w:rPr>
                <w:lang w:val="en-US"/>
              </w:rPr>
              <w:t>6</w:t>
            </w:r>
          </w:p>
        </w:tc>
        <w:tc>
          <w:tcPr>
            <w:tcW w:w="2880" w:type="dxa"/>
          </w:tcPr>
          <w:p w:rsidR="00F85BE0" w:rsidRPr="00596ED7" w:rsidRDefault="00F85BE0" w:rsidP="000B4880">
            <w:pPr>
              <w:jc w:val="center"/>
            </w:pPr>
            <w:r>
              <w:t>60</w:t>
            </w:r>
          </w:p>
        </w:tc>
        <w:tc>
          <w:tcPr>
            <w:tcW w:w="2880" w:type="dxa"/>
          </w:tcPr>
          <w:p w:rsidR="00F85BE0" w:rsidRPr="00DE4E3D" w:rsidRDefault="00F85BE0" w:rsidP="000B4880">
            <w:pPr>
              <w:jc w:val="center"/>
            </w:pPr>
            <w:r>
              <w:t>42,8</w:t>
            </w:r>
          </w:p>
        </w:tc>
      </w:tr>
      <w:tr w:rsidR="00F85BE0" w:rsidRPr="0027189B" w:rsidTr="000B4880">
        <w:tc>
          <w:tcPr>
            <w:tcW w:w="1800" w:type="dxa"/>
          </w:tcPr>
          <w:p w:rsidR="00F85BE0" w:rsidRDefault="00F85BE0" w:rsidP="000B4880">
            <w:pPr>
              <w:rPr>
                <w:lang w:val="en-US"/>
              </w:rPr>
            </w:pPr>
            <w:r>
              <w:rPr>
                <w:lang w:val="en-US"/>
              </w:rPr>
              <w:t>7</w:t>
            </w:r>
          </w:p>
        </w:tc>
        <w:tc>
          <w:tcPr>
            <w:tcW w:w="2880" w:type="dxa"/>
          </w:tcPr>
          <w:p w:rsidR="00F85BE0" w:rsidRPr="00DE4E3D" w:rsidRDefault="00F85BE0" w:rsidP="000B4880">
            <w:pPr>
              <w:jc w:val="center"/>
            </w:pPr>
            <w:r>
              <w:t>55,5</w:t>
            </w:r>
          </w:p>
        </w:tc>
        <w:tc>
          <w:tcPr>
            <w:tcW w:w="2880" w:type="dxa"/>
          </w:tcPr>
          <w:p w:rsidR="00F85BE0" w:rsidRPr="004E4767" w:rsidRDefault="00F85BE0" w:rsidP="000B4880">
            <w:pPr>
              <w:jc w:val="center"/>
            </w:pPr>
            <w:r>
              <w:t>37,5</w:t>
            </w:r>
          </w:p>
        </w:tc>
      </w:tr>
      <w:tr w:rsidR="00F85BE0" w:rsidRPr="0027189B" w:rsidTr="000B4880">
        <w:tc>
          <w:tcPr>
            <w:tcW w:w="1800" w:type="dxa"/>
          </w:tcPr>
          <w:p w:rsidR="00F85BE0" w:rsidRPr="00203B35" w:rsidRDefault="00F85BE0" w:rsidP="000B4880">
            <w:pPr>
              <w:rPr>
                <w:lang w:val="en-US"/>
              </w:rPr>
            </w:pPr>
            <w:r>
              <w:rPr>
                <w:lang w:val="en-US"/>
              </w:rPr>
              <w:t>8</w:t>
            </w:r>
          </w:p>
        </w:tc>
        <w:tc>
          <w:tcPr>
            <w:tcW w:w="2880" w:type="dxa"/>
          </w:tcPr>
          <w:p w:rsidR="00F85BE0" w:rsidRPr="00D86023" w:rsidRDefault="00F85BE0" w:rsidP="000B4880">
            <w:pPr>
              <w:jc w:val="center"/>
            </w:pPr>
            <w:r>
              <w:t>50</w:t>
            </w:r>
          </w:p>
        </w:tc>
        <w:tc>
          <w:tcPr>
            <w:tcW w:w="2880" w:type="dxa"/>
          </w:tcPr>
          <w:p w:rsidR="00F85BE0" w:rsidRPr="00DE4E3D" w:rsidRDefault="00F85BE0" w:rsidP="000B4880">
            <w:pPr>
              <w:jc w:val="center"/>
            </w:pPr>
            <w:r>
              <w:t>30</w:t>
            </w:r>
          </w:p>
        </w:tc>
      </w:tr>
      <w:tr w:rsidR="00F85BE0" w:rsidRPr="0027189B" w:rsidTr="000B4880">
        <w:tc>
          <w:tcPr>
            <w:tcW w:w="1800" w:type="dxa"/>
          </w:tcPr>
          <w:p w:rsidR="00F85BE0" w:rsidRPr="00073391" w:rsidRDefault="00F85BE0" w:rsidP="000B4880">
            <w:r>
              <w:t>9</w:t>
            </w:r>
          </w:p>
        </w:tc>
        <w:tc>
          <w:tcPr>
            <w:tcW w:w="2880" w:type="dxa"/>
          </w:tcPr>
          <w:p w:rsidR="00F85BE0" w:rsidRPr="00DE4E3D" w:rsidRDefault="00F85BE0" w:rsidP="000B4880">
            <w:pPr>
              <w:jc w:val="center"/>
            </w:pPr>
            <w:r>
              <w:t>33,3</w:t>
            </w:r>
          </w:p>
        </w:tc>
        <w:tc>
          <w:tcPr>
            <w:tcW w:w="2880" w:type="dxa"/>
          </w:tcPr>
          <w:p w:rsidR="00F85BE0" w:rsidRPr="0074507F" w:rsidRDefault="00F85BE0" w:rsidP="000B4880">
            <w:pPr>
              <w:jc w:val="center"/>
            </w:pPr>
            <w:r>
              <w:t>25</w:t>
            </w:r>
          </w:p>
        </w:tc>
      </w:tr>
      <w:tr w:rsidR="00F85BE0" w:rsidRPr="0027189B" w:rsidTr="000B4880">
        <w:tc>
          <w:tcPr>
            <w:tcW w:w="1800" w:type="dxa"/>
          </w:tcPr>
          <w:p w:rsidR="00F85BE0" w:rsidRPr="00174018" w:rsidRDefault="00F85BE0" w:rsidP="000B4880">
            <w:pPr>
              <w:rPr>
                <w:b/>
              </w:rPr>
            </w:pPr>
            <w:r w:rsidRPr="00174018">
              <w:rPr>
                <w:b/>
              </w:rPr>
              <w:t>Итого 5-9</w:t>
            </w:r>
          </w:p>
        </w:tc>
        <w:tc>
          <w:tcPr>
            <w:tcW w:w="2880" w:type="dxa"/>
          </w:tcPr>
          <w:p w:rsidR="00F85BE0" w:rsidRPr="00D86023" w:rsidRDefault="00F85BE0" w:rsidP="000B4880">
            <w:pPr>
              <w:jc w:val="center"/>
            </w:pPr>
            <w:r>
              <w:rPr>
                <w:b/>
              </w:rPr>
              <w:t>46,8</w:t>
            </w:r>
          </w:p>
        </w:tc>
        <w:tc>
          <w:tcPr>
            <w:tcW w:w="2880" w:type="dxa"/>
          </w:tcPr>
          <w:p w:rsidR="00F85BE0" w:rsidRPr="00FF7DFC" w:rsidRDefault="00F85BE0" w:rsidP="000B4880">
            <w:pPr>
              <w:jc w:val="center"/>
              <w:rPr>
                <w:b/>
              </w:rPr>
            </w:pPr>
            <w:r>
              <w:rPr>
                <w:b/>
              </w:rPr>
              <w:t>40,8</w:t>
            </w:r>
          </w:p>
        </w:tc>
      </w:tr>
      <w:tr w:rsidR="00F85BE0" w:rsidRPr="0027189B" w:rsidTr="000B4880">
        <w:tc>
          <w:tcPr>
            <w:tcW w:w="1800" w:type="dxa"/>
          </w:tcPr>
          <w:p w:rsidR="00F85BE0" w:rsidRPr="00A0626E" w:rsidRDefault="00F85BE0" w:rsidP="000B4880">
            <w:r w:rsidRPr="00A0626E">
              <w:t>10</w:t>
            </w:r>
          </w:p>
        </w:tc>
        <w:tc>
          <w:tcPr>
            <w:tcW w:w="2880" w:type="dxa"/>
          </w:tcPr>
          <w:p w:rsidR="00F85BE0" w:rsidRPr="005D1B03" w:rsidRDefault="00F85BE0" w:rsidP="000B4880">
            <w:pPr>
              <w:jc w:val="center"/>
            </w:pPr>
            <w:r>
              <w:t>50</w:t>
            </w:r>
          </w:p>
        </w:tc>
        <w:tc>
          <w:tcPr>
            <w:tcW w:w="2880" w:type="dxa"/>
          </w:tcPr>
          <w:p w:rsidR="00F85BE0" w:rsidRPr="0039254B" w:rsidRDefault="00F85BE0" w:rsidP="000B4880">
            <w:pPr>
              <w:jc w:val="center"/>
            </w:pPr>
            <w:r>
              <w:t>63,1</w:t>
            </w:r>
          </w:p>
        </w:tc>
      </w:tr>
      <w:tr w:rsidR="00F85BE0" w:rsidRPr="0027189B" w:rsidTr="000B4880">
        <w:tc>
          <w:tcPr>
            <w:tcW w:w="1800" w:type="dxa"/>
          </w:tcPr>
          <w:p w:rsidR="00F85BE0" w:rsidRPr="00A0626E" w:rsidRDefault="00F85BE0" w:rsidP="000B4880">
            <w:r w:rsidRPr="00A0626E">
              <w:t>11</w:t>
            </w:r>
          </w:p>
        </w:tc>
        <w:tc>
          <w:tcPr>
            <w:tcW w:w="2880" w:type="dxa"/>
          </w:tcPr>
          <w:p w:rsidR="00F85BE0" w:rsidRPr="00D86023" w:rsidRDefault="00F85BE0" w:rsidP="000B4880">
            <w:pPr>
              <w:jc w:val="center"/>
              <w:rPr>
                <w:b/>
              </w:rPr>
            </w:pPr>
            <w:r>
              <w:t>46,1</w:t>
            </w:r>
          </w:p>
        </w:tc>
        <w:tc>
          <w:tcPr>
            <w:tcW w:w="2880" w:type="dxa"/>
          </w:tcPr>
          <w:p w:rsidR="00F85BE0" w:rsidRPr="0039254B" w:rsidRDefault="00F85BE0" w:rsidP="000B4880">
            <w:pPr>
              <w:jc w:val="center"/>
            </w:pPr>
            <w:r>
              <w:t>46,1</w:t>
            </w:r>
          </w:p>
        </w:tc>
      </w:tr>
      <w:tr w:rsidR="00F85BE0" w:rsidRPr="0027189B" w:rsidTr="000B4880">
        <w:tc>
          <w:tcPr>
            <w:tcW w:w="1800" w:type="dxa"/>
          </w:tcPr>
          <w:p w:rsidR="00F85BE0" w:rsidRDefault="00F85BE0" w:rsidP="000B4880">
            <w:pPr>
              <w:rPr>
                <w:b/>
              </w:rPr>
            </w:pPr>
            <w:r>
              <w:rPr>
                <w:b/>
              </w:rPr>
              <w:t>Итого 10-11</w:t>
            </w:r>
          </w:p>
        </w:tc>
        <w:tc>
          <w:tcPr>
            <w:tcW w:w="2880" w:type="dxa"/>
          </w:tcPr>
          <w:p w:rsidR="00F85BE0" w:rsidRPr="00174018" w:rsidRDefault="00F85BE0" w:rsidP="000B4880">
            <w:pPr>
              <w:jc w:val="center"/>
              <w:rPr>
                <w:b/>
              </w:rPr>
            </w:pPr>
            <w:r>
              <w:rPr>
                <w:b/>
              </w:rPr>
              <w:t>40,7</w:t>
            </w:r>
          </w:p>
        </w:tc>
        <w:tc>
          <w:tcPr>
            <w:tcW w:w="2880" w:type="dxa"/>
          </w:tcPr>
          <w:p w:rsidR="00F85BE0" w:rsidRPr="00174018" w:rsidRDefault="00F85BE0" w:rsidP="000B4880">
            <w:pPr>
              <w:jc w:val="center"/>
              <w:rPr>
                <w:b/>
              </w:rPr>
            </w:pPr>
            <w:r>
              <w:rPr>
                <w:b/>
              </w:rPr>
              <w:t>56,25</w:t>
            </w:r>
          </w:p>
        </w:tc>
      </w:tr>
      <w:tr w:rsidR="00F85BE0" w:rsidRPr="0027189B" w:rsidTr="000B4880">
        <w:tc>
          <w:tcPr>
            <w:tcW w:w="1800" w:type="dxa"/>
          </w:tcPr>
          <w:p w:rsidR="00F85BE0" w:rsidRDefault="00F85BE0" w:rsidP="000B4880">
            <w:pPr>
              <w:rPr>
                <w:b/>
              </w:rPr>
            </w:pPr>
            <w:r>
              <w:rPr>
                <w:b/>
              </w:rPr>
              <w:t>Всего 1-11</w:t>
            </w:r>
          </w:p>
        </w:tc>
        <w:tc>
          <w:tcPr>
            <w:tcW w:w="2880" w:type="dxa"/>
          </w:tcPr>
          <w:p w:rsidR="00F85BE0" w:rsidRPr="00D86023" w:rsidRDefault="00F85BE0" w:rsidP="000B4880">
            <w:pPr>
              <w:jc w:val="center"/>
              <w:rPr>
                <w:b/>
              </w:rPr>
            </w:pPr>
            <w:r>
              <w:rPr>
                <w:b/>
              </w:rPr>
              <w:t>48,6</w:t>
            </w:r>
          </w:p>
        </w:tc>
        <w:tc>
          <w:tcPr>
            <w:tcW w:w="2880" w:type="dxa"/>
          </w:tcPr>
          <w:p w:rsidR="00F85BE0" w:rsidRPr="005D1B03" w:rsidRDefault="00F85BE0" w:rsidP="000B4880">
            <w:pPr>
              <w:jc w:val="center"/>
              <w:rPr>
                <w:b/>
              </w:rPr>
            </w:pPr>
            <w:r>
              <w:rPr>
                <w:b/>
              </w:rPr>
              <w:t>49,2</w:t>
            </w:r>
          </w:p>
        </w:tc>
      </w:tr>
    </w:tbl>
    <w:p w:rsidR="00F85BE0" w:rsidRDefault="00F85BE0" w:rsidP="00F85BE0">
      <w:pPr>
        <w:autoSpaceDE w:val="0"/>
        <w:autoSpaceDN w:val="0"/>
        <w:adjustRightInd w:val="0"/>
        <w:ind w:firstLine="540"/>
        <w:jc w:val="both"/>
      </w:pPr>
    </w:p>
    <w:p w:rsidR="00F85BE0" w:rsidRPr="00F40C16" w:rsidRDefault="00F85BE0" w:rsidP="00F85BE0">
      <w:pPr>
        <w:ind w:firstLine="540"/>
        <w:jc w:val="both"/>
      </w:pPr>
      <w:r w:rsidRPr="00F40C16">
        <w:t>Исходя из данных таблицы</w:t>
      </w:r>
      <w:r>
        <w:t xml:space="preserve">, </w:t>
      </w:r>
      <w:r w:rsidRPr="00F40C16">
        <w:t xml:space="preserve"> можно сделать вывод, что   уровень качества знаний в 3,10 классах повысился, а в   4,5,6,7,8,9 кл. снижается. В 11 классе остается стабильным. По сравнению с прошлым учебным годом  процент  качества знаний</w:t>
      </w:r>
      <w:r>
        <w:t xml:space="preserve"> по щколе</w:t>
      </w:r>
      <w:r w:rsidRPr="00F40C16">
        <w:t xml:space="preserve"> повысился на </w:t>
      </w:r>
      <w:r>
        <w:t>0,</w:t>
      </w:r>
      <w:r w:rsidRPr="00F40C16">
        <w:t>6%.</w:t>
      </w:r>
    </w:p>
    <w:p w:rsidR="00F85BE0" w:rsidRDefault="00F85BE0" w:rsidP="00F85BE0">
      <w:pPr>
        <w:autoSpaceDE w:val="0"/>
        <w:autoSpaceDN w:val="0"/>
        <w:adjustRightInd w:val="0"/>
        <w:jc w:val="both"/>
      </w:pPr>
    </w:p>
    <w:p w:rsidR="00F85BE0" w:rsidRDefault="00F85BE0" w:rsidP="00F85BE0">
      <w:pPr>
        <w:ind w:firstLine="540"/>
        <w:jc w:val="center"/>
        <w:rPr>
          <w:b/>
        </w:rPr>
      </w:pPr>
      <w:r w:rsidRPr="0030142B">
        <w:rPr>
          <w:b/>
        </w:rPr>
        <w:t>Сравнительный анализ успеваемости и качества по ступеням</w:t>
      </w:r>
      <w:r>
        <w:rPr>
          <w:b/>
        </w:rPr>
        <w:t xml:space="preserve">                                                за последние три года</w:t>
      </w:r>
    </w:p>
    <w:tbl>
      <w:tblPr>
        <w:tblpPr w:leftFromText="180" w:rightFromText="180" w:vertAnchor="text" w:horzAnchor="margin" w:tblpY="170"/>
        <w:tblW w:w="8655" w:type="dxa"/>
        <w:tblCellSpacing w:w="0" w:type="dxa"/>
        <w:tblLayout w:type="fixed"/>
        <w:tblCellMar>
          <w:left w:w="0" w:type="dxa"/>
          <w:right w:w="0" w:type="dxa"/>
        </w:tblCellMar>
        <w:tblLook w:val="0000"/>
      </w:tblPr>
      <w:tblGrid>
        <w:gridCol w:w="1635"/>
        <w:gridCol w:w="1440"/>
        <w:gridCol w:w="1080"/>
        <w:gridCol w:w="1080"/>
        <w:gridCol w:w="1260"/>
        <w:gridCol w:w="1080"/>
        <w:gridCol w:w="1080"/>
      </w:tblGrid>
      <w:tr w:rsidR="00F85BE0" w:rsidRPr="0030142B" w:rsidTr="000B4880">
        <w:trPr>
          <w:trHeight w:val="315"/>
          <w:tblCellSpacing w:w="0" w:type="dxa"/>
        </w:trPr>
        <w:tc>
          <w:tcPr>
            <w:tcW w:w="1635" w:type="dxa"/>
            <w:vMerge w:val="restart"/>
            <w:tcBorders>
              <w:top w:val="single" w:sz="6" w:space="0" w:color="000000"/>
              <w:left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Учебный год</w:t>
            </w:r>
          </w:p>
        </w:tc>
        <w:tc>
          <w:tcPr>
            <w:tcW w:w="3600" w:type="dxa"/>
            <w:gridSpan w:val="3"/>
            <w:tcBorders>
              <w:top w:val="single" w:sz="6" w:space="0" w:color="000000"/>
              <w:left w:val="single" w:sz="6" w:space="0" w:color="000000"/>
              <w:bottom w:val="single" w:sz="6" w:space="0" w:color="000000"/>
            </w:tcBorders>
          </w:tcPr>
          <w:p w:rsidR="00F85BE0" w:rsidRPr="0030142B" w:rsidRDefault="00F85BE0" w:rsidP="000B4880">
            <w:pPr>
              <w:pStyle w:val="af4"/>
              <w:rPr>
                <w:bCs/>
                <w:color w:val="000000"/>
              </w:rPr>
            </w:pPr>
            <w:r>
              <w:rPr>
                <w:bCs/>
                <w:color w:val="000000"/>
              </w:rPr>
              <w:t xml:space="preserve">              </w:t>
            </w:r>
            <w:r w:rsidRPr="0030142B">
              <w:rPr>
                <w:bCs/>
                <w:color w:val="000000"/>
              </w:rPr>
              <w:t>Успеваемость</w:t>
            </w:r>
          </w:p>
        </w:tc>
        <w:tc>
          <w:tcPr>
            <w:tcW w:w="3420" w:type="dxa"/>
            <w:gridSpan w:val="3"/>
            <w:tcBorders>
              <w:top w:val="single" w:sz="6" w:space="0" w:color="000000"/>
              <w:left w:val="single" w:sz="6" w:space="0" w:color="000000"/>
              <w:bottom w:val="single" w:sz="6" w:space="0" w:color="000000"/>
              <w:right w:val="single" w:sz="4" w:space="0" w:color="auto"/>
            </w:tcBorders>
          </w:tcPr>
          <w:p w:rsidR="00F85BE0" w:rsidRPr="0030142B" w:rsidRDefault="00F85BE0" w:rsidP="000B4880">
            <w:pPr>
              <w:pStyle w:val="af4"/>
              <w:rPr>
                <w:bCs/>
                <w:color w:val="000000"/>
              </w:rPr>
            </w:pPr>
            <w:r>
              <w:rPr>
                <w:bCs/>
                <w:color w:val="000000"/>
              </w:rPr>
              <w:t xml:space="preserve">              </w:t>
            </w:r>
            <w:r w:rsidRPr="0030142B">
              <w:rPr>
                <w:bCs/>
                <w:color w:val="000000"/>
              </w:rPr>
              <w:t>Качество</w:t>
            </w:r>
          </w:p>
        </w:tc>
      </w:tr>
      <w:tr w:rsidR="00F85BE0" w:rsidRPr="0030142B" w:rsidTr="000B4880">
        <w:trPr>
          <w:trHeight w:val="510"/>
          <w:tblCellSpacing w:w="0" w:type="dxa"/>
        </w:trPr>
        <w:tc>
          <w:tcPr>
            <w:tcW w:w="1635" w:type="dxa"/>
            <w:vMerge/>
            <w:tcBorders>
              <w:top w:val="single" w:sz="6" w:space="0" w:color="000000"/>
              <w:left w:val="single" w:sz="6" w:space="0" w:color="000000"/>
              <w:right w:val="single" w:sz="6" w:space="0" w:color="000000"/>
            </w:tcBorders>
            <w:vAlign w:val="center"/>
          </w:tcPr>
          <w:p w:rsidR="00F85BE0" w:rsidRPr="0030142B" w:rsidRDefault="00F85BE0" w:rsidP="000B4880">
            <w:pPr>
              <w:pStyle w:val="af4"/>
              <w:jc w:val="center"/>
              <w:rPr>
                <w:bCs/>
                <w:color w:val="000000"/>
              </w:rPr>
            </w:pPr>
          </w:p>
        </w:tc>
        <w:tc>
          <w:tcPr>
            <w:tcW w:w="144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rPr>
                <w:bCs/>
                <w:color w:val="000000"/>
              </w:rPr>
            </w:pPr>
            <w:r w:rsidRPr="0030142B">
              <w:rPr>
                <w:bCs/>
                <w:color w:val="000000"/>
              </w:rPr>
              <w:t>Начальная школа</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rPr>
                <w:bCs/>
                <w:color w:val="000000"/>
              </w:rPr>
            </w:pPr>
            <w:r w:rsidRPr="0030142B">
              <w:rPr>
                <w:bCs/>
                <w:color w:val="000000"/>
              </w:rPr>
              <w:t>Основная</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rPr>
                <w:bCs/>
                <w:color w:val="000000"/>
              </w:rPr>
            </w:pPr>
            <w:r w:rsidRPr="0030142B">
              <w:rPr>
                <w:bCs/>
                <w:color w:val="000000"/>
              </w:rPr>
              <w:t>Средняя</w:t>
            </w:r>
          </w:p>
        </w:tc>
        <w:tc>
          <w:tcPr>
            <w:tcW w:w="126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rPr>
                <w:bCs/>
                <w:color w:val="000000"/>
              </w:rPr>
            </w:pPr>
            <w:r w:rsidRPr="0030142B">
              <w:rPr>
                <w:bCs/>
                <w:color w:val="000000"/>
              </w:rPr>
              <w:t>Начальная школа</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rPr>
                <w:bCs/>
                <w:color w:val="000000"/>
              </w:rPr>
            </w:pPr>
            <w:r w:rsidRPr="0030142B">
              <w:rPr>
                <w:bCs/>
                <w:color w:val="000000"/>
              </w:rPr>
              <w:t>Основная</w:t>
            </w:r>
          </w:p>
        </w:tc>
        <w:tc>
          <w:tcPr>
            <w:tcW w:w="1080" w:type="dxa"/>
            <w:tcBorders>
              <w:top w:val="single" w:sz="6" w:space="0" w:color="000000"/>
              <w:left w:val="single" w:sz="6" w:space="0" w:color="000000"/>
              <w:bottom w:val="single" w:sz="6" w:space="0" w:color="000000"/>
              <w:right w:val="single" w:sz="4" w:space="0" w:color="auto"/>
            </w:tcBorders>
          </w:tcPr>
          <w:p w:rsidR="00F85BE0" w:rsidRPr="0030142B" w:rsidRDefault="00F85BE0" w:rsidP="000B4880">
            <w:pPr>
              <w:pStyle w:val="af4"/>
              <w:rPr>
                <w:bCs/>
                <w:color w:val="000000"/>
              </w:rPr>
            </w:pPr>
            <w:r w:rsidRPr="0030142B">
              <w:rPr>
                <w:bCs/>
                <w:color w:val="000000"/>
              </w:rPr>
              <w:t>Средняя</w:t>
            </w:r>
          </w:p>
        </w:tc>
      </w:tr>
      <w:tr w:rsidR="00F85BE0" w:rsidRPr="0030142B" w:rsidTr="000B4880">
        <w:trPr>
          <w:trHeight w:val="360"/>
          <w:tblCellSpacing w:w="0" w:type="dxa"/>
        </w:trPr>
        <w:tc>
          <w:tcPr>
            <w:tcW w:w="1635"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2011/2012</w:t>
            </w:r>
          </w:p>
        </w:tc>
        <w:tc>
          <w:tcPr>
            <w:tcW w:w="144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100%</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100%</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100%</w:t>
            </w:r>
          </w:p>
        </w:tc>
        <w:tc>
          <w:tcPr>
            <w:tcW w:w="126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47%</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43%</w:t>
            </w:r>
          </w:p>
        </w:tc>
        <w:tc>
          <w:tcPr>
            <w:tcW w:w="1080" w:type="dxa"/>
            <w:tcBorders>
              <w:top w:val="single" w:sz="6" w:space="0" w:color="000000"/>
              <w:left w:val="single" w:sz="6" w:space="0" w:color="000000"/>
              <w:bottom w:val="single" w:sz="6" w:space="0" w:color="000000"/>
              <w:right w:val="single" w:sz="4" w:space="0" w:color="auto"/>
            </w:tcBorders>
          </w:tcPr>
          <w:p w:rsidR="00F85BE0" w:rsidRPr="0030142B" w:rsidRDefault="00F85BE0" w:rsidP="000B4880">
            <w:pPr>
              <w:pStyle w:val="af4"/>
              <w:jc w:val="center"/>
              <w:rPr>
                <w:bCs/>
                <w:color w:val="000000"/>
              </w:rPr>
            </w:pPr>
            <w:r w:rsidRPr="0030142B">
              <w:rPr>
                <w:bCs/>
                <w:color w:val="000000"/>
              </w:rPr>
              <w:t>32%</w:t>
            </w:r>
          </w:p>
        </w:tc>
      </w:tr>
      <w:tr w:rsidR="00F85BE0" w:rsidRPr="0030142B" w:rsidTr="000B4880">
        <w:trPr>
          <w:trHeight w:val="450"/>
          <w:tblCellSpacing w:w="0" w:type="dxa"/>
        </w:trPr>
        <w:tc>
          <w:tcPr>
            <w:tcW w:w="1635"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2012/2013</w:t>
            </w:r>
          </w:p>
        </w:tc>
        <w:tc>
          <w:tcPr>
            <w:tcW w:w="144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100%</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99%</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100%</w:t>
            </w:r>
          </w:p>
        </w:tc>
        <w:tc>
          <w:tcPr>
            <w:tcW w:w="126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57%</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46%</w:t>
            </w:r>
          </w:p>
        </w:tc>
        <w:tc>
          <w:tcPr>
            <w:tcW w:w="1080" w:type="dxa"/>
            <w:tcBorders>
              <w:top w:val="single" w:sz="4" w:space="0" w:color="auto"/>
              <w:left w:val="single" w:sz="6" w:space="0" w:color="000000"/>
              <w:bottom w:val="single" w:sz="6" w:space="0" w:color="000000"/>
              <w:right w:val="single" w:sz="4" w:space="0" w:color="auto"/>
            </w:tcBorders>
          </w:tcPr>
          <w:p w:rsidR="00F85BE0" w:rsidRPr="0030142B" w:rsidRDefault="00F85BE0" w:rsidP="000B4880">
            <w:pPr>
              <w:pStyle w:val="af4"/>
              <w:jc w:val="center"/>
              <w:rPr>
                <w:bCs/>
                <w:color w:val="000000"/>
              </w:rPr>
            </w:pPr>
            <w:r w:rsidRPr="0030142B">
              <w:rPr>
                <w:bCs/>
                <w:color w:val="000000"/>
              </w:rPr>
              <w:t>40%</w:t>
            </w:r>
          </w:p>
        </w:tc>
      </w:tr>
      <w:tr w:rsidR="00F85BE0" w:rsidRPr="0030142B" w:rsidTr="000B4880">
        <w:trPr>
          <w:trHeight w:val="360"/>
          <w:tblCellSpacing w:w="0" w:type="dxa"/>
        </w:trPr>
        <w:tc>
          <w:tcPr>
            <w:tcW w:w="1635"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2013/2014</w:t>
            </w:r>
          </w:p>
        </w:tc>
        <w:tc>
          <w:tcPr>
            <w:tcW w:w="144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100%</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100%</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100%</w:t>
            </w:r>
          </w:p>
        </w:tc>
        <w:tc>
          <w:tcPr>
            <w:tcW w:w="126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59%</w:t>
            </w:r>
          </w:p>
        </w:tc>
        <w:tc>
          <w:tcPr>
            <w:tcW w:w="1080" w:type="dxa"/>
            <w:tcBorders>
              <w:top w:val="single" w:sz="6" w:space="0" w:color="000000"/>
              <w:left w:val="single" w:sz="6" w:space="0" w:color="000000"/>
              <w:bottom w:val="single" w:sz="6" w:space="0" w:color="000000"/>
              <w:right w:val="single" w:sz="6" w:space="0" w:color="000000"/>
            </w:tcBorders>
          </w:tcPr>
          <w:p w:rsidR="00F85BE0" w:rsidRPr="0030142B" w:rsidRDefault="00F85BE0" w:rsidP="000B4880">
            <w:pPr>
              <w:pStyle w:val="af4"/>
              <w:jc w:val="center"/>
              <w:rPr>
                <w:bCs/>
                <w:color w:val="000000"/>
              </w:rPr>
            </w:pPr>
            <w:r w:rsidRPr="0030142B">
              <w:rPr>
                <w:bCs/>
                <w:color w:val="000000"/>
              </w:rPr>
              <w:t>41%</w:t>
            </w:r>
          </w:p>
        </w:tc>
        <w:tc>
          <w:tcPr>
            <w:tcW w:w="1080" w:type="dxa"/>
            <w:tcBorders>
              <w:top w:val="single" w:sz="6" w:space="0" w:color="000000"/>
              <w:left w:val="single" w:sz="6" w:space="0" w:color="000000"/>
              <w:bottom w:val="single" w:sz="6" w:space="0" w:color="000000"/>
              <w:right w:val="single" w:sz="4" w:space="0" w:color="auto"/>
            </w:tcBorders>
          </w:tcPr>
          <w:p w:rsidR="00F85BE0" w:rsidRPr="0030142B" w:rsidRDefault="00F85BE0" w:rsidP="000B4880">
            <w:pPr>
              <w:pStyle w:val="af4"/>
              <w:jc w:val="center"/>
              <w:rPr>
                <w:bCs/>
                <w:color w:val="000000"/>
              </w:rPr>
            </w:pPr>
            <w:r w:rsidRPr="0030142B">
              <w:rPr>
                <w:bCs/>
                <w:color w:val="000000"/>
              </w:rPr>
              <w:t>56%</w:t>
            </w:r>
          </w:p>
        </w:tc>
      </w:tr>
    </w:tbl>
    <w:p w:rsidR="00F85BE0" w:rsidRPr="0030142B" w:rsidRDefault="00F85BE0" w:rsidP="00F85BE0">
      <w:pPr>
        <w:ind w:firstLine="540"/>
        <w:jc w:val="center"/>
        <w:rPr>
          <w:b/>
        </w:rPr>
      </w:pPr>
    </w:p>
    <w:p w:rsidR="00F85BE0" w:rsidRDefault="00F85BE0" w:rsidP="00F85BE0">
      <w:pPr>
        <w:autoSpaceDE w:val="0"/>
        <w:autoSpaceDN w:val="0"/>
        <w:adjustRightInd w:val="0"/>
        <w:rPr>
          <w:rStyle w:val="af5"/>
          <w:b w:val="0"/>
          <w:color w:val="000000"/>
        </w:rPr>
      </w:pPr>
      <w:r>
        <w:rPr>
          <w:rStyle w:val="af5"/>
          <w:color w:val="000000"/>
        </w:rPr>
        <w:tab/>
      </w:r>
    </w:p>
    <w:p w:rsidR="00F85BE0" w:rsidRDefault="00F85BE0" w:rsidP="00F85BE0">
      <w:pPr>
        <w:ind w:firstLine="540"/>
        <w:jc w:val="both"/>
        <w:rPr>
          <w:bCs/>
        </w:rPr>
      </w:pPr>
    </w:p>
    <w:p w:rsidR="00F85BE0" w:rsidRDefault="00F85BE0" w:rsidP="00F85BE0">
      <w:pPr>
        <w:ind w:firstLine="540"/>
        <w:jc w:val="both"/>
        <w:rPr>
          <w:bCs/>
        </w:rPr>
      </w:pPr>
    </w:p>
    <w:p w:rsidR="00F85BE0" w:rsidRDefault="00F85BE0" w:rsidP="00F85BE0">
      <w:pPr>
        <w:ind w:firstLine="540"/>
        <w:jc w:val="both"/>
        <w:rPr>
          <w:bCs/>
        </w:rPr>
      </w:pPr>
    </w:p>
    <w:p w:rsidR="00F85BE0" w:rsidRDefault="00F85BE0" w:rsidP="00F85BE0">
      <w:pPr>
        <w:ind w:firstLine="540"/>
        <w:jc w:val="both"/>
        <w:rPr>
          <w:bCs/>
        </w:rPr>
      </w:pPr>
    </w:p>
    <w:p w:rsidR="00F85BE0" w:rsidRDefault="00F85BE0" w:rsidP="00F85BE0">
      <w:pPr>
        <w:ind w:firstLine="540"/>
        <w:jc w:val="both"/>
        <w:rPr>
          <w:bCs/>
        </w:rPr>
      </w:pPr>
    </w:p>
    <w:p w:rsidR="00F85BE0" w:rsidRDefault="00F85BE0" w:rsidP="00F85BE0">
      <w:pPr>
        <w:ind w:firstLine="540"/>
        <w:jc w:val="both"/>
        <w:rPr>
          <w:bCs/>
        </w:rPr>
      </w:pPr>
    </w:p>
    <w:p w:rsidR="00F85BE0" w:rsidRDefault="00F85BE0" w:rsidP="00F85BE0">
      <w:pPr>
        <w:ind w:firstLine="540"/>
        <w:jc w:val="both"/>
        <w:rPr>
          <w:bCs/>
        </w:rPr>
      </w:pPr>
    </w:p>
    <w:p w:rsidR="00F85BE0" w:rsidRDefault="00F85BE0" w:rsidP="00F85BE0">
      <w:pPr>
        <w:ind w:firstLine="540"/>
        <w:jc w:val="both"/>
        <w:rPr>
          <w:bCs/>
        </w:rPr>
      </w:pPr>
    </w:p>
    <w:p w:rsidR="00F85BE0" w:rsidRPr="00300E2A" w:rsidRDefault="00F85BE0" w:rsidP="00F85BE0">
      <w:pPr>
        <w:ind w:firstLine="540"/>
        <w:jc w:val="both"/>
        <w:rPr>
          <w:bCs/>
        </w:rPr>
      </w:pPr>
      <w:r w:rsidRPr="00300E2A">
        <w:rPr>
          <w:bCs/>
        </w:rPr>
        <w:t xml:space="preserve">В течение последних </w:t>
      </w:r>
      <w:r>
        <w:rPr>
          <w:bCs/>
        </w:rPr>
        <w:t>трех</w:t>
      </w:r>
      <w:r w:rsidRPr="00300E2A">
        <w:rPr>
          <w:bCs/>
        </w:rPr>
        <w:t xml:space="preserve">  лет наблюдается рост качества обучения в </w:t>
      </w:r>
      <w:r>
        <w:rPr>
          <w:bCs/>
        </w:rPr>
        <w:t>начальном и старшем звеньях</w:t>
      </w:r>
      <w:r w:rsidRPr="00300E2A">
        <w:rPr>
          <w:bCs/>
        </w:rPr>
        <w:t xml:space="preserve">,  спад – в </w:t>
      </w:r>
      <w:r>
        <w:rPr>
          <w:bCs/>
        </w:rPr>
        <w:t>среднем звене</w:t>
      </w:r>
      <w:r w:rsidRPr="00300E2A">
        <w:rPr>
          <w:bCs/>
        </w:rPr>
        <w:t xml:space="preserve"> обучения. Необходимо на этот факт обратить особое внимание и взять </w:t>
      </w:r>
      <w:r w:rsidRPr="00300E2A">
        <w:rPr>
          <w:bCs/>
        </w:rPr>
        <w:lastRenderedPageBreak/>
        <w:t>на административный контроль</w:t>
      </w:r>
      <w:r>
        <w:rPr>
          <w:bCs/>
        </w:rPr>
        <w:t xml:space="preserve"> с 7 по 9</w:t>
      </w:r>
      <w:r w:rsidRPr="00300E2A">
        <w:rPr>
          <w:bCs/>
        </w:rPr>
        <w:t xml:space="preserve"> класс</w:t>
      </w:r>
      <w:r>
        <w:rPr>
          <w:bCs/>
        </w:rPr>
        <w:t>ы</w:t>
      </w:r>
      <w:r w:rsidRPr="00300E2A">
        <w:rPr>
          <w:bCs/>
        </w:rPr>
        <w:t xml:space="preserve">, в </w:t>
      </w:r>
      <w:r>
        <w:rPr>
          <w:bCs/>
        </w:rPr>
        <w:t>которых наблюдается низкое</w:t>
      </w:r>
      <w:r w:rsidRPr="00300E2A">
        <w:rPr>
          <w:bCs/>
        </w:rPr>
        <w:t xml:space="preserve"> </w:t>
      </w:r>
      <w:r>
        <w:rPr>
          <w:bCs/>
        </w:rPr>
        <w:t>качество</w:t>
      </w:r>
      <w:r w:rsidRPr="00300E2A">
        <w:rPr>
          <w:bCs/>
        </w:rPr>
        <w:t xml:space="preserve"> обучения по итогам учебного года.  Данный фак</w:t>
      </w:r>
      <w:r>
        <w:rPr>
          <w:bCs/>
        </w:rPr>
        <w:t>т подтверждает итоговый мониторинг по предметам</w:t>
      </w:r>
      <w:r w:rsidRPr="00300E2A">
        <w:rPr>
          <w:bCs/>
        </w:rPr>
        <w:t xml:space="preserve"> (см. таблицу).</w:t>
      </w:r>
    </w:p>
    <w:p w:rsidR="00F85BE0" w:rsidRDefault="00F85BE0" w:rsidP="00F85BE0">
      <w:pPr>
        <w:autoSpaceDE w:val="0"/>
        <w:autoSpaceDN w:val="0"/>
        <w:adjustRightInd w:val="0"/>
        <w:jc w:val="both"/>
        <w:rPr>
          <w:rFonts w:ascii="Times New Roman,Bold" w:hAnsi="Times New Roman,Bold" w:cs="Times New Roman,Bold"/>
          <w:b/>
          <w:bCs/>
          <w:sz w:val="28"/>
          <w:szCs w:val="28"/>
        </w:rPr>
      </w:pPr>
    </w:p>
    <w:p w:rsidR="00F85BE0" w:rsidRDefault="00F85BE0" w:rsidP="00F85BE0">
      <w:pPr>
        <w:autoSpaceDE w:val="0"/>
        <w:autoSpaceDN w:val="0"/>
        <w:adjustRightInd w:val="0"/>
        <w:jc w:val="center"/>
        <w:rPr>
          <w:b/>
          <w:bCs/>
        </w:rPr>
      </w:pPr>
      <w:r w:rsidRPr="00F70D8E">
        <w:rPr>
          <w:b/>
          <w:bCs/>
        </w:rPr>
        <w:t xml:space="preserve">Мониторинг (итоговый) по русскому языку </w:t>
      </w:r>
      <w:r>
        <w:rPr>
          <w:b/>
          <w:bCs/>
        </w:rPr>
        <w:t xml:space="preserve">за </w:t>
      </w:r>
      <w:r w:rsidRPr="00F70D8E">
        <w:rPr>
          <w:b/>
          <w:bCs/>
        </w:rPr>
        <w:t>2013-2014 учебный год</w:t>
      </w:r>
    </w:p>
    <w:p w:rsidR="00F85BE0" w:rsidRDefault="00F85BE0" w:rsidP="00F85BE0">
      <w:pPr>
        <w:autoSpaceDE w:val="0"/>
        <w:autoSpaceDN w:val="0"/>
        <w:adjustRightInd w:val="0"/>
        <w:jc w:val="center"/>
        <w:rPr>
          <w:b/>
          <w:bCs/>
        </w:rPr>
      </w:pPr>
    </w:p>
    <w:tbl>
      <w:tblPr>
        <w:tblW w:w="7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2"/>
        <w:gridCol w:w="1417"/>
        <w:gridCol w:w="980"/>
        <w:gridCol w:w="588"/>
        <w:gridCol w:w="588"/>
        <w:gridCol w:w="588"/>
        <w:gridCol w:w="588"/>
        <w:gridCol w:w="1155"/>
        <w:gridCol w:w="901"/>
      </w:tblGrid>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Класс</w:t>
            </w:r>
          </w:p>
        </w:tc>
        <w:tc>
          <w:tcPr>
            <w:tcW w:w="1417" w:type="dxa"/>
          </w:tcPr>
          <w:p w:rsidR="00F85BE0" w:rsidRPr="00503810" w:rsidRDefault="00F85BE0" w:rsidP="000B4880">
            <w:pPr>
              <w:autoSpaceDE w:val="0"/>
              <w:autoSpaceDN w:val="0"/>
              <w:adjustRightInd w:val="0"/>
              <w:jc w:val="center"/>
              <w:rPr>
                <w:bCs/>
              </w:rPr>
            </w:pPr>
            <w:r w:rsidRPr="00503810">
              <w:rPr>
                <w:bCs/>
              </w:rPr>
              <w:t>Количество</w:t>
            </w:r>
          </w:p>
          <w:p w:rsidR="00F85BE0" w:rsidRPr="00503810" w:rsidRDefault="00F85BE0" w:rsidP="000B4880">
            <w:pPr>
              <w:autoSpaceDE w:val="0"/>
              <w:autoSpaceDN w:val="0"/>
              <w:adjustRightInd w:val="0"/>
              <w:jc w:val="center"/>
              <w:rPr>
                <w:bCs/>
              </w:rPr>
            </w:pPr>
            <w:r w:rsidRPr="00503810">
              <w:rPr>
                <w:bCs/>
              </w:rPr>
              <w:t>учащихся</w:t>
            </w:r>
          </w:p>
        </w:tc>
        <w:tc>
          <w:tcPr>
            <w:tcW w:w="980" w:type="dxa"/>
          </w:tcPr>
          <w:p w:rsidR="00F85BE0" w:rsidRPr="00503810" w:rsidRDefault="00F85BE0" w:rsidP="000B4880">
            <w:pPr>
              <w:autoSpaceDE w:val="0"/>
              <w:autoSpaceDN w:val="0"/>
              <w:adjustRightInd w:val="0"/>
              <w:jc w:val="center"/>
              <w:rPr>
                <w:bCs/>
              </w:rPr>
            </w:pPr>
            <w:r w:rsidRPr="00503810">
              <w:rPr>
                <w:bCs/>
              </w:rPr>
              <w:t>Писали</w:t>
            </w:r>
          </w:p>
        </w:tc>
        <w:tc>
          <w:tcPr>
            <w:tcW w:w="588" w:type="dxa"/>
          </w:tcPr>
          <w:p w:rsidR="00F85BE0" w:rsidRPr="00503810" w:rsidRDefault="00F85BE0" w:rsidP="000B4880">
            <w:pPr>
              <w:autoSpaceDE w:val="0"/>
              <w:autoSpaceDN w:val="0"/>
              <w:adjustRightInd w:val="0"/>
              <w:jc w:val="center"/>
              <w:rPr>
                <w:bCs/>
              </w:rPr>
            </w:pPr>
            <w:r w:rsidRPr="00503810">
              <w:rPr>
                <w:bCs/>
              </w:rPr>
              <w:t>«2»</w:t>
            </w:r>
          </w:p>
        </w:tc>
        <w:tc>
          <w:tcPr>
            <w:tcW w:w="588" w:type="dxa"/>
          </w:tcPr>
          <w:p w:rsidR="00F85BE0" w:rsidRPr="00503810" w:rsidRDefault="00F85BE0" w:rsidP="000B4880">
            <w:pPr>
              <w:autoSpaceDE w:val="0"/>
              <w:autoSpaceDN w:val="0"/>
              <w:adjustRightInd w:val="0"/>
              <w:jc w:val="center"/>
              <w:rPr>
                <w:bCs/>
              </w:rPr>
            </w:pPr>
            <w:r w:rsidRPr="00503810">
              <w:rPr>
                <w:bCs/>
              </w:rPr>
              <w:t>«3»</w:t>
            </w:r>
          </w:p>
        </w:tc>
        <w:tc>
          <w:tcPr>
            <w:tcW w:w="588" w:type="dxa"/>
          </w:tcPr>
          <w:p w:rsidR="00F85BE0" w:rsidRPr="00503810" w:rsidRDefault="00F85BE0" w:rsidP="000B4880">
            <w:pPr>
              <w:autoSpaceDE w:val="0"/>
              <w:autoSpaceDN w:val="0"/>
              <w:adjustRightInd w:val="0"/>
              <w:jc w:val="center"/>
              <w:rPr>
                <w:bCs/>
              </w:rPr>
            </w:pPr>
            <w:r w:rsidRPr="00503810">
              <w:rPr>
                <w:bCs/>
              </w:rPr>
              <w:t>«4»</w:t>
            </w:r>
          </w:p>
        </w:tc>
        <w:tc>
          <w:tcPr>
            <w:tcW w:w="588" w:type="dxa"/>
          </w:tcPr>
          <w:p w:rsidR="00F85BE0" w:rsidRPr="00503810" w:rsidRDefault="00F85BE0" w:rsidP="000B4880">
            <w:pPr>
              <w:autoSpaceDE w:val="0"/>
              <w:autoSpaceDN w:val="0"/>
              <w:adjustRightInd w:val="0"/>
              <w:jc w:val="center"/>
              <w:rPr>
                <w:bCs/>
              </w:rPr>
            </w:pPr>
            <w:r w:rsidRPr="00503810">
              <w:rPr>
                <w:bCs/>
              </w:rPr>
              <w:t>«5»</w:t>
            </w:r>
          </w:p>
        </w:tc>
        <w:tc>
          <w:tcPr>
            <w:tcW w:w="1155" w:type="dxa"/>
          </w:tcPr>
          <w:p w:rsidR="00F85BE0" w:rsidRPr="00503810" w:rsidRDefault="00F85BE0" w:rsidP="000B4880">
            <w:pPr>
              <w:autoSpaceDE w:val="0"/>
              <w:autoSpaceDN w:val="0"/>
              <w:adjustRightInd w:val="0"/>
              <w:jc w:val="center"/>
              <w:rPr>
                <w:bCs/>
              </w:rPr>
            </w:pPr>
            <w:r w:rsidRPr="00503810">
              <w:rPr>
                <w:bCs/>
              </w:rPr>
              <w:t>Качество</w:t>
            </w:r>
          </w:p>
        </w:tc>
        <w:tc>
          <w:tcPr>
            <w:tcW w:w="901" w:type="dxa"/>
          </w:tcPr>
          <w:p w:rsidR="00F85BE0" w:rsidRPr="00503810" w:rsidRDefault="00F85BE0" w:rsidP="000B4880">
            <w:pPr>
              <w:autoSpaceDE w:val="0"/>
              <w:autoSpaceDN w:val="0"/>
              <w:adjustRightInd w:val="0"/>
              <w:jc w:val="center"/>
              <w:rPr>
                <w:bCs/>
              </w:rPr>
            </w:pPr>
            <w:r w:rsidRPr="00503810">
              <w:rPr>
                <w:bCs/>
              </w:rPr>
              <w:t>Успев.</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1</w:t>
            </w:r>
          </w:p>
        </w:tc>
        <w:tc>
          <w:tcPr>
            <w:tcW w:w="1417" w:type="dxa"/>
          </w:tcPr>
          <w:p w:rsidR="00F85BE0" w:rsidRPr="00503810" w:rsidRDefault="00F85BE0" w:rsidP="000B4880">
            <w:pPr>
              <w:autoSpaceDE w:val="0"/>
              <w:autoSpaceDN w:val="0"/>
              <w:adjustRightInd w:val="0"/>
              <w:jc w:val="center"/>
              <w:rPr>
                <w:bCs/>
              </w:rPr>
            </w:pPr>
            <w:r w:rsidRPr="00503810">
              <w:rPr>
                <w:bCs/>
              </w:rPr>
              <w:t>15</w:t>
            </w:r>
          </w:p>
        </w:tc>
        <w:tc>
          <w:tcPr>
            <w:tcW w:w="980" w:type="dxa"/>
          </w:tcPr>
          <w:p w:rsidR="00F85BE0" w:rsidRPr="00503810" w:rsidRDefault="00F85BE0" w:rsidP="000B4880">
            <w:pPr>
              <w:autoSpaceDE w:val="0"/>
              <w:autoSpaceDN w:val="0"/>
              <w:adjustRightInd w:val="0"/>
              <w:jc w:val="center"/>
              <w:rPr>
                <w:bCs/>
              </w:rPr>
            </w:pPr>
            <w:r w:rsidRPr="00503810">
              <w:rPr>
                <w:bCs/>
              </w:rPr>
              <w:t>14</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588" w:type="dxa"/>
          </w:tcPr>
          <w:p w:rsidR="00F85BE0" w:rsidRPr="00503810" w:rsidRDefault="00F85BE0" w:rsidP="000B4880">
            <w:pPr>
              <w:autoSpaceDE w:val="0"/>
              <w:autoSpaceDN w:val="0"/>
              <w:adjustRightInd w:val="0"/>
              <w:jc w:val="center"/>
              <w:rPr>
                <w:bCs/>
              </w:rPr>
            </w:pPr>
            <w:r w:rsidRPr="00503810">
              <w:rPr>
                <w:bCs/>
              </w:rPr>
              <w:t>4</w:t>
            </w:r>
          </w:p>
        </w:tc>
        <w:tc>
          <w:tcPr>
            <w:tcW w:w="588" w:type="dxa"/>
          </w:tcPr>
          <w:p w:rsidR="00F85BE0" w:rsidRPr="00503810" w:rsidRDefault="00F85BE0" w:rsidP="000B4880">
            <w:pPr>
              <w:autoSpaceDE w:val="0"/>
              <w:autoSpaceDN w:val="0"/>
              <w:adjustRightInd w:val="0"/>
              <w:jc w:val="center"/>
              <w:rPr>
                <w:bCs/>
              </w:rPr>
            </w:pPr>
            <w:r w:rsidRPr="00503810">
              <w:rPr>
                <w:bCs/>
              </w:rPr>
              <w:t>5</w:t>
            </w:r>
          </w:p>
        </w:tc>
        <w:tc>
          <w:tcPr>
            <w:tcW w:w="588" w:type="dxa"/>
          </w:tcPr>
          <w:p w:rsidR="00F85BE0" w:rsidRPr="00503810" w:rsidRDefault="00F85BE0" w:rsidP="000B4880">
            <w:pPr>
              <w:autoSpaceDE w:val="0"/>
              <w:autoSpaceDN w:val="0"/>
              <w:adjustRightInd w:val="0"/>
              <w:jc w:val="center"/>
              <w:rPr>
                <w:bCs/>
              </w:rPr>
            </w:pPr>
            <w:r w:rsidRPr="00503810">
              <w:rPr>
                <w:bCs/>
              </w:rPr>
              <w:t>5</w:t>
            </w:r>
          </w:p>
        </w:tc>
        <w:tc>
          <w:tcPr>
            <w:tcW w:w="1155" w:type="dxa"/>
          </w:tcPr>
          <w:p w:rsidR="00F85BE0" w:rsidRPr="00503810" w:rsidRDefault="00F85BE0" w:rsidP="000B4880">
            <w:pPr>
              <w:autoSpaceDE w:val="0"/>
              <w:autoSpaceDN w:val="0"/>
              <w:adjustRightInd w:val="0"/>
              <w:jc w:val="center"/>
              <w:rPr>
                <w:bCs/>
              </w:rPr>
            </w:pPr>
            <w:r w:rsidRPr="00503810">
              <w:rPr>
                <w:bCs/>
              </w:rPr>
              <w:t>71,4%</w:t>
            </w:r>
          </w:p>
        </w:tc>
        <w:tc>
          <w:tcPr>
            <w:tcW w:w="901" w:type="dxa"/>
          </w:tcPr>
          <w:p w:rsidR="00F85BE0" w:rsidRPr="00503810" w:rsidRDefault="00F85BE0" w:rsidP="000B4880">
            <w:pPr>
              <w:autoSpaceDE w:val="0"/>
              <w:autoSpaceDN w:val="0"/>
              <w:adjustRightInd w:val="0"/>
              <w:jc w:val="center"/>
              <w:rPr>
                <w:bCs/>
              </w:rPr>
            </w:pPr>
            <w:r w:rsidRPr="00503810">
              <w:rPr>
                <w:bCs/>
              </w:rPr>
              <w:t>100%</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2</w:t>
            </w:r>
          </w:p>
        </w:tc>
        <w:tc>
          <w:tcPr>
            <w:tcW w:w="1417" w:type="dxa"/>
          </w:tcPr>
          <w:p w:rsidR="00F85BE0" w:rsidRPr="00503810" w:rsidRDefault="00F85BE0" w:rsidP="000B4880">
            <w:pPr>
              <w:autoSpaceDE w:val="0"/>
              <w:autoSpaceDN w:val="0"/>
              <w:adjustRightInd w:val="0"/>
              <w:jc w:val="center"/>
              <w:rPr>
                <w:bCs/>
              </w:rPr>
            </w:pPr>
            <w:r w:rsidRPr="00503810">
              <w:rPr>
                <w:bCs/>
              </w:rPr>
              <w:t>17</w:t>
            </w:r>
          </w:p>
        </w:tc>
        <w:tc>
          <w:tcPr>
            <w:tcW w:w="980" w:type="dxa"/>
          </w:tcPr>
          <w:p w:rsidR="00F85BE0" w:rsidRPr="00503810" w:rsidRDefault="00F85BE0" w:rsidP="000B4880">
            <w:pPr>
              <w:autoSpaceDE w:val="0"/>
              <w:autoSpaceDN w:val="0"/>
              <w:adjustRightInd w:val="0"/>
              <w:jc w:val="center"/>
              <w:rPr>
                <w:bCs/>
              </w:rPr>
            </w:pPr>
            <w:r w:rsidRPr="00503810">
              <w:rPr>
                <w:bCs/>
              </w:rPr>
              <w:t>17</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588" w:type="dxa"/>
          </w:tcPr>
          <w:p w:rsidR="00F85BE0" w:rsidRPr="00503810" w:rsidRDefault="00F85BE0" w:rsidP="000B4880">
            <w:pPr>
              <w:autoSpaceDE w:val="0"/>
              <w:autoSpaceDN w:val="0"/>
              <w:adjustRightInd w:val="0"/>
              <w:jc w:val="center"/>
              <w:rPr>
                <w:bCs/>
              </w:rPr>
            </w:pPr>
            <w:r w:rsidRPr="00503810">
              <w:rPr>
                <w:bCs/>
              </w:rPr>
              <w:t>7</w:t>
            </w:r>
          </w:p>
        </w:tc>
        <w:tc>
          <w:tcPr>
            <w:tcW w:w="588" w:type="dxa"/>
          </w:tcPr>
          <w:p w:rsidR="00F85BE0" w:rsidRPr="00503810" w:rsidRDefault="00F85BE0" w:rsidP="000B4880">
            <w:pPr>
              <w:autoSpaceDE w:val="0"/>
              <w:autoSpaceDN w:val="0"/>
              <w:adjustRightInd w:val="0"/>
              <w:jc w:val="center"/>
              <w:rPr>
                <w:bCs/>
              </w:rPr>
            </w:pPr>
            <w:r w:rsidRPr="00503810">
              <w:rPr>
                <w:bCs/>
              </w:rPr>
              <w:t>7</w:t>
            </w:r>
          </w:p>
        </w:tc>
        <w:tc>
          <w:tcPr>
            <w:tcW w:w="588" w:type="dxa"/>
          </w:tcPr>
          <w:p w:rsidR="00F85BE0" w:rsidRPr="00503810" w:rsidRDefault="00F85BE0" w:rsidP="000B4880">
            <w:pPr>
              <w:autoSpaceDE w:val="0"/>
              <w:autoSpaceDN w:val="0"/>
              <w:adjustRightInd w:val="0"/>
              <w:jc w:val="center"/>
              <w:rPr>
                <w:bCs/>
              </w:rPr>
            </w:pPr>
            <w:r w:rsidRPr="00503810">
              <w:rPr>
                <w:bCs/>
              </w:rPr>
              <w:t>2</w:t>
            </w:r>
          </w:p>
        </w:tc>
        <w:tc>
          <w:tcPr>
            <w:tcW w:w="1155" w:type="dxa"/>
          </w:tcPr>
          <w:p w:rsidR="00F85BE0" w:rsidRPr="00503810" w:rsidRDefault="00F85BE0" w:rsidP="000B4880">
            <w:pPr>
              <w:autoSpaceDE w:val="0"/>
              <w:autoSpaceDN w:val="0"/>
              <w:adjustRightInd w:val="0"/>
              <w:jc w:val="center"/>
              <w:rPr>
                <w:bCs/>
              </w:rPr>
            </w:pPr>
            <w:r w:rsidRPr="00503810">
              <w:rPr>
                <w:bCs/>
              </w:rPr>
              <w:t xml:space="preserve">52,9% </w:t>
            </w:r>
          </w:p>
        </w:tc>
        <w:tc>
          <w:tcPr>
            <w:tcW w:w="901" w:type="dxa"/>
          </w:tcPr>
          <w:p w:rsidR="00F85BE0" w:rsidRPr="00503810" w:rsidRDefault="00F85BE0" w:rsidP="000B4880">
            <w:pPr>
              <w:autoSpaceDE w:val="0"/>
              <w:autoSpaceDN w:val="0"/>
              <w:adjustRightInd w:val="0"/>
              <w:jc w:val="center"/>
              <w:rPr>
                <w:bCs/>
              </w:rPr>
            </w:pPr>
            <w:r w:rsidRPr="00503810">
              <w:rPr>
                <w:bCs/>
              </w:rPr>
              <w:t>94%</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3</w:t>
            </w:r>
          </w:p>
        </w:tc>
        <w:tc>
          <w:tcPr>
            <w:tcW w:w="1417" w:type="dxa"/>
          </w:tcPr>
          <w:p w:rsidR="00F85BE0" w:rsidRPr="00503810" w:rsidRDefault="00F85BE0" w:rsidP="000B4880">
            <w:pPr>
              <w:autoSpaceDE w:val="0"/>
              <w:autoSpaceDN w:val="0"/>
              <w:adjustRightInd w:val="0"/>
              <w:jc w:val="center"/>
              <w:rPr>
                <w:bCs/>
              </w:rPr>
            </w:pPr>
            <w:r w:rsidRPr="00503810">
              <w:rPr>
                <w:bCs/>
              </w:rPr>
              <w:t>14</w:t>
            </w:r>
          </w:p>
        </w:tc>
        <w:tc>
          <w:tcPr>
            <w:tcW w:w="980" w:type="dxa"/>
          </w:tcPr>
          <w:p w:rsidR="00F85BE0" w:rsidRPr="00503810" w:rsidRDefault="00F85BE0" w:rsidP="000B4880">
            <w:pPr>
              <w:autoSpaceDE w:val="0"/>
              <w:autoSpaceDN w:val="0"/>
              <w:adjustRightInd w:val="0"/>
              <w:jc w:val="center"/>
              <w:rPr>
                <w:bCs/>
              </w:rPr>
            </w:pPr>
            <w:r w:rsidRPr="00503810">
              <w:rPr>
                <w:bCs/>
              </w:rPr>
              <w:t>14</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588" w:type="dxa"/>
          </w:tcPr>
          <w:p w:rsidR="00F85BE0" w:rsidRPr="00503810" w:rsidRDefault="00F85BE0" w:rsidP="000B4880">
            <w:pPr>
              <w:autoSpaceDE w:val="0"/>
              <w:autoSpaceDN w:val="0"/>
              <w:adjustRightInd w:val="0"/>
              <w:jc w:val="center"/>
              <w:rPr>
                <w:bCs/>
              </w:rPr>
            </w:pPr>
            <w:r w:rsidRPr="00503810">
              <w:rPr>
                <w:bCs/>
              </w:rPr>
              <w:t>6</w:t>
            </w:r>
          </w:p>
        </w:tc>
        <w:tc>
          <w:tcPr>
            <w:tcW w:w="588" w:type="dxa"/>
          </w:tcPr>
          <w:p w:rsidR="00F85BE0" w:rsidRPr="00503810" w:rsidRDefault="00F85BE0" w:rsidP="000B4880">
            <w:pPr>
              <w:autoSpaceDE w:val="0"/>
              <w:autoSpaceDN w:val="0"/>
              <w:adjustRightInd w:val="0"/>
              <w:jc w:val="center"/>
              <w:rPr>
                <w:bCs/>
              </w:rPr>
            </w:pPr>
            <w:r w:rsidRPr="00503810">
              <w:rPr>
                <w:bCs/>
              </w:rPr>
              <w:t>6</w:t>
            </w:r>
          </w:p>
        </w:tc>
        <w:tc>
          <w:tcPr>
            <w:tcW w:w="588" w:type="dxa"/>
          </w:tcPr>
          <w:p w:rsidR="00F85BE0" w:rsidRPr="00503810" w:rsidRDefault="00F85BE0" w:rsidP="000B4880">
            <w:pPr>
              <w:autoSpaceDE w:val="0"/>
              <w:autoSpaceDN w:val="0"/>
              <w:adjustRightInd w:val="0"/>
              <w:jc w:val="center"/>
              <w:rPr>
                <w:bCs/>
              </w:rPr>
            </w:pPr>
            <w:r w:rsidRPr="00503810">
              <w:rPr>
                <w:bCs/>
              </w:rPr>
              <w:t>2</w:t>
            </w:r>
          </w:p>
        </w:tc>
        <w:tc>
          <w:tcPr>
            <w:tcW w:w="1155" w:type="dxa"/>
          </w:tcPr>
          <w:p w:rsidR="00F85BE0" w:rsidRPr="00503810" w:rsidRDefault="00F85BE0" w:rsidP="000B4880">
            <w:pPr>
              <w:autoSpaceDE w:val="0"/>
              <w:autoSpaceDN w:val="0"/>
              <w:adjustRightInd w:val="0"/>
              <w:jc w:val="center"/>
              <w:rPr>
                <w:bCs/>
              </w:rPr>
            </w:pPr>
            <w:r w:rsidRPr="00503810">
              <w:rPr>
                <w:bCs/>
              </w:rPr>
              <w:t>57.1%</w:t>
            </w:r>
          </w:p>
        </w:tc>
        <w:tc>
          <w:tcPr>
            <w:tcW w:w="901" w:type="dxa"/>
          </w:tcPr>
          <w:p w:rsidR="00F85BE0" w:rsidRPr="00503810" w:rsidRDefault="00F85BE0" w:rsidP="000B4880">
            <w:pPr>
              <w:autoSpaceDE w:val="0"/>
              <w:autoSpaceDN w:val="0"/>
              <w:adjustRightInd w:val="0"/>
              <w:jc w:val="center"/>
              <w:rPr>
                <w:bCs/>
              </w:rPr>
            </w:pPr>
            <w:r w:rsidRPr="00503810">
              <w:rPr>
                <w:bCs/>
              </w:rPr>
              <w:t>100%</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4</w:t>
            </w:r>
          </w:p>
        </w:tc>
        <w:tc>
          <w:tcPr>
            <w:tcW w:w="1417" w:type="dxa"/>
          </w:tcPr>
          <w:p w:rsidR="00F85BE0" w:rsidRPr="00503810" w:rsidRDefault="00F85BE0" w:rsidP="000B4880">
            <w:pPr>
              <w:autoSpaceDE w:val="0"/>
              <w:autoSpaceDN w:val="0"/>
              <w:adjustRightInd w:val="0"/>
              <w:jc w:val="center"/>
              <w:rPr>
                <w:bCs/>
              </w:rPr>
            </w:pPr>
            <w:r w:rsidRPr="00503810">
              <w:rPr>
                <w:bCs/>
              </w:rPr>
              <w:t>8</w:t>
            </w:r>
          </w:p>
        </w:tc>
        <w:tc>
          <w:tcPr>
            <w:tcW w:w="980" w:type="dxa"/>
          </w:tcPr>
          <w:p w:rsidR="00F85BE0" w:rsidRPr="00503810" w:rsidRDefault="00F85BE0" w:rsidP="000B4880">
            <w:pPr>
              <w:autoSpaceDE w:val="0"/>
              <w:autoSpaceDN w:val="0"/>
              <w:adjustRightInd w:val="0"/>
              <w:jc w:val="center"/>
              <w:rPr>
                <w:bCs/>
              </w:rPr>
            </w:pPr>
            <w:r w:rsidRPr="00503810">
              <w:rPr>
                <w:bCs/>
              </w:rPr>
              <w:t>8</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588" w:type="dxa"/>
          </w:tcPr>
          <w:p w:rsidR="00F85BE0" w:rsidRPr="00503810" w:rsidRDefault="00F85BE0" w:rsidP="000B4880">
            <w:pPr>
              <w:autoSpaceDE w:val="0"/>
              <w:autoSpaceDN w:val="0"/>
              <w:adjustRightInd w:val="0"/>
              <w:jc w:val="center"/>
              <w:rPr>
                <w:bCs/>
              </w:rPr>
            </w:pPr>
            <w:r w:rsidRPr="00503810">
              <w:rPr>
                <w:bCs/>
              </w:rPr>
              <w:t>6</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1155" w:type="dxa"/>
          </w:tcPr>
          <w:p w:rsidR="00F85BE0" w:rsidRPr="00503810" w:rsidRDefault="00F85BE0" w:rsidP="000B4880">
            <w:pPr>
              <w:autoSpaceDE w:val="0"/>
              <w:autoSpaceDN w:val="0"/>
              <w:adjustRightInd w:val="0"/>
              <w:jc w:val="center"/>
              <w:rPr>
                <w:bCs/>
              </w:rPr>
            </w:pPr>
            <w:r w:rsidRPr="00503810">
              <w:rPr>
                <w:bCs/>
              </w:rPr>
              <w:t>12,5%</w:t>
            </w:r>
          </w:p>
        </w:tc>
        <w:tc>
          <w:tcPr>
            <w:tcW w:w="901" w:type="dxa"/>
          </w:tcPr>
          <w:p w:rsidR="00F85BE0" w:rsidRPr="00503810" w:rsidRDefault="00F85BE0" w:rsidP="000B4880">
            <w:pPr>
              <w:autoSpaceDE w:val="0"/>
              <w:autoSpaceDN w:val="0"/>
              <w:adjustRightInd w:val="0"/>
              <w:jc w:val="center"/>
              <w:rPr>
                <w:bCs/>
              </w:rPr>
            </w:pPr>
            <w:r w:rsidRPr="00503810">
              <w:rPr>
                <w:bCs/>
              </w:rPr>
              <w:t>94%</w:t>
            </w:r>
          </w:p>
        </w:tc>
      </w:tr>
      <w:tr w:rsidR="00F85BE0" w:rsidRPr="00503810" w:rsidTr="000B4880">
        <w:tc>
          <w:tcPr>
            <w:tcW w:w="822" w:type="dxa"/>
          </w:tcPr>
          <w:p w:rsidR="00F85BE0" w:rsidRPr="00503810" w:rsidRDefault="00F85BE0" w:rsidP="000B4880">
            <w:pPr>
              <w:autoSpaceDE w:val="0"/>
              <w:autoSpaceDN w:val="0"/>
              <w:adjustRightInd w:val="0"/>
              <w:jc w:val="center"/>
              <w:rPr>
                <w:b/>
                <w:bCs/>
              </w:rPr>
            </w:pPr>
            <w:r w:rsidRPr="00503810">
              <w:rPr>
                <w:b/>
                <w:bCs/>
              </w:rPr>
              <w:t>итого</w:t>
            </w:r>
          </w:p>
        </w:tc>
        <w:tc>
          <w:tcPr>
            <w:tcW w:w="1417" w:type="dxa"/>
          </w:tcPr>
          <w:p w:rsidR="00F85BE0" w:rsidRPr="00503810" w:rsidRDefault="00F85BE0" w:rsidP="000B4880">
            <w:pPr>
              <w:autoSpaceDE w:val="0"/>
              <w:autoSpaceDN w:val="0"/>
              <w:adjustRightInd w:val="0"/>
              <w:jc w:val="center"/>
              <w:rPr>
                <w:b/>
                <w:bCs/>
              </w:rPr>
            </w:pPr>
            <w:r w:rsidRPr="00503810">
              <w:rPr>
                <w:b/>
                <w:bCs/>
              </w:rPr>
              <w:t>54</w:t>
            </w:r>
          </w:p>
        </w:tc>
        <w:tc>
          <w:tcPr>
            <w:tcW w:w="980" w:type="dxa"/>
          </w:tcPr>
          <w:p w:rsidR="00F85BE0" w:rsidRPr="00503810" w:rsidRDefault="00F85BE0" w:rsidP="000B4880">
            <w:pPr>
              <w:autoSpaceDE w:val="0"/>
              <w:autoSpaceDN w:val="0"/>
              <w:adjustRightInd w:val="0"/>
              <w:jc w:val="center"/>
              <w:rPr>
                <w:b/>
                <w:bCs/>
              </w:rPr>
            </w:pPr>
            <w:r w:rsidRPr="00503810">
              <w:rPr>
                <w:b/>
                <w:bCs/>
              </w:rPr>
              <w:t>53</w:t>
            </w:r>
          </w:p>
        </w:tc>
        <w:tc>
          <w:tcPr>
            <w:tcW w:w="588" w:type="dxa"/>
          </w:tcPr>
          <w:p w:rsidR="00F85BE0" w:rsidRPr="00503810" w:rsidRDefault="00F85BE0" w:rsidP="000B4880">
            <w:pPr>
              <w:autoSpaceDE w:val="0"/>
              <w:autoSpaceDN w:val="0"/>
              <w:adjustRightInd w:val="0"/>
              <w:jc w:val="center"/>
              <w:rPr>
                <w:b/>
                <w:bCs/>
              </w:rPr>
            </w:pPr>
            <w:r w:rsidRPr="00503810">
              <w:rPr>
                <w:b/>
                <w:bCs/>
              </w:rPr>
              <w:t>2</w:t>
            </w:r>
          </w:p>
        </w:tc>
        <w:tc>
          <w:tcPr>
            <w:tcW w:w="588" w:type="dxa"/>
          </w:tcPr>
          <w:p w:rsidR="00F85BE0" w:rsidRPr="00503810" w:rsidRDefault="00F85BE0" w:rsidP="000B4880">
            <w:pPr>
              <w:autoSpaceDE w:val="0"/>
              <w:autoSpaceDN w:val="0"/>
              <w:adjustRightInd w:val="0"/>
              <w:jc w:val="center"/>
              <w:rPr>
                <w:b/>
                <w:bCs/>
              </w:rPr>
            </w:pPr>
            <w:r w:rsidRPr="00503810">
              <w:rPr>
                <w:b/>
                <w:bCs/>
              </w:rPr>
              <w:t>23</w:t>
            </w:r>
          </w:p>
        </w:tc>
        <w:tc>
          <w:tcPr>
            <w:tcW w:w="588" w:type="dxa"/>
          </w:tcPr>
          <w:p w:rsidR="00F85BE0" w:rsidRPr="00503810" w:rsidRDefault="00F85BE0" w:rsidP="000B4880">
            <w:pPr>
              <w:autoSpaceDE w:val="0"/>
              <w:autoSpaceDN w:val="0"/>
              <w:adjustRightInd w:val="0"/>
              <w:jc w:val="center"/>
              <w:rPr>
                <w:b/>
                <w:bCs/>
              </w:rPr>
            </w:pPr>
            <w:r w:rsidRPr="00503810">
              <w:rPr>
                <w:b/>
                <w:bCs/>
              </w:rPr>
              <w:t>18</w:t>
            </w:r>
          </w:p>
        </w:tc>
        <w:tc>
          <w:tcPr>
            <w:tcW w:w="588" w:type="dxa"/>
          </w:tcPr>
          <w:p w:rsidR="00F85BE0" w:rsidRPr="00503810" w:rsidRDefault="00F85BE0" w:rsidP="000B4880">
            <w:pPr>
              <w:autoSpaceDE w:val="0"/>
              <w:autoSpaceDN w:val="0"/>
              <w:adjustRightInd w:val="0"/>
              <w:jc w:val="center"/>
              <w:rPr>
                <w:b/>
                <w:bCs/>
              </w:rPr>
            </w:pPr>
            <w:r w:rsidRPr="00503810">
              <w:rPr>
                <w:b/>
                <w:bCs/>
              </w:rPr>
              <w:t>10</w:t>
            </w:r>
          </w:p>
        </w:tc>
        <w:tc>
          <w:tcPr>
            <w:tcW w:w="1155" w:type="dxa"/>
          </w:tcPr>
          <w:p w:rsidR="00F85BE0" w:rsidRPr="00503810" w:rsidRDefault="00F85BE0" w:rsidP="000B4880">
            <w:pPr>
              <w:autoSpaceDE w:val="0"/>
              <w:autoSpaceDN w:val="0"/>
              <w:adjustRightInd w:val="0"/>
              <w:jc w:val="center"/>
              <w:rPr>
                <w:b/>
                <w:bCs/>
              </w:rPr>
            </w:pPr>
            <w:r w:rsidRPr="00503810">
              <w:rPr>
                <w:b/>
                <w:bCs/>
              </w:rPr>
              <w:t>52,8%</w:t>
            </w:r>
          </w:p>
        </w:tc>
        <w:tc>
          <w:tcPr>
            <w:tcW w:w="901" w:type="dxa"/>
          </w:tcPr>
          <w:p w:rsidR="00F85BE0" w:rsidRPr="00503810" w:rsidRDefault="00F85BE0" w:rsidP="000B4880">
            <w:pPr>
              <w:autoSpaceDE w:val="0"/>
              <w:autoSpaceDN w:val="0"/>
              <w:adjustRightInd w:val="0"/>
              <w:jc w:val="center"/>
              <w:rPr>
                <w:b/>
                <w:bCs/>
              </w:rPr>
            </w:pPr>
            <w:r w:rsidRPr="00503810">
              <w:rPr>
                <w:b/>
                <w:bCs/>
              </w:rPr>
              <w:t>96%</w:t>
            </w:r>
          </w:p>
        </w:tc>
      </w:tr>
      <w:tr w:rsidR="00F85BE0" w:rsidRPr="00503810" w:rsidTr="000B4880">
        <w:tc>
          <w:tcPr>
            <w:tcW w:w="822" w:type="dxa"/>
          </w:tcPr>
          <w:p w:rsidR="00F85BE0" w:rsidRPr="0023319A" w:rsidRDefault="00F85BE0" w:rsidP="000B4880">
            <w:pPr>
              <w:autoSpaceDE w:val="0"/>
              <w:autoSpaceDN w:val="0"/>
              <w:adjustRightInd w:val="0"/>
              <w:jc w:val="center"/>
              <w:rPr>
                <w:bCs/>
                <w:color w:val="000000"/>
              </w:rPr>
            </w:pPr>
            <w:r w:rsidRPr="0023319A">
              <w:rPr>
                <w:bCs/>
                <w:color w:val="000000"/>
              </w:rPr>
              <w:t>5</w:t>
            </w:r>
          </w:p>
        </w:tc>
        <w:tc>
          <w:tcPr>
            <w:tcW w:w="1417" w:type="dxa"/>
          </w:tcPr>
          <w:p w:rsidR="00F85BE0" w:rsidRPr="0023319A" w:rsidRDefault="00F85BE0" w:rsidP="000B4880">
            <w:pPr>
              <w:autoSpaceDE w:val="0"/>
              <w:autoSpaceDN w:val="0"/>
              <w:adjustRightInd w:val="0"/>
              <w:jc w:val="center"/>
              <w:rPr>
                <w:bCs/>
                <w:color w:val="000000"/>
              </w:rPr>
            </w:pPr>
            <w:r w:rsidRPr="0023319A">
              <w:rPr>
                <w:bCs/>
                <w:color w:val="000000"/>
              </w:rPr>
              <w:t>20</w:t>
            </w:r>
          </w:p>
        </w:tc>
        <w:tc>
          <w:tcPr>
            <w:tcW w:w="980" w:type="dxa"/>
          </w:tcPr>
          <w:p w:rsidR="00F85BE0" w:rsidRPr="0023319A" w:rsidRDefault="00F85BE0" w:rsidP="000B4880">
            <w:pPr>
              <w:autoSpaceDE w:val="0"/>
              <w:autoSpaceDN w:val="0"/>
              <w:adjustRightInd w:val="0"/>
              <w:jc w:val="center"/>
              <w:rPr>
                <w:bCs/>
                <w:color w:val="000000"/>
              </w:rPr>
            </w:pPr>
            <w:r w:rsidRPr="0023319A">
              <w:rPr>
                <w:bCs/>
                <w:color w:val="000000"/>
              </w:rPr>
              <w:t>20</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9</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11</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w:t>
            </w:r>
          </w:p>
        </w:tc>
        <w:tc>
          <w:tcPr>
            <w:tcW w:w="1155" w:type="dxa"/>
          </w:tcPr>
          <w:p w:rsidR="00F85BE0" w:rsidRPr="0023319A" w:rsidRDefault="00F85BE0" w:rsidP="000B4880">
            <w:pPr>
              <w:autoSpaceDE w:val="0"/>
              <w:autoSpaceDN w:val="0"/>
              <w:adjustRightInd w:val="0"/>
              <w:jc w:val="center"/>
              <w:rPr>
                <w:bCs/>
                <w:color w:val="000000"/>
              </w:rPr>
            </w:pPr>
            <w:r w:rsidRPr="0023319A">
              <w:rPr>
                <w:bCs/>
                <w:color w:val="000000"/>
              </w:rPr>
              <w:t>55%</w:t>
            </w:r>
          </w:p>
        </w:tc>
        <w:tc>
          <w:tcPr>
            <w:tcW w:w="901" w:type="dxa"/>
          </w:tcPr>
          <w:p w:rsidR="00F85BE0" w:rsidRPr="0023319A" w:rsidRDefault="00F85BE0" w:rsidP="000B4880">
            <w:pPr>
              <w:autoSpaceDE w:val="0"/>
              <w:autoSpaceDN w:val="0"/>
              <w:adjustRightInd w:val="0"/>
              <w:jc w:val="center"/>
              <w:rPr>
                <w:bCs/>
                <w:color w:val="000000"/>
              </w:rPr>
            </w:pPr>
            <w:r w:rsidRPr="0023319A">
              <w:rPr>
                <w:bCs/>
                <w:color w:val="000000"/>
              </w:rPr>
              <w:t>100%</w:t>
            </w:r>
          </w:p>
        </w:tc>
      </w:tr>
      <w:tr w:rsidR="00F85BE0" w:rsidRPr="00503810" w:rsidTr="000B4880">
        <w:tc>
          <w:tcPr>
            <w:tcW w:w="822" w:type="dxa"/>
          </w:tcPr>
          <w:p w:rsidR="00F85BE0" w:rsidRPr="0023319A" w:rsidRDefault="00F85BE0" w:rsidP="000B4880">
            <w:pPr>
              <w:autoSpaceDE w:val="0"/>
              <w:autoSpaceDN w:val="0"/>
              <w:adjustRightInd w:val="0"/>
              <w:jc w:val="center"/>
              <w:rPr>
                <w:bCs/>
                <w:color w:val="000000"/>
              </w:rPr>
            </w:pPr>
            <w:r w:rsidRPr="0023319A">
              <w:rPr>
                <w:bCs/>
                <w:color w:val="000000"/>
              </w:rPr>
              <w:t>6</w:t>
            </w:r>
          </w:p>
        </w:tc>
        <w:tc>
          <w:tcPr>
            <w:tcW w:w="1417" w:type="dxa"/>
          </w:tcPr>
          <w:p w:rsidR="00F85BE0" w:rsidRPr="0023319A" w:rsidRDefault="00F85BE0" w:rsidP="000B4880">
            <w:pPr>
              <w:autoSpaceDE w:val="0"/>
              <w:autoSpaceDN w:val="0"/>
              <w:adjustRightInd w:val="0"/>
              <w:jc w:val="center"/>
              <w:rPr>
                <w:bCs/>
                <w:color w:val="000000"/>
              </w:rPr>
            </w:pPr>
            <w:r w:rsidRPr="0023319A">
              <w:rPr>
                <w:bCs/>
                <w:color w:val="000000"/>
              </w:rPr>
              <w:t>21</w:t>
            </w:r>
          </w:p>
        </w:tc>
        <w:tc>
          <w:tcPr>
            <w:tcW w:w="980" w:type="dxa"/>
          </w:tcPr>
          <w:p w:rsidR="00F85BE0" w:rsidRPr="0023319A" w:rsidRDefault="00F85BE0" w:rsidP="000B4880">
            <w:pPr>
              <w:autoSpaceDE w:val="0"/>
              <w:autoSpaceDN w:val="0"/>
              <w:adjustRightInd w:val="0"/>
              <w:jc w:val="center"/>
              <w:rPr>
                <w:bCs/>
                <w:color w:val="000000"/>
              </w:rPr>
            </w:pPr>
            <w:r w:rsidRPr="0023319A">
              <w:rPr>
                <w:bCs/>
                <w:color w:val="000000"/>
              </w:rPr>
              <w:t>20</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5</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3</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10</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2</w:t>
            </w:r>
          </w:p>
        </w:tc>
        <w:tc>
          <w:tcPr>
            <w:tcW w:w="1155" w:type="dxa"/>
          </w:tcPr>
          <w:p w:rsidR="00F85BE0" w:rsidRPr="0023319A" w:rsidRDefault="00F85BE0" w:rsidP="000B4880">
            <w:pPr>
              <w:autoSpaceDE w:val="0"/>
              <w:autoSpaceDN w:val="0"/>
              <w:adjustRightInd w:val="0"/>
              <w:jc w:val="center"/>
              <w:rPr>
                <w:bCs/>
                <w:color w:val="000000"/>
              </w:rPr>
            </w:pPr>
            <w:r w:rsidRPr="0023319A">
              <w:rPr>
                <w:bCs/>
                <w:color w:val="000000"/>
              </w:rPr>
              <w:t>60%</w:t>
            </w:r>
          </w:p>
        </w:tc>
        <w:tc>
          <w:tcPr>
            <w:tcW w:w="901" w:type="dxa"/>
          </w:tcPr>
          <w:p w:rsidR="00F85BE0" w:rsidRPr="0023319A" w:rsidRDefault="00F85BE0" w:rsidP="000B4880">
            <w:pPr>
              <w:autoSpaceDE w:val="0"/>
              <w:autoSpaceDN w:val="0"/>
              <w:adjustRightInd w:val="0"/>
              <w:jc w:val="center"/>
              <w:rPr>
                <w:bCs/>
                <w:color w:val="000000"/>
              </w:rPr>
            </w:pPr>
            <w:r w:rsidRPr="0023319A">
              <w:rPr>
                <w:bCs/>
                <w:color w:val="000000"/>
              </w:rPr>
              <w:t>75%</w:t>
            </w:r>
          </w:p>
        </w:tc>
      </w:tr>
      <w:tr w:rsidR="00F85BE0" w:rsidRPr="00503810" w:rsidTr="000B4880">
        <w:tc>
          <w:tcPr>
            <w:tcW w:w="822" w:type="dxa"/>
          </w:tcPr>
          <w:p w:rsidR="00F85BE0" w:rsidRPr="0023319A" w:rsidRDefault="00F85BE0" w:rsidP="000B4880">
            <w:pPr>
              <w:autoSpaceDE w:val="0"/>
              <w:autoSpaceDN w:val="0"/>
              <w:adjustRightInd w:val="0"/>
              <w:jc w:val="center"/>
              <w:rPr>
                <w:bCs/>
                <w:color w:val="000000"/>
              </w:rPr>
            </w:pPr>
            <w:r w:rsidRPr="0023319A">
              <w:rPr>
                <w:bCs/>
                <w:color w:val="000000"/>
              </w:rPr>
              <w:t>7</w:t>
            </w:r>
          </w:p>
        </w:tc>
        <w:tc>
          <w:tcPr>
            <w:tcW w:w="1417" w:type="dxa"/>
          </w:tcPr>
          <w:p w:rsidR="00F85BE0" w:rsidRPr="0023319A" w:rsidRDefault="00F85BE0" w:rsidP="000B4880">
            <w:pPr>
              <w:autoSpaceDE w:val="0"/>
              <w:autoSpaceDN w:val="0"/>
              <w:adjustRightInd w:val="0"/>
              <w:jc w:val="center"/>
              <w:rPr>
                <w:bCs/>
                <w:color w:val="000000"/>
              </w:rPr>
            </w:pPr>
            <w:r w:rsidRPr="0023319A">
              <w:rPr>
                <w:bCs/>
                <w:color w:val="000000"/>
              </w:rPr>
              <w:t>8</w:t>
            </w:r>
          </w:p>
        </w:tc>
        <w:tc>
          <w:tcPr>
            <w:tcW w:w="980" w:type="dxa"/>
          </w:tcPr>
          <w:p w:rsidR="00F85BE0" w:rsidRPr="0023319A" w:rsidRDefault="00F85BE0" w:rsidP="000B4880">
            <w:pPr>
              <w:autoSpaceDE w:val="0"/>
              <w:autoSpaceDN w:val="0"/>
              <w:adjustRightInd w:val="0"/>
              <w:jc w:val="center"/>
              <w:rPr>
                <w:bCs/>
                <w:color w:val="000000"/>
              </w:rPr>
            </w:pPr>
            <w:r w:rsidRPr="0023319A">
              <w:rPr>
                <w:bCs/>
                <w:color w:val="000000"/>
              </w:rPr>
              <w:t>8</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5</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3</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w:t>
            </w:r>
          </w:p>
        </w:tc>
        <w:tc>
          <w:tcPr>
            <w:tcW w:w="1155" w:type="dxa"/>
          </w:tcPr>
          <w:p w:rsidR="00F85BE0" w:rsidRPr="0023319A" w:rsidRDefault="00F85BE0" w:rsidP="000B4880">
            <w:pPr>
              <w:autoSpaceDE w:val="0"/>
              <w:autoSpaceDN w:val="0"/>
              <w:adjustRightInd w:val="0"/>
              <w:jc w:val="center"/>
              <w:rPr>
                <w:bCs/>
                <w:color w:val="000000"/>
              </w:rPr>
            </w:pPr>
            <w:r w:rsidRPr="0023319A">
              <w:rPr>
                <w:bCs/>
                <w:color w:val="000000"/>
              </w:rPr>
              <w:t>37,5%</w:t>
            </w:r>
          </w:p>
        </w:tc>
        <w:tc>
          <w:tcPr>
            <w:tcW w:w="901" w:type="dxa"/>
          </w:tcPr>
          <w:p w:rsidR="00F85BE0" w:rsidRPr="0023319A" w:rsidRDefault="00F85BE0" w:rsidP="000B4880">
            <w:pPr>
              <w:autoSpaceDE w:val="0"/>
              <w:autoSpaceDN w:val="0"/>
              <w:adjustRightInd w:val="0"/>
              <w:jc w:val="center"/>
              <w:rPr>
                <w:bCs/>
                <w:color w:val="000000"/>
              </w:rPr>
            </w:pPr>
            <w:r w:rsidRPr="0023319A">
              <w:rPr>
                <w:bCs/>
                <w:color w:val="000000"/>
              </w:rPr>
              <w:t>100%</w:t>
            </w:r>
          </w:p>
        </w:tc>
      </w:tr>
      <w:tr w:rsidR="00F85BE0" w:rsidRPr="00503810" w:rsidTr="000B4880">
        <w:tc>
          <w:tcPr>
            <w:tcW w:w="822" w:type="dxa"/>
          </w:tcPr>
          <w:p w:rsidR="00F85BE0" w:rsidRPr="0023319A" w:rsidRDefault="00F85BE0" w:rsidP="000B4880">
            <w:pPr>
              <w:autoSpaceDE w:val="0"/>
              <w:autoSpaceDN w:val="0"/>
              <w:adjustRightInd w:val="0"/>
              <w:jc w:val="center"/>
              <w:rPr>
                <w:bCs/>
                <w:color w:val="000000"/>
              </w:rPr>
            </w:pPr>
            <w:r w:rsidRPr="0023319A">
              <w:rPr>
                <w:bCs/>
                <w:color w:val="000000"/>
              </w:rPr>
              <w:t>8</w:t>
            </w:r>
          </w:p>
        </w:tc>
        <w:tc>
          <w:tcPr>
            <w:tcW w:w="1417" w:type="dxa"/>
          </w:tcPr>
          <w:p w:rsidR="00F85BE0" w:rsidRPr="0023319A" w:rsidRDefault="00F85BE0" w:rsidP="000B4880">
            <w:pPr>
              <w:autoSpaceDE w:val="0"/>
              <w:autoSpaceDN w:val="0"/>
              <w:adjustRightInd w:val="0"/>
              <w:jc w:val="center"/>
              <w:rPr>
                <w:bCs/>
                <w:color w:val="000000"/>
              </w:rPr>
            </w:pPr>
            <w:r w:rsidRPr="0023319A">
              <w:rPr>
                <w:bCs/>
                <w:color w:val="000000"/>
              </w:rPr>
              <w:t>9</w:t>
            </w:r>
          </w:p>
        </w:tc>
        <w:tc>
          <w:tcPr>
            <w:tcW w:w="980" w:type="dxa"/>
          </w:tcPr>
          <w:p w:rsidR="00F85BE0" w:rsidRPr="0023319A" w:rsidRDefault="00F85BE0" w:rsidP="000B4880">
            <w:pPr>
              <w:autoSpaceDE w:val="0"/>
              <w:autoSpaceDN w:val="0"/>
              <w:adjustRightInd w:val="0"/>
              <w:jc w:val="center"/>
              <w:rPr>
                <w:bCs/>
                <w:color w:val="000000"/>
              </w:rPr>
            </w:pPr>
            <w:r w:rsidRPr="0023319A">
              <w:rPr>
                <w:bCs/>
                <w:color w:val="000000"/>
              </w:rPr>
              <w:t>9</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5</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3</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1</w:t>
            </w:r>
          </w:p>
        </w:tc>
        <w:tc>
          <w:tcPr>
            <w:tcW w:w="1155" w:type="dxa"/>
          </w:tcPr>
          <w:p w:rsidR="00F85BE0" w:rsidRPr="0023319A" w:rsidRDefault="00F85BE0" w:rsidP="000B4880">
            <w:pPr>
              <w:autoSpaceDE w:val="0"/>
              <w:autoSpaceDN w:val="0"/>
              <w:adjustRightInd w:val="0"/>
              <w:jc w:val="center"/>
              <w:rPr>
                <w:bCs/>
                <w:color w:val="000000"/>
              </w:rPr>
            </w:pPr>
            <w:r w:rsidRPr="0023319A">
              <w:rPr>
                <w:bCs/>
                <w:color w:val="000000"/>
              </w:rPr>
              <w:t>44,4%</w:t>
            </w:r>
          </w:p>
        </w:tc>
        <w:tc>
          <w:tcPr>
            <w:tcW w:w="901" w:type="dxa"/>
          </w:tcPr>
          <w:p w:rsidR="00F85BE0" w:rsidRPr="0023319A" w:rsidRDefault="00F85BE0" w:rsidP="000B4880">
            <w:pPr>
              <w:autoSpaceDE w:val="0"/>
              <w:autoSpaceDN w:val="0"/>
              <w:adjustRightInd w:val="0"/>
              <w:jc w:val="center"/>
              <w:rPr>
                <w:bCs/>
                <w:color w:val="000000"/>
              </w:rPr>
            </w:pPr>
            <w:r w:rsidRPr="0023319A">
              <w:rPr>
                <w:bCs/>
                <w:color w:val="000000"/>
              </w:rPr>
              <w:t>100%</w:t>
            </w:r>
          </w:p>
        </w:tc>
      </w:tr>
      <w:tr w:rsidR="00F85BE0" w:rsidRPr="00503810" w:rsidTr="000B4880">
        <w:tc>
          <w:tcPr>
            <w:tcW w:w="822" w:type="dxa"/>
          </w:tcPr>
          <w:p w:rsidR="00F85BE0" w:rsidRPr="0023319A" w:rsidRDefault="00F85BE0" w:rsidP="000B4880">
            <w:pPr>
              <w:autoSpaceDE w:val="0"/>
              <w:autoSpaceDN w:val="0"/>
              <w:adjustRightInd w:val="0"/>
              <w:jc w:val="center"/>
              <w:rPr>
                <w:bCs/>
                <w:color w:val="000000"/>
              </w:rPr>
            </w:pPr>
            <w:r w:rsidRPr="0023319A">
              <w:rPr>
                <w:bCs/>
                <w:color w:val="000000"/>
              </w:rPr>
              <w:t>9</w:t>
            </w:r>
          </w:p>
        </w:tc>
        <w:tc>
          <w:tcPr>
            <w:tcW w:w="1417" w:type="dxa"/>
          </w:tcPr>
          <w:p w:rsidR="00F85BE0" w:rsidRPr="0023319A" w:rsidRDefault="00F85BE0" w:rsidP="000B4880">
            <w:pPr>
              <w:autoSpaceDE w:val="0"/>
              <w:autoSpaceDN w:val="0"/>
              <w:adjustRightInd w:val="0"/>
              <w:jc w:val="center"/>
              <w:rPr>
                <w:bCs/>
                <w:color w:val="000000"/>
              </w:rPr>
            </w:pPr>
            <w:r w:rsidRPr="0023319A">
              <w:rPr>
                <w:bCs/>
                <w:color w:val="000000"/>
              </w:rPr>
              <w:t>12</w:t>
            </w:r>
          </w:p>
        </w:tc>
        <w:tc>
          <w:tcPr>
            <w:tcW w:w="980" w:type="dxa"/>
          </w:tcPr>
          <w:p w:rsidR="00F85BE0" w:rsidRPr="0023319A" w:rsidRDefault="00F85BE0" w:rsidP="000B4880">
            <w:pPr>
              <w:autoSpaceDE w:val="0"/>
              <w:autoSpaceDN w:val="0"/>
              <w:adjustRightInd w:val="0"/>
              <w:jc w:val="center"/>
              <w:rPr>
                <w:bCs/>
                <w:color w:val="000000"/>
              </w:rPr>
            </w:pPr>
            <w:r w:rsidRPr="0023319A">
              <w:rPr>
                <w:bCs/>
                <w:color w:val="000000"/>
              </w:rPr>
              <w:t>11</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7</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4</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w:t>
            </w:r>
          </w:p>
        </w:tc>
        <w:tc>
          <w:tcPr>
            <w:tcW w:w="1155" w:type="dxa"/>
          </w:tcPr>
          <w:p w:rsidR="00F85BE0" w:rsidRPr="0023319A" w:rsidRDefault="00F85BE0" w:rsidP="000B4880">
            <w:pPr>
              <w:autoSpaceDE w:val="0"/>
              <w:autoSpaceDN w:val="0"/>
              <w:adjustRightInd w:val="0"/>
              <w:jc w:val="center"/>
              <w:rPr>
                <w:bCs/>
                <w:color w:val="000000"/>
              </w:rPr>
            </w:pPr>
            <w:r w:rsidRPr="0023319A">
              <w:rPr>
                <w:bCs/>
                <w:color w:val="000000"/>
              </w:rPr>
              <w:t>36,3%</w:t>
            </w:r>
          </w:p>
        </w:tc>
        <w:tc>
          <w:tcPr>
            <w:tcW w:w="901" w:type="dxa"/>
          </w:tcPr>
          <w:p w:rsidR="00F85BE0" w:rsidRPr="0023319A" w:rsidRDefault="00F85BE0" w:rsidP="000B4880">
            <w:pPr>
              <w:autoSpaceDE w:val="0"/>
              <w:autoSpaceDN w:val="0"/>
              <w:adjustRightInd w:val="0"/>
              <w:jc w:val="center"/>
              <w:rPr>
                <w:bCs/>
                <w:color w:val="000000"/>
              </w:rPr>
            </w:pPr>
            <w:r w:rsidRPr="0023319A">
              <w:rPr>
                <w:bCs/>
                <w:color w:val="000000"/>
              </w:rPr>
              <w:t>100%</w:t>
            </w:r>
          </w:p>
        </w:tc>
      </w:tr>
      <w:tr w:rsidR="00F85BE0" w:rsidRPr="00503810" w:rsidTr="000B4880">
        <w:tc>
          <w:tcPr>
            <w:tcW w:w="822" w:type="dxa"/>
          </w:tcPr>
          <w:p w:rsidR="00F85BE0" w:rsidRPr="0023319A" w:rsidRDefault="00F85BE0" w:rsidP="000B4880">
            <w:pPr>
              <w:autoSpaceDE w:val="0"/>
              <w:autoSpaceDN w:val="0"/>
              <w:adjustRightInd w:val="0"/>
              <w:jc w:val="center"/>
              <w:rPr>
                <w:b/>
                <w:bCs/>
                <w:color w:val="000000"/>
              </w:rPr>
            </w:pPr>
            <w:r w:rsidRPr="0023319A">
              <w:rPr>
                <w:b/>
                <w:bCs/>
                <w:color w:val="000000"/>
              </w:rPr>
              <w:t>итого</w:t>
            </w:r>
          </w:p>
        </w:tc>
        <w:tc>
          <w:tcPr>
            <w:tcW w:w="1417" w:type="dxa"/>
          </w:tcPr>
          <w:p w:rsidR="00F85BE0" w:rsidRPr="0023319A" w:rsidRDefault="00F85BE0" w:rsidP="000B4880">
            <w:pPr>
              <w:autoSpaceDE w:val="0"/>
              <w:autoSpaceDN w:val="0"/>
              <w:adjustRightInd w:val="0"/>
              <w:jc w:val="center"/>
              <w:rPr>
                <w:b/>
                <w:bCs/>
                <w:color w:val="000000"/>
              </w:rPr>
            </w:pPr>
            <w:r w:rsidRPr="0023319A">
              <w:rPr>
                <w:b/>
                <w:bCs/>
                <w:color w:val="000000"/>
              </w:rPr>
              <w:t>70</w:t>
            </w:r>
          </w:p>
        </w:tc>
        <w:tc>
          <w:tcPr>
            <w:tcW w:w="980" w:type="dxa"/>
          </w:tcPr>
          <w:p w:rsidR="00F85BE0" w:rsidRPr="0023319A" w:rsidRDefault="00F85BE0" w:rsidP="000B4880">
            <w:pPr>
              <w:autoSpaceDE w:val="0"/>
              <w:autoSpaceDN w:val="0"/>
              <w:adjustRightInd w:val="0"/>
              <w:jc w:val="center"/>
              <w:rPr>
                <w:b/>
                <w:bCs/>
                <w:color w:val="000000"/>
              </w:rPr>
            </w:pPr>
            <w:r w:rsidRPr="0023319A">
              <w:rPr>
                <w:b/>
                <w:bCs/>
                <w:color w:val="000000"/>
              </w:rPr>
              <w:t>68</w:t>
            </w:r>
          </w:p>
        </w:tc>
        <w:tc>
          <w:tcPr>
            <w:tcW w:w="588" w:type="dxa"/>
          </w:tcPr>
          <w:p w:rsidR="00F85BE0" w:rsidRPr="0023319A" w:rsidRDefault="00F85BE0" w:rsidP="000B4880">
            <w:pPr>
              <w:autoSpaceDE w:val="0"/>
              <w:autoSpaceDN w:val="0"/>
              <w:adjustRightInd w:val="0"/>
              <w:jc w:val="center"/>
              <w:rPr>
                <w:b/>
                <w:bCs/>
                <w:color w:val="000000"/>
              </w:rPr>
            </w:pPr>
            <w:r w:rsidRPr="0023319A">
              <w:rPr>
                <w:b/>
                <w:bCs/>
                <w:color w:val="000000"/>
              </w:rPr>
              <w:t>5</w:t>
            </w:r>
          </w:p>
        </w:tc>
        <w:tc>
          <w:tcPr>
            <w:tcW w:w="588" w:type="dxa"/>
          </w:tcPr>
          <w:p w:rsidR="00F85BE0" w:rsidRPr="0023319A" w:rsidRDefault="00F85BE0" w:rsidP="000B4880">
            <w:pPr>
              <w:autoSpaceDE w:val="0"/>
              <w:autoSpaceDN w:val="0"/>
              <w:adjustRightInd w:val="0"/>
              <w:jc w:val="center"/>
              <w:rPr>
                <w:b/>
                <w:bCs/>
                <w:color w:val="000000"/>
              </w:rPr>
            </w:pPr>
            <w:r w:rsidRPr="0023319A">
              <w:rPr>
                <w:b/>
                <w:bCs/>
                <w:color w:val="000000"/>
              </w:rPr>
              <w:t>29</w:t>
            </w:r>
          </w:p>
        </w:tc>
        <w:tc>
          <w:tcPr>
            <w:tcW w:w="588" w:type="dxa"/>
          </w:tcPr>
          <w:p w:rsidR="00F85BE0" w:rsidRPr="0023319A" w:rsidRDefault="00F85BE0" w:rsidP="000B4880">
            <w:pPr>
              <w:autoSpaceDE w:val="0"/>
              <w:autoSpaceDN w:val="0"/>
              <w:adjustRightInd w:val="0"/>
              <w:jc w:val="center"/>
              <w:rPr>
                <w:b/>
                <w:bCs/>
                <w:color w:val="000000"/>
              </w:rPr>
            </w:pPr>
            <w:r w:rsidRPr="0023319A">
              <w:rPr>
                <w:b/>
                <w:bCs/>
                <w:color w:val="000000"/>
              </w:rPr>
              <w:t>31</w:t>
            </w:r>
          </w:p>
        </w:tc>
        <w:tc>
          <w:tcPr>
            <w:tcW w:w="588" w:type="dxa"/>
          </w:tcPr>
          <w:p w:rsidR="00F85BE0" w:rsidRPr="0023319A" w:rsidRDefault="00F85BE0" w:rsidP="000B4880">
            <w:pPr>
              <w:autoSpaceDE w:val="0"/>
              <w:autoSpaceDN w:val="0"/>
              <w:adjustRightInd w:val="0"/>
              <w:jc w:val="center"/>
              <w:rPr>
                <w:b/>
                <w:bCs/>
                <w:color w:val="000000"/>
              </w:rPr>
            </w:pPr>
            <w:r w:rsidRPr="0023319A">
              <w:rPr>
                <w:b/>
                <w:bCs/>
                <w:color w:val="000000"/>
              </w:rPr>
              <w:t>3</w:t>
            </w:r>
          </w:p>
        </w:tc>
        <w:tc>
          <w:tcPr>
            <w:tcW w:w="1155" w:type="dxa"/>
          </w:tcPr>
          <w:p w:rsidR="00F85BE0" w:rsidRPr="0023319A" w:rsidRDefault="00F85BE0" w:rsidP="000B4880">
            <w:pPr>
              <w:autoSpaceDE w:val="0"/>
              <w:autoSpaceDN w:val="0"/>
              <w:adjustRightInd w:val="0"/>
              <w:jc w:val="center"/>
              <w:rPr>
                <w:b/>
                <w:bCs/>
                <w:color w:val="000000"/>
              </w:rPr>
            </w:pPr>
            <w:r w:rsidRPr="0023319A">
              <w:rPr>
                <w:b/>
                <w:bCs/>
                <w:color w:val="000000"/>
              </w:rPr>
              <w:t>50%</w:t>
            </w:r>
          </w:p>
        </w:tc>
        <w:tc>
          <w:tcPr>
            <w:tcW w:w="901" w:type="dxa"/>
          </w:tcPr>
          <w:p w:rsidR="00F85BE0" w:rsidRPr="0023319A" w:rsidRDefault="00F85BE0" w:rsidP="000B4880">
            <w:pPr>
              <w:autoSpaceDE w:val="0"/>
              <w:autoSpaceDN w:val="0"/>
              <w:adjustRightInd w:val="0"/>
              <w:jc w:val="center"/>
              <w:rPr>
                <w:b/>
                <w:bCs/>
                <w:color w:val="000000"/>
              </w:rPr>
            </w:pPr>
            <w:r w:rsidRPr="0023319A">
              <w:rPr>
                <w:b/>
                <w:bCs/>
                <w:color w:val="000000"/>
              </w:rPr>
              <w:t>92%</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10</w:t>
            </w:r>
          </w:p>
        </w:tc>
        <w:tc>
          <w:tcPr>
            <w:tcW w:w="1417" w:type="dxa"/>
          </w:tcPr>
          <w:p w:rsidR="00F85BE0" w:rsidRPr="00503810" w:rsidRDefault="00F85BE0" w:rsidP="000B4880">
            <w:pPr>
              <w:autoSpaceDE w:val="0"/>
              <w:autoSpaceDN w:val="0"/>
              <w:adjustRightInd w:val="0"/>
              <w:jc w:val="center"/>
              <w:rPr>
                <w:bCs/>
              </w:rPr>
            </w:pPr>
            <w:r w:rsidRPr="00503810">
              <w:rPr>
                <w:bCs/>
              </w:rPr>
              <w:t>19</w:t>
            </w:r>
          </w:p>
        </w:tc>
        <w:tc>
          <w:tcPr>
            <w:tcW w:w="980" w:type="dxa"/>
          </w:tcPr>
          <w:p w:rsidR="00F85BE0" w:rsidRPr="00503810" w:rsidRDefault="00F85BE0" w:rsidP="000B4880">
            <w:pPr>
              <w:autoSpaceDE w:val="0"/>
              <w:autoSpaceDN w:val="0"/>
              <w:adjustRightInd w:val="0"/>
              <w:jc w:val="center"/>
              <w:rPr>
                <w:bCs/>
              </w:rPr>
            </w:pPr>
            <w:r w:rsidRPr="00503810">
              <w:rPr>
                <w:bCs/>
              </w:rPr>
              <w:t>19</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588" w:type="dxa"/>
          </w:tcPr>
          <w:p w:rsidR="00F85BE0" w:rsidRPr="00503810" w:rsidRDefault="00F85BE0" w:rsidP="000B4880">
            <w:pPr>
              <w:autoSpaceDE w:val="0"/>
              <w:autoSpaceDN w:val="0"/>
              <w:adjustRightInd w:val="0"/>
              <w:jc w:val="center"/>
              <w:rPr>
                <w:bCs/>
              </w:rPr>
            </w:pPr>
            <w:r w:rsidRPr="00503810">
              <w:rPr>
                <w:bCs/>
              </w:rPr>
              <w:t>8</w:t>
            </w:r>
          </w:p>
        </w:tc>
        <w:tc>
          <w:tcPr>
            <w:tcW w:w="588" w:type="dxa"/>
          </w:tcPr>
          <w:p w:rsidR="00F85BE0" w:rsidRPr="00503810" w:rsidRDefault="00F85BE0" w:rsidP="000B4880">
            <w:pPr>
              <w:autoSpaceDE w:val="0"/>
              <w:autoSpaceDN w:val="0"/>
              <w:adjustRightInd w:val="0"/>
              <w:jc w:val="center"/>
              <w:rPr>
                <w:bCs/>
              </w:rPr>
            </w:pPr>
            <w:r w:rsidRPr="00503810">
              <w:rPr>
                <w:bCs/>
              </w:rPr>
              <w:t>9</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1155" w:type="dxa"/>
          </w:tcPr>
          <w:p w:rsidR="00F85BE0" w:rsidRPr="00503810" w:rsidRDefault="00F85BE0" w:rsidP="000B4880">
            <w:pPr>
              <w:autoSpaceDE w:val="0"/>
              <w:autoSpaceDN w:val="0"/>
              <w:adjustRightInd w:val="0"/>
              <w:jc w:val="center"/>
              <w:rPr>
                <w:bCs/>
              </w:rPr>
            </w:pPr>
            <w:r w:rsidRPr="00503810">
              <w:rPr>
                <w:bCs/>
              </w:rPr>
              <w:t>52,6%</w:t>
            </w:r>
          </w:p>
        </w:tc>
        <w:tc>
          <w:tcPr>
            <w:tcW w:w="901" w:type="dxa"/>
          </w:tcPr>
          <w:p w:rsidR="00F85BE0" w:rsidRPr="00503810" w:rsidRDefault="00F85BE0" w:rsidP="000B4880">
            <w:pPr>
              <w:autoSpaceDE w:val="0"/>
              <w:autoSpaceDN w:val="0"/>
              <w:adjustRightInd w:val="0"/>
              <w:jc w:val="center"/>
              <w:rPr>
                <w:bCs/>
              </w:rPr>
            </w:pPr>
            <w:r w:rsidRPr="00503810">
              <w:rPr>
                <w:bCs/>
              </w:rPr>
              <w:t>94%</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11</w:t>
            </w:r>
          </w:p>
        </w:tc>
        <w:tc>
          <w:tcPr>
            <w:tcW w:w="1417" w:type="dxa"/>
          </w:tcPr>
          <w:p w:rsidR="00F85BE0" w:rsidRPr="00503810" w:rsidRDefault="00F85BE0" w:rsidP="000B4880">
            <w:pPr>
              <w:autoSpaceDE w:val="0"/>
              <w:autoSpaceDN w:val="0"/>
              <w:adjustRightInd w:val="0"/>
              <w:jc w:val="center"/>
              <w:rPr>
                <w:bCs/>
              </w:rPr>
            </w:pPr>
            <w:r w:rsidRPr="00503810">
              <w:rPr>
                <w:bCs/>
              </w:rPr>
              <w:t>13</w:t>
            </w:r>
          </w:p>
        </w:tc>
        <w:tc>
          <w:tcPr>
            <w:tcW w:w="980" w:type="dxa"/>
          </w:tcPr>
          <w:p w:rsidR="00F85BE0" w:rsidRPr="00503810" w:rsidRDefault="00F85BE0" w:rsidP="000B4880">
            <w:pPr>
              <w:autoSpaceDE w:val="0"/>
              <w:autoSpaceDN w:val="0"/>
              <w:adjustRightInd w:val="0"/>
              <w:jc w:val="center"/>
              <w:rPr>
                <w:bCs/>
              </w:rPr>
            </w:pPr>
            <w:r w:rsidRPr="00503810">
              <w:rPr>
                <w:bCs/>
              </w:rPr>
              <w:t>13</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588" w:type="dxa"/>
          </w:tcPr>
          <w:p w:rsidR="00F85BE0" w:rsidRPr="00503810" w:rsidRDefault="00F85BE0" w:rsidP="000B4880">
            <w:pPr>
              <w:autoSpaceDE w:val="0"/>
              <w:autoSpaceDN w:val="0"/>
              <w:adjustRightInd w:val="0"/>
              <w:jc w:val="center"/>
              <w:rPr>
                <w:bCs/>
              </w:rPr>
            </w:pPr>
            <w:r w:rsidRPr="00503810">
              <w:rPr>
                <w:bCs/>
              </w:rPr>
              <w:t>7</w:t>
            </w:r>
          </w:p>
        </w:tc>
        <w:tc>
          <w:tcPr>
            <w:tcW w:w="588" w:type="dxa"/>
          </w:tcPr>
          <w:p w:rsidR="00F85BE0" w:rsidRPr="00503810" w:rsidRDefault="00F85BE0" w:rsidP="000B4880">
            <w:pPr>
              <w:autoSpaceDE w:val="0"/>
              <w:autoSpaceDN w:val="0"/>
              <w:adjustRightInd w:val="0"/>
              <w:jc w:val="center"/>
              <w:rPr>
                <w:bCs/>
              </w:rPr>
            </w:pPr>
            <w:r w:rsidRPr="00503810">
              <w:rPr>
                <w:bCs/>
              </w:rPr>
              <w:t>5</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1155" w:type="dxa"/>
          </w:tcPr>
          <w:p w:rsidR="00F85BE0" w:rsidRPr="00503810" w:rsidRDefault="00F85BE0" w:rsidP="000B4880">
            <w:pPr>
              <w:autoSpaceDE w:val="0"/>
              <w:autoSpaceDN w:val="0"/>
              <w:adjustRightInd w:val="0"/>
              <w:jc w:val="center"/>
              <w:rPr>
                <w:bCs/>
              </w:rPr>
            </w:pPr>
            <w:r w:rsidRPr="00503810">
              <w:rPr>
                <w:bCs/>
              </w:rPr>
              <w:t>46,1%</w:t>
            </w:r>
          </w:p>
        </w:tc>
        <w:tc>
          <w:tcPr>
            <w:tcW w:w="901" w:type="dxa"/>
          </w:tcPr>
          <w:p w:rsidR="00F85BE0" w:rsidRPr="00503810" w:rsidRDefault="00F85BE0" w:rsidP="000B4880">
            <w:pPr>
              <w:autoSpaceDE w:val="0"/>
              <w:autoSpaceDN w:val="0"/>
              <w:adjustRightInd w:val="0"/>
              <w:jc w:val="center"/>
              <w:rPr>
                <w:bCs/>
              </w:rPr>
            </w:pPr>
            <w:r w:rsidRPr="00503810">
              <w:rPr>
                <w:bCs/>
              </w:rPr>
              <w:t>100%</w:t>
            </w:r>
          </w:p>
        </w:tc>
      </w:tr>
      <w:tr w:rsidR="00F85BE0" w:rsidRPr="00503810" w:rsidTr="000B4880">
        <w:tc>
          <w:tcPr>
            <w:tcW w:w="822" w:type="dxa"/>
          </w:tcPr>
          <w:p w:rsidR="00F85BE0" w:rsidRPr="00503810" w:rsidRDefault="00F85BE0" w:rsidP="000B4880">
            <w:pPr>
              <w:autoSpaceDE w:val="0"/>
              <w:autoSpaceDN w:val="0"/>
              <w:adjustRightInd w:val="0"/>
              <w:jc w:val="center"/>
              <w:rPr>
                <w:b/>
                <w:bCs/>
              </w:rPr>
            </w:pPr>
            <w:r w:rsidRPr="00503810">
              <w:rPr>
                <w:b/>
                <w:bCs/>
              </w:rPr>
              <w:t>итого</w:t>
            </w:r>
          </w:p>
        </w:tc>
        <w:tc>
          <w:tcPr>
            <w:tcW w:w="1417" w:type="dxa"/>
          </w:tcPr>
          <w:p w:rsidR="00F85BE0" w:rsidRPr="00503810" w:rsidRDefault="00F85BE0" w:rsidP="000B4880">
            <w:pPr>
              <w:autoSpaceDE w:val="0"/>
              <w:autoSpaceDN w:val="0"/>
              <w:adjustRightInd w:val="0"/>
              <w:jc w:val="center"/>
              <w:rPr>
                <w:b/>
                <w:bCs/>
              </w:rPr>
            </w:pPr>
            <w:r w:rsidRPr="00503810">
              <w:rPr>
                <w:b/>
                <w:bCs/>
              </w:rPr>
              <w:t>32</w:t>
            </w:r>
          </w:p>
        </w:tc>
        <w:tc>
          <w:tcPr>
            <w:tcW w:w="980" w:type="dxa"/>
          </w:tcPr>
          <w:p w:rsidR="00F85BE0" w:rsidRPr="00503810" w:rsidRDefault="00F85BE0" w:rsidP="000B4880">
            <w:pPr>
              <w:autoSpaceDE w:val="0"/>
              <w:autoSpaceDN w:val="0"/>
              <w:adjustRightInd w:val="0"/>
              <w:jc w:val="center"/>
              <w:rPr>
                <w:b/>
                <w:bCs/>
              </w:rPr>
            </w:pPr>
            <w:r w:rsidRPr="00503810">
              <w:rPr>
                <w:b/>
                <w:bCs/>
              </w:rPr>
              <w:t>32</w:t>
            </w:r>
          </w:p>
        </w:tc>
        <w:tc>
          <w:tcPr>
            <w:tcW w:w="588" w:type="dxa"/>
          </w:tcPr>
          <w:p w:rsidR="00F85BE0" w:rsidRPr="00503810" w:rsidRDefault="00F85BE0" w:rsidP="000B4880">
            <w:pPr>
              <w:autoSpaceDE w:val="0"/>
              <w:autoSpaceDN w:val="0"/>
              <w:adjustRightInd w:val="0"/>
              <w:jc w:val="center"/>
              <w:rPr>
                <w:b/>
                <w:bCs/>
              </w:rPr>
            </w:pPr>
            <w:r w:rsidRPr="00503810">
              <w:rPr>
                <w:b/>
                <w:bCs/>
              </w:rPr>
              <w:t>1</w:t>
            </w:r>
          </w:p>
        </w:tc>
        <w:tc>
          <w:tcPr>
            <w:tcW w:w="588" w:type="dxa"/>
          </w:tcPr>
          <w:p w:rsidR="00F85BE0" w:rsidRPr="00503810" w:rsidRDefault="00F85BE0" w:rsidP="000B4880">
            <w:pPr>
              <w:autoSpaceDE w:val="0"/>
              <w:autoSpaceDN w:val="0"/>
              <w:adjustRightInd w:val="0"/>
              <w:jc w:val="center"/>
              <w:rPr>
                <w:b/>
                <w:bCs/>
              </w:rPr>
            </w:pPr>
            <w:r w:rsidRPr="00503810">
              <w:rPr>
                <w:b/>
                <w:bCs/>
              </w:rPr>
              <w:t>15</w:t>
            </w:r>
          </w:p>
        </w:tc>
        <w:tc>
          <w:tcPr>
            <w:tcW w:w="588" w:type="dxa"/>
          </w:tcPr>
          <w:p w:rsidR="00F85BE0" w:rsidRPr="00503810" w:rsidRDefault="00F85BE0" w:rsidP="000B4880">
            <w:pPr>
              <w:autoSpaceDE w:val="0"/>
              <w:autoSpaceDN w:val="0"/>
              <w:adjustRightInd w:val="0"/>
              <w:jc w:val="center"/>
              <w:rPr>
                <w:b/>
                <w:bCs/>
              </w:rPr>
            </w:pPr>
            <w:r w:rsidRPr="00503810">
              <w:rPr>
                <w:b/>
                <w:bCs/>
              </w:rPr>
              <w:t>14</w:t>
            </w:r>
          </w:p>
        </w:tc>
        <w:tc>
          <w:tcPr>
            <w:tcW w:w="588" w:type="dxa"/>
          </w:tcPr>
          <w:p w:rsidR="00F85BE0" w:rsidRPr="00503810" w:rsidRDefault="00F85BE0" w:rsidP="000B4880">
            <w:pPr>
              <w:autoSpaceDE w:val="0"/>
              <w:autoSpaceDN w:val="0"/>
              <w:adjustRightInd w:val="0"/>
              <w:jc w:val="center"/>
              <w:rPr>
                <w:b/>
                <w:bCs/>
              </w:rPr>
            </w:pPr>
            <w:r w:rsidRPr="00503810">
              <w:rPr>
                <w:b/>
                <w:bCs/>
              </w:rPr>
              <w:t>2</w:t>
            </w:r>
          </w:p>
        </w:tc>
        <w:tc>
          <w:tcPr>
            <w:tcW w:w="1155" w:type="dxa"/>
          </w:tcPr>
          <w:p w:rsidR="00F85BE0" w:rsidRPr="00503810" w:rsidRDefault="00F85BE0" w:rsidP="000B4880">
            <w:pPr>
              <w:autoSpaceDE w:val="0"/>
              <w:autoSpaceDN w:val="0"/>
              <w:adjustRightInd w:val="0"/>
              <w:jc w:val="center"/>
              <w:rPr>
                <w:b/>
                <w:bCs/>
              </w:rPr>
            </w:pPr>
            <w:r w:rsidRPr="00503810">
              <w:rPr>
                <w:b/>
                <w:bCs/>
              </w:rPr>
              <w:t>50%</w:t>
            </w:r>
          </w:p>
        </w:tc>
        <w:tc>
          <w:tcPr>
            <w:tcW w:w="901" w:type="dxa"/>
          </w:tcPr>
          <w:p w:rsidR="00F85BE0" w:rsidRPr="00503810" w:rsidRDefault="00F85BE0" w:rsidP="000B4880">
            <w:pPr>
              <w:autoSpaceDE w:val="0"/>
              <w:autoSpaceDN w:val="0"/>
              <w:adjustRightInd w:val="0"/>
              <w:jc w:val="center"/>
              <w:rPr>
                <w:b/>
                <w:bCs/>
              </w:rPr>
            </w:pPr>
            <w:r w:rsidRPr="00503810">
              <w:rPr>
                <w:b/>
                <w:bCs/>
              </w:rPr>
              <w:t>96%</w:t>
            </w:r>
          </w:p>
        </w:tc>
      </w:tr>
    </w:tbl>
    <w:p w:rsidR="00F85BE0" w:rsidRDefault="00F85BE0" w:rsidP="00F85BE0">
      <w:pPr>
        <w:autoSpaceDE w:val="0"/>
        <w:autoSpaceDN w:val="0"/>
        <w:adjustRightInd w:val="0"/>
        <w:rPr>
          <w:rStyle w:val="af5"/>
          <w:color w:val="000000"/>
        </w:rPr>
      </w:pPr>
    </w:p>
    <w:p w:rsidR="00F85BE0" w:rsidRDefault="00F85BE0" w:rsidP="00F85BE0">
      <w:pPr>
        <w:autoSpaceDE w:val="0"/>
        <w:autoSpaceDN w:val="0"/>
        <w:adjustRightInd w:val="0"/>
        <w:jc w:val="center"/>
        <w:rPr>
          <w:b/>
          <w:bCs/>
        </w:rPr>
      </w:pPr>
    </w:p>
    <w:p w:rsidR="00F85BE0" w:rsidRDefault="00F85BE0" w:rsidP="00F85BE0">
      <w:pPr>
        <w:autoSpaceDE w:val="0"/>
        <w:autoSpaceDN w:val="0"/>
        <w:adjustRightInd w:val="0"/>
        <w:jc w:val="center"/>
        <w:rPr>
          <w:b/>
          <w:bCs/>
        </w:rPr>
      </w:pPr>
      <w:r w:rsidRPr="00F70D8E">
        <w:rPr>
          <w:b/>
          <w:bCs/>
        </w:rPr>
        <w:t>Мониторинг (и</w:t>
      </w:r>
      <w:r>
        <w:rPr>
          <w:b/>
          <w:bCs/>
        </w:rPr>
        <w:t>тоговый) по математике</w:t>
      </w:r>
      <w:r w:rsidRPr="00F70D8E">
        <w:rPr>
          <w:b/>
          <w:bCs/>
        </w:rPr>
        <w:t xml:space="preserve"> </w:t>
      </w:r>
      <w:r>
        <w:rPr>
          <w:b/>
          <w:bCs/>
        </w:rPr>
        <w:t xml:space="preserve">за </w:t>
      </w:r>
      <w:r w:rsidRPr="00F70D8E">
        <w:rPr>
          <w:b/>
          <w:bCs/>
        </w:rPr>
        <w:t>2013-2014 учебный год</w:t>
      </w:r>
    </w:p>
    <w:p w:rsidR="00F85BE0" w:rsidRDefault="00F85BE0" w:rsidP="00F85BE0">
      <w:pPr>
        <w:autoSpaceDE w:val="0"/>
        <w:autoSpaceDN w:val="0"/>
        <w:adjustRightInd w:val="0"/>
        <w:jc w:val="center"/>
        <w:rPr>
          <w:b/>
          <w:bCs/>
        </w:rPr>
      </w:pPr>
    </w:p>
    <w:tbl>
      <w:tblPr>
        <w:tblW w:w="7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2"/>
        <w:gridCol w:w="1417"/>
        <w:gridCol w:w="980"/>
        <w:gridCol w:w="588"/>
        <w:gridCol w:w="588"/>
        <w:gridCol w:w="588"/>
        <w:gridCol w:w="588"/>
        <w:gridCol w:w="1155"/>
        <w:gridCol w:w="901"/>
      </w:tblGrid>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Класс</w:t>
            </w:r>
          </w:p>
        </w:tc>
        <w:tc>
          <w:tcPr>
            <w:tcW w:w="1417" w:type="dxa"/>
          </w:tcPr>
          <w:p w:rsidR="00F85BE0" w:rsidRPr="00503810" w:rsidRDefault="00F85BE0" w:rsidP="000B4880">
            <w:pPr>
              <w:autoSpaceDE w:val="0"/>
              <w:autoSpaceDN w:val="0"/>
              <w:adjustRightInd w:val="0"/>
              <w:jc w:val="center"/>
              <w:rPr>
                <w:bCs/>
              </w:rPr>
            </w:pPr>
            <w:r w:rsidRPr="00503810">
              <w:rPr>
                <w:bCs/>
              </w:rPr>
              <w:t>Количество</w:t>
            </w:r>
          </w:p>
          <w:p w:rsidR="00F85BE0" w:rsidRPr="00503810" w:rsidRDefault="00F85BE0" w:rsidP="000B4880">
            <w:pPr>
              <w:autoSpaceDE w:val="0"/>
              <w:autoSpaceDN w:val="0"/>
              <w:adjustRightInd w:val="0"/>
              <w:jc w:val="center"/>
              <w:rPr>
                <w:bCs/>
              </w:rPr>
            </w:pPr>
            <w:r w:rsidRPr="00503810">
              <w:rPr>
                <w:bCs/>
              </w:rPr>
              <w:t>учащихся</w:t>
            </w:r>
          </w:p>
        </w:tc>
        <w:tc>
          <w:tcPr>
            <w:tcW w:w="980" w:type="dxa"/>
          </w:tcPr>
          <w:p w:rsidR="00F85BE0" w:rsidRPr="00503810" w:rsidRDefault="00F85BE0" w:rsidP="000B4880">
            <w:pPr>
              <w:autoSpaceDE w:val="0"/>
              <w:autoSpaceDN w:val="0"/>
              <w:adjustRightInd w:val="0"/>
              <w:jc w:val="center"/>
              <w:rPr>
                <w:bCs/>
              </w:rPr>
            </w:pPr>
            <w:r w:rsidRPr="00503810">
              <w:rPr>
                <w:bCs/>
              </w:rPr>
              <w:t>Писали</w:t>
            </w:r>
          </w:p>
        </w:tc>
        <w:tc>
          <w:tcPr>
            <w:tcW w:w="588" w:type="dxa"/>
          </w:tcPr>
          <w:p w:rsidR="00F85BE0" w:rsidRPr="00503810" w:rsidRDefault="00F85BE0" w:rsidP="000B4880">
            <w:pPr>
              <w:autoSpaceDE w:val="0"/>
              <w:autoSpaceDN w:val="0"/>
              <w:adjustRightInd w:val="0"/>
              <w:jc w:val="center"/>
              <w:rPr>
                <w:bCs/>
              </w:rPr>
            </w:pPr>
            <w:r w:rsidRPr="00503810">
              <w:rPr>
                <w:bCs/>
              </w:rPr>
              <w:t>«2»</w:t>
            </w:r>
          </w:p>
        </w:tc>
        <w:tc>
          <w:tcPr>
            <w:tcW w:w="588" w:type="dxa"/>
          </w:tcPr>
          <w:p w:rsidR="00F85BE0" w:rsidRPr="00503810" w:rsidRDefault="00F85BE0" w:rsidP="000B4880">
            <w:pPr>
              <w:autoSpaceDE w:val="0"/>
              <w:autoSpaceDN w:val="0"/>
              <w:adjustRightInd w:val="0"/>
              <w:jc w:val="center"/>
              <w:rPr>
                <w:bCs/>
              </w:rPr>
            </w:pPr>
            <w:r w:rsidRPr="00503810">
              <w:rPr>
                <w:bCs/>
              </w:rPr>
              <w:t>«3»</w:t>
            </w:r>
          </w:p>
        </w:tc>
        <w:tc>
          <w:tcPr>
            <w:tcW w:w="588" w:type="dxa"/>
          </w:tcPr>
          <w:p w:rsidR="00F85BE0" w:rsidRPr="00503810" w:rsidRDefault="00F85BE0" w:rsidP="000B4880">
            <w:pPr>
              <w:autoSpaceDE w:val="0"/>
              <w:autoSpaceDN w:val="0"/>
              <w:adjustRightInd w:val="0"/>
              <w:jc w:val="center"/>
              <w:rPr>
                <w:bCs/>
              </w:rPr>
            </w:pPr>
            <w:r w:rsidRPr="00503810">
              <w:rPr>
                <w:bCs/>
              </w:rPr>
              <w:t>«4»</w:t>
            </w:r>
          </w:p>
        </w:tc>
        <w:tc>
          <w:tcPr>
            <w:tcW w:w="588" w:type="dxa"/>
          </w:tcPr>
          <w:p w:rsidR="00F85BE0" w:rsidRPr="00503810" w:rsidRDefault="00F85BE0" w:rsidP="000B4880">
            <w:pPr>
              <w:autoSpaceDE w:val="0"/>
              <w:autoSpaceDN w:val="0"/>
              <w:adjustRightInd w:val="0"/>
              <w:jc w:val="center"/>
              <w:rPr>
                <w:bCs/>
              </w:rPr>
            </w:pPr>
            <w:r w:rsidRPr="00503810">
              <w:rPr>
                <w:bCs/>
              </w:rPr>
              <w:t>«5»</w:t>
            </w:r>
          </w:p>
        </w:tc>
        <w:tc>
          <w:tcPr>
            <w:tcW w:w="1155" w:type="dxa"/>
          </w:tcPr>
          <w:p w:rsidR="00F85BE0" w:rsidRPr="00503810" w:rsidRDefault="00F85BE0" w:rsidP="000B4880">
            <w:pPr>
              <w:autoSpaceDE w:val="0"/>
              <w:autoSpaceDN w:val="0"/>
              <w:adjustRightInd w:val="0"/>
              <w:jc w:val="center"/>
              <w:rPr>
                <w:bCs/>
              </w:rPr>
            </w:pPr>
            <w:r w:rsidRPr="00503810">
              <w:rPr>
                <w:bCs/>
              </w:rPr>
              <w:t>Качество</w:t>
            </w:r>
          </w:p>
        </w:tc>
        <w:tc>
          <w:tcPr>
            <w:tcW w:w="901" w:type="dxa"/>
          </w:tcPr>
          <w:p w:rsidR="00F85BE0" w:rsidRPr="00503810" w:rsidRDefault="00F85BE0" w:rsidP="000B4880">
            <w:pPr>
              <w:autoSpaceDE w:val="0"/>
              <w:autoSpaceDN w:val="0"/>
              <w:adjustRightInd w:val="0"/>
              <w:jc w:val="center"/>
              <w:rPr>
                <w:bCs/>
              </w:rPr>
            </w:pPr>
            <w:r w:rsidRPr="00503810">
              <w:rPr>
                <w:bCs/>
              </w:rPr>
              <w:t>Успев.</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1</w:t>
            </w:r>
          </w:p>
        </w:tc>
        <w:tc>
          <w:tcPr>
            <w:tcW w:w="1417" w:type="dxa"/>
          </w:tcPr>
          <w:p w:rsidR="00F85BE0" w:rsidRPr="00503810" w:rsidRDefault="00F85BE0" w:rsidP="000B4880">
            <w:pPr>
              <w:autoSpaceDE w:val="0"/>
              <w:autoSpaceDN w:val="0"/>
              <w:adjustRightInd w:val="0"/>
              <w:jc w:val="center"/>
              <w:rPr>
                <w:bCs/>
              </w:rPr>
            </w:pPr>
            <w:r w:rsidRPr="00503810">
              <w:rPr>
                <w:bCs/>
              </w:rPr>
              <w:t>15</w:t>
            </w:r>
          </w:p>
        </w:tc>
        <w:tc>
          <w:tcPr>
            <w:tcW w:w="980" w:type="dxa"/>
          </w:tcPr>
          <w:p w:rsidR="00F85BE0" w:rsidRPr="00503810" w:rsidRDefault="00F85BE0" w:rsidP="000B4880">
            <w:pPr>
              <w:autoSpaceDE w:val="0"/>
              <w:autoSpaceDN w:val="0"/>
              <w:adjustRightInd w:val="0"/>
              <w:jc w:val="center"/>
              <w:rPr>
                <w:bCs/>
              </w:rPr>
            </w:pPr>
            <w:r w:rsidRPr="00503810">
              <w:rPr>
                <w:bCs/>
              </w:rPr>
              <w:t>14</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588" w:type="dxa"/>
          </w:tcPr>
          <w:p w:rsidR="00F85BE0" w:rsidRPr="00503810" w:rsidRDefault="00F85BE0" w:rsidP="000B4880">
            <w:pPr>
              <w:autoSpaceDE w:val="0"/>
              <w:autoSpaceDN w:val="0"/>
              <w:adjustRightInd w:val="0"/>
              <w:jc w:val="center"/>
              <w:rPr>
                <w:bCs/>
              </w:rPr>
            </w:pPr>
            <w:r w:rsidRPr="00503810">
              <w:rPr>
                <w:bCs/>
              </w:rPr>
              <w:t>6</w:t>
            </w:r>
          </w:p>
        </w:tc>
        <w:tc>
          <w:tcPr>
            <w:tcW w:w="588" w:type="dxa"/>
          </w:tcPr>
          <w:p w:rsidR="00F85BE0" w:rsidRPr="00503810" w:rsidRDefault="00F85BE0" w:rsidP="000B4880">
            <w:pPr>
              <w:autoSpaceDE w:val="0"/>
              <w:autoSpaceDN w:val="0"/>
              <w:adjustRightInd w:val="0"/>
              <w:jc w:val="center"/>
              <w:rPr>
                <w:bCs/>
              </w:rPr>
            </w:pPr>
            <w:r w:rsidRPr="00503810">
              <w:rPr>
                <w:bCs/>
              </w:rPr>
              <w:t>4</w:t>
            </w:r>
          </w:p>
        </w:tc>
        <w:tc>
          <w:tcPr>
            <w:tcW w:w="588" w:type="dxa"/>
          </w:tcPr>
          <w:p w:rsidR="00F85BE0" w:rsidRPr="00503810" w:rsidRDefault="00F85BE0" w:rsidP="000B4880">
            <w:pPr>
              <w:autoSpaceDE w:val="0"/>
              <w:autoSpaceDN w:val="0"/>
              <w:adjustRightInd w:val="0"/>
              <w:jc w:val="center"/>
              <w:rPr>
                <w:bCs/>
              </w:rPr>
            </w:pPr>
            <w:r w:rsidRPr="00503810">
              <w:rPr>
                <w:bCs/>
              </w:rPr>
              <w:t>4</w:t>
            </w:r>
          </w:p>
        </w:tc>
        <w:tc>
          <w:tcPr>
            <w:tcW w:w="1155" w:type="dxa"/>
          </w:tcPr>
          <w:p w:rsidR="00F85BE0" w:rsidRPr="00503810" w:rsidRDefault="00F85BE0" w:rsidP="000B4880">
            <w:pPr>
              <w:autoSpaceDE w:val="0"/>
              <w:autoSpaceDN w:val="0"/>
              <w:adjustRightInd w:val="0"/>
              <w:jc w:val="center"/>
              <w:rPr>
                <w:bCs/>
              </w:rPr>
            </w:pPr>
            <w:r w:rsidRPr="00503810">
              <w:rPr>
                <w:bCs/>
              </w:rPr>
              <w:t>57,1%</w:t>
            </w:r>
          </w:p>
        </w:tc>
        <w:tc>
          <w:tcPr>
            <w:tcW w:w="901" w:type="dxa"/>
          </w:tcPr>
          <w:p w:rsidR="00F85BE0" w:rsidRPr="00503810" w:rsidRDefault="00F85BE0" w:rsidP="000B4880">
            <w:pPr>
              <w:autoSpaceDE w:val="0"/>
              <w:autoSpaceDN w:val="0"/>
              <w:adjustRightInd w:val="0"/>
              <w:jc w:val="center"/>
              <w:rPr>
                <w:bCs/>
              </w:rPr>
            </w:pPr>
            <w:r w:rsidRPr="00503810">
              <w:rPr>
                <w:bCs/>
              </w:rPr>
              <w:t>100%</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2</w:t>
            </w:r>
          </w:p>
        </w:tc>
        <w:tc>
          <w:tcPr>
            <w:tcW w:w="1417" w:type="dxa"/>
          </w:tcPr>
          <w:p w:rsidR="00F85BE0" w:rsidRPr="00503810" w:rsidRDefault="00F85BE0" w:rsidP="000B4880">
            <w:pPr>
              <w:autoSpaceDE w:val="0"/>
              <w:autoSpaceDN w:val="0"/>
              <w:adjustRightInd w:val="0"/>
              <w:jc w:val="center"/>
              <w:rPr>
                <w:bCs/>
              </w:rPr>
            </w:pPr>
            <w:r w:rsidRPr="00503810">
              <w:rPr>
                <w:bCs/>
              </w:rPr>
              <w:t>17</w:t>
            </w:r>
          </w:p>
        </w:tc>
        <w:tc>
          <w:tcPr>
            <w:tcW w:w="980" w:type="dxa"/>
          </w:tcPr>
          <w:p w:rsidR="00F85BE0" w:rsidRPr="00503810" w:rsidRDefault="00F85BE0" w:rsidP="000B4880">
            <w:pPr>
              <w:autoSpaceDE w:val="0"/>
              <w:autoSpaceDN w:val="0"/>
              <w:adjustRightInd w:val="0"/>
              <w:jc w:val="center"/>
              <w:rPr>
                <w:bCs/>
              </w:rPr>
            </w:pPr>
            <w:r w:rsidRPr="00503810">
              <w:rPr>
                <w:bCs/>
              </w:rPr>
              <w:t>17</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588" w:type="dxa"/>
          </w:tcPr>
          <w:p w:rsidR="00F85BE0" w:rsidRPr="00503810" w:rsidRDefault="00F85BE0" w:rsidP="000B4880">
            <w:pPr>
              <w:autoSpaceDE w:val="0"/>
              <w:autoSpaceDN w:val="0"/>
              <w:adjustRightInd w:val="0"/>
              <w:jc w:val="center"/>
              <w:rPr>
                <w:bCs/>
              </w:rPr>
            </w:pPr>
            <w:r w:rsidRPr="00503810">
              <w:rPr>
                <w:bCs/>
              </w:rPr>
              <w:t>5</w:t>
            </w:r>
          </w:p>
        </w:tc>
        <w:tc>
          <w:tcPr>
            <w:tcW w:w="588" w:type="dxa"/>
          </w:tcPr>
          <w:p w:rsidR="00F85BE0" w:rsidRPr="00503810" w:rsidRDefault="00F85BE0" w:rsidP="000B4880">
            <w:pPr>
              <w:autoSpaceDE w:val="0"/>
              <w:autoSpaceDN w:val="0"/>
              <w:adjustRightInd w:val="0"/>
              <w:jc w:val="center"/>
              <w:rPr>
                <w:bCs/>
              </w:rPr>
            </w:pPr>
            <w:r w:rsidRPr="00503810">
              <w:rPr>
                <w:bCs/>
              </w:rPr>
              <w:t>5</w:t>
            </w:r>
          </w:p>
        </w:tc>
        <w:tc>
          <w:tcPr>
            <w:tcW w:w="588" w:type="dxa"/>
          </w:tcPr>
          <w:p w:rsidR="00F85BE0" w:rsidRPr="00503810" w:rsidRDefault="00F85BE0" w:rsidP="000B4880">
            <w:pPr>
              <w:autoSpaceDE w:val="0"/>
              <w:autoSpaceDN w:val="0"/>
              <w:adjustRightInd w:val="0"/>
              <w:jc w:val="center"/>
              <w:rPr>
                <w:bCs/>
              </w:rPr>
            </w:pPr>
            <w:r w:rsidRPr="00503810">
              <w:rPr>
                <w:bCs/>
              </w:rPr>
              <w:t>6</w:t>
            </w:r>
          </w:p>
        </w:tc>
        <w:tc>
          <w:tcPr>
            <w:tcW w:w="1155" w:type="dxa"/>
          </w:tcPr>
          <w:p w:rsidR="00F85BE0" w:rsidRPr="00503810" w:rsidRDefault="00F85BE0" w:rsidP="000B4880">
            <w:pPr>
              <w:autoSpaceDE w:val="0"/>
              <w:autoSpaceDN w:val="0"/>
              <w:adjustRightInd w:val="0"/>
              <w:jc w:val="center"/>
              <w:rPr>
                <w:bCs/>
              </w:rPr>
            </w:pPr>
            <w:r w:rsidRPr="00503810">
              <w:rPr>
                <w:bCs/>
              </w:rPr>
              <w:t>64,7%</w:t>
            </w:r>
          </w:p>
        </w:tc>
        <w:tc>
          <w:tcPr>
            <w:tcW w:w="901" w:type="dxa"/>
          </w:tcPr>
          <w:p w:rsidR="00F85BE0" w:rsidRPr="00503810" w:rsidRDefault="00F85BE0" w:rsidP="000B4880">
            <w:pPr>
              <w:autoSpaceDE w:val="0"/>
              <w:autoSpaceDN w:val="0"/>
              <w:adjustRightInd w:val="0"/>
              <w:jc w:val="center"/>
              <w:rPr>
                <w:bCs/>
              </w:rPr>
            </w:pPr>
            <w:r w:rsidRPr="00503810">
              <w:rPr>
                <w:bCs/>
              </w:rPr>
              <w:t>94%</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3</w:t>
            </w:r>
          </w:p>
        </w:tc>
        <w:tc>
          <w:tcPr>
            <w:tcW w:w="1417" w:type="dxa"/>
          </w:tcPr>
          <w:p w:rsidR="00F85BE0" w:rsidRPr="00503810" w:rsidRDefault="00F85BE0" w:rsidP="000B4880">
            <w:pPr>
              <w:autoSpaceDE w:val="0"/>
              <w:autoSpaceDN w:val="0"/>
              <w:adjustRightInd w:val="0"/>
              <w:jc w:val="center"/>
              <w:rPr>
                <w:bCs/>
              </w:rPr>
            </w:pPr>
            <w:r w:rsidRPr="00503810">
              <w:rPr>
                <w:bCs/>
              </w:rPr>
              <w:t>14</w:t>
            </w:r>
          </w:p>
        </w:tc>
        <w:tc>
          <w:tcPr>
            <w:tcW w:w="980" w:type="dxa"/>
          </w:tcPr>
          <w:p w:rsidR="00F85BE0" w:rsidRPr="00503810" w:rsidRDefault="00F85BE0" w:rsidP="000B4880">
            <w:pPr>
              <w:autoSpaceDE w:val="0"/>
              <w:autoSpaceDN w:val="0"/>
              <w:adjustRightInd w:val="0"/>
              <w:jc w:val="center"/>
              <w:rPr>
                <w:bCs/>
              </w:rPr>
            </w:pPr>
            <w:r w:rsidRPr="00503810">
              <w:rPr>
                <w:bCs/>
              </w:rPr>
              <w:t>14</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588" w:type="dxa"/>
          </w:tcPr>
          <w:p w:rsidR="00F85BE0" w:rsidRPr="00503810" w:rsidRDefault="00F85BE0" w:rsidP="000B4880">
            <w:pPr>
              <w:autoSpaceDE w:val="0"/>
              <w:autoSpaceDN w:val="0"/>
              <w:adjustRightInd w:val="0"/>
              <w:jc w:val="center"/>
              <w:rPr>
                <w:bCs/>
              </w:rPr>
            </w:pPr>
            <w:r w:rsidRPr="00503810">
              <w:rPr>
                <w:bCs/>
              </w:rPr>
              <w:t>3</w:t>
            </w:r>
          </w:p>
        </w:tc>
        <w:tc>
          <w:tcPr>
            <w:tcW w:w="588" w:type="dxa"/>
          </w:tcPr>
          <w:p w:rsidR="00F85BE0" w:rsidRPr="00503810" w:rsidRDefault="00F85BE0" w:rsidP="000B4880">
            <w:pPr>
              <w:autoSpaceDE w:val="0"/>
              <w:autoSpaceDN w:val="0"/>
              <w:adjustRightInd w:val="0"/>
              <w:jc w:val="center"/>
              <w:rPr>
                <w:bCs/>
              </w:rPr>
            </w:pPr>
            <w:r w:rsidRPr="00503810">
              <w:rPr>
                <w:bCs/>
              </w:rPr>
              <w:t>4</w:t>
            </w:r>
          </w:p>
        </w:tc>
        <w:tc>
          <w:tcPr>
            <w:tcW w:w="588" w:type="dxa"/>
          </w:tcPr>
          <w:p w:rsidR="00F85BE0" w:rsidRPr="00503810" w:rsidRDefault="00F85BE0" w:rsidP="000B4880">
            <w:pPr>
              <w:autoSpaceDE w:val="0"/>
              <w:autoSpaceDN w:val="0"/>
              <w:adjustRightInd w:val="0"/>
              <w:jc w:val="center"/>
              <w:rPr>
                <w:bCs/>
              </w:rPr>
            </w:pPr>
            <w:r w:rsidRPr="00503810">
              <w:rPr>
                <w:bCs/>
              </w:rPr>
              <w:t>7</w:t>
            </w:r>
          </w:p>
        </w:tc>
        <w:tc>
          <w:tcPr>
            <w:tcW w:w="1155" w:type="dxa"/>
          </w:tcPr>
          <w:p w:rsidR="00F85BE0" w:rsidRPr="00503810" w:rsidRDefault="00F85BE0" w:rsidP="000B4880">
            <w:pPr>
              <w:autoSpaceDE w:val="0"/>
              <w:autoSpaceDN w:val="0"/>
              <w:adjustRightInd w:val="0"/>
              <w:jc w:val="center"/>
              <w:rPr>
                <w:bCs/>
              </w:rPr>
            </w:pPr>
            <w:r w:rsidRPr="00503810">
              <w:rPr>
                <w:bCs/>
              </w:rPr>
              <w:t>78,5%</w:t>
            </w:r>
          </w:p>
        </w:tc>
        <w:tc>
          <w:tcPr>
            <w:tcW w:w="901" w:type="dxa"/>
          </w:tcPr>
          <w:p w:rsidR="00F85BE0" w:rsidRPr="00503810" w:rsidRDefault="00F85BE0" w:rsidP="000B4880">
            <w:pPr>
              <w:autoSpaceDE w:val="0"/>
              <w:autoSpaceDN w:val="0"/>
              <w:adjustRightInd w:val="0"/>
              <w:jc w:val="center"/>
              <w:rPr>
                <w:bCs/>
              </w:rPr>
            </w:pPr>
            <w:r w:rsidRPr="00503810">
              <w:rPr>
                <w:bCs/>
              </w:rPr>
              <w:t>100%</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4</w:t>
            </w:r>
          </w:p>
        </w:tc>
        <w:tc>
          <w:tcPr>
            <w:tcW w:w="1417" w:type="dxa"/>
          </w:tcPr>
          <w:p w:rsidR="00F85BE0" w:rsidRPr="00503810" w:rsidRDefault="00F85BE0" w:rsidP="000B4880">
            <w:pPr>
              <w:autoSpaceDE w:val="0"/>
              <w:autoSpaceDN w:val="0"/>
              <w:adjustRightInd w:val="0"/>
              <w:jc w:val="center"/>
              <w:rPr>
                <w:bCs/>
              </w:rPr>
            </w:pPr>
            <w:r w:rsidRPr="00503810">
              <w:rPr>
                <w:bCs/>
              </w:rPr>
              <w:t>8</w:t>
            </w:r>
          </w:p>
        </w:tc>
        <w:tc>
          <w:tcPr>
            <w:tcW w:w="980" w:type="dxa"/>
          </w:tcPr>
          <w:p w:rsidR="00F85BE0" w:rsidRPr="00503810" w:rsidRDefault="00F85BE0" w:rsidP="000B4880">
            <w:pPr>
              <w:autoSpaceDE w:val="0"/>
              <w:autoSpaceDN w:val="0"/>
              <w:adjustRightInd w:val="0"/>
              <w:jc w:val="center"/>
              <w:rPr>
                <w:bCs/>
              </w:rPr>
            </w:pPr>
            <w:r w:rsidRPr="00503810">
              <w:rPr>
                <w:bCs/>
              </w:rPr>
              <w:t>8</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588" w:type="dxa"/>
          </w:tcPr>
          <w:p w:rsidR="00F85BE0" w:rsidRPr="00503810" w:rsidRDefault="00F85BE0" w:rsidP="000B4880">
            <w:pPr>
              <w:autoSpaceDE w:val="0"/>
              <w:autoSpaceDN w:val="0"/>
              <w:adjustRightInd w:val="0"/>
              <w:jc w:val="center"/>
              <w:rPr>
                <w:bCs/>
              </w:rPr>
            </w:pPr>
            <w:r w:rsidRPr="00503810">
              <w:rPr>
                <w:bCs/>
              </w:rPr>
              <w:t>7</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1155" w:type="dxa"/>
          </w:tcPr>
          <w:p w:rsidR="00F85BE0" w:rsidRPr="00503810" w:rsidRDefault="00F85BE0" w:rsidP="000B4880">
            <w:pPr>
              <w:autoSpaceDE w:val="0"/>
              <w:autoSpaceDN w:val="0"/>
              <w:adjustRightInd w:val="0"/>
              <w:jc w:val="center"/>
              <w:rPr>
                <w:bCs/>
              </w:rPr>
            </w:pPr>
            <w:r w:rsidRPr="00503810">
              <w:rPr>
                <w:bCs/>
              </w:rPr>
              <w:t>87,5%</w:t>
            </w:r>
          </w:p>
        </w:tc>
        <w:tc>
          <w:tcPr>
            <w:tcW w:w="901" w:type="dxa"/>
          </w:tcPr>
          <w:p w:rsidR="00F85BE0" w:rsidRPr="00503810" w:rsidRDefault="00F85BE0" w:rsidP="000B4880">
            <w:pPr>
              <w:autoSpaceDE w:val="0"/>
              <w:autoSpaceDN w:val="0"/>
              <w:adjustRightInd w:val="0"/>
              <w:jc w:val="center"/>
              <w:rPr>
                <w:bCs/>
              </w:rPr>
            </w:pPr>
            <w:r w:rsidRPr="00503810">
              <w:rPr>
                <w:bCs/>
              </w:rPr>
              <w:t>100%</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
                <w:bCs/>
              </w:rPr>
              <w:t>итого</w:t>
            </w:r>
          </w:p>
        </w:tc>
        <w:tc>
          <w:tcPr>
            <w:tcW w:w="1417" w:type="dxa"/>
          </w:tcPr>
          <w:p w:rsidR="00F85BE0" w:rsidRPr="00503810" w:rsidRDefault="00F85BE0" w:rsidP="000B4880">
            <w:pPr>
              <w:autoSpaceDE w:val="0"/>
              <w:autoSpaceDN w:val="0"/>
              <w:adjustRightInd w:val="0"/>
              <w:jc w:val="center"/>
              <w:rPr>
                <w:b/>
                <w:bCs/>
              </w:rPr>
            </w:pPr>
            <w:r w:rsidRPr="00503810">
              <w:rPr>
                <w:b/>
                <w:bCs/>
              </w:rPr>
              <w:t>54</w:t>
            </w:r>
          </w:p>
        </w:tc>
        <w:tc>
          <w:tcPr>
            <w:tcW w:w="980" w:type="dxa"/>
          </w:tcPr>
          <w:p w:rsidR="00F85BE0" w:rsidRPr="00503810" w:rsidRDefault="00F85BE0" w:rsidP="000B4880">
            <w:pPr>
              <w:autoSpaceDE w:val="0"/>
              <w:autoSpaceDN w:val="0"/>
              <w:adjustRightInd w:val="0"/>
              <w:jc w:val="center"/>
              <w:rPr>
                <w:b/>
                <w:bCs/>
              </w:rPr>
            </w:pPr>
            <w:r w:rsidRPr="00503810">
              <w:rPr>
                <w:b/>
                <w:bCs/>
              </w:rPr>
              <w:t>53</w:t>
            </w:r>
          </w:p>
        </w:tc>
        <w:tc>
          <w:tcPr>
            <w:tcW w:w="588" w:type="dxa"/>
          </w:tcPr>
          <w:p w:rsidR="00F85BE0" w:rsidRPr="00503810" w:rsidRDefault="00F85BE0" w:rsidP="000B4880">
            <w:pPr>
              <w:autoSpaceDE w:val="0"/>
              <w:autoSpaceDN w:val="0"/>
              <w:adjustRightInd w:val="0"/>
              <w:jc w:val="center"/>
              <w:rPr>
                <w:b/>
                <w:bCs/>
              </w:rPr>
            </w:pPr>
            <w:r w:rsidRPr="00503810">
              <w:rPr>
                <w:b/>
                <w:bCs/>
              </w:rPr>
              <w:t>1</w:t>
            </w:r>
          </w:p>
        </w:tc>
        <w:tc>
          <w:tcPr>
            <w:tcW w:w="588" w:type="dxa"/>
          </w:tcPr>
          <w:p w:rsidR="00F85BE0" w:rsidRPr="00503810" w:rsidRDefault="00F85BE0" w:rsidP="000B4880">
            <w:pPr>
              <w:autoSpaceDE w:val="0"/>
              <w:autoSpaceDN w:val="0"/>
              <w:adjustRightInd w:val="0"/>
              <w:jc w:val="center"/>
              <w:rPr>
                <w:b/>
                <w:bCs/>
              </w:rPr>
            </w:pPr>
            <w:r w:rsidRPr="00503810">
              <w:rPr>
                <w:b/>
                <w:bCs/>
              </w:rPr>
              <w:t>15</w:t>
            </w:r>
          </w:p>
        </w:tc>
        <w:tc>
          <w:tcPr>
            <w:tcW w:w="588" w:type="dxa"/>
          </w:tcPr>
          <w:p w:rsidR="00F85BE0" w:rsidRPr="00503810" w:rsidRDefault="00F85BE0" w:rsidP="000B4880">
            <w:pPr>
              <w:autoSpaceDE w:val="0"/>
              <w:autoSpaceDN w:val="0"/>
              <w:adjustRightInd w:val="0"/>
              <w:jc w:val="center"/>
              <w:rPr>
                <w:b/>
                <w:bCs/>
              </w:rPr>
            </w:pPr>
            <w:r w:rsidRPr="00503810">
              <w:rPr>
                <w:b/>
                <w:bCs/>
              </w:rPr>
              <w:t>20</w:t>
            </w:r>
          </w:p>
        </w:tc>
        <w:tc>
          <w:tcPr>
            <w:tcW w:w="588" w:type="dxa"/>
          </w:tcPr>
          <w:p w:rsidR="00F85BE0" w:rsidRPr="00503810" w:rsidRDefault="00F85BE0" w:rsidP="000B4880">
            <w:pPr>
              <w:autoSpaceDE w:val="0"/>
              <w:autoSpaceDN w:val="0"/>
              <w:adjustRightInd w:val="0"/>
              <w:jc w:val="center"/>
              <w:rPr>
                <w:b/>
                <w:bCs/>
              </w:rPr>
            </w:pPr>
            <w:r w:rsidRPr="00503810">
              <w:rPr>
                <w:b/>
                <w:bCs/>
              </w:rPr>
              <w:t>17</w:t>
            </w:r>
          </w:p>
        </w:tc>
        <w:tc>
          <w:tcPr>
            <w:tcW w:w="1155" w:type="dxa"/>
          </w:tcPr>
          <w:p w:rsidR="00F85BE0" w:rsidRPr="00503810" w:rsidRDefault="00F85BE0" w:rsidP="000B4880">
            <w:pPr>
              <w:autoSpaceDE w:val="0"/>
              <w:autoSpaceDN w:val="0"/>
              <w:adjustRightInd w:val="0"/>
              <w:jc w:val="center"/>
              <w:rPr>
                <w:b/>
                <w:bCs/>
              </w:rPr>
            </w:pPr>
            <w:r w:rsidRPr="00503810">
              <w:rPr>
                <w:b/>
                <w:bCs/>
              </w:rPr>
              <w:t>69,8%</w:t>
            </w:r>
          </w:p>
        </w:tc>
        <w:tc>
          <w:tcPr>
            <w:tcW w:w="901" w:type="dxa"/>
          </w:tcPr>
          <w:p w:rsidR="00F85BE0" w:rsidRPr="00503810" w:rsidRDefault="00F85BE0" w:rsidP="000B4880">
            <w:pPr>
              <w:autoSpaceDE w:val="0"/>
              <w:autoSpaceDN w:val="0"/>
              <w:adjustRightInd w:val="0"/>
              <w:jc w:val="center"/>
              <w:rPr>
                <w:b/>
                <w:bCs/>
              </w:rPr>
            </w:pPr>
            <w:r w:rsidRPr="00503810">
              <w:rPr>
                <w:b/>
                <w:bCs/>
              </w:rPr>
              <w:t>98,1%</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5</w:t>
            </w:r>
          </w:p>
        </w:tc>
        <w:tc>
          <w:tcPr>
            <w:tcW w:w="1417" w:type="dxa"/>
          </w:tcPr>
          <w:p w:rsidR="00F85BE0" w:rsidRPr="00503810" w:rsidRDefault="00F85BE0" w:rsidP="000B4880">
            <w:pPr>
              <w:autoSpaceDE w:val="0"/>
              <w:autoSpaceDN w:val="0"/>
              <w:adjustRightInd w:val="0"/>
              <w:jc w:val="center"/>
              <w:rPr>
                <w:bCs/>
              </w:rPr>
            </w:pPr>
            <w:r w:rsidRPr="00503810">
              <w:rPr>
                <w:bCs/>
              </w:rPr>
              <w:t>20</w:t>
            </w:r>
          </w:p>
        </w:tc>
        <w:tc>
          <w:tcPr>
            <w:tcW w:w="980" w:type="dxa"/>
          </w:tcPr>
          <w:p w:rsidR="00F85BE0" w:rsidRPr="00503810" w:rsidRDefault="00F85BE0" w:rsidP="000B4880">
            <w:pPr>
              <w:autoSpaceDE w:val="0"/>
              <w:autoSpaceDN w:val="0"/>
              <w:adjustRightInd w:val="0"/>
              <w:jc w:val="center"/>
              <w:rPr>
                <w:bCs/>
              </w:rPr>
            </w:pPr>
            <w:r w:rsidRPr="00503810">
              <w:rPr>
                <w:bCs/>
              </w:rPr>
              <w:t>20</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588" w:type="dxa"/>
          </w:tcPr>
          <w:p w:rsidR="00F85BE0" w:rsidRPr="00503810" w:rsidRDefault="00F85BE0" w:rsidP="000B4880">
            <w:pPr>
              <w:autoSpaceDE w:val="0"/>
              <w:autoSpaceDN w:val="0"/>
              <w:adjustRightInd w:val="0"/>
              <w:jc w:val="center"/>
              <w:rPr>
                <w:bCs/>
              </w:rPr>
            </w:pPr>
            <w:r w:rsidRPr="00503810">
              <w:rPr>
                <w:bCs/>
              </w:rPr>
              <w:t>10</w:t>
            </w:r>
          </w:p>
        </w:tc>
        <w:tc>
          <w:tcPr>
            <w:tcW w:w="588" w:type="dxa"/>
          </w:tcPr>
          <w:p w:rsidR="00F85BE0" w:rsidRPr="00503810" w:rsidRDefault="00F85BE0" w:rsidP="000B4880">
            <w:pPr>
              <w:autoSpaceDE w:val="0"/>
              <w:autoSpaceDN w:val="0"/>
              <w:adjustRightInd w:val="0"/>
              <w:jc w:val="center"/>
              <w:rPr>
                <w:bCs/>
              </w:rPr>
            </w:pPr>
            <w:r w:rsidRPr="00503810">
              <w:rPr>
                <w:bCs/>
              </w:rPr>
              <w:t>9</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1155" w:type="dxa"/>
          </w:tcPr>
          <w:p w:rsidR="00F85BE0" w:rsidRPr="00503810" w:rsidRDefault="00F85BE0" w:rsidP="000B4880">
            <w:pPr>
              <w:autoSpaceDE w:val="0"/>
              <w:autoSpaceDN w:val="0"/>
              <w:adjustRightInd w:val="0"/>
              <w:jc w:val="center"/>
              <w:rPr>
                <w:bCs/>
              </w:rPr>
            </w:pPr>
            <w:r w:rsidRPr="00503810">
              <w:rPr>
                <w:bCs/>
              </w:rPr>
              <w:t>50%</w:t>
            </w:r>
          </w:p>
        </w:tc>
        <w:tc>
          <w:tcPr>
            <w:tcW w:w="901" w:type="dxa"/>
          </w:tcPr>
          <w:p w:rsidR="00F85BE0" w:rsidRPr="00503810" w:rsidRDefault="00F85BE0" w:rsidP="000B4880">
            <w:pPr>
              <w:autoSpaceDE w:val="0"/>
              <w:autoSpaceDN w:val="0"/>
              <w:adjustRightInd w:val="0"/>
              <w:jc w:val="center"/>
              <w:rPr>
                <w:bCs/>
              </w:rPr>
            </w:pPr>
            <w:r w:rsidRPr="00503810">
              <w:rPr>
                <w:bCs/>
              </w:rPr>
              <w:t>100%</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6</w:t>
            </w:r>
          </w:p>
        </w:tc>
        <w:tc>
          <w:tcPr>
            <w:tcW w:w="1417" w:type="dxa"/>
          </w:tcPr>
          <w:p w:rsidR="00F85BE0" w:rsidRPr="00503810" w:rsidRDefault="00F85BE0" w:rsidP="000B4880">
            <w:pPr>
              <w:autoSpaceDE w:val="0"/>
              <w:autoSpaceDN w:val="0"/>
              <w:adjustRightInd w:val="0"/>
              <w:jc w:val="center"/>
              <w:rPr>
                <w:bCs/>
              </w:rPr>
            </w:pPr>
            <w:r w:rsidRPr="00503810">
              <w:rPr>
                <w:bCs/>
              </w:rPr>
              <w:t>21</w:t>
            </w:r>
          </w:p>
        </w:tc>
        <w:tc>
          <w:tcPr>
            <w:tcW w:w="980" w:type="dxa"/>
          </w:tcPr>
          <w:p w:rsidR="00F85BE0" w:rsidRPr="00503810" w:rsidRDefault="00F85BE0" w:rsidP="000B4880">
            <w:pPr>
              <w:autoSpaceDE w:val="0"/>
              <w:autoSpaceDN w:val="0"/>
              <w:adjustRightInd w:val="0"/>
              <w:jc w:val="center"/>
              <w:rPr>
                <w:bCs/>
              </w:rPr>
            </w:pPr>
            <w:r w:rsidRPr="00503810">
              <w:rPr>
                <w:bCs/>
              </w:rPr>
              <w:t>19</w:t>
            </w:r>
          </w:p>
        </w:tc>
        <w:tc>
          <w:tcPr>
            <w:tcW w:w="588" w:type="dxa"/>
          </w:tcPr>
          <w:p w:rsidR="00F85BE0" w:rsidRPr="00503810" w:rsidRDefault="00F85BE0" w:rsidP="000B4880">
            <w:pPr>
              <w:autoSpaceDE w:val="0"/>
              <w:autoSpaceDN w:val="0"/>
              <w:adjustRightInd w:val="0"/>
              <w:jc w:val="center"/>
              <w:rPr>
                <w:bCs/>
              </w:rPr>
            </w:pPr>
            <w:r w:rsidRPr="00503810">
              <w:rPr>
                <w:bCs/>
              </w:rPr>
              <w:t>2</w:t>
            </w:r>
          </w:p>
        </w:tc>
        <w:tc>
          <w:tcPr>
            <w:tcW w:w="588" w:type="dxa"/>
          </w:tcPr>
          <w:p w:rsidR="00F85BE0" w:rsidRPr="00503810" w:rsidRDefault="00F85BE0" w:rsidP="000B4880">
            <w:pPr>
              <w:autoSpaceDE w:val="0"/>
              <w:autoSpaceDN w:val="0"/>
              <w:adjustRightInd w:val="0"/>
              <w:jc w:val="center"/>
              <w:rPr>
                <w:bCs/>
              </w:rPr>
            </w:pPr>
            <w:r w:rsidRPr="00503810">
              <w:rPr>
                <w:bCs/>
              </w:rPr>
              <w:t>9</w:t>
            </w:r>
          </w:p>
        </w:tc>
        <w:tc>
          <w:tcPr>
            <w:tcW w:w="588" w:type="dxa"/>
          </w:tcPr>
          <w:p w:rsidR="00F85BE0" w:rsidRPr="00503810" w:rsidRDefault="00F85BE0" w:rsidP="000B4880">
            <w:pPr>
              <w:autoSpaceDE w:val="0"/>
              <w:autoSpaceDN w:val="0"/>
              <w:adjustRightInd w:val="0"/>
              <w:jc w:val="center"/>
              <w:rPr>
                <w:bCs/>
              </w:rPr>
            </w:pPr>
            <w:r w:rsidRPr="00503810">
              <w:rPr>
                <w:bCs/>
              </w:rPr>
              <w:t>6</w:t>
            </w:r>
          </w:p>
        </w:tc>
        <w:tc>
          <w:tcPr>
            <w:tcW w:w="588" w:type="dxa"/>
          </w:tcPr>
          <w:p w:rsidR="00F85BE0" w:rsidRPr="00503810" w:rsidRDefault="00F85BE0" w:rsidP="000B4880">
            <w:pPr>
              <w:autoSpaceDE w:val="0"/>
              <w:autoSpaceDN w:val="0"/>
              <w:adjustRightInd w:val="0"/>
              <w:jc w:val="center"/>
              <w:rPr>
                <w:bCs/>
              </w:rPr>
            </w:pPr>
            <w:r w:rsidRPr="00503810">
              <w:rPr>
                <w:bCs/>
              </w:rPr>
              <w:t>2</w:t>
            </w:r>
          </w:p>
        </w:tc>
        <w:tc>
          <w:tcPr>
            <w:tcW w:w="1155" w:type="dxa"/>
          </w:tcPr>
          <w:p w:rsidR="00F85BE0" w:rsidRPr="00503810" w:rsidRDefault="00F85BE0" w:rsidP="000B4880">
            <w:pPr>
              <w:autoSpaceDE w:val="0"/>
              <w:autoSpaceDN w:val="0"/>
              <w:adjustRightInd w:val="0"/>
              <w:jc w:val="center"/>
              <w:rPr>
                <w:bCs/>
              </w:rPr>
            </w:pPr>
            <w:r w:rsidRPr="00503810">
              <w:rPr>
                <w:bCs/>
              </w:rPr>
              <w:t>42,1%</w:t>
            </w:r>
          </w:p>
        </w:tc>
        <w:tc>
          <w:tcPr>
            <w:tcW w:w="901" w:type="dxa"/>
          </w:tcPr>
          <w:p w:rsidR="00F85BE0" w:rsidRPr="00503810" w:rsidRDefault="00F85BE0" w:rsidP="000B4880">
            <w:pPr>
              <w:autoSpaceDE w:val="0"/>
              <w:autoSpaceDN w:val="0"/>
              <w:adjustRightInd w:val="0"/>
              <w:jc w:val="center"/>
              <w:rPr>
                <w:bCs/>
              </w:rPr>
            </w:pPr>
            <w:r w:rsidRPr="00503810">
              <w:rPr>
                <w:bCs/>
              </w:rPr>
              <w:t>89%</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7</w:t>
            </w:r>
          </w:p>
        </w:tc>
        <w:tc>
          <w:tcPr>
            <w:tcW w:w="1417" w:type="dxa"/>
          </w:tcPr>
          <w:p w:rsidR="00F85BE0" w:rsidRPr="00503810" w:rsidRDefault="00F85BE0" w:rsidP="000B4880">
            <w:pPr>
              <w:autoSpaceDE w:val="0"/>
              <w:autoSpaceDN w:val="0"/>
              <w:adjustRightInd w:val="0"/>
              <w:jc w:val="center"/>
              <w:rPr>
                <w:bCs/>
              </w:rPr>
            </w:pPr>
            <w:r w:rsidRPr="00503810">
              <w:rPr>
                <w:bCs/>
              </w:rPr>
              <w:t>8</w:t>
            </w:r>
          </w:p>
        </w:tc>
        <w:tc>
          <w:tcPr>
            <w:tcW w:w="980" w:type="dxa"/>
          </w:tcPr>
          <w:p w:rsidR="00F85BE0" w:rsidRPr="00503810" w:rsidRDefault="00F85BE0" w:rsidP="000B4880">
            <w:pPr>
              <w:autoSpaceDE w:val="0"/>
              <w:autoSpaceDN w:val="0"/>
              <w:adjustRightInd w:val="0"/>
              <w:jc w:val="center"/>
              <w:rPr>
                <w:bCs/>
              </w:rPr>
            </w:pPr>
            <w:r w:rsidRPr="00503810">
              <w:rPr>
                <w:bCs/>
              </w:rPr>
              <w:t>7</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588" w:type="dxa"/>
          </w:tcPr>
          <w:p w:rsidR="00F85BE0" w:rsidRPr="00503810" w:rsidRDefault="00F85BE0" w:rsidP="000B4880">
            <w:pPr>
              <w:autoSpaceDE w:val="0"/>
              <w:autoSpaceDN w:val="0"/>
              <w:adjustRightInd w:val="0"/>
              <w:jc w:val="center"/>
              <w:rPr>
                <w:bCs/>
              </w:rPr>
            </w:pPr>
            <w:r w:rsidRPr="00503810">
              <w:rPr>
                <w:bCs/>
              </w:rPr>
              <w:t>3</w:t>
            </w:r>
          </w:p>
        </w:tc>
        <w:tc>
          <w:tcPr>
            <w:tcW w:w="588" w:type="dxa"/>
          </w:tcPr>
          <w:p w:rsidR="00F85BE0" w:rsidRPr="00503810" w:rsidRDefault="00F85BE0" w:rsidP="000B4880">
            <w:pPr>
              <w:autoSpaceDE w:val="0"/>
              <w:autoSpaceDN w:val="0"/>
              <w:adjustRightInd w:val="0"/>
              <w:jc w:val="center"/>
              <w:rPr>
                <w:bCs/>
              </w:rPr>
            </w:pPr>
            <w:r w:rsidRPr="00503810">
              <w:rPr>
                <w:bCs/>
              </w:rPr>
              <w:t>3</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1155" w:type="dxa"/>
          </w:tcPr>
          <w:p w:rsidR="00F85BE0" w:rsidRPr="00503810" w:rsidRDefault="00F85BE0" w:rsidP="000B4880">
            <w:pPr>
              <w:autoSpaceDE w:val="0"/>
              <w:autoSpaceDN w:val="0"/>
              <w:adjustRightInd w:val="0"/>
              <w:jc w:val="center"/>
              <w:rPr>
                <w:bCs/>
              </w:rPr>
            </w:pPr>
            <w:r w:rsidRPr="00503810">
              <w:rPr>
                <w:bCs/>
              </w:rPr>
              <w:t>57,1%</w:t>
            </w:r>
          </w:p>
        </w:tc>
        <w:tc>
          <w:tcPr>
            <w:tcW w:w="901" w:type="dxa"/>
          </w:tcPr>
          <w:p w:rsidR="00F85BE0" w:rsidRPr="00503810" w:rsidRDefault="00F85BE0" w:rsidP="000B4880">
            <w:pPr>
              <w:autoSpaceDE w:val="0"/>
              <w:autoSpaceDN w:val="0"/>
              <w:adjustRightInd w:val="0"/>
              <w:jc w:val="center"/>
              <w:rPr>
                <w:bCs/>
              </w:rPr>
            </w:pPr>
            <w:r w:rsidRPr="00503810">
              <w:rPr>
                <w:bCs/>
              </w:rPr>
              <w:t>100%</w:t>
            </w:r>
          </w:p>
        </w:tc>
      </w:tr>
      <w:tr w:rsidR="00F85BE0" w:rsidRPr="00503810" w:rsidTr="000B4880">
        <w:tc>
          <w:tcPr>
            <w:tcW w:w="822" w:type="dxa"/>
          </w:tcPr>
          <w:p w:rsidR="00F85BE0" w:rsidRPr="0023319A" w:rsidRDefault="00F85BE0" w:rsidP="000B4880">
            <w:pPr>
              <w:autoSpaceDE w:val="0"/>
              <w:autoSpaceDN w:val="0"/>
              <w:adjustRightInd w:val="0"/>
              <w:jc w:val="center"/>
              <w:rPr>
                <w:bCs/>
                <w:color w:val="000000"/>
              </w:rPr>
            </w:pPr>
            <w:r w:rsidRPr="0023319A">
              <w:rPr>
                <w:bCs/>
                <w:color w:val="000000"/>
              </w:rPr>
              <w:t>8</w:t>
            </w:r>
          </w:p>
        </w:tc>
        <w:tc>
          <w:tcPr>
            <w:tcW w:w="1417" w:type="dxa"/>
          </w:tcPr>
          <w:p w:rsidR="00F85BE0" w:rsidRPr="0023319A" w:rsidRDefault="00F85BE0" w:rsidP="000B4880">
            <w:pPr>
              <w:autoSpaceDE w:val="0"/>
              <w:autoSpaceDN w:val="0"/>
              <w:adjustRightInd w:val="0"/>
              <w:jc w:val="center"/>
              <w:rPr>
                <w:bCs/>
                <w:color w:val="000000"/>
              </w:rPr>
            </w:pPr>
            <w:r w:rsidRPr="0023319A">
              <w:rPr>
                <w:bCs/>
                <w:color w:val="000000"/>
              </w:rPr>
              <w:t>9</w:t>
            </w:r>
          </w:p>
        </w:tc>
        <w:tc>
          <w:tcPr>
            <w:tcW w:w="980" w:type="dxa"/>
          </w:tcPr>
          <w:p w:rsidR="00F85BE0" w:rsidRPr="0023319A" w:rsidRDefault="00F85BE0" w:rsidP="000B4880">
            <w:pPr>
              <w:autoSpaceDE w:val="0"/>
              <w:autoSpaceDN w:val="0"/>
              <w:adjustRightInd w:val="0"/>
              <w:jc w:val="center"/>
              <w:rPr>
                <w:bCs/>
                <w:color w:val="000000"/>
              </w:rPr>
            </w:pPr>
            <w:r w:rsidRPr="0023319A">
              <w:rPr>
                <w:bCs/>
                <w:color w:val="000000"/>
              </w:rPr>
              <w:t>9</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6</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2</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1</w:t>
            </w:r>
          </w:p>
        </w:tc>
        <w:tc>
          <w:tcPr>
            <w:tcW w:w="1155" w:type="dxa"/>
          </w:tcPr>
          <w:p w:rsidR="00F85BE0" w:rsidRPr="0023319A" w:rsidRDefault="00F85BE0" w:rsidP="000B4880">
            <w:pPr>
              <w:autoSpaceDE w:val="0"/>
              <w:autoSpaceDN w:val="0"/>
              <w:adjustRightInd w:val="0"/>
              <w:jc w:val="center"/>
              <w:rPr>
                <w:bCs/>
                <w:color w:val="000000"/>
              </w:rPr>
            </w:pPr>
            <w:r w:rsidRPr="0023319A">
              <w:rPr>
                <w:bCs/>
                <w:color w:val="000000"/>
              </w:rPr>
              <w:t>33,3%</w:t>
            </w:r>
          </w:p>
        </w:tc>
        <w:tc>
          <w:tcPr>
            <w:tcW w:w="901" w:type="dxa"/>
          </w:tcPr>
          <w:p w:rsidR="00F85BE0" w:rsidRPr="0023319A" w:rsidRDefault="00F85BE0" w:rsidP="000B4880">
            <w:pPr>
              <w:autoSpaceDE w:val="0"/>
              <w:autoSpaceDN w:val="0"/>
              <w:adjustRightInd w:val="0"/>
              <w:jc w:val="center"/>
              <w:rPr>
                <w:bCs/>
                <w:color w:val="000000"/>
              </w:rPr>
            </w:pPr>
            <w:r w:rsidRPr="0023319A">
              <w:rPr>
                <w:bCs/>
                <w:color w:val="000000"/>
              </w:rPr>
              <w:t>100%</w:t>
            </w:r>
          </w:p>
        </w:tc>
      </w:tr>
      <w:tr w:rsidR="00F85BE0" w:rsidRPr="00503810" w:rsidTr="000B4880">
        <w:tc>
          <w:tcPr>
            <w:tcW w:w="822" w:type="dxa"/>
          </w:tcPr>
          <w:p w:rsidR="00F85BE0" w:rsidRPr="0023319A" w:rsidRDefault="00F85BE0" w:rsidP="000B4880">
            <w:pPr>
              <w:autoSpaceDE w:val="0"/>
              <w:autoSpaceDN w:val="0"/>
              <w:adjustRightInd w:val="0"/>
              <w:jc w:val="center"/>
              <w:rPr>
                <w:bCs/>
                <w:color w:val="000000"/>
              </w:rPr>
            </w:pPr>
            <w:r w:rsidRPr="0023319A">
              <w:rPr>
                <w:bCs/>
                <w:color w:val="000000"/>
              </w:rPr>
              <w:t>9</w:t>
            </w:r>
          </w:p>
        </w:tc>
        <w:tc>
          <w:tcPr>
            <w:tcW w:w="1417" w:type="dxa"/>
          </w:tcPr>
          <w:p w:rsidR="00F85BE0" w:rsidRPr="0023319A" w:rsidRDefault="00F85BE0" w:rsidP="000B4880">
            <w:pPr>
              <w:autoSpaceDE w:val="0"/>
              <w:autoSpaceDN w:val="0"/>
              <w:adjustRightInd w:val="0"/>
              <w:jc w:val="center"/>
              <w:rPr>
                <w:bCs/>
                <w:color w:val="000000"/>
              </w:rPr>
            </w:pPr>
            <w:r w:rsidRPr="0023319A">
              <w:rPr>
                <w:bCs/>
                <w:color w:val="000000"/>
              </w:rPr>
              <w:t>12</w:t>
            </w:r>
          </w:p>
        </w:tc>
        <w:tc>
          <w:tcPr>
            <w:tcW w:w="980" w:type="dxa"/>
          </w:tcPr>
          <w:p w:rsidR="00F85BE0" w:rsidRPr="0023319A" w:rsidRDefault="00F85BE0" w:rsidP="000B4880">
            <w:pPr>
              <w:autoSpaceDE w:val="0"/>
              <w:autoSpaceDN w:val="0"/>
              <w:adjustRightInd w:val="0"/>
              <w:jc w:val="center"/>
              <w:rPr>
                <w:bCs/>
                <w:color w:val="000000"/>
              </w:rPr>
            </w:pPr>
            <w:r w:rsidRPr="0023319A">
              <w:rPr>
                <w:bCs/>
                <w:color w:val="000000"/>
              </w:rPr>
              <w:t>11</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5</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4</w:t>
            </w:r>
          </w:p>
        </w:tc>
        <w:tc>
          <w:tcPr>
            <w:tcW w:w="588" w:type="dxa"/>
          </w:tcPr>
          <w:p w:rsidR="00F85BE0" w:rsidRPr="0023319A" w:rsidRDefault="00F85BE0" w:rsidP="000B4880">
            <w:pPr>
              <w:autoSpaceDE w:val="0"/>
              <w:autoSpaceDN w:val="0"/>
              <w:adjustRightInd w:val="0"/>
              <w:jc w:val="center"/>
              <w:rPr>
                <w:bCs/>
                <w:color w:val="000000"/>
              </w:rPr>
            </w:pPr>
            <w:r w:rsidRPr="0023319A">
              <w:rPr>
                <w:bCs/>
                <w:color w:val="000000"/>
              </w:rPr>
              <w:t>1</w:t>
            </w:r>
          </w:p>
        </w:tc>
        <w:tc>
          <w:tcPr>
            <w:tcW w:w="1155" w:type="dxa"/>
          </w:tcPr>
          <w:p w:rsidR="00F85BE0" w:rsidRPr="0023319A" w:rsidRDefault="00F85BE0" w:rsidP="000B4880">
            <w:pPr>
              <w:autoSpaceDE w:val="0"/>
              <w:autoSpaceDN w:val="0"/>
              <w:adjustRightInd w:val="0"/>
              <w:jc w:val="center"/>
              <w:rPr>
                <w:bCs/>
                <w:color w:val="000000"/>
              </w:rPr>
            </w:pPr>
            <w:r w:rsidRPr="0023319A">
              <w:rPr>
                <w:bCs/>
                <w:color w:val="000000"/>
              </w:rPr>
              <w:t>45,4%</w:t>
            </w:r>
          </w:p>
        </w:tc>
        <w:tc>
          <w:tcPr>
            <w:tcW w:w="901" w:type="dxa"/>
          </w:tcPr>
          <w:p w:rsidR="00F85BE0" w:rsidRPr="0023319A" w:rsidRDefault="00F85BE0" w:rsidP="000B4880">
            <w:pPr>
              <w:autoSpaceDE w:val="0"/>
              <w:autoSpaceDN w:val="0"/>
              <w:adjustRightInd w:val="0"/>
              <w:jc w:val="center"/>
              <w:rPr>
                <w:bCs/>
                <w:color w:val="000000"/>
              </w:rPr>
            </w:pPr>
            <w:r w:rsidRPr="0023319A">
              <w:rPr>
                <w:bCs/>
                <w:color w:val="000000"/>
              </w:rPr>
              <w:t>100%</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
                <w:bCs/>
              </w:rPr>
              <w:t>итого</w:t>
            </w:r>
          </w:p>
        </w:tc>
        <w:tc>
          <w:tcPr>
            <w:tcW w:w="1417" w:type="dxa"/>
          </w:tcPr>
          <w:p w:rsidR="00F85BE0" w:rsidRPr="00503810" w:rsidRDefault="00F85BE0" w:rsidP="000B4880">
            <w:pPr>
              <w:autoSpaceDE w:val="0"/>
              <w:autoSpaceDN w:val="0"/>
              <w:adjustRightInd w:val="0"/>
              <w:jc w:val="center"/>
              <w:rPr>
                <w:bCs/>
              </w:rPr>
            </w:pPr>
            <w:r w:rsidRPr="00503810">
              <w:rPr>
                <w:b/>
                <w:bCs/>
              </w:rPr>
              <w:t>70</w:t>
            </w:r>
          </w:p>
        </w:tc>
        <w:tc>
          <w:tcPr>
            <w:tcW w:w="980" w:type="dxa"/>
          </w:tcPr>
          <w:p w:rsidR="00F85BE0" w:rsidRPr="00503810" w:rsidRDefault="00F85BE0" w:rsidP="000B4880">
            <w:pPr>
              <w:autoSpaceDE w:val="0"/>
              <w:autoSpaceDN w:val="0"/>
              <w:adjustRightInd w:val="0"/>
              <w:jc w:val="center"/>
              <w:rPr>
                <w:b/>
                <w:bCs/>
              </w:rPr>
            </w:pPr>
            <w:r w:rsidRPr="00503810">
              <w:rPr>
                <w:b/>
                <w:bCs/>
              </w:rPr>
              <w:t>66</w:t>
            </w:r>
          </w:p>
        </w:tc>
        <w:tc>
          <w:tcPr>
            <w:tcW w:w="588" w:type="dxa"/>
          </w:tcPr>
          <w:p w:rsidR="00F85BE0" w:rsidRPr="00503810" w:rsidRDefault="00F85BE0" w:rsidP="000B4880">
            <w:pPr>
              <w:autoSpaceDE w:val="0"/>
              <w:autoSpaceDN w:val="0"/>
              <w:adjustRightInd w:val="0"/>
              <w:jc w:val="center"/>
              <w:rPr>
                <w:b/>
                <w:bCs/>
              </w:rPr>
            </w:pPr>
            <w:r w:rsidRPr="00503810">
              <w:rPr>
                <w:b/>
                <w:bCs/>
              </w:rPr>
              <w:t>2</w:t>
            </w:r>
          </w:p>
        </w:tc>
        <w:tc>
          <w:tcPr>
            <w:tcW w:w="588" w:type="dxa"/>
          </w:tcPr>
          <w:p w:rsidR="00F85BE0" w:rsidRPr="00503810" w:rsidRDefault="00F85BE0" w:rsidP="000B4880">
            <w:pPr>
              <w:autoSpaceDE w:val="0"/>
              <w:autoSpaceDN w:val="0"/>
              <w:adjustRightInd w:val="0"/>
              <w:jc w:val="center"/>
              <w:rPr>
                <w:b/>
                <w:bCs/>
              </w:rPr>
            </w:pPr>
            <w:r w:rsidRPr="00503810">
              <w:rPr>
                <w:b/>
                <w:bCs/>
              </w:rPr>
              <w:t>33</w:t>
            </w:r>
          </w:p>
        </w:tc>
        <w:tc>
          <w:tcPr>
            <w:tcW w:w="588" w:type="dxa"/>
          </w:tcPr>
          <w:p w:rsidR="00F85BE0" w:rsidRPr="00503810" w:rsidRDefault="00F85BE0" w:rsidP="000B4880">
            <w:pPr>
              <w:autoSpaceDE w:val="0"/>
              <w:autoSpaceDN w:val="0"/>
              <w:adjustRightInd w:val="0"/>
              <w:jc w:val="center"/>
              <w:rPr>
                <w:b/>
                <w:bCs/>
              </w:rPr>
            </w:pPr>
            <w:r w:rsidRPr="00503810">
              <w:rPr>
                <w:b/>
                <w:bCs/>
              </w:rPr>
              <w:t>24</w:t>
            </w:r>
          </w:p>
        </w:tc>
        <w:tc>
          <w:tcPr>
            <w:tcW w:w="588" w:type="dxa"/>
          </w:tcPr>
          <w:p w:rsidR="00F85BE0" w:rsidRPr="00503810" w:rsidRDefault="00F85BE0" w:rsidP="000B4880">
            <w:pPr>
              <w:autoSpaceDE w:val="0"/>
              <w:autoSpaceDN w:val="0"/>
              <w:adjustRightInd w:val="0"/>
              <w:jc w:val="center"/>
              <w:rPr>
                <w:b/>
                <w:bCs/>
              </w:rPr>
            </w:pPr>
            <w:r w:rsidRPr="00503810">
              <w:rPr>
                <w:b/>
                <w:bCs/>
              </w:rPr>
              <w:t>6</w:t>
            </w:r>
          </w:p>
        </w:tc>
        <w:tc>
          <w:tcPr>
            <w:tcW w:w="1155" w:type="dxa"/>
          </w:tcPr>
          <w:p w:rsidR="00F85BE0" w:rsidRPr="00503810" w:rsidRDefault="00F85BE0" w:rsidP="000B4880">
            <w:pPr>
              <w:autoSpaceDE w:val="0"/>
              <w:autoSpaceDN w:val="0"/>
              <w:adjustRightInd w:val="0"/>
              <w:jc w:val="center"/>
              <w:rPr>
                <w:b/>
                <w:bCs/>
              </w:rPr>
            </w:pPr>
            <w:r w:rsidRPr="00503810">
              <w:rPr>
                <w:b/>
                <w:bCs/>
              </w:rPr>
              <w:t>45,4</w:t>
            </w:r>
          </w:p>
        </w:tc>
        <w:tc>
          <w:tcPr>
            <w:tcW w:w="901" w:type="dxa"/>
          </w:tcPr>
          <w:p w:rsidR="00F85BE0" w:rsidRPr="00503810" w:rsidRDefault="00F85BE0" w:rsidP="000B4880">
            <w:pPr>
              <w:autoSpaceDE w:val="0"/>
              <w:autoSpaceDN w:val="0"/>
              <w:adjustRightInd w:val="0"/>
              <w:jc w:val="center"/>
              <w:rPr>
                <w:b/>
                <w:bCs/>
              </w:rPr>
            </w:pPr>
            <w:r w:rsidRPr="00503810">
              <w:rPr>
                <w:b/>
                <w:bCs/>
              </w:rPr>
              <w:t>95,4%</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10</w:t>
            </w:r>
          </w:p>
        </w:tc>
        <w:tc>
          <w:tcPr>
            <w:tcW w:w="1417" w:type="dxa"/>
          </w:tcPr>
          <w:p w:rsidR="00F85BE0" w:rsidRPr="00503810" w:rsidRDefault="00F85BE0" w:rsidP="000B4880">
            <w:pPr>
              <w:autoSpaceDE w:val="0"/>
              <w:autoSpaceDN w:val="0"/>
              <w:adjustRightInd w:val="0"/>
              <w:jc w:val="center"/>
              <w:rPr>
                <w:bCs/>
              </w:rPr>
            </w:pPr>
            <w:r w:rsidRPr="00503810">
              <w:rPr>
                <w:bCs/>
              </w:rPr>
              <w:t>19</w:t>
            </w:r>
          </w:p>
        </w:tc>
        <w:tc>
          <w:tcPr>
            <w:tcW w:w="980" w:type="dxa"/>
          </w:tcPr>
          <w:p w:rsidR="00F85BE0" w:rsidRPr="00503810" w:rsidRDefault="00F85BE0" w:rsidP="000B4880">
            <w:pPr>
              <w:autoSpaceDE w:val="0"/>
              <w:autoSpaceDN w:val="0"/>
              <w:adjustRightInd w:val="0"/>
              <w:jc w:val="center"/>
              <w:rPr>
                <w:bCs/>
              </w:rPr>
            </w:pPr>
            <w:r w:rsidRPr="00503810">
              <w:rPr>
                <w:bCs/>
              </w:rPr>
              <w:t>19</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588" w:type="dxa"/>
          </w:tcPr>
          <w:p w:rsidR="00F85BE0" w:rsidRPr="00503810" w:rsidRDefault="00F85BE0" w:rsidP="000B4880">
            <w:pPr>
              <w:autoSpaceDE w:val="0"/>
              <w:autoSpaceDN w:val="0"/>
              <w:adjustRightInd w:val="0"/>
              <w:jc w:val="center"/>
              <w:rPr>
                <w:bCs/>
              </w:rPr>
            </w:pPr>
            <w:r w:rsidRPr="00503810">
              <w:rPr>
                <w:bCs/>
              </w:rPr>
              <w:t>8</w:t>
            </w:r>
          </w:p>
        </w:tc>
        <w:tc>
          <w:tcPr>
            <w:tcW w:w="588" w:type="dxa"/>
          </w:tcPr>
          <w:p w:rsidR="00F85BE0" w:rsidRPr="00503810" w:rsidRDefault="00F85BE0" w:rsidP="000B4880">
            <w:pPr>
              <w:autoSpaceDE w:val="0"/>
              <w:autoSpaceDN w:val="0"/>
              <w:adjustRightInd w:val="0"/>
              <w:jc w:val="center"/>
              <w:rPr>
                <w:bCs/>
              </w:rPr>
            </w:pPr>
            <w:r w:rsidRPr="00503810">
              <w:rPr>
                <w:bCs/>
              </w:rPr>
              <w:t>9</w:t>
            </w:r>
          </w:p>
        </w:tc>
        <w:tc>
          <w:tcPr>
            <w:tcW w:w="588" w:type="dxa"/>
          </w:tcPr>
          <w:p w:rsidR="00F85BE0" w:rsidRPr="00503810" w:rsidRDefault="00F85BE0" w:rsidP="000B4880">
            <w:pPr>
              <w:autoSpaceDE w:val="0"/>
              <w:autoSpaceDN w:val="0"/>
              <w:adjustRightInd w:val="0"/>
              <w:jc w:val="center"/>
              <w:rPr>
                <w:bCs/>
              </w:rPr>
            </w:pPr>
            <w:r w:rsidRPr="00503810">
              <w:rPr>
                <w:bCs/>
              </w:rPr>
              <w:t>2</w:t>
            </w:r>
          </w:p>
        </w:tc>
        <w:tc>
          <w:tcPr>
            <w:tcW w:w="1155" w:type="dxa"/>
          </w:tcPr>
          <w:p w:rsidR="00F85BE0" w:rsidRPr="00503810" w:rsidRDefault="00F85BE0" w:rsidP="000B4880">
            <w:pPr>
              <w:autoSpaceDE w:val="0"/>
              <w:autoSpaceDN w:val="0"/>
              <w:adjustRightInd w:val="0"/>
              <w:jc w:val="center"/>
              <w:rPr>
                <w:bCs/>
              </w:rPr>
            </w:pPr>
            <w:r w:rsidRPr="00503810">
              <w:rPr>
                <w:bCs/>
              </w:rPr>
              <w:t>57,8%</w:t>
            </w:r>
          </w:p>
        </w:tc>
        <w:tc>
          <w:tcPr>
            <w:tcW w:w="901" w:type="dxa"/>
          </w:tcPr>
          <w:p w:rsidR="00F85BE0" w:rsidRPr="00503810" w:rsidRDefault="00F85BE0" w:rsidP="000B4880">
            <w:pPr>
              <w:autoSpaceDE w:val="0"/>
              <w:autoSpaceDN w:val="0"/>
              <w:adjustRightInd w:val="0"/>
              <w:jc w:val="center"/>
              <w:rPr>
                <w:bCs/>
              </w:rPr>
            </w:pPr>
            <w:r w:rsidRPr="00503810">
              <w:rPr>
                <w:bCs/>
              </w:rPr>
              <w:t>100%</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Cs/>
              </w:rPr>
              <w:t>11</w:t>
            </w:r>
          </w:p>
        </w:tc>
        <w:tc>
          <w:tcPr>
            <w:tcW w:w="1417" w:type="dxa"/>
          </w:tcPr>
          <w:p w:rsidR="00F85BE0" w:rsidRPr="00503810" w:rsidRDefault="00F85BE0" w:rsidP="000B4880">
            <w:pPr>
              <w:autoSpaceDE w:val="0"/>
              <w:autoSpaceDN w:val="0"/>
              <w:adjustRightInd w:val="0"/>
              <w:jc w:val="center"/>
              <w:rPr>
                <w:bCs/>
              </w:rPr>
            </w:pPr>
            <w:r w:rsidRPr="00503810">
              <w:rPr>
                <w:bCs/>
              </w:rPr>
              <w:t>13</w:t>
            </w:r>
          </w:p>
        </w:tc>
        <w:tc>
          <w:tcPr>
            <w:tcW w:w="980" w:type="dxa"/>
          </w:tcPr>
          <w:p w:rsidR="00F85BE0" w:rsidRPr="00503810" w:rsidRDefault="00F85BE0" w:rsidP="000B4880">
            <w:pPr>
              <w:autoSpaceDE w:val="0"/>
              <w:autoSpaceDN w:val="0"/>
              <w:adjustRightInd w:val="0"/>
              <w:jc w:val="center"/>
              <w:rPr>
                <w:bCs/>
              </w:rPr>
            </w:pPr>
            <w:r w:rsidRPr="00503810">
              <w:rPr>
                <w:bCs/>
              </w:rPr>
              <w:t>13</w:t>
            </w:r>
          </w:p>
        </w:tc>
        <w:tc>
          <w:tcPr>
            <w:tcW w:w="588" w:type="dxa"/>
          </w:tcPr>
          <w:p w:rsidR="00F85BE0" w:rsidRPr="00503810" w:rsidRDefault="00F85BE0" w:rsidP="000B4880">
            <w:pPr>
              <w:autoSpaceDE w:val="0"/>
              <w:autoSpaceDN w:val="0"/>
              <w:adjustRightInd w:val="0"/>
              <w:jc w:val="center"/>
              <w:rPr>
                <w:bCs/>
              </w:rPr>
            </w:pPr>
            <w:r w:rsidRPr="00503810">
              <w:rPr>
                <w:bCs/>
              </w:rPr>
              <w:t>1</w:t>
            </w:r>
          </w:p>
        </w:tc>
        <w:tc>
          <w:tcPr>
            <w:tcW w:w="588" w:type="dxa"/>
          </w:tcPr>
          <w:p w:rsidR="00F85BE0" w:rsidRPr="00503810" w:rsidRDefault="00F85BE0" w:rsidP="000B4880">
            <w:pPr>
              <w:autoSpaceDE w:val="0"/>
              <w:autoSpaceDN w:val="0"/>
              <w:adjustRightInd w:val="0"/>
              <w:jc w:val="center"/>
              <w:rPr>
                <w:bCs/>
              </w:rPr>
            </w:pPr>
            <w:r w:rsidRPr="00503810">
              <w:rPr>
                <w:bCs/>
              </w:rPr>
              <w:t>6</w:t>
            </w:r>
          </w:p>
        </w:tc>
        <w:tc>
          <w:tcPr>
            <w:tcW w:w="588" w:type="dxa"/>
          </w:tcPr>
          <w:p w:rsidR="00F85BE0" w:rsidRPr="00503810" w:rsidRDefault="00F85BE0" w:rsidP="000B4880">
            <w:pPr>
              <w:autoSpaceDE w:val="0"/>
              <w:autoSpaceDN w:val="0"/>
              <w:adjustRightInd w:val="0"/>
              <w:jc w:val="center"/>
              <w:rPr>
                <w:bCs/>
              </w:rPr>
            </w:pPr>
            <w:r w:rsidRPr="00503810">
              <w:rPr>
                <w:bCs/>
              </w:rPr>
              <w:t>6</w:t>
            </w:r>
          </w:p>
        </w:tc>
        <w:tc>
          <w:tcPr>
            <w:tcW w:w="588" w:type="dxa"/>
          </w:tcPr>
          <w:p w:rsidR="00F85BE0" w:rsidRPr="00503810" w:rsidRDefault="00F85BE0" w:rsidP="000B4880">
            <w:pPr>
              <w:autoSpaceDE w:val="0"/>
              <w:autoSpaceDN w:val="0"/>
              <w:adjustRightInd w:val="0"/>
              <w:jc w:val="center"/>
              <w:rPr>
                <w:bCs/>
              </w:rPr>
            </w:pPr>
            <w:r w:rsidRPr="00503810">
              <w:rPr>
                <w:bCs/>
              </w:rPr>
              <w:t>-</w:t>
            </w:r>
          </w:p>
        </w:tc>
        <w:tc>
          <w:tcPr>
            <w:tcW w:w="1155" w:type="dxa"/>
          </w:tcPr>
          <w:p w:rsidR="00F85BE0" w:rsidRPr="00503810" w:rsidRDefault="00F85BE0" w:rsidP="000B4880">
            <w:pPr>
              <w:autoSpaceDE w:val="0"/>
              <w:autoSpaceDN w:val="0"/>
              <w:adjustRightInd w:val="0"/>
              <w:jc w:val="center"/>
              <w:rPr>
                <w:bCs/>
              </w:rPr>
            </w:pPr>
            <w:r w:rsidRPr="00503810">
              <w:rPr>
                <w:bCs/>
              </w:rPr>
              <w:t>46,1%</w:t>
            </w:r>
          </w:p>
        </w:tc>
        <w:tc>
          <w:tcPr>
            <w:tcW w:w="901" w:type="dxa"/>
          </w:tcPr>
          <w:p w:rsidR="00F85BE0" w:rsidRPr="00503810" w:rsidRDefault="00F85BE0" w:rsidP="000B4880">
            <w:pPr>
              <w:autoSpaceDE w:val="0"/>
              <w:autoSpaceDN w:val="0"/>
              <w:adjustRightInd w:val="0"/>
              <w:jc w:val="center"/>
              <w:rPr>
                <w:bCs/>
              </w:rPr>
            </w:pPr>
            <w:r w:rsidRPr="00503810">
              <w:rPr>
                <w:bCs/>
              </w:rPr>
              <w:t>94%</w:t>
            </w:r>
          </w:p>
        </w:tc>
      </w:tr>
      <w:tr w:rsidR="00F85BE0" w:rsidRPr="00503810" w:rsidTr="000B4880">
        <w:tc>
          <w:tcPr>
            <w:tcW w:w="822" w:type="dxa"/>
          </w:tcPr>
          <w:p w:rsidR="00F85BE0" w:rsidRPr="00503810" w:rsidRDefault="00F85BE0" w:rsidP="000B4880">
            <w:pPr>
              <w:autoSpaceDE w:val="0"/>
              <w:autoSpaceDN w:val="0"/>
              <w:adjustRightInd w:val="0"/>
              <w:jc w:val="center"/>
              <w:rPr>
                <w:bCs/>
              </w:rPr>
            </w:pPr>
            <w:r w:rsidRPr="00503810">
              <w:rPr>
                <w:b/>
                <w:bCs/>
              </w:rPr>
              <w:t>итого</w:t>
            </w:r>
          </w:p>
        </w:tc>
        <w:tc>
          <w:tcPr>
            <w:tcW w:w="1417" w:type="dxa"/>
          </w:tcPr>
          <w:p w:rsidR="00F85BE0" w:rsidRPr="00503810" w:rsidRDefault="00F85BE0" w:rsidP="000B4880">
            <w:pPr>
              <w:autoSpaceDE w:val="0"/>
              <w:autoSpaceDN w:val="0"/>
              <w:adjustRightInd w:val="0"/>
              <w:jc w:val="center"/>
              <w:rPr>
                <w:b/>
                <w:bCs/>
              </w:rPr>
            </w:pPr>
            <w:r w:rsidRPr="00503810">
              <w:rPr>
                <w:b/>
                <w:bCs/>
              </w:rPr>
              <w:t>32</w:t>
            </w:r>
          </w:p>
        </w:tc>
        <w:tc>
          <w:tcPr>
            <w:tcW w:w="980" w:type="dxa"/>
          </w:tcPr>
          <w:p w:rsidR="00F85BE0" w:rsidRPr="00503810" w:rsidRDefault="00F85BE0" w:rsidP="000B4880">
            <w:pPr>
              <w:autoSpaceDE w:val="0"/>
              <w:autoSpaceDN w:val="0"/>
              <w:adjustRightInd w:val="0"/>
              <w:jc w:val="center"/>
              <w:rPr>
                <w:b/>
                <w:bCs/>
              </w:rPr>
            </w:pPr>
            <w:r w:rsidRPr="00503810">
              <w:rPr>
                <w:b/>
                <w:bCs/>
              </w:rPr>
              <w:t>32</w:t>
            </w:r>
          </w:p>
        </w:tc>
        <w:tc>
          <w:tcPr>
            <w:tcW w:w="588" w:type="dxa"/>
          </w:tcPr>
          <w:p w:rsidR="00F85BE0" w:rsidRPr="00503810" w:rsidRDefault="00F85BE0" w:rsidP="000B4880">
            <w:pPr>
              <w:autoSpaceDE w:val="0"/>
              <w:autoSpaceDN w:val="0"/>
              <w:adjustRightInd w:val="0"/>
              <w:jc w:val="center"/>
              <w:rPr>
                <w:b/>
                <w:bCs/>
              </w:rPr>
            </w:pPr>
            <w:r w:rsidRPr="00503810">
              <w:rPr>
                <w:b/>
                <w:bCs/>
              </w:rPr>
              <w:t>1</w:t>
            </w:r>
          </w:p>
        </w:tc>
        <w:tc>
          <w:tcPr>
            <w:tcW w:w="588" w:type="dxa"/>
          </w:tcPr>
          <w:p w:rsidR="00F85BE0" w:rsidRPr="00503810" w:rsidRDefault="00F85BE0" w:rsidP="000B4880">
            <w:pPr>
              <w:autoSpaceDE w:val="0"/>
              <w:autoSpaceDN w:val="0"/>
              <w:adjustRightInd w:val="0"/>
              <w:jc w:val="center"/>
              <w:rPr>
                <w:b/>
                <w:bCs/>
              </w:rPr>
            </w:pPr>
            <w:r w:rsidRPr="00503810">
              <w:rPr>
                <w:b/>
                <w:bCs/>
              </w:rPr>
              <w:t>14</w:t>
            </w:r>
          </w:p>
        </w:tc>
        <w:tc>
          <w:tcPr>
            <w:tcW w:w="588" w:type="dxa"/>
          </w:tcPr>
          <w:p w:rsidR="00F85BE0" w:rsidRPr="00503810" w:rsidRDefault="00F85BE0" w:rsidP="000B4880">
            <w:pPr>
              <w:autoSpaceDE w:val="0"/>
              <w:autoSpaceDN w:val="0"/>
              <w:adjustRightInd w:val="0"/>
              <w:jc w:val="center"/>
              <w:rPr>
                <w:b/>
                <w:bCs/>
              </w:rPr>
            </w:pPr>
            <w:r w:rsidRPr="00503810">
              <w:rPr>
                <w:b/>
                <w:bCs/>
              </w:rPr>
              <w:t>15</w:t>
            </w:r>
          </w:p>
        </w:tc>
        <w:tc>
          <w:tcPr>
            <w:tcW w:w="588" w:type="dxa"/>
          </w:tcPr>
          <w:p w:rsidR="00F85BE0" w:rsidRPr="00503810" w:rsidRDefault="00F85BE0" w:rsidP="000B4880">
            <w:pPr>
              <w:autoSpaceDE w:val="0"/>
              <w:autoSpaceDN w:val="0"/>
              <w:adjustRightInd w:val="0"/>
              <w:jc w:val="center"/>
              <w:rPr>
                <w:b/>
                <w:bCs/>
              </w:rPr>
            </w:pPr>
            <w:r w:rsidRPr="00503810">
              <w:rPr>
                <w:b/>
                <w:bCs/>
              </w:rPr>
              <w:t>2</w:t>
            </w:r>
          </w:p>
        </w:tc>
        <w:tc>
          <w:tcPr>
            <w:tcW w:w="1155" w:type="dxa"/>
          </w:tcPr>
          <w:p w:rsidR="00F85BE0" w:rsidRPr="00503810" w:rsidRDefault="00F85BE0" w:rsidP="000B4880">
            <w:pPr>
              <w:autoSpaceDE w:val="0"/>
              <w:autoSpaceDN w:val="0"/>
              <w:adjustRightInd w:val="0"/>
              <w:jc w:val="center"/>
              <w:rPr>
                <w:b/>
                <w:bCs/>
              </w:rPr>
            </w:pPr>
            <w:r w:rsidRPr="00503810">
              <w:rPr>
                <w:b/>
                <w:bCs/>
              </w:rPr>
              <w:t>53,1%</w:t>
            </w:r>
          </w:p>
        </w:tc>
        <w:tc>
          <w:tcPr>
            <w:tcW w:w="901" w:type="dxa"/>
          </w:tcPr>
          <w:p w:rsidR="00F85BE0" w:rsidRPr="00503810" w:rsidRDefault="00F85BE0" w:rsidP="000B4880">
            <w:pPr>
              <w:autoSpaceDE w:val="0"/>
              <w:autoSpaceDN w:val="0"/>
              <w:adjustRightInd w:val="0"/>
              <w:jc w:val="center"/>
              <w:rPr>
                <w:b/>
                <w:bCs/>
              </w:rPr>
            </w:pPr>
            <w:r w:rsidRPr="00503810">
              <w:rPr>
                <w:b/>
                <w:bCs/>
              </w:rPr>
              <w:t>96,8%</w:t>
            </w:r>
          </w:p>
        </w:tc>
      </w:tr>
    </w:tbl>
    <w:p w:rsidR="00F85BE0" w:rsidRDefault="00F85BE0" w:rsidP="00F85BE0">
      <w:pPr>
        <w:pStyle w:val="22"/>
        <w:ind w:left="360" w:firstLine="720"/>
      </w:pPr>
    </w:p>
    <w:p w:rsidR="00F85BE0" w:rsidRDefault="00F85BE0" w:rsidP="00F85BE0">
      <w:pPr>
        <w:autoSpaceDE w:val="0"/>
        <w:autoSpaceDN w:val="0"/>
        <w:adjustRightInd w:val="0"/>
        <w:ind w:firstLine="540"/>
      </w:pPr>
      <w:r w:rsidRPr="00270671">
        <w:t xml:space="preserve">В следующем учебном году необходимо поставить на контроль  индивидуальную,  совместную работу классных руководителей  с учителями-предметниками, родителями по оказанию помощи обучающимся в преодолении трудностей </w:t>
      </w:r>
      <w:r>
        <w:t>8, 9, 10</w:t>
      </w:r>
      <w:r w:rsidRPr="00270671">
        <w:t xml:space="preserve"> классов. </w:t>
      </w:r>
    </w:p>
    <w:p w:rsidR="00F85BE0" w:rsidRDefault="00F85BE0" w:rsidP="00F85BE0">
      <w:pPr>
        <w:autoSpaceDE w:val="0"/>
        <w:autoSpaceDN w:val="0"/>
        <w:adjustRightInd w:val="0"/>
        <w:ind w:firstLine="540"/>
      </w:pPr>
    </w:p>
    <w:p w:rsidR="00F85BE0" w:rsidRDefault="00F85BE0" w:rsidP="00F85BE0">
      <w:pPr>
        <w:rPr>
          <w:b/>
        </w:rPr>
      </w:pPr>
    </w:p>
    <w:p w:rsidR="00F85BE0" w:rsidRPr="00C83D7C" w:rsidRDefault="00F85BE0" w:rsidP="00F85BE0">
      <w:pPr>
        <w:jc w:val="center"/>
        <w:rPr>
          <w:b/>
        </w:rPr>
      </w:pPr>
      <w:r w:rsidRPr="00C83D7C">
        <w:rPr>
          <w:b/>
        </w:rPr>
        <w:t>Результаты итоговой</w:t>
      </w:r>
      <w:r>
        <w:rPr>
          <w:b/>
        </w:rPr>
        <w:t xml:space="preserve"> аттест</w:t>
      </w:r>
      <w:r w:rsidRPr="00C83D7C">
        <w:rPr>
          <w:b/>
        </w:rPr>
        <w:t>ации за курс начальной школы.</w:t>
      </w:r>
    </w:p>
    <w:p w:rsidR="00F85BE0" w:rsidRPr="00C83D7C" w:rsidRDefault="00F85BE0" w:rsidP="00F85BE0">
      <w:pPr>
        <w:jc w:val="center"/>
        <w:rPr>
          <w:b/>
        </w:rPr>
      </w:pPr>
    </w:p>
    <w:p w:rsidR="00F85BE0" w:rsidRPr="00ED1993" w:rsidRDefault="00F85BE0" w:rsidP="00F85BE0">
      <w:pPr>
        <w:jc w:val="both"/>
        <w:rPr>
          <w:bCs/>
        </w:rPr>
      </w:pPr>
      <w:r>
        <w:t>В 4 классе обучалось 8 учащихся.</w:t>
      </w:r>
      <w:r w:rsidRPr="00CD4F96">
        <w:rPr>
          <w:b/>
          <w:bCs/>
          <w:sz w:val="32"/>
          <w:szCs w:val="32"/>
        </w:rPr>
        <w:t xml:space="preserve"> </w:t>
      </w:r>
      <w:r w:rsidRPr="00CD4F96">
        <w:rPr>
          <w:bCs/>
        </w:rPr>
        <w:t>Учащиеся 4 класса участвовали в</w:t>
      </w:r>
      <w:r>
        <w:rPr>
          <w:b/>
          <w:bCs/>
          <w:sz w:val="32"/>
          <w:szCs w:val="32"/>
        </w:rPr>
        <w:t xml:space="preserve"> </w:t>
      </w:r>
      <w:r w:rsidRPr="008A7A08">
        <w:rPr>
          <w:bCs/>
        </w:rPr>
        <w:t>краевых контрольных работах</w:t>
      </w:r>
      <w:r>
        <w:rPr>
          <w:bCs/>
        </w:rPr>
        <w:t xml:space="preserve"> ККР 2014.</w:t>
      </w:r>
      <w:r w:rsidRPr="008A7A08">
        <w:rPr>
          <w:bCs/>
        </w:rPr>
        <w:t xml:space="preserve"> </w:t>
      </w:r>
      <w:r>
        <w:rPr>
          <w:bCs/>
        </w:rPr>
        <w:t>Итоговые работы проводились по русскому языку, математике и по обще учебным умениям.</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
        <w:gridCol w:w="2047"/>
        <w:gridCol w:w="6896"/>
      </w:tblGrid>
      <w:tr w:rsidR="00F85BE0" w:rsidRPr="00C83D7C" w:rsidTr="000B4880">
        <w:tc>
          <w:tcPr>
            <w:tcW w:w="525" w:type="dxa"/>
          </w:tcPr>
          <w:p w:rsidR="00F85BE0" w:rsidRPr="00C83D7C" w:rsidRDefault="00F85BE0" w:rsidP="000B4880">
            <w:r w:rsidRPr="00C83D7C">
              <w:lastRenderedPageBreak/>
              <w:t>№</w:t>
            </w:r>
          </w:p>
        </w:tc>
        <w:tc>
          <w:tcPr>
            <w:tcW w:w="2047" w:type="dxa"/>
          </w:tcPr>
          <w:p w:rsidR="00F85BE0" w:rsidRPr="00C83D7C" w:rsidRDefault="00F85BE0" w:rsidP="000B4880">
            <w:r w:rsidRPr="00C83D7C">
              <w:t>Предмет</w:t>
            </w:r>
          </w:p>
        </w:tc>
        <w:tc>
          <w:tcPr>
            <w:tcW w:w="6896" w:type="dxa"/>
          </w:tcPr>
          <w:p w:rsidR="00F85BE0" w:rsidRPr="00C83D7C" w:rsidRDefault="00F85BE0" w:rsidP="000B4880">
            <w:r>
              <w:t>Освоение стандарта по русскому языку</w:t>
            </w:r>
          </w:p>
        </w:tc>
      </w:tr>
      <w:tr w:rsidR="00F85BE0" w:rsidRPr="00C83D7C" w:rsidTr="000B4880">
        <w:tc>
          <w:tcPr>
            <w:tcW w:w="525" w:type="dxa"/>
          </w:tcPr>
          <w:p w:rsidR="00F85BE0" w:rsidRPr="00C83D7C" w:rsidRDefault="00F85BE0" w:rsidP="000B4880">
            <w:r w:rsidRPr="00C83D7C">
              <w:t>1</w:t>
            </w:r>
          </w:p>
        </w:tc>
        <w:tc>
          <w:tcPr>
            <w:tcW w:w="2047" w:type="dxa"/>
          </w:tcPr>
          <w:p w:rsidR="00F85BE0" w:rsidRPr="00C83D7C" w:rsidRDefault="00F85BE0" w:rsidP="000B4880">
            <w:r w:rsidRPr="00C83D7C">
              <w:t>Русский язык</w:t>
            </w:r>
          </w:p>
        </w:tc>
        <w:tc>
          <w:tcPr>
            <w:tcW w:w="6896" w:type="dxa"/>
          </w:tcPr>
          <w:p w:rsidR="00F85BE0" w:rsidRPr="00A8472F" w:rsidRDefault="00F85BE0" w:rsidP="000B4880">
            <w:r>
              <w:t>4 учащих</w:t>
            </w:r>
            <w:r w:rsidRPr="00A8472F">
              <w:t>ся</w:t>
            </w:r>
            <w:r>
              <w:t xml:space="preserve"> </w:t>
            </w:r>
            <w:r w:rsidRPr="00A8472F">
              <w:t>-</w:t>
            </w:r>
            <w:r>
              <w:t xml:space="preserve"> продемонстрировали</w:t>
            </w:r>
            <w:r w:rsidRPr="00A8472F">
              <w:t xml:space="preserve"> осознанное владение учебным</w:t>
            </w:r>
            <w:r>
              <w:t>и действиями, продемонстрировали</w:t>
            </w:r>
            <w:r w:rsidRPr="00A8472F">
              <w:t xml:space="preserve"> достижение уровня базовой подготов</w:t>
            </w:r>
            <w:r>
              <w:t>ки; 3 уч-ся - продемонстрировали</w:t>
            </w:r>
            <w:r w:rsidRPr="00A8472F">
              <w:t xml:space="preserve"> достижение уровня базовой подготовки; 1 уч-</w:t>
            </w:r>
            <w:r>
              <w:t xml:space="preserve">ся - не продемонстрировал </w:t>
            </w:r>
            <w:r w:rsidRPr="00A8472F">
              <w:t xml:space="preserve"> достижение уровня базовой подготовки.</w:t>
            </w:r>
          </w:p>
        </w:tc>
      </w:tr>
      <w:tr w:rsidR="00F85BE0" w:rsidRPr="00C83D7C" w:rsidTr="000B4880">
        <w:tc>
          <w:tcPr>
            <w:tcW w:w="525" w:type="dxa"/>
          </w:tcPr>
          <w:p w:rsidR="00F85BE0" w:rsidRPr="00C83D7C" w:rsidRDefault="00F85BE0" w:rsidP="000B4880">
            <w:r w:rsidRPr="00C83D7C">
              <w:t>2</w:t>
            </w:r>
          </w:p>
        </w:tc>
        <w:tc>
          <w:tcPr>
            <w:tcW w:w="2047" w:type="dxa"/>
          </w:tcPr>
          <w:p w:rsidR="00F85BE0" w:rsidRPr="00C83D7C" w:rsidRDefault="00F85BE0" w:rsidP="000B4880">
            <w:r w:rsidRPr="00C83D7C">
              <w:t>Математика</w:t>
            </w:r>
          </w:p>
        </w:tc>
        <w:tc>
          <w:tcPr>
            <w:tcW w:w="6896" w:type="dxa"/>
          </w:tcPr>
          <w:p w:rsidR="00F85BE0" w:rsidRPr="00A8472F" w:rsidRDefault="00F85BE0" w:rsidP="000B4880">
            <w:r>
              <w:t>8 учащихся - продемонстрировали</w:t>
            </w:r>
            <w:r w:rsidRPr="00A8472F">
              <w:t xml:space="preserve"> достижение уровня базовой подготовки</w:t>
            </w:r>
          </w:p>
        </w:tc>
      </w:tr>
      <w:tr w:rsidR="00F85BE0" w:rsidRPr="00C83D7C" w:rsidTr="000B4880">
        <w:tc>
          <w:tcPr>
            <w:tcW w:w="525" w:type="dxa"/>
          </w:tcPr>
          <w:p w:rsidR="00F85BE0" w:rsidRPr="00C83D7C" w:rsidRDefault="00F85BE0" w:rsidP="000B4880">
            <w:r w:rsidRPr="00C83D7C">
              <w:t>3</w:t>
            </w:r>
          </w:p>
        </w:tc>
        <w:tc>
          <w:tcPr>
            <w:tcW w:w="2047" w:type="dxa"/>
          </w:tcPr>
          <w:p w:rsidR="00F85BE0" w:rsidRPr="00C83D7C" w:rsidRDefault="00F85BE0" w:rsidP="000B4880">
            <w:r w:rsidRPr="00503810">
              <w:rPr>
                <w:bCs/>
              </w:rPr>
              <w:t>Обще учебные умения</w:t>
            </w:r>
          </w:p>
          <w:p w:rsidR="00F85BE0" w:rsidRPr="00C83D7C" w:rsidRDefault="00F85BE0" w:rsidP="000B4880"/>
        </w:tc>
        <w:tc>
          <w:tcPr>
            <w:tcW w:w="6896" w:type="dxa"/>
          </w:tcPr>
          <w:p w:rsidR="00F85BE0" w:rsidRPr="00A8472F" w:rsidRDefault="00F85BE0" w:rsidP="000B4880">
            <w:r>
              <w:t>8 учащихся - продемонстрировали</w:t>
            </w:r>
            <w:r w:rsidRPr="00A8472F">
              <w:t xml:space="preserve"> повышенный уровень чтения и работы с информацией</w:t>
            </w:r>
          </w:p>
        </w:tc>
      </w:tr>
    </w:tbl>
    <w:p w:rsidR="00F85BE0" w:rsidRDefault="00F85BE0" w:rsidP="00F85BE0"/>
    <w:p w:rsidR="00F85BE0" w:rsidRPr="00ED1993" w:rsidRDefault="00F85BE0" w:rsidP="00F85BE0">
      <w:r w:rsidRPr="007E29BA">
        <w:t>В следующем учебном году система преподавания в 4 классе</w:t>
      </w:r>
      <w:r>
        <w:t xml:space="preserve"> будет взята под особый контроль.</w:t>
      </w:r>
    </w:p>
    <w:p w:rsidR="00F85BE0" w:rsidRPr="00C83D7C" w:rsidRDefault="00F85BE0" w:rsidP="00F85BE0">
      <w:pPr>
        <w:jc w:val="center"/>
        <w:rPr>
          <w:b/>
        </w:rPr>
      </w:pPr>
      <w:r w:rsidRPr="00C83D7C">
        <w:rPr>
          <w:b/>
        </w:rPr>
        <w:t>Результаты итоговой аттестации за курс основной школы.</w:t>
      </w:r>
    </w:p>
    <w:p w:rsidR="00F85BE0" w:rsidRPr="00C83D7C" w:rsidRDefault="00F85BE0" w:rsidP="00F85BE0"/>
    <w:p w:rsidR="00F85BE0" w:rsidRPr="00C83D7C" w:rsidRDefault="00F85BE0" w:rsidP="00F85BE0">
      <w:r w:rsidRPr="00C83D7C">
        <w:t>В 9</w:t>
      </w:r>
      <w:r>
        <w:t xml:space="preserve"> классе обучалось 12 учащихся.</w:t>
      </w:r>
    </w:p>
    <w:p w:rsidR="00F85BE0" w:rsidRPr="00C83D7C" w:rsidRDefault="00F85BE0" w:rsidP="00F85BE0">
      <w:pPr>
        <w:jc w:val="center"/>
        <w:rPr>
          <w:b/>
        </w:rPr>
      </w:pPr>
    </w:p>
    <w:p w:rsidR="00F85BE0" w:rsidRPr="00C83D7C" w:rsidRDefault="00F85BE0" w:rsidP="00F85BE0">
      <w:pPr>
        <w:jc w:val="center"/>
        <w:rPr>
          <w:b/>
        </w:rPr>
      </w:pPr>
      <w:r w:rsidRPr="00C83D7C">
        <w:rPr>
          <w:b/>
        </w:rPr>
        <w:t xml:space="preserve">Анализ </w:t>
      </w:r>
      <w:r>
        <w:rPr>
          <w:b/>
        </w:rPr>
        <w:t xml:space="preserve">результатов </w:t>
      </w:r>
      <w:r w:rsidRPr="00C83D7C">
        <w:rPr>
          <w:b/>
        </w:rPr>
        <w:t>ГИА</w:t>
      </w:r>
    </w:p>
    <w:p w:rsidR="00F85BE0" w:rsidRDefault="00F85BE0" w:rsidP="00F85BE0">
      <w:pPr>
        <w:rPr>
          <w:b/>
        </w:rPr>
      </w:pPr>
    </w:p>
    <w:tbl>
      <w:tblPr>
        <w:tblW w:w="7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4"/>
        <w:gridCol w:w="1318"/>
        <w:gridCol w:w="1387"/>
        <w:gridCol w:w="1387"/>
        <w:gridCol w:w="1309"/>
      </w:tblGrid>
      <w:tr w:rsidR="00F85BE0" w:rsidRPr="00C83D7C" w:rsidTr="000B4880">
        <w:tc>
          <w:tcPr>
            <w:tcW w:w="2224" w:type="dxa"/>
          </w:tcPr>
          <w:p w:rsidR="00F85BE0" w:rsidRPr="00C83D7C" w:rsidRDefault="00F85BE0" w:rsidP="000B4880">
            <w:pPr>
              <w:jc w:val="center"/>
            </w:pPr>
            <w:r w:rsidRPr="00C83D7C">
              <w:t>Предмет</w:t>
            </w:r>
          </w:p>
        </w:tc>
        <w:tc>
          <w:tcPr>
            <w:tcW w:w="1318" w:type="dxa"/>
          </w:tcPr>
          <w:p w:rsidR="00F85BE0" w:rsidRPr="00C83D7C" w:rsidRDefault="00F85BE0" w:rsidP="000B4880">
            <w:r w:rsidRPr="00C83D7C">
              <w:t>Кол-во учащихся, сдававших экзамен</w:t>
            </w:r>
          </w:p>
        </w:tc>
        <w:tc>
          <w:tcPr>
            <w:tcW w:w="1387" w:type="dxa"/>
          </w:tcPr>
          <w:p w:rsidR="00F85BE0" w:rsidRPr="00C83D7C" w:rsidRDefault="00F85BE0" w:rsidP="000B4880">
            <w:r w:rsidRPr="00C83D7C">
              <w:t>Кол-во «4» и «5» за экзамен</w:t>
            </w:r>
          </w:p>
        </w:tc>
        <w:tc>
          <w:tcPr>
            <w:tcW w:w="1387" w:type="dxa"/>
          </w:tcPr>
          <w:p w:rsidR="00F85BE0" w:rsidRPr="00C83D7C" w:rsidRDefault="00F85BE0" w:rsidP="000B4880">
            <w:r w:rsidRPr="00C83D7C">
              <w:t>Кол-во «3»</w:t>
            </w:r>
          </w:p>
          <w:p w:rsidR="00F85BE0" w:rsidRPr="00C83D7C" w:rsidRDefault="00F85BE0" w:rsidP="000B4880">
            <w:r>
              <w:t>з</w:t>
            </w:r>
            <w:r w:rsidRPr="00C83D7C">
              <w:t>а экзамен</w:t>
            </w:r>
          </w:p>
        </w:tc>
        <w:tc>
          <w:tcPr>
            <w:tcW w:w="1309" w:type="dxa"/>
          </w:tcPr>
          <w:p w:rsidR="00F85BE0" w:rsidRPr="00C83D7C" w:rsidRDefault="00F85BE0" w:rsidP="000B4880">
            <w:pPr>
              <w:jc w:val="center"/>
            </w:pPr>
            <w:r w:rsidRPr="00C83D7C">
              <w:t>Качество знаний</w:t>
            </w:r>
          </w:p>
          <w:p w:rsidR="00F85BE0" w:rsidRPr="00C83D7C" w:rsidRDefault="00F85BE0" w:rsidP="000B4880">
            <w:pPr>
              <w:jc w:val="center"/>
            </w:pPr>
            <w:r w:rsidRPr="00C83D7C">
              <w:t>%</w:t>
            </w:r>
          </w:p>
        </w:tc>
      </w:tr>
      <w:tr w:rsidR="00F85BE0" w:rsidRPr="00C83D7C" w:rsidTr="000B4880">
        <w:tc>
          <w:tcPr>
            <w:tcW w:w="2224" w:type="dxa"/>
          </w:tcPr>
          <w:p w:rsidR="00F85BE0" w:rsidRPr="00C83D7C" w:rsidRDefault="00F85BE0" w:rsidP="000B4880">
            <w:r w:rsidRPr="00C83D7C">
              <w:t>Русский язык</w:t>
            </w:r>
          </w:p>
        </w:tc>
        <w:tc>
          <w:tcPr>
            <w:tcW w:w="1318" w:type="dxa"/>
          </w:tcPr>
          <w:p w:rsidR="00F85BE0" w:rsidRPr="00C83D7C" w:rsidRDefault="00F85BE0" w:rsidP="000B4880">
            <w:pPr>
              <w:jc w:val="center"/>
            </w:pPr>
            <w:r>
              <w:t>12</w:t>
            </w:r>
          </w:p>
        </w:tc>
        <w:tc>
          <w:tcPr>
            <w:tcW w:w="1387" w:type="dxa"/>
          </w:tcPr>
          <w:p w:rsidR="00F85BE0" w:rsidRPr="00C83D7C" w:rsidRDefault="00F85BE0" w:rsidP="000B4880">
            <w:pPr>
              <w:jc w:val="center"/>
            </w:pPr>
            <w:r>
              <w:t>8</w:t>
            </w:r>
          </w:p>
        </w:tc>
        <w:tc>
          <w:tcPr>
            <w:tcW w:w="1387" w:type="dxa"/>
          </w:tcPr>
          <w:p w:rsidR="00F85BE0" w:rsidRPr="00C83D7C" w:rsidRDefault="00F85BE0" w:rsidP="000B4880">
            <w:pPr>
              <w:jc w:val="center"/>
            </w:pPr>
            <w:r>
              <w:t>4</w:t>
            </w:r>
          </w:p>
        </w:tc>
        <w:tc>
          <w:tcPr>
            <w:tcW w:w="1309" w:type="dxa"/>
          </w:tcPr>
          <w:p w:rsidR="00F85BE0" w:rsidRPr="00C83D7C" w:rsidRDefault="00F85BE0" w:rsidP="000B4880">
            <w:pPr>
              <w:jc w:val="center"/>
            </w:pPr>
            <w:r>
              <w:t>66,6</w:t>
            </w:r>
          </w:p>
        </w:tc>
      </w:tr>
      <w:tr w:rsidR="00F85BE0" w:rsidRPr="00C83D7C" w:rsidTr="000B4880">
        <w:tc>
          <w:tcPr>
            <w:tcW w:w="2224" w:type="dxa"/>
          </w:tcPr>
          <w:p w:rsidR="00F85BE0" w:rsidRPr="00C83D7C" w:rsidRDefault="00F85BE0" w:rsidP="000B4880">
            <w:r w:rsidRPr="00C83D7C">
              <w:t xml:space="preserve">Математика </w:t>
            </w:r>
          </w:p>
        </w:tc>
        <w:tc>
          <w:tcPr>
            <w:tcW w:w="1318" w:type="dxa"/>
          </w:tcPr>
          <w:p w:rsidR="00F85BE0" w:rsidRPr="00C83D7C" w:rsidRDefault="00F85BE0" w:rsidP="000B4880">
            <w:pPr>
              <w:jc w:val="center"/>
            </w:pPr>
            <w:r>
              <w:t>12</w:t>
            </w:r>
          </w:p>
        </w:tc>
        <w:tc>
          <w:tcPr>
            <w:tcW w:w="1387" w:type="dxa"/>
          </w:tcPr>
          <w:p w:rsidR="00F85BE0" w:rsidRPr="00C83D7C" w:rsidRDefault="00F85BE0" w:rsidP="000B4880">
            <w:pPr>
              <w:jc w:val="center"/>
            </w:pPr>
            <w:r>
              <w:t>5</w:t>
            </w:r>
          </w:p>
        </w:tc>
        <w:tc>
          <w:tcPr>
            <w:tcW w:w="1387" w:type="dxa"/>
          </w:tcPr>
          <w:p w:rsidR="00F85BE0" w:rsidRPr="00C83D7C" w:rsidRDefault="00F85BE0" w:rsidP="000B4880">
            <w:pPr>
              <w:jc w:val="center"/>
            </w:pPr>
            <w:r>
              <w:t>7</w:t>
            </w:r>
          </w:p>
        </w:tc>
        <w:tc>
          <w:tcPr>
            <w:tcW w:w="1309" w:type="dxa"/>
          </w:tcPr>
          <w:p w:rsidR="00F85BE0" w:rsidRPr="00C83D7C" w:rsidRDefault="00F85BE0" w:rsidP="000B4880">
            <w:pPr>
              <w:jc w:val="center"/>
            </w:pPr>
            <w:r>
              <w:t>41,6</w:t>
            </w:r>
          </w:p>
        </w:tc>
      </w:tr>
      <w:tr w:rsidR="00F85BE0" w:rsidRPr="00C83D7C" w:rsidTr="000B4880">
        <w:tc>
          <w:tcPr>
            <w:tcW w:w="2224" w:type="dxa"/>
          </w:tcPr>
          <w:p w:rsidR="00F85BE0" w:rsidRPr="00C83D7C" w:rsidRDefault="00F85BE0" w:rsidP="000B4880">
            <w:r w:rsidRPr="00C83D7C">
              <w:t xml:space="preserve">Обществознание </w:t>
            </w:r>
          </w:p>
        </w:tc>
        <w:tc>
          <w:tcPr>
            <w:tcW w:w="1318" w:type="dxa"/>
          </w:tcPr>
          <w:p w:rsidR="00F85BE0" w:rsidRPr="00C83D7C" w:rsidRDefault="00F85BE0" w:rsidP="000B4880">
            <w:pPr>
              <w:jc w:val="center"/>
            </w:pPr>
            <w:r>
              <w:t>2</w:t>
            </w:r>
          </w:p>
        </w:tc>
        <w:tc>
          <w:tcPr>
            <w:tcW w:w="1387" w:type="dxa"/>
          </w:tcPr>
          <w:p w:rsidR="00F85BE0" w:rsidRPr="00C83D7C" w:rsidRDefault="00F85BE0" w:rsidP="000B4880">
            <w:pPr>
              <w:jc w:val="center"/>
            </w:pPr>
            <w:r>
              <w:t>2</w:t>
            </w:r>
          </w:p>
        </w:tc>
        <w:tc>
          <w:tcPr>
            <w:tcW w:w="1387" w:type="dxa"/>
          </w:tcPr>
          <w:p w:rsidR="00F85BE0" w:rsidRPr="00C83D7C" w:rsidRDefault="00F85BE0" w:rsidP="000B4880">
            <w:pPr>
              <w:jc w:val="center"/>
            </w:pPr>
            <w:r>
              <w:t>-</w:t>
            </w:r>
          </w:p>
        </w:tc>
        <w:tc>
          <w:tcPr>
            <w:tcW w:w="1309" w:type="dxa"/>
          </w:tcPr>
          <w:p w:rsidR="00F85BE0" w:rsidRPr="00C83D7C" w:rsidRDefault="00F85BE0" w:rsidP="000B4880">
            <w:pPr>
              <w:jc w:val="center"/>
            </w:pPr>
            <w:r>
              <w:t>100</w:t>
            </w:r>
          </w:p>
        </w:tc>
      </w:tr>
      <w:tr w:rsidR="00F85BE0" w:rsidRPr="00C83D7C" w:rsidTr="000B4880">
        <w:tc>
          <w:tcPr>
            <w:tcW w:w="2224" w:type="dxa"/>
          </w:tcPr>
          <w:p w:rsidR="00F85BE0" w:rsidRPr="00C83D7C" w:rsidRDefault="00F85BE0" w:rsidP="000B4880">
            <w:r w:rsidRPr="00C83D7C">
              <w:t>История</w:t>
            </w:r>
          </w:p>
        </w:tc>
        <w:tc>
          <w:tcPr>
            <w:tcW w:w="1318" w:type="dxa"/>
          </w:tcPr>
          <w:p w:rsidR="00F85BE0" w:rsidRPr="00C83D7C" w:rsidRDefault="00F85BE0" w:rsidP="000B4880">
            <w:pPr>
              <w:jc w:val="center"/>
            </w:pPr>
            <w:r>
              <w:t>1</w:t>
            </w:r>
          </w:p>
        </w:tc>
        <w:tc>
          <w:tcPr>
            <w:tcW w:w="1387" w:type="dxa"/>
          </w:tcPr>
          <w:p w:rsidR="00F85BE0" w:rsidRPr="00C83D7C" w:rsidRDefault="00F85BE0" w:rsidP="000B4880">
            <w:pPr>
              <w:jc w:val="center"/>
            </w:pPr>
            <w:r>
              <w:t>1</w:t>
            </w:r>
          </w:p>
        </w:tc>
        <w:tc>
          <w:tcPr>
            <w:tcW w:w="1387" w:type="dxa"/>
          </w:tcPr>
          <w:p w:rsidR="00F85BE0" w:rsidRPr="00C83D7C" w:rsidRDefault="00F85BE0" w:rsidP="000B4880">
            <w:pPr>
              <w:jc w:val="center"/>
            </w:pPr>
            <w:r>
              <w:t>-</w:t>
            </w:r>
          </w:p>
        </w:tc>
        <w:tc>
          <w:tcPr>
            <w:tcW w:w="1309" w:type="dxa"/>
          </w:tcPr>
          <w:p w:rsidR="00F85BE0" w:rsidRPr="00C83D7C" w:rsidRDefault="00F85BE0" w:rsidP="000B4880">
            <w:pPr>
              <w:jc w:val="center"/>
            </w:pPr>
            <w:r>
              <w:t>100</w:t>
            </w:r>
          </w:p>
        </w:tc>
      </w:tr>
    </w:tbl>
    <w:p w:rsidR="00F85BE0" w:rsidRDefault="00F85BE0" w:rsidP="00F85BE0">
      <w:pPr>
        <w:jc w:val="center"/>
        <w:rPr>
          <w:b/>
        </w:rPr>
      </w:pPr>
    </w:p>
    <w:p w:rsidR="00F85BE0" w:rsidRDefault="00F85BE0" w:rsidP="00F85BE0">
      <w:pPr>
        <w:rPr>
          <w:b/>
        </w:rPr>
      </w:pPr>
    </w:p>
    <w:p w:rsidR="00F85BE0" w:rsidRPr="00300E2A" w:rsidRDefault="00F85BE0" w:rsidP="00F85BE0">
      <w:pPr>
        <w:jc w:val="center"/>
        <w:rPr>
          <w:b/>
        </w:rPr>
      </w:pPr>
      <w:r w:rsidRPr="00300E2A">
        <w:rPr>
          <w:b/>
        </w:rPr>
        <w:t>Сравнительный анализ результатов государственно</w:t>
      </w:r>
      <w:r>
        <w:rPr>
          <w:b/>
        </w:rPr>
        <w:t>й итоговой аттестации                            за последние три года</w:t>
      </w:r>
      <w:r w:rsidRPr="00300E2A">
        <w:rPr>
          <w:b/>
        </w:rPr>
        <w:t xml:space="preserve">  </w:t>
      </w:r>
    </w:p>
    <w:p w:rsidR="00F85BE0" w:rsidRDefault="00F85BE0" w:rsidP="00F85BE0">
      <w:pPr>
        <w:rPr>
          <w:b/>
        </w:rPr>
      </w:pPr>
      <w:r>
        <w:rPr>
          <w:noProof/>
        </w:rPr>
        <w:drawing>
          <wp:anchor distT="0" distB="0" distL="114300" distR="114300" simplePos="0" relativeHeight="251659264" behindDoc="0" locked="0" layoutInCell="1" allowOverlap="1">
            <wp:simplePos x="0" y="0"/>
            <wp:positionH relativeFrom="column">
              <wp:posOffset>685800</wp:posOffset>
            </wp:positionH>
            <wp:positionV relativeFrom="paragraph">
              <wp:posOffset>144780</wp:posOffset>
            </wp:positionV>
            <wp:extent cx="4343400" cy="206756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4343400" cy="2067560"/>
                    </a:xfrm>
                    <a:prstGeom prst="rect">
                      <a:avLst/>
                    </a:prstGeom>
                    <a:noFill/>
                    <a:ln w="9525">
                      <a:noFill/>
                      <a:miter lim="800000"/>
                      <a:headEnd/>
                      <a:tailEnd/>
                    </a:ln>
                  </pic:spPr>
                </pic:pic>
              </a:graphicData>
            </a:graphic>
          </wp:anchor>
        </w:drawing>
      </w: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F85BE0" w:rsidRPr="00CE36B5" w:rsidRDefault="00F85BE0" w:rsidP="00F85BE0">
      <w:pPr>
        <w:pStyle w:val="ac"/>
        <w:ind w:left="0" w:firstLine="540"/>
        <w:jc w:val="both"/>
        <w:rPr>
          <w:bCs/>
          <w:iCs/>
        </w:rPr>
      </w:pPr>
      <w:r w:rsidRPr="00270671">
        <w:t>Из таблицы видно, что по сравнению с прошлым годом наблюдается отрицательная динамика уровня качества знаний по математике и по русскому языку.</w:t>
      </w:r>
      <w:r>
        <w:t xml:space="preserve"> </w:t>
      </w:r>
      <w:r w:rsidRPr="00CE36B5">
        <w:rPr>
          <w:bCs/>
          <w:iCs/>
        </w:rPr>
        <w:t>Значительно меньше стало «5», «4»  и больше  «3» по сравнению с прошлым годом.</w:t>
      </w:r>
    </w:p>
    <w:p w:rsidR="00F85BE0" w:rsidRPr="006F1880" w:rsidRDefault="00F85BE0" w:rsidP="00F85BE0">
      <w:pPr>
        <w:shd w:val="clear" w:color="auto" w:fill="FFFFFF"/>
        <w:spacing w:before="100" w:beforeAutospacing="1" w:after="100" w:afterAutospacing="1" w:line="336" w:lineRule="auto"/>
        <w:jc w:val="center"/>
        <w:rPr>
          <w:b/>
        </w:rPr>
      </w:pPr>
      <w:r w:rsidRPr="006F1880">
        <w:rPr>
          <w:b/>
          <w:bCs/>
        </w:rPr>
        <w:t>Итоги Г</w:t>
      </w:r>
      <w:r>
        <w:rPr>
          <w:b/>
          <w:bCs/>
        </w:rPr>
        <w:t>ИА по выбору в новой форме в 9 классе</w:t>
      </w:r>
      <w:r w:rsidRPr="006F1880">
        <w:rPr>
          <w:b/>
          <w:bCs/>
        </w:rPr>
        <w:t xml:space="preserve"> в сравнении по годам</w:t>
      </w:r>
    </w:p>
    <w:tbl>
      <w:tblPr>
        <w:tblW w:w="7875" w:type="dxa"/>
        <w:tblInd w:w="1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8"/>
        <w:gridCol w:w="993"/>
        <w:gridCol w:w="992"/>
        <w:gridCol w:w="992"/>
        <w:gridCol w:w="992"/>
        <w:gridCol w:w="1134"/>
        <w:gridCol w:w="1134"/>
      </w:tblGrid>
      <w:tr w:rsidR="00F85BE0" w:rsidRPr="006F1880" w:rsidTr="000B4880">
        <w:tc>
          <w:tcPr>
            <w:tcW w:w="1638" w:type="dxa"/>
            <w:vMerge w:val="restart"/>
            <w:tcBorders>
              <w:top w:val="single" w:sz="4" w:space="0" w:color="auto"/>
              <w:left w:val="single" w:sz="4" w:space="0" w:color="auto"/>
              <w:right w:val="single" w:sz="4" w:space="0" w:color="auto"/>
            </w:tcBorders>
          </w:tcPr>
          <w:p w:rsidR="00F85BE0" w:rsidRPr="006F1880" w:rsidRDefault="00F85BE0" w:rsidP="000B4880">
            <w:pPr>
              <w:jc w:val="center"/>
              <w:rPr>
                <w:bCs/>
              </w:rPr>
            </w:pPr>
            <w:r w:rsidRPr="006F1880">
              <w:rPr>
                <w:bCs/>
              </w:rPr>
              <w:t>Год</w:t>
            </w:r>
          </w:p>
        </w:tc>
        <w:tc>
          <w:tcPr>
            <w:tcW w:w="1985" w:type="dxa"/>
            <w:gridSpan w:val="2"/>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История</w:t>
            </w:r>
          </w:p>
        </w:tc>
        <w:tc>
          <w:tcPr>
            <w:tcW w:w="1984" w:type="dxa"/>
            <w:gridSpan w:val="2"/>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Обществознание</w:t>
            </w:r>
          </w:p>
        </w:tc>
        <w:tc>
          <w:tcPr>
            <w:tcW w:w="2268" w:type="dxa"/>
            <w:gridSpan w:val="2"/>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t>Биология</w:t>
            </w:r>
          </w:p>
        </w:tc>
      </w:tr>
      <w:tr w:rsidR="00F85BE0" w:rsidRPr="006F1880" w:rsidTr="000B4880">
        <w:tc>
          <w:tcPr>
            <w:tcW w:w="1638" w:type="dxa"/>
            <w:vMerge/>
            <w:tcBorders>
              <w:left w:val="single" w:sz="4" w:space="0" w:color="auto"/>
              <w:bottom w:val="single" w:sz="4" w:space="0" w:color="auto"/>
              <w:right w:val="single" w:sz="4" w:space="0" w:color="auto"/>
            </w:tcBorders>
          </w:tcPr>
          <w:p w:rsidR="00F85BE0" w:rsidRPr="006F1880" w:rsidRDefault="00F85BE0" w:rsidP="000B4880">
            <w:pPr>
              <w:rPr>
                <w:bCs/>
              </w:rPr>
            </w:pPr>
          </w:p>
        </w:tc>
        <w:tc>
          <w:tcPr>
            <w:tcW w:w="993"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t>Успешность обучен</w:t>
            </w:r>
            <w:r w:rsidRPr="006F1880">
              <w:rPr>
                <w:bCs/>
              </w:rPr>
              <w:lastRenderedPageBreak/>
              <w:t>ия</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lastRenderedPageBreak/>
              <w:t>Качество обучен</w:t>
            </w:r>
            <w:r w:rsidRPr="006F1880">
              <w:rPr>
                <w:bCs/>
              </w:rPr>
              <w:lastRenderedPageBreak/>
              <w:t>ия</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lastRenderedPageBreak/>
              <w:t>Успешность обучен</w:t>
            </w:r>
            <w:r w:rsidRPr="006F1880">
              <w:rPr>
                <w:bCs/>
              </w:rPr>
              <w:lastRenderedPageBreak/>
              <w:t>ия</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lastRenderedPageBreak/>
              <w:t>Качество обучен</w:t>
            </w:r>
            <w:r w:rsidRPr="006F1880">
              <w:rPr>
                <w:bCs/>
              </w:rPr>
              <w:lastRenderedPageBreak/>
              <w:t>ия</w:t>
            </w:r>
          </w:p>
        </w:tc>
        <w:tc>
          <w:tcPr>
            <w:tcW w:w="1134"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lastRenderedPageBreak/>
              <w:t>Успешность обучени</w:t>
            </w:r>
            <w:r w:rsidRPr="006F1880">
              <w:rPr>
                <w:bCs/>
              </w:rPr>
              <w:lastRenderedPageBreak/>
              <w:t>я</w:t>
            </w:r>
          </w:p>
        </w:tc>
        <w:tc>
          <w:tcPr>
            <w:tcW w:w="1134"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lastRenderedPageBreak/>
              <w:t>Качество обучени</w:t>
            </w:r>
            <w:r w:rsidRPr="006F1880">
              <w:rPr>
                <w:bCs/>
              </w:rPr>
              <w:lastRenderedPageBreak/>
              <w:t>я</w:t>
            </w:r>
          </w:p>
        </w:tc>
      </w:tr>
      <w:tr w:rsidR="00F85BE0" w:rsidRPr="006F1880" w:rsidTr="000B4880">
        <w:tc>
          <w:tcPr>
            <w:tcW w:w="1638"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lastRenderedPageBreak/>
              <w:t>2012</w:t>
            </w:r>
          </w:p>
        </w:tc>
        <w:tc>
          <w:tcPr>
            <w:tcW w:w="993"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100%</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100</w:t>
            </w:r>
            <w:r w:rsidRPr="006F1880">
              <w:rPr>
                <w:bCs/>
              </w:rPr>
              <w:t xml:space="preserve"> %</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100</w:t>
            </w:r>
            <w:r w:rsidRPr="006F1880">
              <w:rPr>
                <w:bCs/>
              </w:rPr>
              <w:t xml:space="preserve"> %</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100</w:t>
            </w:r>
            <w:r w:rsidRPr="006F1880">
              <w:rPr>
                <w:bCs/>
              </w:rPr>
              <w:t xml:space="preserve"> %</w:t>
            </w:r>
          </w:p>
        </w:tc>
        <w:tc>
          <w:tcPr>
            <w:tcW w:w="1134"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100%</w:t>
            </w:r>
          </w:p>
        </w:tc>
        <w:tc>
          <w:tcPr>
            <w:tcW w:w="1134"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25%</w:t>
            </w:r>
          </w:p>
        </w:tc>
      </w:tr>
      <w:tr w:rsidR="00F85BE0" w:rsidRPr="006F1880" w:rsidTr="000B4880">
        <w:tc>
          <w:tcPr>
            <w:tcW w:w="1638"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2013</w:t>
            </w:r>
          </w:p>
        </w:tc>
        <w:tc>
          <w:tcPr>
            <w:tcW w:w="993"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t>100 %</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71,4</w:t>
            </w:r>
            <w:r w:rsidRPr="006F1880">
              <w:rPr>
                <w:bCs/>
              </w:rPr>
              <w:t xml:space="preserve"> %</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t>100 %</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87,5</w:t>
            </w:r>
            <w:r w:rsidRPr="006F1880">
              <w:rPr>
                <w:bCs/>
              </w:rPr>
              <w:t xml:space="preserve"> %</w:t>
            </w:r>
          </w:p>
        </w:tc>
        <w:tc>
          <w:tcPr>
            <w:tcW w:w="1134"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100</w:t>
            </w:r>
            <w:r w:rsidRPr="006F1880">
              <w:rPr>
                <w:bCs/>
              </w:rPr>
              <w:t xml:space="preserve"> %</w:t>
            </w:r>
          </w:p>
        </w:tc>
        <w:tc>
          <w:tcPr>
            <w:tcW w:w="1134"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85,7</w:t>
            </w:r>
            <w:r w:rsidRPr="006F1880">
              <w:rPr>
                <w:bCs/>
              </w:rPr>
              <w:t xml:space="preserve"> %</w:t>
            </w:r>
          </w:p>
        </w:tc>
      </w:tr>
      <w:tr w:rsidR="00F85BE0" w:rsidRPr="006F1880" w:rsidTr="000B4880">
        <w:tc>
          <w:tcPr>
            <w:tcW w:w="1638"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2014</w:t>
            </w:r>
          </w:p>
        </w:tc>
        <w:tc>
          <w:tcPr>
            <w:tcW w:w="993"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t>100 %</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100</w:t>
            </w:r>
            <w:r w:rsidRPr="006F1880">
              <w:rPr>
                <w:bCs/>
              </w:rPr>
              <w:t xml:space="preserve"> %</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t>100 %</w:t>
            </w:r>
          </w:p>
        </w:tc>
        <w:tc>
          <w:tcPr>
            <w:tcW w:w="992"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Pr>
                <w:bCs/>
              </w:rPr>
              <w:t>100</w:t>
            </w:r>
            <w:r w:rsidRPr="006F1880">
              <w:rPr>
                <w:bCs/>
              </w:rPr>
              <w:t xml:space="preserve"> %</w:t>
            </w:r>
          </w:p>
        </w:tc>
        <w:tc>
          <w:tcPr>
            <w:tcW w:w="1134"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t>-</w:t>
            </w:r>
          </w:p>
        </w:tc>
        <w:tc>
          <w:tcPr>
            <w:tcW w:w="1134" w:type="dxa"/>
            <w:tcBorders>
              <w:top w:val="single" w:sz="4" w:space="0" w:color="auto"/>
              <w:left w:val="single" w:sz="4" w:space="0" w:color="auto"/>
              <w:bottom w:val="single" w:sz="4" w:space="0" w:color="auto"/>
              <w:right w:val="single" w:sz="4" w:space="0" w:color="auto"/>
            </w:tcBorders>
          </w:tcPr>
          <w:p w:rsidR="00F85BE0" w:rsidRPr="006F1880" w:rsidRDefault="00F85BE0" w:rsidP="000B4880">
            <w:pPr>
              <w:jc w:val="center"/>
              <w:rPr>
                <w:bCs/>
              </w:rPr>
            </w:pPr>
            <w:r w:rsidRPr="006F1880">
              <w:rPr>
                <w:bCs/>
              </w:rPr>
              <w:t>-</w:t>
            </w:r>
          </w:p>
        </w:tc>
      </w:tr>
    </w:tbl>
    <w:p w:rsidR="00F85BE0" w:rsidRDefault="00F85BE0" w:rsidP="00F85BE0"/>
    <w:p w:rsidR="00F85BE0" w:rsidRDefault="00F85BE0" w:rsidP="00F85BE0">
      <w:pPr>
        <w:pStyle w:val="ac"/>
        <w:ind w:left="0" w:firstLine="540"/>
        <w:jc w:val="both"/>
      </w:pPr>
      <w:r>
        <w:t>В этом учебном году учащимся было предложено предметы по выбору выбрать самостоятельно и по  желанию. Учащиеся сдавали историю и обществознание (3 человека). Качество знания по этим предметам составило 100%.</w:t>
      </w:r>
    </w:p>
    <w:p w:rsidR="00F85BE0" w:rsidRDefault="00F85BE0" w:rsidP="00F85BE0">
      <w:pPr>
        <w:ind w:firstLine="540"/>
        <w:jc w:val="both"/>
      </w:pPr>
      <w:r w:rsidRPr="00A676DC">
        <w:t>Анализ итоговой аттестации учащихся 9 класса показал, что из 12 выпускников   1 выпускница сдала все экзамены на «5», что составило 8% и лишь 2  учащихся сдали все экзамены на «4» и «5», что составило 16 %, это  на 11 % меньше, чем в прошлом учебном году.</w:t>
      </w:r>
    </w:p>
    <w:p w:rsidR="00F85BE0" w:rsidRPr="00C83D7C" w:rsidRDefault="00F85BE0" w:rsidP="00F85BE0">
      <w:pPr>
        <w:jc w:val="center"/>
        <w:rPr>
          <w:b/>
        </w:rPr>
      </w:pPr>
      <w:r w:rsidRPr="00C83D7C">
        <w:rPr>
          <w:b/>
        </w:rPr>
        <w:t>Анализ результатов ЕГЭ</w:t>
      </w:r>
    </w:p>
    <w:p w:rsidR="00F85BE0" w:rsidRPr="00C83D7C" w:rsidRDefault="00F85BE0" w:rsidP="00F85BE0"/>
    <w:tbl>
      <w:tblPr>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29"/>
        <w:gridCol w:w="1521"/>
        <w:gridCol w:w="1972"/>
        <w:gridCol w:w="1946"/>
      </w:tblGrid>
      <w:tr w:rsidR="00F85BE0" w:rsidRPr="00C83D7C" w:rsidTr="000B4880">
        <w:tc>
          <w:tcPr>
            <w:tcW w:w="2229" w:type="dxa"/>
          </w:tcPr>
          <w:p w:rsidR="00F85BE0" w:rsidRPr="00C83D7C" w:rsidRDefault="00F85BE0" w:rsidP="000B4880">
            <w:pPr>
              <w:jc w:val="center"/>
            </w:pPr>
            <w:r w:rsidRPr="00C83D7C">
              <w:t>Предмет</w:t>
            </w:r>
          </w:p>
        </w:tc>
        <w:tc>
          <w:tcPr>
            <w:tcW w:w="1521" w:type="dxa"/>
          </w:tcPr>
          <w:p w:rsidR="00F85BE0" w:rsidRPr="00C83D7C" w:rsidRDefault="00F85BE0" w:rsidP="000B4880">
            <w:r w:rsidRPr="00C83D7C">
              <w:t>Кол-во учащихся, сдававших экзамен</w:t>
            </w:r>
          </w:p>
        </w:tc>
        <w:tc>
          <w:tcPr>
            <w:tcW w:w="1972" w:type="dxa"/>
          </w:tcPr>
          <w:p w:rsidR="00F85BE0" w:rsidRPr="00C83D7C" w:rsidRDefault="00F85BE0" w:rsidP="000B4880">
            <w:pPr>
              <w:jc w:val="center"/>
            </w:pPr>
            <w:r w:rsidRPr="00C83D7C">
              <w:t>Минимальный</w:t>
            </w:r>
          </w:p>
          <w:p w:rsidR="00F85BE0" w:rsidRPr="00C83D7C" w:rsidRDefault="00F85BE0" w:rsidP="000B4880">
            <w:pPr>
              <w:jc w:val="center"/>
            </w:pPr>
            <w:r w:rsidRPr="00C83D7C">
              <w:t>балл</w:t>
            </w:r>
          </w:p>
        </w:tc>
        <w:tc>
          <w:tcPr>
            <w:tcW w:w="1946" w:type="dxa"/>
          </w:tcPr>
          <w:p w:rsidR="00F85BE0" w:rsidRPr="00C83D7C" w:rsidRDefault="00F85BE0" w:rsidP="000B4880">
            <w:pPr>
              <w:jc w:val="center"/>
            </w:pPr>
            <w:r w:rsidRPr="00C83D7C">
              <w:t>Средний балл выпускника</w:t>
            </w:r>
          </w:p>
        </w:tc>
      </w:tr>
      <w:tr w:rsidR="00F85BE0" w:rsidRPr="00C83D7C" w:rsidTr="000B4880">
        <w:tc>
          <w:tcPr>
            <w:tcW w:w="2229" w:type="dxa"/>
          </w:tcPr>
          <w:p w:rsidR="00F85BE0" w:rsidRPr="00C83D7C" w:rsidRDefault="00F85BE0" w:rsidP="000B4880">
            <w:r w:rsidRPr="00C83D7C">
              <w:t>Русский язык</w:t>
            </w:r>
          </w:p>
        </w:tc>
        <w:tc>
          <w:tcPr>
            <w:tcW w:w="1521" w:type="dxa"/>
          </w:tcPr>
          <w:p w:rsidR="00F85BE0" w:rsidRPr="00C83D7C" w:rsidRDefault="00F85BE0" w:rsidP="000B4880">
            <w:pPr>
              <w:jc w:val="center"/>
            </w:pPr>
            <w:r>
              <w:t>13</w:t>
            </w:r>
          </w:p>
        </w:tc>
        <w:tc>
          <w:tcPr>
            <w:tcW w:w="1972" w:type="dxa"/>
          </w:tcPr>
          <w:p w:rsidR="00F85BE0" w:rsidRPr="00C83D7C" w:rsidRDefault="00F85BE0" w:rsidP="000B4880">
            <w:pPr>
              <w:jc w:val="center"/>
            </w:pPr>
            <w:r>
              <w:t>24</w:t>
            </w:r>
          </w:p>
        </w:tc>
        <w:tc>
          <w:tcPr>
            <w:tcW w:w="1946" w:type="dxa"/>
          </w:tcPr>
          <w:p w:rsidR="00F85BE0" w:rsidRPr="00C83D7C" w:rsidRDefault="00F85BE0" w:rsidP="000B4880">
            <w:pPr>
              <w:jc w:val="center"/>
            </w:pPr>
            <w:r>
              <w:t>56</w:t>
            </w:r>
          </w:p>
        </w:tc>
      </w:tr>
      <w:tr w:rsidR="00F85BE0" w:rsidRPr="00C83D7C" w:rsidTr="000B4880">
        <w:tc>
          <w:tcPr>
            <w:tcW w:w="2229" w:type="dxa"/>
          </w:tcPr>
          <w:p w:rsidR="00F85BE0" w:rsidRPr="00C83D7C" w:rsidRDefault="00F85BE0" w:rsidP="000B4880">
            <w:r w:rsidRPr="00C83D7C">
              <w:t xml:space="preserve">Математика </w:t>
            </w:r>
          </w:p>
        </w:tc>
        <w:tc>
          <w:tcPr>
            <w:tcW w:w="1521" w:type="dxa"/>
          </w:tcPr>
          <w:p w:rsidR="00F85BE0" w:rsidRPr="00C83D7C" w:rsidRDefault="00F85BE0" w:rsidP="000B4880">
            <w:pPr>
              <w:jc w:val="center"/>
            </w:pPr>
            <w:r>
              <w:t>13</w:t>
            </w:r>
          </w:p>
        </w:tc>
        <w:tc>
          <w:tcPr>
            <w:tcW w:w="1972" w:type="dxa"/>
          </w:tcPr>
          <w:p w:rsidR="00F85BE0" w:rsidRPr="007C17F5" w:rsidRDefault="00F85BE0" w:rsidP="000B4880">
            <w:pPr>
              <w:jc w:val="center"/>
            </w:pPr>
            <w:r w:rsidRPr="00503810">
              <w:rPr>
                <w:lang w:val="en-US"/>
              </w:rPr>
              <w:t>2</w:t>
            </w:r>
            <w:r>
              <w:t>0</w:t>
            </w:r>
          </w:p>
        </w:tc>
        <w:tc>
          <w:tcPr>
            <w:tcW w:w="1946" w:type="dxa"/>
          </w:tcPr>
          <w:p w:rsidR="00F85BE0" w:rsidRPr="00C83D7C" w:rsidRDefault="00F85BE0" w:rsidP="000B4880">
            <w:pPr>
              <w:jc w:val="center"/>
            </w:pPr>
            <w:r>
              <w:t>45</w:t>
            </w:r>
          </w:p>
        </w:tc>
      </w:tr>
      <w:tr w:rsidR="00F85BE0" w:rsidRPr="00C83D7C" w:rsidTr="000B4880">
        <w:tc>
          <w:tcPr>
            <w:tcW w:w="2229" w:type="dxa"/>
          </w:tcPr>
          <w:p w:rsidR="00F85BE0" w:rsidRPr="00C83D7C" w:rsidRDefault="00F85BE0" w:rsidP="000B4880">
            <w:r w:rsidRPr="00C83D7C">
              <w:t xml:space="preserve">Обществознание </w:t>
            </w:r>
          </w:p>
        </w:tc>
        <w:tc>
          <w:tcPr>
            <w:tcW w:w="1521" w:type="dxa"/>
          </w:tcPr>
          <w:p w:rsidR="00F85BE0" w:rsidRPr="007A4091" w:rsidRDefault="00F85BE0" w:rsidP="000B4880">
            <w:pPr>
              <w:jc w:val="center"/>
            </w:pPr>
            <w:r>
              <w:t>3</w:t>
            </w:r>
          </w:p>
        </w:tc>
        <w:tc>
          <w:tcPr>
            <w:tcW w:w="1972" w:type="dxa"/>
          </w:tcPr>
          <w:p w:rsidR="00F85BE0" w:rsidRPr="00503810" w:rsidRDefault="00F85BE0" w:rsidP="000B4880">
            <w:pPr>
              <w:jc w:val="center"/>
              <w:rPr>
                <w:lang w:val="en-US"/>
              </w:rPr>
            </w:pPr>
            <w:r w:rsidRPr="00503810">
              <w:rPr>
                <w:lang w:val="en-US"/>
              </w:rPr>
              <w:t>39</w:t>
            </w:r>
          </w:p>
        </w:tc>
        <w:tc>
          <w:tcPr>
            <w:tcW w:w="1946" w:type="dxa"/>
          </w:tcPr>
          <w:p w:rsidR="00F85BE0" w:rsidRPr="007A4091" w:rsidRDefault="00F85BE0" w:rsidP="000B4880">
            <w:pPr>
              <w:jc w:val="center"/>
            </w:pPr>
            <w:r>
              <w:t>58</w:t>
            </w:r>
          </w:p>
        </w:tc>
      </w:tr>
      <w:tr w:rsidR="00F85BE0" w:rsidRPr="00C83D7C" w:rsidTr="000B4880">
        <w:tc>
          <w:tcPr>
            <w:tcW w:w="2229" w:type="dxa"/>
          </w:tcPr>
          <w:p w:rsidR="00F85BE0" w:rsidRPr="00C83D7C" w:rsidRDefault="00F85BE0" w:rsidP="000B4880">
            <w:r w:rsidRPr="00C83D7C">
              <w:t>История</w:t>
            </w:r>
          </w:p>
        </w:tc>
        <w:tc>
          <w:tcPr>
            <w:tcW w:w="1521" w:type="dxa"/>
          </w:tcPr>
          <w:p w:rsidR="00F85BE0" w:rsidRPr="00C83D7C" w:rsidRDefault="00F85BE0" w:rsidP="000B4880">
            <w:pPr>
              <w:jc w:val="center"/>
            </w:pPr>
            <w:r>
              <w:t>1</w:t>
            </w:r>
          </w:p>
        </w:tc>
        <w:tc>
          <w:tcPr>
            <w:tcW w:w="1972" w:type="dxa"/>
          </w:tcPr>
          <w:p w:rsidR="00F85BE0" w:rsidRPr="00C83D7C" w:rsidRDefault="00F85BE0" w:rsidP="000B4880">
            <w:pPr>
              <w:jc w:val="center"/>
            </w:pPr>
            <w:r w:rsidRPr="00C83D7C">
              <w:t>32</w:t>
            </w:r>
          </w:p>
        </w:tc>
        <w:tc>
          <w:tcPr>
            <w:tcW w:w="1946" w:type="dxa"/>
          </w:tcPr>
          <w:p w:rsidR="00F85BE0" w:rsidRPr="007A4091" w:rsidRDefault="00F85BE0" w:rsidP="000B4880">
            <w:pPr>
              <w:jc w:val="center"/>
            </w:pPr>
            <w:r>
              <w:t>55</w:t>
            </w:r>
          </w:p>
        </w:tc>
      </w:tr>
      <w:tr w:rsidR="00F85BE0" w:rsidRPr="00C83D7C" w:rsidTr="000B4880">
        <w:tc>
          <w:tcPr>
            <w:tcW w:w="2229" w:type="dxa"/>
          </w:tcPr>
          <w:p w:rsidR="00F85BE0" w:rsidRPr="00C83D7C" w:rsidRDefault="00F85BE0" w:rsidP="000B4880">
            <w:r w:rsidRPr="00C83D7C">
              <w:t xml:space="preserve">Физика </w:t>
            </w:r>
          </w:p>
        </w:tc>
        <w:tc>
          <w:tcPr>
            <w:tcW w:w="1521" w:type="dxa"/>
          </w:tcPr>
          <w:p w:rsidR="00F85BE0" w:rsidRPr="00C83D7C" w:rsidRDefault="00F85BE0" w:rsidP="000B4880">
            <w:pPr>
              <w:jc w:val="center"/>
            </w:pPr>
            <w:r>
              <w:t>1</w:t>
            </w:r>
          </w:p>
        </w:tc>
        <w:tc>
          <w:tcPr>
            <w:tcW w:w="1972" w:type="dxa"/>
          </w:tcPr>
          <w:p w:rsidR="00F85BE0" w:rsidRPr="00503810" w:rsidRDefault="00F85BE0" w:rsidP="000B4880">
            <w:pPr>
              <w:jc w:val="center"/>
              <w:rPr>
                <w:lang w:val="en-US"/>
              </w:rPr>
            </w:pPr>
            <w:r w:rsidRPr="00503810">
              <w:rPr>
                <w:lang w:val="en-US"/>
              </w:rPr>
              <w:t>36</w:t>
            </w:r>
          </w:p>
        </w:tc>
        <w:tc>
          <w:tcPr>
            <w:tcW w:w="1946" w:type="dxa"/>
          </w:tcPr>
          <w:p w:rsidR="00F85BE0" w:rsidRPr="007C17F5" w:rsidRDefault="00F85BE0" w:rsidP="000B4880">
            <w:pPr>
              <w:jc w:val="center"/>
            </w:pPr>
            <w:r>
              <w:t>53</w:t>
            </w:r>
          </w:p>
        </w:tc>
      </w:tr>
      <w:tr w:rsidR="00F85BE0" w:rsidRPr="00C83D7C" w:rsidTr="000B4880">
        <w:tc>
          <w:tcPr>
            <w:tcW w:w="2229" w:type="dxa"/>
          </w:tcPr>
          <w:p w:rsidR="00F85BE0" w:rsidRPr="00C83D7C" w:rsidRDefault="00F85BE0" w:rsidP="000B4880">
            <w:r w:rsidRPr="00C83D7C">
              <w:t>Биология</w:t>
            </w:r>
          </w:p>
        </w:tc>
        <w:tc>
          <w:tcPr>
            <w:tcW w:w="1521" w:type="dxa"/>
          </w:tcPr>
          <w:p w:rsidR="00F85BE0" w:rsidRPr="00C83D7C" w:rsidRDefault="00F85BE0" w:rsidP="000B4880">
            <w:pPr>
              <w:jc w:val="center"/>
            </w:pPr>
            <w:r>
              <w:t>2</w:t>
            </w:r>
          </w:p>
        </w:tc>
        <w:tc>
          <w:tcPr>
            <w:tcW w:w="1972" w:type="dxa"/>
          </w:tcPr>
          <w:p w:rsidR="00F85BE0" w:rsidRPr="00C83D7C" w:rsidRDefault="00F85BE0" w:rsidP="000B4880">
            <w:pPr>
              <w:jc w:val="center"/>
            </w:pPr>
            <w:r w:rsidRPr="00C83D7C">
              <w:t>36</w:t>
            </w:r>
          </w:p>
        </w:tc>
        <w:tc>
          <w:tcPr>
            <w:tcW w:w="1946" w:type="dxa"/>
          </w:tcPr>
          <w:p w:rsidR="00F85BE0" w:rsidRPr="00C83D7C" w:rsidRDefault="00F85BE0" w:rsidP="000B4880">
            <w:pPr>
              <w:jc w:val="center"/>
            </w:pPr>
            <w:r>
              <w:t>48</w:t>
            </w:r>
          </w:p>
        </w:tc>
      </w:tr>
      <w:tr w:rsidR="00F85BE0" w:rsidRPr="00C83D7C" w:rsidTr="000B4880">
        <w:tc>
          <w:tcPr>
            <w:tcW w:w="2229" w:type="dxa"/>
          </w:tcPr>
          <w:p w:rsidR="00F85BE0" w:rsidRPr="00C83D7C" w:rsidRDefault="00F85BE0" w:rsidP="000B4880">
            <w:r>
              <w:t>Химия</w:t>
            </w:r>
          </w:p>
        </w:tc>
        <w:tc>
          <w:tcPr>
            <w:tcW w:w="1521" w:type="dxa"/>
          </w:tcPr>
          <w:p w:rsidR="00F85BE0" w:rsidRDefault="00F85BE0" w:rsidP="000B4880">
            <w:pPr>
              <w:jc w:val="center"/>
            </w:pPr>
            <w:r>
              <w:t>1</w:t>
            </w:r>
          </w:p>
        </w:tc>
        <w:tc>
          <w:tcPr>
            <w:tcW w:w="1972" w:type="dxa"/>
          </w:tcPr>
          <w:p w:rsidR="00F85BE0" w:rsidRPr="00C83D7C" w:rsidRDefault="00F85BE0" w:rsidP="000B4880">
            <w:pPr>
              <w:jc w:val="center"/>
            </w:pPr>
            <w:r>
              <w:t>36</w:t>
            </w:r>
          </w:p>
        </w:tc>
        <w:tc>
          <w:tcPr>
            <w:tcW w:w="1946" w:type="dxa"/>
          </w:tcPr>
          <w:p w:rsidR="00F85BE0" w:rsidRDefault="00F85BE0" w:rsidP="000B4880">
            <w:pPr>
              <w:jc w:val="center"/>
            </w:pPr>
            <w:r>
              <w:t>39</w:t>
            </w:r>
          </w:p>
        </w:tc>
      </w:tr>
    </w:tbl>
    <w:p w:rsidR="00F85BE0" w:rsidRDefault="00F85BE0" w:rsidP="00F85BE0"/>
    <w:p w:rsidR="00F85BE0" w:rsidRPr="001A0AC4" w:rsidRDefault="00F85BE0" w:rsidP="00F85BE0">
      <w:pPr>
        <w:ind w:firstLine="540"/>
        <w:jc w:val="center"/>
        <w:rPr>
          <w:b/>
        </w:rPr>
      </w:pPr>
      <w:r w:rsidRPr="001A0AC4">
        <w:rPr>
          <w:b/>
        </w:rPr>
        <w:t>Сравнительный анализ результатов по русскому языку</w:t>
      </w:r>
    </w:p>
    <w:p w:rsidR="00F85BE0" w:rsidRDefault="00F85BE0" w:rsidP="00F85BE0">
      <w:pPr>
        <w:ind w:firstLine="540"/>
      </w:pPr>
    </w:p>
    <w:tbl>
      <w:tblPr>
        <w:tblW w:w="8847" w:type="dxa"/>
        <w:tblCellSpacing w:w="0" w:type="dxa"/>
        <w:tblCellMar>
          <w:left w:w="0" w:type="dxa"/>
          <w:right w:w="0" w:type="dxa"/>
        </w:tblCellMar>
        <w:tblLook w:val="0000"/>
      </w:tblPr>
      <w:tblGrid>
        <w:gridCol w:w="1995"/>
        <w:gridCol w:w="2520"/>
        <w:gridCol w:w="2340"/>
        <w:gridCol w:w="1992"/>
      </w:tblGrid>
      <w:tr w:rsidR="00F85BE0" w:rsidRPr="001A0AC4" w:rsidTr="000B4880">
        <w:trPr>
          <w:trHeight w:val="480"/>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r>
              <w:t xml:space="preserve">   </w:t>
            </w:r>
            <w:r w:rsidRPr="001A0AC4">
              <w:t>Учебный год</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Минимальный балл</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Максимальный балл</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Средний балл</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2012</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rsidRPr="001A0AC4">
              <w:t>24</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rsidRPr="001A0AC4">
              <w:t>90</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rsidRPr="001A0AC4">
              <w:t>55</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2013</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rsidRPr="001A0AC4">
              <w:t>48</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rsidRPr="001A0AC4">
              <w:t>87</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rsidRPr="001A0AC4">
              <w:t>61</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2014</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rsidRPr="001A0AC4">
              <w:t>40</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rsidRPr="001A0AC4">
              <w:t>71</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rsidRPr="001A0AC4">
              <w:t>56</w:t>
            </w:r>
          </w:p>
        </w:tc>
      </w:tr>
    </w:tbl>
    <w:p w:rsidR="00F85BE0" w:rsidRDefault="00F85BE0" w:rsidP="00F85BE0">
      <w:pPr>
        <w:ind w:firstLine="540"/>
      </w:pPr>
    </w:p>
    <w:p w:rsidR="00F85BE0" w:rsidRPr="001A0AC4" w:rsidRDefault="00F85BE0" w:rsidP="00F85BE0">
      <w:pPr>
        <w:ind w:firstLine="540"/>
        <w:jc w:val="center"/>
        <w:rPr>
          <w:b/>
        </w:rPr>
      </w:pPr>
      <w:r w:rsidRPr="001A0AC4">
        <w:rPr>
          <w:b/>
        </w:rPr>
        <w:t>Сравнительный анализ</w:t>
      </w:r>
      <w:r>
        <w:rPr>
          <w:b/>
        </w:rPr>
        <w:t xml:space="preserve"> результатов по математике</w:t>
      </w:r>
    </w:p>
    <w:p w:rsidR="00F85BE0" w:rsidRDefault="00F85BE0" w:rsidP="00F85BE0">
      <w:pPr>
        <w:tabs>
          <w:tab w:val="left" w:pos="4185"/>
        </w:tabs>
        <w:ind w:firstLine="540"/>
      </w:pPr>
      <w:r>
        <w:tab/>
      </w:r>
    </w:p>
    <w:tbl>
      <w:tblPr>
        <w:tblW w:w="8835" w:type="dxa"/>
        <w:tblCellSpacing w:w="0" w:type="dxa"/>
        <w:tblCellMar>
          <w:left w:w="0" w:type="dxa"/>
          <w:right w:w="0" w:type="dxa"/>
        </w:tblCellMar>
        <w:tblLook w:val="0000"/>
      </w:tblPr>
      <w:tblGrid>
        <w:gridCol w:w="1995"/>
        <w:gridCol w:w="2520"/>
        <w:gridCol w:w="2340"/>
        <w:gridCol w:w="1980"/>
      </w:tblGrid>
      <w:tr w:rsidR="00F85BE0" w:rsidRPr="001A0AC4" w:rsidTr="000B4880">
        <w:trPr>
          <w:trHeight w:val="420"/>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pPr>
            <w:r w:rsidRPr="001A0AC4">
              <w:t>Учебный год</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jc w:val="center"/>
            </w:pPr>
            <w:r w:rsidRPr="001A0AC4">
              <w:t>Минимальный балл</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jc w:val="center"/>
            </w:pPr>
            <w:r w:rsidRPr="001A0AC4">
              <w:t>Максимальный балл</w:t>
            </w:r>
          </w:p>
        </w:tc>
        <w:tc>
          <w:tcPr>
            <w:tcW w:w="198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jc w:val="center"/>
            </w:pPr>
            <w:r w:rsidRPr="001A0AC4">
              <w:t>Средний балл</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2012</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24</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t>52</w:t>
            </w:r>
          </w:p>
        </w:tc>
        <w:tc>
          <w:tcPr>
            <w:tcW w:w="198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30</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2013</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48</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63</w:t>
            </w:r>
          </w:p>
        </w:tc>
        <w:tc>
          <w:tcPr>
            <w:tcW w:w="198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44</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2014</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20</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70</w:t>
            </w:r>
          </w:p>
        </w:tc>
        <w:tc>
          <w:tcPr>
            <w:tcW w:w="198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tabs>
                <w:tab w:val="left" w:pos="4185"/>
              </w:tabs>
              <w:ind w:firstLine="540"/>
            </w:pPr>
            <w:r w:rsidRPr="001A0AC4">
              <w:t>45</w:t>
            </w:r>
          </w:p>
        </w:tc>
      </w:tr>
    </w:tbl>
    <w:p w:rsidR="00F85BE0" w:rsidRDefault="00F85BE0" w:rsidP="00F85BE0">
      <w:pPr>
        <w:tabs>
          <w:tab w:val="left" w:pos="4185"/>
        </w:tabs>
        <w:ind w:firstLine="540"/>
      </w:pPr>
    </w:p>
    <w:p w:rsidR="00F85BE0" w:rsidRPr="00CB4EFA" w:rsidRDefault="00F85BE0" w:rsidP="00F85BE0">
      <w:pPr>
        <w:tabs>
          <w:tab w:val="left" w:pos="4185"/>
        </w:tabs>
        <w:ind w:firstLine="540"/>
      </w:pPr>
    </w:p>
    <w:p w:rsidR="00F85BE0" w:rsidRPr="001A0AC4" w:rsidRDefault="00F85BE0" w:rsidP="00F85BE0">
      <w:pPr>
        <w:ind w:firstLine="540"/>
        <w:jc w:val="center"/>
        <w:rPr>
          <w:b/>
        </w:rPr>
      </w:pPr>
      <w:r w:rsidRPr="001A0AC4">
        <w:rPr>
          <w:b/>
        </w:rPr>
        <w:t>Сравнительны</w:t>
      </w:r>
      <w:r>
        <w:rPr>
          <w:b/>
        </w:rPr>
        <w:t>й анализ результатов по обществознанию</w:t>
      </w:r>
    </w:p>
    <w:p w:rsidR="00F85BE0" w:rsidRDefault="00F85BE0" w:rsidP="00F85BE0">
      <w:pPr>
        <w:ind w:firstLine="540"/>
      </w:pPr>
    </w:p>
    <w:tbl>
      <w:tblPr>
        <w:tblW w:w="8847" w:type="dxa"/>
        <w:tblCellSpacing w:w="0" w:type="dxa"/>
        <w:tblCellMar>
          <w:left w:w="0" w:type="dxa"/>
          <w:right w:w="0" w:type="dxa"/>
        </w:tblCellMar>
        <w:tblLook w:val="0000"/>
      </w:tblPr>
      <w:tblGrid>
        <w:gridCol w:w="1995"/>
        <w:gridCol w:w="2520"/>
        <w:gridCol w:w="2340"/>
        <w:gridCol w:w="1992"/>
      </w:tblGrid>
      <w:tr w:rsidR="00F85BE0" w:rsidRPr="001A0AC4" w:rsidTr="000B4880">
        <w:trPr>
          <w:trHeight w:val="480"/>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r>
              <w:t xml:space="preserve">   </w:t>
            </w:r>
            <w:r w:rsidRPr="001A0AC4">
              <w:t>Учебный год</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Минимальный балл</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Максимальный балл</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Средний балл</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2012</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26</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53</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40</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2013</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41</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66</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53</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2014</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54</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62</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58</w:t>
            </w:r>
          </w:p>
        </w:tc>
      </w:tr>
    </w:tbl>
    <w:p w:rsidR="00F85BE0" w:rsidRDefault="00F85BE0" w:rsidP="00F85BE0"/>
    <w:p w:rsidR="00F85BE0" w:rsidRPr="001A0AC4" w:rsidRDefault="00F85BE0" w:rsidP="00F85BE0">
      <w:pPr>
        <w:ind w:firstLine="540"/>
        <w:jc w:val="center"/>
        <w:rPr>
          <w:b/>
        </w:rPr>
      </w:pPr>
      <w:r w:rsidRPr="001A0AC4">
        <w:rPr>
          <w:b/>
        </w:rPr>
        <w:t>Сравнительны</w:t>
      </w:r>
      <w:r>
        <w:rPr>
          <w:b/>
        </w:rPr>
        <w:t>й анализ результатов по истории</w:t>
      </w:r>
    </w:p>
    <w:p w:rsidR="00F85BE0" w:rsidRDefault="00F85BE0" w:rsidP="00F85BE0">
      <w:pPr>
        <w:ind w:firstLine="540"/>
      </w:pPr>
    </w:p>
    <w:tbl>
      <w:tblPr>
        <w:tblW w:w="8847" w:type="dxa"/>
        <w:tblCellSpacing w:w="0" w:type="dxa"/>
        <w:tblCellMar>
          <w:left w:w="0" w:type="dxa"/>
          <w:right w:w="0" w:type="dxa"/>
        </w:tblCellMar>
        <w:tblLook w:val="0000"/>
      </w:tblPr>
      <w:tblGrid>
        <w:gridCol w:w="1995"/>
        <w:gridCol w:w="2520"/>
        <w:gridCol w:w="2340"/>
        <w:gridCol w:w="1992"/>
      </w:tblGrid>
      <w:tr w:rsidR="00F85BE0" w:rsidRPr="001A0AC4" w:rsidTr="000B4880">
        <w:trPr>
          <w:trHeight w:val="480"/>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r>
              <w:t xml:space="preserve">   </w:t>
            </w:r>
            <w:r w:rsidRPr="001A0AC4">
              <w:t>Учебный год</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Минимальный балл</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Максимальный балл</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Средний балл</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lastRenderedPageBreak/>
              <w:t>2012</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41</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54</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47</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2013</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49</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49</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49</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2014</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55</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55</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55</w:t>
            </w:r>
          </w:p>
        </w:tc>
      </w:tr>
    </w:tbl>
    <w:p w:rsidR="00F85BE0" w:rsidRDefault="00F85BE0" w:rsidP="00F85BE0">
      <w:pPr>
        <w:jc w:val="center"/>
      </w:pPr>
    </w:p>
    <w:p w:rsidR="00F85BE0" w:rsidRPr="001A0AC4" w:rsidRDefault="00F85BE0" w:rsidP="00F85BE0">
      <w:pPr>
        <w:ind w:firstLine="540"/>
        <w:jc w:val="center"/>
        <w:rPr>
          <w:b/>
        </w:rPr>
      </w:pPr>
      <w:r w:rsidRPr="001A0AC4">
        <w:rPr>
          <w:b/>
        </w:rPr>
        <w:t>Сравнительны</w:t>
      </w:r>
      <w:r>
        <w:rPr>
          <w:b/>
        </w:rPr>
        <w:t>й анализ результатов по биологии</w:t>
      </w:r>
    </w:p>
    <w:p w:rsidR="00F85BE0" w:rsidRDefault="00F85BE0" w:rsidP="00F85BE0">
      <w:pPr>
        <w:ind w:firstLine="540"/>
      </w:pPr>
    </w:p>
    <w:tbl>
      <w:tblPr>
        <w:tblW w:w="8847" w:type="dxa"/>
        <w:tblCellSpacing w:w="0" w:type="dxa"/>
        <w:tblCellMar>
          <w:left w:w="0" w:type="dxa"/>
          <w:right w:w="0" w:type="dxa"/>
        </w:tblCellMar>
        <w:tblLook w:val="0000"/>
      </w:tblPr>
      <w:tblGrid>
        <w:gridCol w:w="1995"/>
        <w:gridCol w:w="2520"/>
        <w:gridCol w:w="2340"/>
        <w:gridCol w:w="1992"/>
      </w:tblGrid>
      <w:tr w:rsidR="00F85BE0" w:rsidRPr="001A0AC4" w:rsidTr="000B4880">
        <w:trPr>
          <w:trHeight w:val="480"/>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r>
              <w:t xml:space="preserve">   </w:t>
            </w:r>
            <w:r w:rsidRPr="001A0AC4">
              <w:t>Учебный год</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Минимальный балл</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Максимальный балл</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Средний балл</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2012</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32</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49</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42</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2013</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49</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61</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55</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2014</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38</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58</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48</w:t>
            </w:r>
          </w:p>
        </w:tc>
      </w:tr>
    </w:tbl>
    <w:p w:rsidR="00F85BE0" w:rsidRDefault="00F85BE0" w:rsidP="00F85BE0"/>
    <w:p w:rsidR="00F85BE0" w:rsidRDefault="00F85BE0" w:rsidP="00F85BE0">
      <w:pPr>
        <w:jc w:val="center"/>
        <w:rPr>
          <w:b/>
        </w:rPr>
      </w:pPr>
    </w:p>
    <w:p w:rsidR="00F85BE0" w:rsidRPr="001A0AC4" w:rsidRDefault="00F85BE0" w:rsidP="00F85BE0">
      <w:pPr>
        <w:ind w:firstLine="540"/>
        <w:jc w:val="center"/>
        <w:rPr>
          <w:b/>
        </w:rPr>
      </w:pPr>
      <w:r w:rsidRPr="001A0AC4">
        <w:rPr>
          <w:b/>
        </w:rPr>
        <w:t>Сравнительны</w:t>
      </w:r>
      <w:r>
        <w:rPr>
          <w:b/>
        </w:rPr>
        <w:t>й анализ результатов по физике</w:t>
      </w:r>
    </w:p>
    <w:p w:rsidR="00F85BE0" w:rsidRDefault="00F85BE0" w:rsidP="00F85BE0">
      <w:pPr>
        <w:ind w:firstLine="540"/>
      </w:pPr>
    </w:p>
    <w:tbl>
      <w:tblPr>
        <w:tblW w:w="8847" w:type="dxa"/>
        <w:tblCellSpacing w:w="0" w:type="dxa"/>
        <w:tblCellMar>
          <w:left w:w="0" w:type="dxa"/>
          <w:right w:w="0" w:type="dxa"/>
        </w:tblCellMar>
        <w:tblLook w:val="0000"/>
      </w:tblPr>
      <w:tblGrid>
        <w:gridCol w:w="1995"/>
        <w:gridCol w:w="2520"/>
        <w:gridCol w:w="2340"/>
        <w:gridCol w:w="1992"/>
      </w:tblGrid>
      <w:tr w:rsidR="00F85BE0" w:rsidRPr="001A0AC4" w:rsidTr="000B4880">
        <w:trPr>
          <w:trHeight w:val="480"/>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r>
              <w:t xml:space="preserve">   </w:t>
            </w:r>
            <w:r w:rsidRPr="001A0AC4">
              <w:t>Учебный год</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Минимальный балл</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Максимальный балл</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jc w:val="center"/>
            </w:pPr>
            <w:r w:rsidRPr="001A0AC4">
              <w:t>Средний балл</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2012</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36</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44</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40</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2013</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42</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42</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42</w:t>
            </w:r>
          </w:p>
        </w:tc>
      </w:tr>
      <w:tr w:rsidR="00F85BE0" w:rsidRPr="001A0AC4" w:rsidTr="000B4880">
        <w:trPr>
          <w:trHeight w:val="285"/>
          <w:tblCellSpacing w:w="0" w:type="dxa"/>
        </w:trPr>
        <w:tc>
          <w:tcPr>
            <w:tcW w:w="1995"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pPr>
            <w:r w:rsidRPr="001A0AC4">
              <w:t>2014</w:t>
            </w:r>
          </w:p>
        </w:tc>
        <w:tc>
          <w:tcPr>
            <w:tcW w:w="252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53</w:t>
            </w:r>
          </w:p>
        </w:tc>
        <w:tc>
          <w:tcPr>
            <w:tcW w:w="2340"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53</w:t>
            </w:r>
          </w:p>
        </w:tc>
        <w:tc>
          <w:tcPr>
            <w:tcW w:w="1992" w:type="dxa"/>
            <w:tcBorders>
              <w:top w:val="single" w:sz="6" w:space="0" w:color="000000"/>
              <w:left w:val="single" w:sz="6" w:space="0" w:color="000000"/>
              <w:bottom w:val="single" w:sz="6" w:space="0" w:color="000000"/>
              <w:right w:val="single" w:sz="6" w:space="0" w:color="000000"/>
            </w:tcBorders>
          </w:tcPr>
          <w:p w:rsidR="00F85BE0" w:rsidRPr="001A0AC4" w:rsidRDefault="00F85BE0" w:rsidP="000B4880">
            <w:pPr>
              <w:ind w:firstLine="540"/>
              <w:jc w:val="center"/>
            </w:pPr>
            <w:r>
              <w:t>53</w:t>
            </w:r>
          </w:p>
        </w:tc>
      </w:tr>
    </w:tbl>
    <w:p w:rsidR="00F85BE0" w:rsidRDefault="00F85BE0" w:rsidP="00F85BE0">
      <w:pPr>
        <w:jc w:val="center"/>
        <w:rPr>
          <w:b/>
        </w:rPr>
      </w:pPr>
    </w:p>
    <w:p w:rsidR="00F85BE0" w:rsidRDefault="00F85BE0" w:rsidP="00F85BE0">
      <w:pPr>
        <w:tabs>
          <w:tab w:val="left" w:pos="4185"/>
        </w:tabs>
        <w:ind w:firstLine="540"/>
        <w:jc w:val="both"/>
      </w:pPr>
      <w:r w:rsidRPr="00270671">
        <w:t>Из табл</w:t>
      </w:r>
      <w:r>
        <w:t>иц</w:t>
      </w:r>
      <w:r w:rsidRPr="00270671">
        <w:t xml:space="preserve"> видно, что по сравнению с прошлым</w:t>
      </w:r>
      <w:r>
        <w:t>и годами наблюдается положительная</w:t>
      </w:r>
      <w:r w:rsidRPr="00270671">
        <w:t xml:space="preserve"> динамика уровня качества знаний по математике</w:t>
      </w:r>
      <w:r>
        <w:t xml:space="preserve">, обществознанию, истории, физике, спад качества знания наблюдается по </w:t>
      </w:r>
      <w:r w:rsidRPr="00270671">
        <w:t>русскому языку</w:t>
      </w:r>
      <w:r>
        <w:t>, биологии.</w:t>
      </w:r>
    </w:p>
    <w:p w:rsidR="00F85BE0" w:rsidRDefault="00F85BE0" w:rsidP="00F85BE0">
      <w:pPr>
        <w:rPr>
          <w:b/>
        </w:rPr>
      </w:pPr>
    </w:p>
    <w:tbl>
      <w:tblPr>
        <w:tblpPr w:leftFromText="180" w:rightFromText="180" w:vertAnchor="text" w:horzAnchor="margin" w:tblpXSpec="center" w:tblpY="461"/>
        <w:tblW w:w="10499" w:type="dxa"/>
        <w:tblLook w:val="0000"/>
      </w:tblPr>
      <w:tblGrid>
        <w:gridCol w:w="1933"/>
        <w:gridCol w:w="898"/>
        <w:gridCol w:w="846"/>
        <w:gridCol w:w="947"/>
        <w:gridCol w:w="856"/>
        <w:gridCol w:w="960"/>
        <w:gridCol w:w="1035"/>
        <w:gridCol w:w="1093"/>
        <w:gridCol w:w="960"/>
        <w:gridCol w:w="971"/>
      </w:tblGrid>
      <w:tr w:rsidR="00F85BE0" w:rsidTr="000B4880">
        <w:trPr>
          <w:trHeight w:val="600"/>
        </w:trPr>
        <w:tc>
          <w:tcPr>
            <w:tcW w:w="1933" w:type="dxa"/>
            <w:tcBorders>
              <w:top w:val="single" w:sz="4" w:space="0" w:color="auto"/>
              <w:left w:val="single" w:sz="4" w:space="0" w:color="auto"/>
              <w:bottom w:val="single" w:sz="4" w:space="0" w:color="auto"/>
              <w:right w:val="nil"/>
            </w:tcBorders>
            <w:shd w:val="clear" w:color="auto" w:fill="auto"/>
            <w:noWrap/>
            <w:vAlign w:val="bottom"/>
          </w:tcPr>
          <w:p w:rsidR="00F85BE0" w:rsidRPr="00062089" w:rsidRDefault="00F85BE0" w:rsidP="000B4880">
            <w:pPr>
              <w:rPr>
                <w:bCs/>
                <w:color w:val="000000"/>
              </w:rPr>
            </w:pPr>
            <w:r w:rsidRPr="00062089">
              <w:rPr>
                <w:bCs/>
                <w:color w:val="000000"/>
              </w:rPr>
              <w:t>ОУ</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BE0" w:rsidRPr="003161FA" w:rsidRDefault="00F85BE0" w:rsidP="000B4880">
            <w:pPr>
              <w:rPr>
                <w:color w:val="000000"/>
              </w:rPr>
            </w:pPr>
            <w:r w:rsidRPr="003161FA">
              <w:rPr>
                <w:color w:val="000000"/>
              </w:rPr>
              <w:t>матем.</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F85BE0" w:rsidRPr="003161FA" w:rsidRDefault="00F85BE0" w:rsidP="000B4880">
            <w:pPr>
              <w:rPr>
                <w:color w:val="000000"/>
              </w:rPr>
            </w:pPr>
            <w:r w:rsidRPr="003161FA">
              <w:rPr>
                <w:color w:val="000000"/>
              </w:rPr>
              <w:t>русск.</w:t>
            </w:r>
          </w:p>
        </w:tc>
        <w:tc>
          <w:tcPr>
            <w:tcW w:w="947" w:type="dxa"/>
            <w:tcBorders>
              <w:top w:val="single" w:sz="4" w:space="0" w:color="auto"/>
              <w:left w:val="nil"/>
              <w:bottom w:val="single" w:sz="4" w:space="0" w:color="auto"/>
              <w:right w:val="single" w:sz="4" w:space="0" w:color="auto"/>
            </w:tcBorders>
            <w:shd w:val="clear" w:color="auto" w:fill="auto"/>
            <w:noWrap/>
            <w:vAlign w:val="bottom"/>
          </w:tcPr>
          <w:p w:rsidR="00F85BE0" w:rsidRPr="003161FA" w:rsidRDefault="00F85BE0" w:rsidP="000B4880">
            <w:pPr>
              <w:rPr>
                <w:color w:val="000000"/>
              </w:rPr>
            </w:pPr>
            <w:r w:rsidRPr="003161FA">
              <w:rPr>
                <w:color w:val="000000"/>
              </w:rPr>
              <w:t>физика</w:t>
            </w:r>
          </w:p>
        </w:tc>
        <w:tc>
          <w:tcPr>
            <w:tcW w:w="856" w:type="dxa"/>
            <w:tcBorders>
              <w:top w:val="single" w:sz="4" w:space="0" w:color="auto"/>
              <w:left w:val="nil"/>
              <w:bottom w:val="single" w:sz="4" w:space="0" w:color="auto"/>
              <w:right w:val="single" w:sz="4" w:space="0" w:color="auto"/>
            </w:tcBorders>
            <w:shd w:val="clear" w:color="auto" w:fill="auto"/>
            <w:noWrap/>
            <w:vAlign w:val="bottom"/>
          </w:tcPr>
          <w:p w:rsidR="00F85BE0" w:rsidRPr="003161FA" w:rsidRDefault="00F85BE0" w:rsidP="000B4880">
            <w:pPr>
              <w:rPr>
                <w:color w:val="000000"/>
              </w:rPr>
            </w:pPr>
            <w:r w:rsidRPr="003161FA">
              <w:rPr>
                <w:color w:val="000000"/>
              </w:rPr>
              <w:t>химия</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F85BE0" w:rsidRPr="003161FA" w:rsidRDefault="00F85BE0" w:rsidP="000B4880">
            <w:pPr>
              <w:rPr>
                <w:color w:val="000000"/>
              </w:rPr>
            </w:pPr>
            <w:r w:rsidRPr="003161FA">
              <w:rPr>
                <w:color w:val="000000"/>
              </w:rPr>
              <w:t>биолг.</w:t>
            </w:r>
          </w:p>
        </w:tc>
        <w:tc>
          <w:tcPr>
            <w:tcW w:w="1035" w:type="dxa"/>
            <w:tcBorders>
              <w:top w:val="single" w:sz="4" w:space="0" w:color="auto"/>
              <w:left w:val="nil"/>
              <w:bottom w:val="single" w:sz="4" w:space="0" w:color="auto"/>
              <w:right w:val="single" w:sz="4" w:space="0" w:color="auto"/>
            </w:tcBorders>
            <w:shd w:val="clear" w:color="auto" w:fill="auto"/>
            <w:noWrap/>
            <w:vAlign w:val="bottom"/>
          </w:tcPr>
          <w:p w:rsidR="00F85BE0" w:rsidRPr="003161FA" w:rsidRDefault="00F85BE0" w:rsidP="000B4880">
            <w:pPr>
              <w:rPr>
                <w:color w:val="000000"/>
              </w:rPr>
            </w:pPr>
            <w:r w:rsidRPr="003161FA">
              <w:rPr>
                <w:color w:val="000000"/>
              </w:rPr>
              <w:t>история</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F85BE0" w:rsidRPr="003161FA" w:rsidRDefault="00F85BE0" w:rsidP="000B4880">
            <w:pPr>
              <w:rPr>
                <w:color w:val="000000"/>
              </w:rPr>
            </w:pPr>
            <w:r w:rsidRPr="003161FA">
              <w:rPr>
                <w:color w:val="000000"/>
              </w:rPr>
              <w:t>общ-во</w:t>
            </w:r>
          </w:p>
        </w:tc>
        <w:tc>
          <w:tcPr>
            <w:tcW w:w="960" w:type="dxa"/>
            <w:tcBorders>
              <w:top w:val="single" w:sz="4" w:space="0" w:color="auto"/>
              <w:left w:val="nil"/>
              <w:bottom w:val="single" w:sz="4" w:space="0" w:color="auto"/>
              <w:right w:val="single" w:sz="4" w:space="0" w:color="auto"/>
            </w:tcBorders>
            <w:shd w:val="clear" w:color="auto" w:fill="auto"/>
            <w:vAlign w:val="bottom"/>
          </w:tcPr>
          <w:p w:rsidR="00F85BE0" w:rsidRPr="003161FA" w:rsidRDefault="00F85BE0" w:rsidP="000B4880">
            <w:pPr>
              <w:rPr>
                <w:color w:val="000000"/>
              </w:rPr>
            </w:pPr>
            <w:r w:rsidRPr="003161FA">
              <w:rPr>
                <w:color w:val="000000"/>
              </w:rPr>
              <w:t>всего баллов</w:t>
            </w:r>
          </w:p>
        </w:tc>
        <w:tc>
          <w:tcPr>
            <w:tcW w:w="971" w:type="dxa"/>
            <w:tcBorders>
              <w:top w:val="single" w:sz="4" w:space="0" w:color="auto"/>
              <w:left w:val="nil"/>
              <w:bottom w:val="single" w:sz="4" w:space="0" w:color="auto"/>
              <w:right w:val="single" w:sz="4" w:space="0" w:color="auto"/>
            </w:tcBorders>
            <w:shd w:val="clear" w:color="auto" w:fill="auto"/>
            <w:noWrap/>
            <w:vAlign w:val="bottom"/>
          </w:tcPr>
          <w:p w:rsidR="00F85BE0" w:rsidRPr="003161FA" w:rsidRDefault="00F85BE0" w:rsidP="000B4880">
            <w:pPr>
              <w:rPr>
                <w:color w:val="000000"/>
              </w:rPr>
            </w:pPr>
            <w:r w:rsidRPr="003161FA">
              <w:rPr>
                <w:color w:val="000000"/>
              </w:rPr>
              <w:t>ср.балл</w:t>
            </w:r>
          </w:p>
        </w:tc>
      </w:tr>
      <w:tr w:rsidR="00F85BE0" w:rsidTr="000B4880">
        <w:trPr>
          <w:trHeight w:val="600"/>
        </w:trPr>
        <w:tc>
          <w:tcPr>
            <w:tcW w:w="1933" w:type="dxa"/>
            <w:tcBorders>
              <w:top w:val="nil"/>
              <w:left w:val="single" w:sz="4" w:space="0" w:color="auto"/>
              <w:bottom w:val="single" w:sz="4" w:space="0" w:color="auto"/>
              <w:right w:val="nil"/>
            </w:tcBorders>
            <w:shd w:val="clear" w:color="auto" w:fill="auto"/>
            <w:vAlign w:val="center"/>
          </w:tcPr>
          <w:p w:rsidR="00F85BE0" w:rsidRPr="00062089" w:rsidRDefault="00F85BE0" w:rsidP="000B4880">
            <w:pPr>
              <w:rPr>
                <w:bCs/>
                <w:color w:val="000000"/>
              </w:rPr>
            </w:pPr>
            <w:r w:rsidRPr="00062089">
              <w:rPr>
                <w:bCs/>
                <w:color w:val="000000"/>
              </w:rPr>
              <w:t>МБОУ Новоалтатская СОШ №4</w:t>
            </w:r>
          </w:p>
        </w:tc>
        <w:tc>
          <w:tcPr>
            <w:tcW w:w="898" w:type="dxa"/>
            <w:tcBorders>
              <w:top w:val="nil"/>
              <w:left w:val="single" w:sz="4" w:space="0" w:color="auto"/>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45,1</w:t>
            </w:r>
          </w:p>
        </w:tc>
        <w:tc>
          <w:tcPr>
            <w:tcW w:w="846"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56,7</w:t>
            </w:r>
          </w:p>
        </w:tc>
        <w:tc>
          <w:tcPr>
            <w:tcW w:w="947"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53</w:t>
            </w:r>
          </w:p>
        </w:tc>
        <w:tc>
          <w:tcPr>
            <w:tcW w:w="856"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39</w:t>
            </w:r>
          </w:p>
        </w:tc>
        <w:tc>
          <w:tcPr>
            <w:tcW w:w="960"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48</w:t>
            </w:r>
          </w:p>
        </w:tc>
        <w:tc>
          <w:tcPr>
            <w:tcW w:w="1035"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55</w:t>
            </w:r>
          </w:p>
        </w:tc>
        <w:tc>
          <w:tcPr>
            <w:tcW w:w="1093"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58,3</w:t>
            </w:r>
          </w:p>
        </w:tc>
        <w:tc>
          <w:tcPr>
            <w:tcW w:w="960"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color w:val="000000"/>
              </w:rPr>
            </w:pPr>
            <w:r w:rsidRPr="00062089">
              <w:rPr>
                <w:color w:val="000000"/>
              </w:rPr>
              <w:t>355,1</w:t>
            </w:r>
          </w:p>
        </w:tc>
        <w:tc>
          <w:tcPr>
            <w:tcW w:w="971"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color w:val="000000"/>
              </w:rPr>
            </w:pPr>
            <w:r w:rsidRPr="00062089">
              <w:rPr>
                <w:color w:val="000000"/>
              </w:rPr>
              <w:t>50,7</w:t>
            </w:r>
          </w:p>
        </w:tc>
      </w:tr>
      <w:tr w:rsidR="00F85BE0" w:rsidTr="000B4880">
        <w:trPr>
          <w:trHeight w:val="600"/>
        </w:trPr>
        <w:tc>
          <w:tcPr>
            <w:tcW w:w="1933" w:type="dxa"/>
            <w:tcBorders>
              <w:top w:val="nil"/>
              <w:left w:val="single" w:sz="4" w:space="0" w:color="auto"/>
              <w:bottom w:val="single" w:sz="4" w:space="0" w:color="auto"/>
              <w:right w:val="nil"/>
            </w:tcBorders>
            <w:shd w:val="clear" w:color="auto" w:fill="auto"/>
            <w:vAlign w:val="center"/>
          </w:tcPr>
          <w:p w:rsidR="00F85BE0" w:rsidRPr="00062089" w:rsidRDefault="00F85BE0" w:rsidP="000B4880">
            <w:pPr>
              <w:rPr>
                <w:bCs/>
                <w:color w:val="000000"/>
              </w:rPr>
            </w:pPr>
            <w:r w:rsidRPr="00062089">
              <w:rPr>
                <w:bCs/>
                <w:color w:val="000000"/>
              </w:rPr>
              <w:t xml:space="preserve">По району </w:t>
            </w:r>
          </w:p>
        </w:tc>
        <w:tc>
          <w:tcPr>
            <w:tcW w:w="898" w:type="dxa"/>
            <w:tcBorders>
              <w:top w:val="nil"/>
              <w:left w:val="single" w:sz="4" w:space="0" w:color="auto"/>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42,7</w:t>
            </w:r>
          </w:p>
        </w:tc>
        <w:tc>
          <w:tcPr>
            <w:tcW w:w="846"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57,1</w:t>
            </w:r>
          </w:p>
        </w:tc>
        <w:tc>
          <w:tcPr>
            <w:tcW w:w="947"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43,3</w:t>
            </w:r>
          </w:p>
        </w:tc>
        <w:tc>
          <w:tcPr>
            <w:tcW w:w="856"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39</w:t>
            </w:r>
          </w:p>
        </w:tc>
        <w:tc>
          <w:tcPr>
            <w:tcW w:w="960"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47,7</w:t>
            </w:r>
          </w:p>
        </w:tc>
        <w:tc>
          <w:tcPr>
            <w:tcW w:w="1035"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47,4</w:t>
            </w:r>
          </w:p>
        </w:tc>
        <w:tc>
          <w:tcPr>
            <w:tcW w:w="1093"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53,8</w:t>
            </w:r>
          </w:p>
        </w:tc>
        <w:tc>
          <w:tcPr>
            <w:tcW w:w="960"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color w:val="000000"/>
              </w:rPr>
            </w:pPr>
            <w:r w:rsidRPr="00062089">
              <w:rPr>
                <w:color w:val="000000"/>
              </w:rPr>
              <w:t>463,8</w:t>
            </w:r>
          </w:p>
        </w:tc>
        <w:tc>
          <w:tcPr>
            <w:tcW w:w="971" w:type="dxa"/>
            <w:tcBorders>
              <w:top w:val="nil"/>
              <w:left w:val="nil"/>
              <w:bottom w:val="single" w:sz="4" w:space="0" w:color="auto"/>
              <w:right w:val="single" w:sz="4" w:space="0" w:color="auto"/>
            </w:tcBorders>
            <w:shd w:val="clear" w:color="auto" w:fill="auto"/>
            <w:noWrap/>
            <w:vAlign w:val="bottom"/>
          </w:tcPr>
          <w:p w:rsidR="00F85BE0" w:rsidRPr="00062089" w:rsidRDefault="00F85BE0" w:rsidP="000B4880">
            <w:pPr>
              <w:rPr>
                <w:bCs/>
                <w:color w:val="000000"/>
              </w:rPr>
            </w:pPr>
            <w:r w:rsidRPr="00062089">
              <w:rPr>
                <w:bCs/>
                <w:color w:val="000000"/>
              </w:rPr>
              <w:t>46,4</w:t>
            </w:r>
          </w:p>
        </w:tc>
      </w:tr>
    </w:tbl>
    <w:p w:rsidR="00F85BE0" w:rsidRDefault="00F85BE0" w:rsidP="00F85BE0">
      <w:pPr>
        <w:jc w:val="center"/>
        <w:rPr>
          <w:b/>
        </w:rPr>
      </w:pPr>
      <w:r w:rsidRPr="001A0AC4">
        <w:rPr>
          <w:b/>
        </w:rPr>
        <w:t xml:space="preserve">Результаты по среднему баллу ЕГЭ </w:t>
      </w:r>
      <w:r>
        <w:rPr>
          <w:b/>
        </w:rPr>
        <w:t>–</w:t>
      </w:r>
      <w:r w:rsidRPr="001A0AC4">
        <w:rPr>
          <w:b/>
        </w:rPr>
        <w:t xml:space="preserve"> 2014</w:t>
      </w:r>
    </w:p>
    <w:p w:rsidR="00F85BE0" w:rsidRDefault="00F85BE0" w:rsidP="00F85BE0"/>
    <w:p w:rsidR="00F85BE0" w:rsidRDefault="00F85BE0" w:rsidP="00F85BE0">
      <w:pPr>
        <w:ind w:firstLine="540"/>
        <w:jc w:val="both"/>
      </w:pPr>
      <w:r w:rsidRPr="00B62134">
        <w:t>Из таблицы видно, что наибольший</w:t>
      </w:r>
      <w:r w:rsidRPr="006A1921">
        <w:t xml:space="preserve"> сред</w:t>
      </w:r>
      <w:r>
        <w:t xml:space="preserve">ний бал по школе наблюдается по </w:t>
      </w:r>
      <w:r w:rsidRPr="006A1921">
        <w:t>обществознанию</w:t>
      </w:r>
      <w:r>
        <w:t xml:space="preserve"> и русскому языку (учителя</w:t>
      </w:r>
      <w:r w:rsidRPr="006A1921">
        <w:t xml:space="preserve"> </w:t>
      </w:r>
      <w:r>
        <w:t>Кора С.В., Орлова Н.А.). В сравнении с районным баллом, средний балл по русскому языку на 0,4 балла</w:t>
      </w:r>
      <w:r w:rsidRPr="00CB4121">
        <w:t xml:space="preserve"> </w:t>
      </w:r>
      <w:r>
        <w:t>ниже районного. Все остальные предметы выше районного.</w:t>
      </w:r>
    </w:p>
    <w:p w:rsidR="00F85BE0" w:rsidRDefault="00F85BE0" w:rsidP="00F85BE0">
      <w:pPr>
        <w:rPr>
          <w:b/>
        </w:rPr>
      </w:pPr>
    </w:p>
    <w:p w:rsidR="00F85BE0" w:rsidRPr="00C83D7C" w:rsidRDefault="00F85BE0" w:rsidP="00F85BE0">
      <w:pPr>
        <w:jc w:val="center"/>
        <w:rPr>
          <w:b/>
        </w:rPr>
      </w:pPr>
      <w:r w:rsidRPr="00C83D7C">
        <w:rPr>
          <w:b/>
        </w:rPr>
        <w:t>Общие результаты итоговой аттестации</w:t>
      </w:r>
    </w:p>
    <w:p w:rsidR="00F85BE0" w:rsidRPr="00C83D7C" w:rsidRDefault="00F85BE0" w:rsidP="00F85BE0"/>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0"/>
        <w:gridCol w:w="1740"/>
        <w:gridCol w:w="1338"/>
        <w:gridCol w:w="1260"/>
        <w:gridCol w:w="1443"/>
        <w:gridCol w:w="1977"/>
      </w:tblGrid>
      <w:tr w:rsidR="00F85BE0" w:rsidRPr="00C83D7C" w:rsidTr="000B4880">
        <w:tc>
          <w:tcPr>
            <w:tcW w:w="1530" w:type="dxa"/>
          </w:tcPr>
          <w:p w:rsidR="00F85BE0" w:rsidRPr="00C83D7C" w:rsidRDefault="00F85BE0" w:rsidP="000B4880">
            <w:pPr>
              <w:jc w:val="center"/>
            </w:pPr>
            <w:r w:rsidRPr="00C83D7C">
              <w:t>Учебный год</w:t>
            </w:r>
          </w:p>
        </w:tc>
        <w:tc>
          <w:tcPr>
            <w:tcW w:w="1740" w:type="dxa"/>
          </w:tcPr>
          <w:p w:rsidR="00F85BE0" w:rsidRPr="00C83D7C" w:rsidRDefault="00F85BE0" w:rsidP="000B4880">
            <w:r w:rsidRPr="00C83D7C">
              <w:t>Выпускники, прошедшие обучение по программам</w:t>
            </w:r>
          </w:p>
        </w:tc>
        <w:tc>
          <w:tcPr>
            <w:tcW w:w="1338" w:type="dxa"/>
          </w:tcPr>
          <w:p w:rsidR="00F85BE0" w:rsidRPr="00C83D7C" w:rsidRDefault="00F85BE0" w:rsidP="000B4880">
            <w:pPr>
              <w:jc w:val="center"/>
            </w:pPr>
            <w:r w:rsidRPr="00C83D7C">
              <w:t>Всего на конец учебного года</w:t>
            </w:r>
          </w:p>
        </w:tc>
        <w:tc>
          <w:tcPr>
            <w:tcW w:w="4680" w:type="dxa"/>
            <w:gridSpan w:val="3"/>
          </w:tcPr>
          <w:p w:rsidR="00F85BE0" w:rsidRPr="00C83D7C" w:rsidRDefault="00F85BE0" w:rsidP="000B4880">
            <w:pPr>
              <w:jc w:val="center"/>
            </w:pPr>
            <w:r w:rsidRPr="00C83D7C">
              <w:t>В том числе прошли итоговую аттестацию и получили документ об образовании гос. образца</w:t>
            </w:r>
          </w:p>
        </w:tc>
      </w:tr>
      <w:tr w:rsidR="00F85BE0" w:rsidRPr="00C83D7C" w:rsidTr="000B4880">
        <w:tc>
          <w:tcPr>
            <w:tcW w:w="1530" w:type="dxa"/>
            <w:vMerge w:val="restart"/>
            <w:vAlign w:val="center"/>
          </w:tcPr>
          <w:p w:rsidR="00F85BE0" w:rsidRPr="00C83D7C" w:rsidRDefault="00F85BE0" w:rsidP="000B4880">
            <w:pPr>
              <w:jc w:val="center"/>
            </w:pPr>
            <w:r>
              <w:t>2013-2014</w:t>
            </w:r>
          </w:p>
        </w:tc>
        <w:tc>
          <w:tcPr>
            <w:tcW w:w="1740" w:type="dxa"/>
          </w:tcPr>
          <w:p w:rsidR="00F85BE0" w:rsidRPr="00C83D7C" w:rsidRDefault="00F85BE0" w:rsidP="000B4880">
            <w:r w:rsidRPr="00C83D7C">
              <w:t>Основного общего образования</w:t>
            </w:r>
          </w:p>
        </w:tc>
        <w:tc>
          <w:tcPr>
            <w:tcW w:w="1338" w:type="dxa"/>
          </w:tcPr>
          <w:p w:rsidR="00F85BE0" w:rsidRPr="007A4091" w:rsidRDefault="00F85BE0" w:rsidP="000B4880">
            <w:pPr>
              <w:jc w:val="center"/>
            </w:pPr>
            <w:r>
              <w:t>12</w:t>
            </w:r>
          </w:p>
        </w:tc>
        <w:tc>
          <w:tcPr>
            <w:tcW w:w="1260" w:type="dxa"/>
          </w:tcPr>
          <w:p w:rsidR="00F85BE0" w:rsidRPr="007A4091" w:rsidRDefault="00F85BE0" w:rsidP="000B4880">
            <w:pPr>
              <w:jc w:val="center"/>
            </w:pPr>
            <w:r>
              <w:t>12</w:t>
            </w:r>
          </w:p>
        </w:tc>
        <w:tc>
          <w:tcPr>
            <w:tcW w:w="1443" w:type="dxa"/>
          </w:tcPr>
          <w:p w:rsidR="00F85BE0" w:rsidRDefault="00F85BE0" w:rsidP="000B4880">
            <w:pPr>
              <w:ind w:right="-602"/>
            </w:pPr>
            <w:r w:rsidRPr="00C83D7C">
              <w:t xml:space="preserve">Из них 1 </w:t>
            </w:r>
          </w:p>
          <w:p w:rsidR="00F85BE0" w:rsidRPr="00C83D7C" w:rsidRDefault="00F85BE0" w:rsidP="000B4880">
            <w:r>
              <w:t>Аттестат с отличием</w:t>
            </w:r>
          </w:p>
        </w:tc>
        <w:tc>
          <w:tcPr>
            <w:tcW w:w="1977" w:type="dxa"/>
          </w:tcPr>
          <w:p w:rsidR="00F85BE0" w:rsidRDefault="00F85BE0" w:rsidP="000B4880">
            <w:pPr>
              <w:ind w:right="-602"/>
            </w:pPr>
            <w:r>
              <w:t xml:space="preserve">Из них </w:t>
            </w:r>
            <w:r w:rsidRPr="00C83D7C">
              <w:t xml:space="preserve"> </w:t>
            </w:r>
          </w:p>
          <w:p w:rsidR="00F85BE0" w:rsidRDefault="00F85BE0" w:rsidP="000B4880">
            <w:pPr>
              <w:ind w:right="-602"/>
            </w:pPr>
            <w:r>
              <w:t xml:space="preserve">Похвальных </w:t>
            </w:r>
          </w:p>
          <w:p w:rsidR="00F85BE0" w:rsidRPr="00C83D7C" w:rsidRDefault="00F85BE0" w:rsidP="000B4880">
            <w:pPr>
              <w:ind w:right="-602"/>
            </w:pPr>
            <w:r w:rsidRPr="00C83D7C">
              <w:t>лист</w:t>
            </w:r>
            <w:r>
              <w:t>ов</w:t>
            </w:r>
          </w:p>
        </w:tc>
      </w:tr>
      <w:tr w:rsidR="00F85BE0" w:rsidRPr="00C83D7C" w:rsidTr="000B4880">
        <w:tc>
          <w:tcPr>
            <w:tcW w:w="1530" w:type="dxa"/>
            <w:vMerge/>
          </w:tcPr>
          <w:p w:rsidR="00F85BE0" w:rsidRPr="00C83D7C" w:rsidRDefault="00F85BE0" w:rsidP="000B4880"/>
        </w:tc>
        <w:tc>
          <w:tcPr>
            <w:tcW w:w="1740" w:type="dxa"/>
          </w:tcPr>
          <w:p w:rsidR="00F85BE0" w:rsidRPr="00C83D7C" w:rsidRDefault="00F85BE0" w:rsidP="000B4880">
            <w:r w:rsidRPr="00C83D7C">
              <w:t>Среднего (полного) образования</w:t>
            </w:r>
          </w:p>
        </w:tc>
        <w:tc>
          <w:tcPr>
            <w:tcW w:w="1338" w:type="dxa"/>
          </w:tcPr>
          <w:p w:rsidR="00F85BE0" w:rsidRPr="00C83D7C" w:rsidRDefault="00F85BE0" w:rsidP="000B4880">
            <w:pPr>
              <w:jc w:val="center"/>
            </w:pPr>
            <w:r>
              <w:t>13</w:t>
            </w:r>
          </w:p>
        </w:tc>
        <w:tc>
          <w:tcPr>
            <w:tcW w:w="1260" w:type="dxa"/>
          </w:tcPr>
          <w:p w:rsidR="00F85BE0" w:rsidRPr="00C83D7C" w:rsidRDefault="00F85BE0" w:rsidP="000B4880">
            <w:pPr>
              <w:jc w:val="center"/>
            </w:pPr>
            <w:r>
              <w:t>13</w:t>
            </w:r>
          </w:p>
        </w:tc>
        <w:tc>
          <w:tcPr>
            <w:tcW w:w="1443" w:type="dxa"/>
          </w:tcPr>
          <w:p w:rsidR="00F85BE0" w:rsidRPr="00503810" w:rsidRDefault="00F85BE0" w:rsidP="000B4880">
            <w:pPr>
              <w:rPr>
                <w:lang w:val="en-US"/>
              </w:rPr>
            </w:pPr>
          </w:p>
        </w:tc>
        <w:tc>
          <w:tcPr>
            <w:tcW w:w="1977" w:type="dxa"/>
          </w:tcPr>
          <w:p w:rsidR="00F85BE0" w:rsidRPr="001B4B27" w:rsidRDefault="00F85BE0" w:rsidP="000B4880">
            <w:pPr>
              <w:jc w:val="center"/>
            </w:pPr>
            <w:r>
              <w:t>2</w:t>
            </w:r>
          </w:p>
        </w:tc>
      </w:tr>
      <w:tr w:rsidR="00F85BE0" w:rsidRPr="00C83D7C" w:rsidTr="000B4880">
        <w:tc>
          <w:tcPr>
            <w:tcW w:w="1530" w:type="dxa"/>
            <w:vMerge/>
          </w:tcPr>
          <w:p w:rsidR="00F85BE0" w:rsidRPr="00C83D7C" w:rsidRDefault="00F85BE0" w:rsidP="000B4880"/>
        </w:tc>
        <w:tc>
          <w:tcPr>
            <w:tcW w:w="1740" w:type="dxa"/>
          </w:tcPr>
          <w:p w:rsidR="00F85BE0" w:rsidRPr="00C83D7C" w:rsidRDefault="00F85BE0" w:rsidP="000B4880">
            <w:r>
              <w:t>ВСЕГО:</w:t>
            </w:r>
          </w:p>
        </w:tc>
        <w:tc>
          <w:tcPr>
            <w:tcW w:w="1338" w:type="dxa"/>
          </w:tcPr>
          <w:p w:rsidR="00F85BE0" w:rsidRPr="00E16234" w:rsidRDefault="00F85BE0" w:rsidP="000B4880">
            <w:pPr>
              <w:jc w:val="center"/>
            </w:pPr>
            <w:r>
              <w:t>25</w:t>
            </w:r>
          </w:p>
        </w:tc>
        <w:tc>
          <w:tcPr>
            <w:tcW w:w="1260" w:type="dxa"/>
          </w:tcPr>
          <w:p w:rsidR="00F85BE0" w:rsidRPr="007C17F5" w:rsidRDefault="00F85BE0" w:rsidP="000B4880">
            <w:pPr>
              <w:jc w:val="center"/>
            </w:pPr>
            <w:r>
              <w:t>25</w:t>
            </w:r>
          </w:p>
        </w:tc>
        <w:tc>
          <w:tcPr>
            <w:tcW w:w="1443" w:type="dxa"/>
          </w:tcPr>
          <w:p w:rsidR="00F85BE0" w:rsidRPr="00C83D7C" w:rsidRDefault="00F85BE0" w:rsidP="000B4880">
            <w:pPr>
              <w:jc w:val="center"/>
            </w:pPr>
            <w:r>
              <w:t>1</w:t>
            </w:r>
          </w:p>
        </w:tc>
        <w:tc>
          <w:tcPr>
            <w:tcW w:w="1977" w:type="dxa"/>
          </w:tcPr>
          <w:p w:rsidR="00F85BE0" w:rsidRPr="00C83D7C" w:rsidRDefault="00F85BE0" w:rsidP="000B4880">
            <w:pPr>
              <w:jc w:val="center"/>
            </w:pPr>
            <w:r>
              <w:t>2</w:t>
            </w:r>
          </w:p>
        </w:tc>
      </w:tr>
    </w:tbl>
    <w:p w:rsidR="00F85BE0" w:rsidRDefault="00F85BE0" w:rsidP="00F85BE0">
      <w:pPr>
        <w:jc w:val="center"/>
        <w:rPr>
          <w:b/>
          <w:sz w:val="20"/>
          <w:szCs w:val="20"/>
        </w:rPr>
      </w:pPr>
    </w:p>
    <w:p w:rsidR="00F85BE0" w:rsidRDefault="00F85BE0" w:rsidP="00F85BE0">
      <w:pPr>
        <w:jc w:val="center"/>
        <w:rPr>
          <w:b/>
          <w:sz w:val="20"/>
          <w:szCs w:val="20"/>
        </w:rPr>
      </w:pPr>
    </w:p>
    <w:p w:rsidR="00F85BE0" w:rsidRPr="006A1921" w:rsidRDefault="00F85BE0" w:rsidP="00F85BE0">
      <w:pPr>
        <w:pStyle w:val="ac"/>
        <w:ind w:left="284" w:firstLine="720"/>
        <w:rPr>
          <w:bCs/>
        </w:rPr>
      </w:pPr>
      <w:r w:rsidRPr="006A1921">
        <w:rPr>
          <w:bCs/>
        </w:rPr>
        <w:t>По решению педагогического совета похвальными грамотами за особые успехи в изучении отдельных предметов награждены следующие 11-классники нашей школы:</w:t>
      </w:r>
    </w:p>
    <w:p w:rsidR="00F85BE0" w:rsidRPr="006A1921" w:rsidRDefault="00F85BE0" w:rsidP="00F85BE0">
      <w:pPr>
        <w:pStyle w:val="ac"/>
        <w:ind w:left="284"/>
        <w:rPr>
          <w:bCs/>
        </w:rPr>
      </w:pPr>
      <w:r w:rsidRPr="006A1921">
        <w:rPr>
          <w:bCs/>
        </w:rPr>
        <w:t xml:space="preserve">1. </w:t>
      </w:r>
      <w:r>
        <w:rPr>
          <w:bCs/>
        </w:rPr>
        <w:t>Сафонова Полина Андреевна</w:t>
      </w:r>
    </w:p>
    <w:p w:rsidR="00F85BE0" w:rsidRDefault="00F85BE0" w:rsidP="00F85BE0">
      <w:pPr>
        <w:pStyle w:val="ac"/>
        <w:ind w:left="284"/>
        <w:rPr>
          <w:bCs/>
        </w:rPr>
      </w:pPr>
      <w:r w:rsidRPr="006A1921">
        <w:rPr>
          <w:bCs/>
        </w:rPr>
        <w:t xml:space="preserve">2. </w:t>
      </w:r>
      <w:r>
        <w:rPr>
          <w:bCs/>
        </w:rPr>
        <w:t>Химинченко Ирина Александровна</w:t>
      </w:r>
    </w:p>
    <w:p w:rsidR="00F85BE0" w:rsidRPr="00AB203B" w:rsidRDefault="00F85BE0" w:rsidP="00F85BE0">
      <w:pPr>
        <w:pStyle w:val="ac"/>
        <w:jc w:val="both"/>
        <w:rPr>
          <w:b/>
        </w:rPr>
      </w:pPr>
      <w:r w:rsidRPr="00AB203B">
        <w:rPr>
          <w:b/>
        </w:rPr>
        <w:t>Выводы</w:t>
      </w:r>
      <w:r>
        <w:rPr>
          <w:b/>
        </w:rPr>
        <w:t xml:space="preserve">  и предложения</w:t>
      </w:r>
      <w:r w:rsidRPr="00AB203B">
        <w:rPr>
          <w:b/>
        </w:rPr>
        <w:t xml:space="preserve">: </w:t>
      </w:r>
    </w:p>
    <w:p w:rsidR="00F85BE0" w:rsidRPr="006D16E2" w:rsidRDefault="00F85BE0" w:rsidP="008000C7">
      <w:pPr>
        <w:numPr>
          <w:ilvl w:val="0"/>
          <w:numId w:val="51"/>
        </w:numPr>
        <w:tabs>
          <w:tab w:val="clear" w:pos="1080"/>
          <w:tab w:val="num" w:pos="0"/>
        </w:tabs>
        <w:ind w:left="0" w:firstLine="0"/>
      </w:pPr>
      <w:r w:rsidRPr="006D16E2">
        <w:t>Школ</w:t>
      </w:r>
      <w:r>
        <w:t xml:space="preserve">а обеспечила выполнение Закона </w:t>
      </w:r>
      <w:r w:rsidRPr="006D16E2">
        <w:t>Ф</w:t>
      </w:r>
      <w:r>
        <w:t>едерального закона от 29 декабря 2012г. № 273 -ФЗ «О</w:t>
      </w:r>
      <w:r w:rsidRPr="006D16E2">
        <w:t>б образовании</w:t>
      </w:r>
      <w:r>
        <w:t xml:space="preserve"> в Российской Федерации» в части исполнения </w:t>
      </w:r>
      <w:r w:rsidRPr="006D16E2">
        <w:t>государственной политики в сфере образования, защиты прав участников образовательного процесса при организации и проведении государственной (итоговой) аттестации. Хорошая организация по подг</w:t>
      </w:r>
      <w:r>
        <w:t xml:space="preserve">отовке и организации проведения </w:t>
      </w:r>
      <w:r w:rsidRPr="006D16E2">
        <w:t>государственных экзаменов позволила завершить учебный год без аппеляций и без обращений родителей по вопросам нарушений в подготовке</w:t>
      </w:r>
      <w:r>
        <w:t xml:space="preserve"> и проведении ГИА </w:t>
      </w:r>
      <w:r w:rsidRPr="006D16E2">
        <w:t>выпускников школы.</w:t>
      </w:r>
    </w:p>
    <w:p w:rsidR="00F85BE0" w:rsidRPr="006D16E2" w:rsidRDefault="00F85BE0" w:rsidP="008000C7">
      <w:pPr>
        <w:pStyle w:val="ac"/>
        <w:numPr>
          <w:ilvl w:val="0"/>
          <w:numId w:val="51"/>
        </w:numPr>
        <w:tabs>
          <w:tab w:val="clear" w:pos="1080"/>
          <w:tab w:val="num" w:pos="0"/>
        </w:tabs>
        <w:spacing w:after="0"/>
        <w:ind w:left="0" w:firstLine="0"/>
        <w:jc w:val="both"/>
      </w:pPr>
      <w:r w:rsidRPr="006D16E2">
        <w:t xml:space="preserve">Спланированная целенаправленная работа учителей-предметников по подготовке выпускников к </w:t>
      </w:r>
      <w:r>
        <w:t xml:space="preserve">ККР, </w:t>
      </w:r>
      <w:r w:rsidRPr="006D16E2">
        <w:t>ЕГЭ и ГИА дала положительные результаты.</w:t>
      </w:r>
    </w:p>
    <w:p w:rsidR="00F85BE0" w:rsidRDefault="00F85BE0" w:rsidP="008000C7">
      <w:pPr>
        <w:pStyle w:val="ac"/>
        <w:numPr>
          <w:ilvl w:val="0"/>
          <w:numId w:val="51"/>
        </w:numPr>
        <w:tabs>
          <w:tab w:val="clear" w:pos="1080"/>
          <w:tab w:val="num" w:pos="0"/>
        </w:tabs>
        <w:spacing w:after="0"/>
        <w:ind w:left="0" w:firstLine="0"/>
        <w:jc w:val="both"/>
      </w:pPr>
      <w:r w:rsidRPr="006D16E2">
        <w:t>Анализ результатов итоговой аттестации в форме ЕГЭ показал, что наблюдается положительная динам</w:t>
      </w:r>
      <w:r>
        <w:t xml:space="preserve">ика по среднему баллу по русскому, обществознанию, истории, физике; </w:t>
      </w:r>
      <w:r w:rsidRPr="006D16E2">
        <w:t xml:space="preserve">отрицательная динамика </w:t>
      </w:r>
      <w:r>
        <w:t xml:space="preserve">наблюдается по биологии </w:t>
      </w:r>
      <w:r w:rsidRPr="006D16E2">
        <w:t xml:space="preserve">в сравнении с </w:t>
      </w:r>
      <w:r>
        <w:t>результатами ЕГЭ прошлого</w:t>
      </w:r>
      <w:r w:rsidRPr="006D16E2">
        <w:t xml:space="preserve"> года.</w:t>
      </w:r>
    </w:p>
    <w:p w:rsidR="00F85BE0" w:rsidRDefault="00F85BE0" w:rsidP="00F85BE0">
      <w:pPr>
        <w:pStyle w:val="ac"/>
        <w:spacing w:after="0"/>
        <w:ind w:left="0"/>
        <w:jc w:val="both"/>
      </w:pPr>
    </w:p>
    <w:p w:rsidR="00F85BE0" w:rsidRPr="008224A0" w:rsidRDefault="00F85BE0" w:rsidP="00F85BE0">
      <w:pPr>
        <w:jc w:val="center"/>
        <w:rPr>
          <w:b/>
          <w:szCs w:val="28"/>
        </w:rPr>
      </w:pPr>
      <w:r>
        <w:rPr>
          <w:b/>
          <w:szCs w:val="28"/>
        </w:rPr>
        <w:t>Анализ инновации</w:t>
      </w:r>
    </w:p>
    <w:p w:rsidR="00F85BE0" w:rsidRDefault="00F85BE0" w:rsidP="00F85BE0">
      <w:pPr>
        <w:rPr>
          <w:b/>
          <w:i/>
          <w:szCs w:val="28"/>
        </w:rPr>
      </w:pPr>
    </w:p>
    <w:p w:rsidR="00F85BE0" w:rsidRPr="00DD5F5E" w:rsidRDefault="00F85BE0" w:rsidP="00F85BE0">
      <w:pPr>
        <w:ind w:left="360"/>
        <w:rPr>
          <w:b/>
          <w:i/>
          <w:szCs w:val="28"/>
        </w:rPr>
      </w:pPr>
      <w:r w:rsidRPr="00DD5F5E">
        <w:rPr>
          <w:b/>
          <w:i/>
          <w:szCs w:val="28"/>
        </w:rPr>
        <w:t>Эффект</w:t>
      </w:r>
      <w:r>
        <w:rPr>
          <w:b/>
          <w:i/>
          <w:szCs w:val="28"/>
        </w:rPr>
        <w:t>ивность введения ФГОС НОО в 2013-2014</w:t>
      </w:r>
      <w:r w:rsidRPr="00DD5F5E">
        <w:rPr>
          <w:b/>
          <w:i/>
          <w:szCs w:val="28"/>
        </w:rPr>
        <w:t xml:space="preserve"> учебном году</w:t>
      </w:r>
    </w:p>
    <w:p w:rsidR="00F85BE0" w:rsidRDefault="00F85BE0" w:rsidP="00F85BE0"/>
    <w:p w:rsidR="00F85BE0" w:rsidRPr="00DD5F5E" w:rsidRDefault="00F85BE0" w:rsidP="00F85BE0">
      <w:pPr>
        <w:ind w:firstLine="540"/>
        <w:jc w:val="both"/>
      </w:pPr>
      <w:r>
        <w:t xml:space="preserve"> В 2013-2014 учебном году по новым ФГОС обучаются 32 обучающихся 1-3 классов.</w:t>
      </w:r>
    </w:p>
    <w:p w:rsidR="00F85BE0" w:rsidRPr="00DD5F5E" w:rsidRDefault="00F85BE0" w:rsidP="00F85BE0">
      <w:pPr>
        <w:ind w:firstLine="540"/>
        <w:jc w:val="both"/>
      </w:pPr>
      <w:r>
        <w:t xml:space="preserve"> </w:t>
      </w:r>
      <w:r w:rsidRPr="00DD5F5E">
        <w:t>Российская школа переживает сегодня серьезные преобразования. На смену парадигме знаний, умений и навыков пришел  федеральный государственный образовательный стандарт нового поколения,  в основе которого лежат формирование компетентностного подхода, развитие универсальных учебных действий.</w:t>
      </w:r>
    </w:p>
    <w:p w:rsidR="00F85BE0" w:rsidRPr="00DD5F5E" w:rsidRDefault="00F85BE0" w:rsidP="00F85BE0">
      <w:pPr>
        <w:ind w:firstLine="540"/>
        <w:jc w:val="both"/>
      </w:pPr>
      <w:r>
        <w:t xml:space="preserve"> </w:t>
      </w:r>
      <w:r w:rsidRPr="00DD5F5E">
        <w:t>Приоритетной целью современного российского образования становится полноценное формирование и развитие способностей ученика самостоятельно ставить учебную проблему, формулировать алгоритм ее решения, контролировать процесс и оценивать полученный результат, т.е. научить учиться. Это должно стать залогом успешной адаптации в стремительно меняющемся обществе.</w:t>
      </w:r>
    </w:p>
    <w:p w:rsidR="00F85BE0" w:rsidRPr="00DD5F5E" w:rsidRDefault="00F85BE0" w:rsidP="00F85BE0">
      <w:pPr>
        <w:ind w:firstLine="540"/>
        <w:jc w:val="both"/>
      </w:pPr>
      <w:r>
        <w:t xml:space="preserve"> </w:t>
      </w:r>
      <w:r w:rsidRPr="00DD5F5E">
        <w:t>Начальная школа является составной частью всей системы непрерывного образования. Одна из главных ее задач – заложить потенциал обогащенного развития личности ребенка. Педагоги начальной школы призваны учить детей творчеству, воспитывать в каждом ребенке самостоятельную личность, владеющую инструментарием саморазвития и самосовершенствования, умеющую находить эффективные способы решения проблемы, осуществлять поиск нужной информации, критически мыслить, вступать в дискуссию, коммуникацию.</w:t>
      </w:r>
    </w:p>
    <w:p w:rsidR="00F85BE0" w:rsidRPr="00DD5F5E" w:rsidRDefault="00F85BE0" w:rsidP="00F85BE0">
      <w:pPr>
        <w:ind w:firstLine="540"/>
        <w:jc w:val="both"/>
      </w:pPr>
      <w:r w:rsidRPr="00DD5F5E">
        <w:t xml:space="preserve"> Основными результатами образования в начальной школе, согласно ФГОС НОО нового поколения, должны стать:</w:t>
      </w:r>
    </w:p>
    <w:p w:rsidR="00F85BE0" w:rsidRPr="00DD5F5E" w:rsidRDefault="00F85BE0" w:rsidP="00F85BE0">
      <w:pPr>
        <w:jc w:val="both"/>
      </w:pPr>
      <w:r w:rsidRPr="00DD5F5E">
        <w:t>- формирование предметных и универсальных способов действий, обеспечивающих возможность продолжения образования в основной школе;</w:t>
      </w:r>
    </w:p>
    <w:p w:rsidR="00F85BE0" w:rsidRPr="00DD5F5E" w:rsidRDefault="00F85BE0" w:rsidP="00F85BE0">
      <w:pPr>
        <w:jc w:val="both"/>
      </w:pPr>
      <w:r w:rsidRPr="00DD5F5E">
        <w:t>- воспитание умения учиться – способности к самоорганизации с целью решения учебных задач;</w:t>
      </w:r>
    </w:p>
    <w:p w:rsidR="00F85BE0" w:rsidRPr="00DD5F5E" w:rsidRDefault="00F85BE0" w:rsidP="00F85BE0">
      <w:pPr>
        <w:jc w:val="both"/>
      </w:pPr>
      <w:r w:rsidRPr="00DD5F5E">
        <w:t>- индивидуальный прогресс в основных сферах личностного развития – эмоциональной, познавательной, саморегуляции.</w:t>
      </w:r>
    </w:p>
    <w:p w:rsidR="00F85BE0" w:rsidRPr="00DD5F5E" w:rsidRDefault="00F85BE0" w:rsidP="00F85BE0">
      <w:pPr>
        <w:jc w:val="both"/>
      </w:pPr>
    </w:p>
    <w:p w:rsidR="00F85BE0" w:rsidRPr="00DD5F5E" w:rsidRDefault="00F85BE0" w:rsidP="00F85BE0">
      <w:pPr>
        <w:jc w:val="both"/>
      </w:pPr>
      <w:r w:rsidRPr="00DD5F5E">
        <w:t>Переход на ФГОС НОО осуществлен через:</w:t>
      </w:r>
    </w:p>
    <w:p w:rsidR="00F85BE0" w:rsidRPr="00DD5F5E" w:rsidRDefault="00F85BE0" w:rsidP="00F85BE0">
      <w:pPr>
        <w:jc w:val="both"/>
      </w:pPr>
      <w:r w:rsidRPr="00DD5F5E">
        <w:t>1. Изучение нормативно-правовой базы федерального, регионального уровней по внедрению ФГОС НОО.</w:t>
      </w:r>
    </w:p>
    <w:p w:rsidR="00F85BE0" w:rsidRPr="00DD5F5E" w:rsidRDefault="00F85BE0" w:rsidP="00F85BE0">
      <w:pPr>
        <w:jc w:val="both"/>
      </w:pPr>
      <w:r w:rsidRPr="00DD5F5E">
        <w:t>2. Составление основной образовательной программы НОО.</w:t>
      </w:r>
    </w:p>
    <w:p w:rsidR="00F85BE0" w:rsidRPr="00DD5F5E" w:rsidRDefault="00F85BE0" w:rsidP="00F85BE0">
      <w:pPr>
        <w:jc w:val="both"/>
      </w:pPr>
      <w:r w:rsidRPr="00DD5F5E">
        <w:t>3.Внесение дополнений в должностные инструкции в соответствии с требованиями к кадровому обеспечению реализации ФГОС НОО.</w:t>
      </w:r>
    </w:p>
    <w:p w:rsidR="00F85BE0" w:rsidRPr="00DD5F5E" w:rsidRDefault="00F85BE0" w:rsidP="00F85BE0">
      <w:pPr>
        <w:jc w:val="both"/>
      </w:pPr>
      <w:r w:rsidRPr="00DD5F5E">
        <w:t>4. Анализ условий на соответствие требованиям ФГОС НОО.</w:t>
      </w:r>
    </w:p>
    <w:p w:rsidR="00F85BE0" w:rsidRPr="00DD5F5E" w:rsidRDefault="00F85BE0" w:rsidP="00F85BE0">
      <w:pPr>
        <w:jc w:val="both"/>
      </w:pPr>
      <w:r w:rsidRPr="00DD5F5E">
        <w:t>5. Информирование родителей всех ступеней о подготовке к переходу на новые стандарты.</w:t>
      </w:r>
    </w:p>
    <w:p w:rsidR="00F85BE0" w:rsidRDefault="00F85BE0" w:rsidP="00F85BE0">
      <w:pPr>
        <w:jc w:val="both"/>
      </w:pPr>
    </w:p>
    <w:p w:rsidR="00F85BE0" w:rsidRPr="00797B47" w:rsidRDefault="00F85BE0" w:rsidP="00F85BE0">
      <w:pPr>
        <w:jc w:val="both"/>
        <w:rPr>
          <w:b/>
        </w:rPr>
      </w:pPr>
      <w:r w:rsidRPr="00797B47">
        <w:rPr>
          <w:b/>
        </w:rPr>
        <w:t>Нормативно-правовое обеспечение введения на ФГОС НОО</w:t>
      </w:r>
    </w:p>
    <w:p w:rsidR="00F85BE0" w:rsidRPr="00DD5F5E" w:rsidRDefault="00F85BE0" w:rsidP="00F85BE0">
      <w:pPr>
        <w:jc w:val="both"/>
      </w:pPr>
      <w:r w:rsidRPr="00DD5F5E">
        <w:t xml:space="preserve">     Создана нормативно – правовая база, которая основывается на документах федерального, регионального уровня:</w:t>
      </w:r>
    </w:p>
    <w:p w:rsidR="00F85BE0" w:rsidRPr="00DD5F5E" w:rsidRDefault="00F85BE0" w:rsidP="00F85BE0">
      <w:pPr>
        <w:jc w:val="both"/>
      </w:pPr>
      <w:r w:rsidRPr="00DD5F5E">
        <w:t>Нормативные документы по введению ФГОС на федеральном и региональном уровне:</w:t>
      </w:r>
    </w:p>
    <w:p w:rsidR="00F85BE0" w:rsidRPr="00DD5F5E" w:rsidRDefault="00F85BE0" w:rsidP="00F85BE0">
      <w:pPr>
        <w:jc w:val="both"/>
      </w:pPr>
      <w:r w:rsidRPr="00DD5F5E">
        <w:t>·       Закон РФ «Об образовании».</w:t>
      </w:r>
    </w:p>
    <w:p w:rsidR="00F85BE0" w:rsidRPr="00DD5F5E" w:rsidRDefault="00F85BE0" w:rsidP="00F85BE0">
      <w:pPr>
        <w:jc w:val="both"/>
      </w:pPr>
      <w:r w:rsidRPr="00DD5F5E">
        <w:t>·       Положение о Совете Министерства образования и науки Российской Федерации по федеральным государственным образовательным стандартам от 10.04.2009г.</w:t>
      </w:r>
    </w:p>
    <w:p w:rsidR="00F85BE0" w:rsidRPr="00DD5F5E" w:rsidRDefault="00F85BE0" w:rsidP="00F85BE0">
      <w:pPr>
        <w:jc w:val="both"/>
      </w:pPr>
      <w:r w:rsidRPr="00DD5F5E">
        <w:t>·       Концепция проекта федерального закона "Об образовании в Российской Федерации" от 01.06.2009г.</w:t>
      </w:r>
    </w:p>
    <w:p w:rsidR="00F85BE0" w:rsidRPr="00DD5F5E" w:rsidRDefault="00F85BE0" w:rsidP="00F85BE0">
      <w:pPr>
        <w:jc w:val="both"/>
      </w:pPr>
      <w:r w:rsidRPr="00DD5F5E">
        <w:t>Созданы следующие нормативные документы по введению ФГОС на уровне ОУ:</w:t>
      </w:r>
    </w:p>
    <w:p w:rsidR="00F85BE0" w:rsidRPr="00DD5F5E" w:rsidRDefault="00F85BE0" w:rsidP="00F85BE0">
      <w:pPr>
        <w:jc w:val="both"/>
      </w:pPr>
      <w:r w:rsidRPr="00DD5F5E">
        <w:t>·       Приказ об утверждении ООП НОО;</w:t>
      </w:r>
    </w:p>
    <w:p w:rsidR="00F85BE0" w:rsidRPr="00DD5F5E" w:rsidRDefault="00F85BE0" w:rsidP="00F85BE0">
      <w:pPr>
        <w:jc w:val="both"/>
      </w:pPr>
      <w:r w:rsidRPr="00DD5F5E">
        <w:t>·       Приказ об утверждении учебного плана;</w:t>
      </w:r>
    </w:p>
    <w:p w:rsidR="00F85BE0" w:rsidRPr="00DD5F5E" w:rsidRDefault="00F85BE0" w:rsidP="00F85BE0">
      <w:pPr>
        <w:jc w:val="both"/>
      </w:pPr>
      <w:r w:rsidRPr="00DD5F5E">
        <w:t>·       Кроме этого, внесены изменения в коллективный договор; Управляющим Советом принято решение о процедуре участия школы по введению ФГОС.</w:t>
      </w:r>
    </w:p>
    <w:p w:rsidR="00F85BE0" w:rsidRPr="00DD5F5E" w:rsidRDefault="00F85BE0" w:rsidP="00F85BE0">
      <w:pPr>
        <w:jc w:val="both"/>
      </w:pPr>
      <w:r w:rsidRPr="00DD5F5E">
        <w:t>·       Разработана образовательная программа в соответствии с требованиями ФГОС нового поколения.</w:t>
      </w:r>
    </w:p>
    <w:p w:rsidR="00F85BE0" w:rsidRPr="00DD5F5E" w:rsidRDefault="00F85BE0" w:rsidP="00F85BE0">
      <w:pPr>
        <w:jc w:val="both"/>
      </w:pPr>
      <w:r w:rsidRPr="00DD5F5E">
        <w:t>·       Определены учебные рабочие программы.</w:t>
      </w:r>
    </w:p>
    <w:p w:rsidR="00F85BE0" w:rsidRPr="00DD5F5E" w:rsidRDefault="00F85BE0" w:rsidP="00F85BE0">
      <w:pPr>
        <w:jc w:val="both"/>
      </w:pPr>
      <w:r w:rsidRPr="00DD5F5E">
        <w:t>·       Утверждены программы внеурочной деятельности.</w:t>
      </w:r>
    </w:p>
    <w:p w:rsidR="00F85BE0" w:rsidRPr="00DD5F5E" w:rsidRDefault="00F85BE0" w:rsidP="00F85BE0">
      <w:pPr>
        <w:jc w:val="both"/>
      </w:pPr>
      <w:r w:rsidRPr="00DD5F5E">
        <w:t>·       Внесены изменения в локальные акты, регламентирующие стимулирующие и компенсационные выплаты в связи с переходом на ФГОС.</w:t>
      </w:r>
    </w:p>
    <w:p w:rsidR="00F85BE0" w:rsidRPr="00DD5F5E" w:rsidRDefault="00F85BE0" w:rsidP="00F85BE0">
      <w:pPr>
        <w:jc w:val="both"/>
      </w:pPr>
      <w:r w:rsidRPr="00DD5F5E">
        <w:t>·       Внесены изменения в должностные инструкции в связи с переходом на ФГОС (учитель начальных классов, заместитель директора по УВР).</w:t>
      </w:r>
    </w:p>
    <w:p w:rsidR="00F85BE0" w:rsidRPr="00DD5F5E" w:rsidRDefault="00F85BE0" w:rsidP="00F85BE0">
      <w:pPr>
        <w:jc w:val="both"/>
      </w:pPr>
    </w:p>
    <w:p w:rsidR="00F85BE0" w:rsidRPr="00DD5F5E" w:rsidRDefault="00F85BE0" w:rsidP="00F85BE0">
      <w:pPr>
        <w:jc w:val="both"/>
      </w:pPr>
      <w:r w:rsidRPr="00DD5F5E">
        <w:t xml:space="preserve">Выводы: </w:t>
      </w:r>
    </w:p>
    <w:p w:rsidR="00F85BE0" w:rsidRPr="00DD5F5E" w:rsidRDefault="00F85BE0" w:rsidP="00F85BE0">
      <w:pPr>
        <w:jc w:val="both"/>
      </w:pPr>
      <w:r w:rsidRPr="00DD5F5E">
        <w:t>- Разработана основная нормативная база в соответствии с требованиями введения ФГОС;</w:t>
      </w:r>
    </w:p>
    <w:p w:rsidR="00F85BE0" w:rsidRPr="00DD5F5E" w:rsidRDefault="00F85BE0" w:rsidP="00F85BE0">
      <w:pPr>
        <w:jc w:val="both"/>
      </w:pPr>
      <w:r>
        <w:t>- В план ВШК школы на 2013/2014</w:t>
      </w:r>
      <w:r w:rsidRPr="00DD5F5E">
        <w:t xml:space="preserve"> учебный год были включены мероприятия по контролю введения ФГОС в начальной школе.</w:t>
      </w:r>
    </w:p>
    <w:p w:rsidR="00F85BE0" w:rsidRPr="00DD5F5E" w:rsidRDefault="00F85BE0" w:rsidP="00F85BE0">
      <w:pPr>
        <w:jc w:val="both"/>
      </w:pPr>
      <w:r w:rsidRPr="00DD5F5E">
        <w:t>- Требуют доработки система организ</w:t>
      </w:r>
      <w:r>
        <w:t>ации внеурочной деятельности в 4</w:t>
      </w:r>
      <w:r w:rsidRPr="00DD5F5E">
        <w:t xml:space="preserve"> классе.</w:t>
      </w:r>
    </w:p>
    <w:p w:rsidR="00F85BE0" w:rsidRPr="00DD5F5E" w:rsidRDefault="00F85BE0" w:rsidP="00F85BE0">
      <w:pPr>
        <w:jc w:val="both"/>
      </w:pPr>
    </w:p>
    <w:p w:rsidR="00F85BE0" w:rsidRPr="00797B47" w:rsidRDefault="00F85BE0" w:rsidP="00F85BE0">
      <w:pPr>
        <w:jc w:val="both"/>
        <w:rPr>
          <w:b/>
        </w:rPr>
      </w:pPr>
      <w:r w:rsidRPr="00797B47">
        <w:rPr>
          <w:b/>
        </w:rPr>
        <w:t>Методическое сопровождение перехода на ФГОС</w:t>
      </w:r>
    </w:p>
    <w:p w:rsidR="00F85BE0" w:rsidRPr="005E69C7" w:rsidRDefault="00F85BE0" w:rsidP="00F85BE0">
      <w:pPr>
        <w:jc w:val="both"/>
        <w:rPr>
          <w:sz w:val="22"/>
          <w:szCs w:val="22"/>
        </w:rPr>
      </w:pPr>
      <w:r w:rsidRPr="00DD5F5E">
        <w:t xml:space="preserve">1. Осуществлена курсовая подготовка учителей начальной школы по вопросам ФГОС в </w:t>
      </w:r>
      <w:r>
        <w:rPr>
          <w:sz w:val="22"/>
          <w:szCs w:val="22"/>
        </w:rPr>
        <w:t xml:space="preserve">КК ИПК и ПП РО </w:t>
      </w:r>
    </w:p>
    <w:p w:rsidR="00F85BE0" w:rsidRPr="00DD5F5E" w:rsidRDefault="00F85BE0" w:rsidP="00F85BE0">
      <w:pPr>
        <w:jc w:val="both"/>
      </w:pPr>
      <w:r w:rsidRPr="00DD5F5E">
        <w:t>2.. В течение года ведется работа по доработке, реализации основной образовательной программы.</w:t>
      </w:r>
    </w:p>
    <w:p w:rsidR="00F85BE0" w:rsidRPr="00DD5F5E" w:rsidRDefault="00F85BE0" w:rsidP="00F85BE0">
      <w:pPr>
        <w:jc w:val="both"/>
      </w:pPr>
      <w:r w:rsidRPr="00DD5F5E">
        <w:t>3. Удовлетворены потребности школы в учебной и учебно-методической литературе по ФГОС НОО</w:t>
      </w:r>
    </w:p>
    <w:p w:rsidR="00F85BE0" w:rsidRPr="00DD5F5E" w:rsidRDefault="00F85BE0" w:rsidP="00F85BE0">
      <w:pPr>
        <w:jc w:val="both"/>
      </w:pPr>
      <w:r w:rsidRPr="00DD5F5E">
        <w:t>4. Разработана система оценивания планируемых результатов.</w:t>
      </w:r>
    </w:p>
    <w:p w:rsidR="00F85BE0" w:rsidRPr="00DD5F5E" w:rsidRDefault="00F85BE0" w:rsidP="00F85BE0">
      <w:pPr>
        <w:jc w:val="both"/>
      </w:pPr>
    </w:p>
    <w:p w:rsidR="00F85BE0" w:rsidRPr="00797B47" w:rsidRDefault="00F85BE0" w:rsidP="00F85BE0">
      <w:pPr>
        <w:jc w:val="both"/>
        <w:rPr>
          <w:b/>
        </w:rPr>
      </w:pPr>
      <w:r w:rsidRPr="00797B47">
        <w:rPr>
          <w:b/>
        </w:rPr>
        <w:t>Кадровое обеспечение введения ФГОС НОО</w:t>
      </w:r>
    </w:p>
    <w:p w:rsidR="00F85BE0" w:rsidRPr="00DD5F5E" w:rsidRDefault="00F85BE0" w:rsidP="00F85BE0">
      <w:pPr>
        <w:jc w:val="both"/>
      </w:pPr>
      <w:r w:rsidRPr="00DD5F5E">
        <w:t>1.</w:t>
      </w:r>
      <w:r>
        <w:t xml:space="preserve"> </w:t>
      </w:r>
      <w:r w:rsidRPr="00DD5F5E">
        <w:t>Приведены в соответствие с требованиями ФГОС НОО и новыми квалификационными характеристиками должностные инструкции работников школы.</w:t>
      </w:r>
    </w:p>
    <w:p w:rsidR="00F85BE0" w:rsidRPr="00DD5F5E" w:rsidRDefault="00F85BE0" w:rsidP="00F85BE0">
      <w:pPr>
        <w:jc w:val="both"/>
      </w:pPr>
      <w:r w:rsidRPr="00DD5F5E">
        <w:t>2.</w:t>
      </w:r>
      <w:r>
        <w:t xml:space="preserve"> </w:t>
      </w:r>
      <w:r w:rsidRPr="00DD5F5E">
        <w:t>Проведены курсы повышения квалификации педагогических и руководящих работников школы в связи с введением ФГОС НОО.</w:t>
      </w:r>
    </w:p>
    <w:p w:rsidR="00F85BE0" w:rsidRPr="00DD5F5E" w:rsidRDefault="00F85BE0" w:rsidP="00F85BE0">
      <w:pPr>
        <w:jc w:val="both"/>
      </w:pPr>
    </w:p>
    <w:p w:rsidR="00F85BE0" w:rsidRPr="00797B47" w:rsidRDefault="00F85BE0" w:rsidP="00F85BE0">
      <w:pPr>
        <w:jc w:val="both"/>
        <w:rPr>
          <w:b/>
        </w:rPr>
      </w:pPr>
      <w:r w:rsidRPr="00797B47">
        <w:rPr>
          <w:b/>
        </w:rPr>
        <w:t>Информационное обеспечение введения ФГОС НОО</w:t>
      </w:r>
    </w:p>
    <w:p w:rsidR="00F85BE0" w:rsidRPr="00DD5F5E" w:rsidRDefault="00F85BE0" w:rsidP="00F85BE0">
      <w:pPr>
        <w:jc w:val="both"/>
      </w:pPr>
      <w:r w:rsidRPr="00DD5F5E">
        <w:t xml:space="preserve">     Проведены классные и общешкольные родительские собрания, где родителям была дана информация о переходе школы на новые ФГОС, представлена программа действий по реализации стандартов.</w:t>
      </w:r>
    </w:p>
    <w:p w:rsidR="00F85BE0" w:rsidRPr="00DD5F5E" w:rsidRDefault="00F85BE0" w:rsidP="00F85BE0">
      <w:pPr>
        <w:jc w:val="both"/>
      </w:pPr>
    </w:p>
    <w:p w:rsidR="00F85BE0" w:rsidRPr="00DD5F5E" w:rsidRDefault="00F85BE0" w:rsidP="00F85BE0">
      <w:pPr>
        <w:jc w:val="both"/>
      </w:pPr>
      <w:r w:rsidRPr="00DD5F5E">
        <w:t>1. Организовано информирование участников образовательного процесса и изучение общественного мнения родителей (законных представителей обучающихся) по вопросам введения ФГОС НОО.</w:t>
      </w:r>
    </w:p>
    <w:p w:rsidR="00F85BE0" w:rsidRPr="00DD5F5E" w:rsidRDefault="00F85BE0" w:rsidP="00F85BE0">
      <w:pPr>
        <w:jc w:val="both"/>
      </w:pPr>
      <w:r w:rsidRPr="00DD5F5E">
        <w:t>2. Размещена информация о ходе введения ФГОС НОО на сайте школы.</w:t>
      </w:r>
    </w:p>
    <w:p w:rsidR="00F85BE0" w:rsidRPr="00DD5F5E" w:rsidRDefault="00F85BE0" w:rsidP="00F85BE0">
      <w:pPr>
        <w:jc w:val="both"/>
      </w:pPr>
    </w:p>
    <w:p w:rsidR="00F85BE0" w:rsidRPr="00797B47" w:rsidRDefault="00F85BE0" w:rsidP="00F85BE0">
      <w:pPr>
        <w:jc w:val="both"/>
        <w:rPr>
          <w:b/>
        </w:rPr>
      </w:pPr>
      <w:r w:rsidRPr="00797B47">
        <w:rPr>
          <w:b/>
        </w:rPr>
        <w:t>Материально–техническое обеспечение перехода на ФГОС</w:t>
      </w:r>
    </w:p>
    <w:p w:rsidR="00F85BE0" w:rsidRPr="00DD5F5E" w:rsidRDefault="00F85BE0" w:rsidP="00F85BE0">
      <w:pPr>
        <w:ind w:firstLine="540"/>
        <w:jc w:val="both"/>
      </w:pPr>
      <w:r w:rsidRPr="00DD5F5E">
        <w:t>Администрацией школы было принято решение: создать единое образовательное пространство для учащихся начальной школы за счет внутренних возможностей. Все кабинеты начальных классов находятся в удовлетворительном состоянии. Для этого приобрели и установили компьютерную технику, интерактивную доску, наглядность.</w:t>
      </w:r>
    </w:p>
    <w:p w:rsidR="00F85BE0" w:rsidRPr="00DD5F5E" w:rsidRDefault="00F85BE0" w:rsidP="00F85BE0">
      <w:r w:rsidRPr="00DD5F5E">
        <w:lastRenderedPageBreak/>
        <w:t xml:space="preserve">     Расширен библиотечный фонд (художественная, справочная литература, ЦОРы).</w:t>
      </w:r>
    </w:p>
    <w:p w:rsidR="00F85BE0" w:rsidRPr="00DD5F5E" w:rsidRDefault="00F85BE0" w:rsidP="00F85BE0">
      <w:r w:rsidRPr="00DD5F5E">
        <w:t xml:space="preserve">     При организации обучения используетс</w:t>
      </w:r>
      <w:r>
        <w:t>я учебно-методические комплекс «Гармония»</w:t>
      </w:r>
      <w:r w:rsidRPr="0002508F">
        <w:t xml:space="preserve"> </w:t>
      </w:r>
      <w:r w:rsidRPr="005C2235">
        <w:t>под редакцией Истоминой Н.Б.</w:t>
      </w:r>
      <w:r>
        <w:t xml:space="preserve"> Все учащиеся 1 -3 классов обеспечены учебниками из фонда библиотеки. </w:t>
      </w:r>
      <w:r w:rsidRPr="00DD5F5E">
        <w:t>Электронные образовательные ресурсы приобретены.</w:t>
      </w:r>
    </w:p>
    <w:p w:rsidR="00F85BE0" w:rsidRPr="00DD5F5E" w:rsidRDefault="00F85BE0" w:rsidP="00F85BE0">
      <w:r w:rsidRPr="00DD5F5E">
        <w:t xml:space="preserve">     В школе организован доступ к сети Интернет. Доступ к небезопасным сайтам ограничен фильтром безопасности.</w:t>
      </w:r>
    </w:p>
    <w:p w:rsidR="00F85BE0" w:rsidRPr="00DD5F5E" w:rsidRDefault="00F85BE0" w:rsidP="00F85BE0"/>
    <w:p w:rsidR="00F85BE0" w:rsidRPr="00DD5F5E" w:rsidRDefault="00F85BE0" w:rsidP="00F85BE0">
      <w:r w:rsidRPr="00DD5F5E">
        <w:t xml:space="preserve">Выводы: </w:t>
      </w:r>
    </w:p>
    <w:p w:rsidR="00F85BE0" w:rsidRPr="00DD5F5E" w:rsidRDefault="00F85BE0" w:rsidP="00F85BE0">
      <w:r w:rsidRPr="00DD5F5E">
        <w:t>- Продолжить работать над наполнением материально-технической базы кабинетов.</w:t>
      </w:r>
    </w:p>
    <w:p w:rsidR="00F85BE0" w:rsidRPr="00DD5F5E" w:rsidRDefault="00F85BE0" w:rsidP="00F85BE0"/>
    <w:p w:rsidR="00F85BE0" w:rsidRPr="00797B47" w:rsidRDefault="00F85BE0" w:rsidP="00F85BE0">
      <w:pPr>
        <w:rPr>
          <w:b/>
        </w:rPr>
      </w:pPr>
      <w:r w:rsidRPr="00797B47">
        <w:rPr>
          <w:b/>
        </w:rPr>
        <w:t>Контроль выполнения плана перехода на ФГОС</w:t>
      </w:r>
    </w:p>
    <w:p w:rsidR="00F85BE0" w:rsidRPr="00DD5F5E" w:rsidRDefault="00F85BE0" w:rsidP="00F85BE0">
      <w:r w:rsidRPr="00DD5F5E">
        <w:t xml:space="preserve">     Документация на уровне школы была  подготовлена в полном объёме. Был  создан  план по внедрению и реализации ФГОС, целью которого  было создание условий для внедрения и реализации стандартов второго поколения.</w:t>
      </w:r>
    </w:p>
    <w:p w:rsidR="00F85BE0" w:rsidRPr="00DD5F5E" w:rsidRDefault="00F85BE0" w:rsidP="00F85BE0"/>
    <w:p w:rsidR="00F85BE0" w:rsidRPr="00DD5F5E" w:rsidRDefault="00F85BE0" w:rsidP="00F85BE0">
      <w:r w:rsidRPr="00DD5F5E">
        <w:t>В рамках  реализации  плана были проведены круглые столы по темам:</w:t>
      </w:r>
    </w:p>
    <w:p w:rsidR="00F85BE0" w:rsidRPr="00DD5F5E" w:rsidRDefault="00F85BE0" w:rsidP="00F85BE0">
      <w:r w:rsidRPr="00DD5F5E">
        <w:t>«Система оценки результатов образования в условиях внедрения   ФГОС»,</w:t>
      </w:r>
    </w:p>
    <w:p w:rsidR="00F85BE0" w:rsidRPr="00DD5F5E" w:rsidRDefault="00F85BE0" w:rsidP="00F85BE0">
      <w:r w:rsidRPr="00DD5F5E">
        <w:t>«ФГОС общего образования: структура, содержание»;</w:t>
      </w:r>
    </w:p>
    <w:p w:rsidR="00F85BE0" w:rsidRPr="00DD5F5E" w:rsidRDefault="00F85BE0" w:rsidP="00F85BE0">
      <w:r w:rsidRPr="00DD5F5E">
        <w:t>- проведены родительские собрания и консультации с родителями будущих первоклассников по проблемам введения ФГОС;</w:t>
      </w:r>
    </w:p>
    <w:p w:rsidR="00F85BE0" w:rsidRPr="00DD5F5E" w:rsidRDefault="00F85BE0" w:rsidP="00F85BE0">
      <w:r w:rsidRPr="00DD5F5E">
        <w:t>- все учителя начальных классов прошли курсовую подготовку по ФГОС НОО;</w:t>
      </w:r>
    </w:p>
    <w:p w:rsidR="00F85BE0" w:rsidRPr="00DD5F5E" w:rsidRDefault="00F85BE0" w:rsidP="00F85BE0"/>
    <w:p w:rsidR="00F85BE0" w:rsidRPr="00DD5F5E" w:rsidRDefault="00F85BE0" w:rsidP="00F85BE0">
      <w:pPr>
        <w:ind w:firstLine="540"/>
      </w:pPr>
      <w:r w:rsidRPr="00DD5F5E">
        <w:t>На  МО учителей начальных классов решались учебно-методические задачи:</w:t>
      </w:r>
    </w:p>
    <w:p w:rsidR="00F85BE0" w:rsidRPr="00DD5F5E" w:rsidRDefault="00F85BE0" w:rsidP="00F85BE0">
      <w:r w:rsidRPr="00DD5F5E">
        <w:t>- все педагоги приняли участие в практико-ориентированной мастерской «Стандарты второго поколения: что должен з</w:t>
      </w:r>
      <w:r>
        <w:t>нать, уметь и понимать педагог»; семинарах-практикумах «Требования к условиям реализации ФГОС НОО», «Анализ современного урока с точки зрения ФГОС НОО»;</w:t>
      </w:r>
    </w:p>
    <w:p w:rsidR="00F85BE0" w:rsidRPr="00DD5F5E" w:rsidRDefault="00F85BE0" w:rsidP="00F85BE0">
      <w:r w:rsidRPr="00DD5F5E">
        <w:t>- изучение и внедрение в практику «общеобразовательные стандарты нового поколения»;</w:t>
      </w:r>
    </w:p>
    <w:p w:rsidR="00F85BE0" w:rsidRPr="00DD5F5E" w:rsidRDefault="00F85BE0" w:rsidP="00F85BE0">
      <w:r w:rsidRPr="00DD5F5E">
        <w:t>- непрерывное  совершенствование  уровня педагогического мастерства учителей, их эрудиции и компетентности в профессиональной сфере в условиях реализации стандартов второго поколения;</w:t>
      </w:r>
    </w:p>
    <w:p w:rsidR="00F85BE0" w:rsidRPr="00DD5F5E" w:rsidRDefault="00F85BE0" w:rsidP="00F85BE0">
      <w:r w:rsidRPr="00DD5F5E">
        <w:t>- использование наиболее эффективных технологий преподавания предметов, разнообразных вариативных подходов к творческой деятельности обучающихся.</w:t>
      </w:r>
    </w:p>
    <w:p w:rsidR="00F85BE0" w:rsidRPr="00797B47" w:rsidRDefault="00F85BE0" w:rsidP="00F85BE0">
      <w:pPr>
        <w:pStyle w:val="af4"/>
        <w:rPr>
          <w:rStyle w:val="af5"/>
        </w:rPr>
      </w:pPr>
      <w:r w:rsidRPr="00797B47">
        <w:rPr>
          <w:rStyle w:val="af5"/>
        </w:rPr>
        <w:t>Итоговые работы первоклассников за 2013-2014 учебный год</w:t>
      </w:r>
    </w:p>
    <w:p w:rsidR="00F85BE0" w:rsidRPr="00DD5F5E" w:rsidRDefault="00F85BE0" w:rsidP="00F85BE0">
      <w:pPr>
        <w:ind w:firstLine="540"/>
      </w:pPr>
      <w:r w:rsidRPr="00333F63">
        <w:rPr>
          <w:rStyle w:val="af5"/>
        </w:rPr>
        <w:t xml:space="preserve">Стартовую диагностику в 1 классе </w:t>
      </w:r>
      <w:r w:rsidRPr="00333F63">
        <w:t>выполнили все обучающиеся.</w:t>
      </w:r>
      <w:r>
        <w:t xml:space="preserve"> Результаты стартовой диагностики, текущего оценивания (диагностики по ре</w:t>
      </w:r>
      <w:r>
        <w:softHyphen/>
        <w:t>зультатам четвертей) и итоговое оценивание (в форме комплексной письменной ра</w:t>
      </w:r>
      <w:r>
        <w:softHyphen/>
        <w:t>боты) показали, что у 100%   обучающихся   1 класса сформированы основные ключевые умения: навык чтения, умение работать с текстом, выполнять инструкции), позволяющие успешно продвигаться в освоении учебного материала на следующем этапе обучения</w:t>
      </w:r>
    </w:p>
    <w:p w:rsidR="00F85BE0" w:rsidRDefault="00F85BE0" w:rsidP="00F85BE0"/>
    <w:p w:rsidR="00F85BE0" w:rsidRPr="00DD5F5E" w:rsidRDefault="00F85BE0" w:rsidP="00F85BE0">
      <w:r w:rsidRPr="00DD5F5E">
        <w:t>Выводы:</w:t>
      </w:r>
    </w:p>
    <w:p w:rsidR="00F85BE0" w:rsidRPr="00DD5F5E" w:rsidRDefault="00F85BE0" w:rsidP="00F85BE0">
      <w:pPr>
        <w:ind w:firstLine="540"/>
        <w:jc w:val="both"/>
      </w:pPr>
      <w:r>
        <w:t>Р</w:t>
      </w:r>
      <w:r w:rsidRPr="00DD5F5E">
        <w:t>езультаты  внедрения ФГОС показали, что, в целом, концептуальные идеи, заложенные в основу обучения  и развития школьника,  востребованы  в</w:t>
      </w:r>
      <w:r>
        <w:t xml:space="preserve">  условиях нашего </w:t>
      </w:r>
      <w:r w:rsidRPr="00DD5F5E">
        <w:t>образовательного учреждения.</w:t>
      </w:r>
    </w:p>
    <w:p w:rsidR="00F85BE0" w:rsidRPr="00DD5F5E" w:rsidRDefault="00F85BE0" w:rsidP="00F85BE0">
      <w:pPr>
        <w:ind w:firstLine="540"/>
        <w:jc w:val="both"/>
      </w:pPr>
      <w:r w:rsidRPr="00DD5F5E">
        <w:t>Отмечается следующие положительные тенденции:</w:t>
      </w:r>
    </w:p>
    <w:p w:rsidR="00F85BE0" w:rsidRPr="00DD5F5E" w:rsidRDefault="00F85BE0" w:rsidP="00F85BE0">
      <w:pPr>
        <w:ind w:firstLine="540"/>
        <w:jc w:val="both"/>
      </w:pPr>
      <w:r w:rsidRPr="00DD5F5E">
        <w:t>-положительная динамика использовани</w:t>
      </w:r>
      <w:r>
        <w:t xml:space="preserve">я учителями начальных классов в </w:t>
      </w:r>
      <w:r w:rsidRPr="00DD5F5E">
        <w:t>образовательной практике учебно-методических разработок и материалов, ориентированных на стандарты  нового поколения (тесты, дидактические материалы, контрольно – измерительный инструментарий);</w:t>
      </w:r>
    </w:p>
    <w:p w:rsidR="00F85BE0" w:rsidRPr="00DD5F5E" w:rsidRDefault="00F85BE0" w:rsidP="00F85BE0">
      <w:pPr>
        <w:ind w:firstLine="540"/>
        <w:jc w:val="both"/>
      </w:pPr>
      <w:r w:rsidRPr="00DD5F5E">
        <w:t>-использование учителями  в работе с м</w:t>
      </w:r>
      <w:r>
        <w:t xml:space="preserve">ладшими школьниками современных </w:t>
      </w:r>
      <w:r w:rsidRPr="00DD5F5E">
        <w:t>образовательных технологий;</w:t>
      </w:r>
    </w:p>
    <w:p w:rsidR="00F85BE0" w:rsidRPr="00DD5F5E" w:rsidRDefault="00F85BE0" w:rsidP="00F85BE0">
      <w:pPr>
        <w:ind w:firstLine="540"/>
        <w:jc w:val="both"/>
      </w:pPr>
      <w:r w:rsidRPr="00DD5F5E">
        <w:t>- ориентация учителей начальных классов на организацию здоровьесберегающей среды;</w:t>
      </w:r>
    </w:p>
    <w:p w:rsidR="00F85BE0" w:rsidRPr="00DD5F5E" w:rsidRDefault="00F85BE0" w:rsidP="00F85BE0">
      <w:pPr>
        <w:ind w:firstLine="540"/>
        <w:jc w:val="both"/>
      </w:pPr>
      <w:r w:rsidRPr="00DD5F5E">
        <w:t>-осознание необходимости педагогами перехода на развивающие системы обучения;</w:t>
      </w:r>
    </w:p>
    <w:p w:rsidR="00F85BE0" w:rsidRPr="00DD5F5E" w:rsidRDefault="00F85BE0" w:rsidP="00F85BE0">
      <w:pPr>
        <w:ind w:firstLine="540"/>
        <w:jc w:val="both"/>
      </w:pPr>
      <w:r w:rsidRPr="00DD5F5E">
        <w:t>-возможность профессионального общения педагогов и обмена их опыта с коллегами;</w:t>
      </w:r>
    </w:p>
    <w:p w:rsidR="00F85BE0" w:rsidRPr="00DD5F5E" w:rsidRDefault="00F85BE0" w:rsidP="00F85BE0">
      <w:pPr>
        <w:ind w:firstLine="540"/>
        <w:jc w:val="both"/>
      </w:pPr>
      <w:r w:rsidRPr="00DD5F5E">
        <w:t>- положительное отношение родителей к реа</w:t>
      </w:r>
      <w:r>
        <w:t>лизации внеурочной деятельности.</w:t>
      </w:r>
    </w:p>
    <w:p w:rsidR="00F85BE0" w:rsidRPr="00DD5F5E" w:rsidRDefault="00F85BE0" w:rsidP="00F85BE0">
      <w:pPr>
        <w:ind w:firstLine="540"/>
        <w:jc w:val="both"/>
      </w:pPr>
      <w:r>
        <w:t>Н</w:t>
      </w:r>
      <w:r w:rsidRPr="00DD5F5E">
        <w:t>аряду с положительными моментами есть и  проблемы, которые необходимо отметить:</w:t>
      </w:r>
    </w:p>
    <w:p w:rsidR="00F85BE0" w:rsidRPr="00DD5F5E" w:rsidRDefault="00F85BE0" w:rsidP="00F85BE0">
      <w:pPr>
        <w:jc w:val="both"/>
      </w:pPr>
      <w:r w:rsidRPr="00DD5F5E">
        <w:lastRenderedPageBreak/>
        <w:t>-  необходима коррекция   в деятельности педагогов по достижение положительных результа</w:t>
      </w:r>
      <w:r>
        <w:t>тов в освоении УУД школьниками.</w:t>
      </w:r>
    </w:p>
    <w:p w:rsidR="00F85BE0" w:rsidRPr="00C83D7C" w:rsidRDefault="00F85BE0" w:rsidP="00F85BE0">
      <w:pPr>
        <w:jc w:val="both"/>
      </w:pPr>
      <w:r w:rsidRPr="00DD5F5E">
        <w:t xml:space="preserve">     </w:t>
      </w:r>
    </w:p>
    <w:p w:rsidR="00F85BE0" w:rsidRDefault="00F85BE0" w:rsidP="00F85BE0">
      <w:pPr>
        <w:jc w:val="center"/>
        <w:rPr>
          <w:b/>
        </w:rPr>
      </w:pPr>
    </w:p>
    <w:p w:rsidR="00F85BE0" w:rsidRDefault="00F85BE0" w:rsidP="00F85BE0">
      <w:pPr>
        <w:jc w:val="center"/>
        <w:rPr>
          <w:b/>
        </w:rPr>
      </w:pPr>
    </w:p>
    <w:p w:rsidR="00F85BE0" w:rsidRDefault="00F85BE0" w:rsidP="00F85BE0">
      <w:pPr>
        <w:jc w:val="center"/>
        <w:rPr>
          <w:b/>
        </w:rPr>
      </w:pPr>
    </w:p>
    <w:p w:rsidR="00EE1418" w:rsidRPr="003057CE" w:rsidRDefault="00EE1418" w:rsidP="00EE1418">
      <w:pPr>
        <w:jc w:val="center"/>
        <w:rPr>
          <w:b/>
        </w:rPr>
      </w:pPr>
      <w:r>
        <w:rPr>
          <w:b/>
        </w:rPr>
        <w:t>АНАЛИЗ МЕТОДИЧЕСКОЙ РАБОТЫ ЗА 2013 – 2014 УЧЕБНЫЙ ГОД</w:t>
      </w:r>
    </w:p>
    <w:p w:rsidR="00EE1418" w:rsidRPr="00E20FE0" w:rsidRDefault="00EE1418" w:rsidP="00EE1418">
      <w:pPr>
        <w:rPr>
          <w:b/>
          <w:i/>
        </w:rPr>
      </w:pPr>
    </w:p>
    <w:p w:rsidR="00EE1418" w:rsidRDefault="00EE1418" w:rsidP="00EE1418">
      <w:pPr>
        <w:pStyle w:val="af7"/>
        <w:ind w:firstLine="540"/>
        <w:jc w:val="left"/>
        <w:rPr>
          <w:b/>
        </w:rPr>
      </w:pPr>
      <w:r>
        <w:t>В 2013-2014</w:t>
      </w:r>
      <w:r w:rsidRPr="008331B8">
        <w:t xml:space="preserve"> учебном </w:t>
      </w:r>
      <w:r>
        <w:t xml:space="preserve">году коллектив школы </w:t>
      </w:r>
      <w:r w:rsidRPr="008331B8">
        <w:t>работал над методической темой «</w:t>
      </w:r>
      <w:r>
        <w:t>Совершенствование качества образования путем обновления и внедрения профессиональных и образовательных стандартов</w:t>
      </w:r>
      <w:r w:rsidRPr="008331B8">
        <w:t>».</w:t>
      </w:r>
    </w:p>
    <w:p w:rsidR="00EE1418" w:rsidRDefault="00EE1418" w:rsidP="00EE1418">
      <w:pPr>
        <w:spacing w:line="216" w:lineRule="auto"/>
        <w:ind w:firstLine="720"/>
        <w:jc w:val="both"/>
      </w:pPr>
      <w:r>
        <w:rPr>
          <w:b/>
        </w:rPr>
        <w:t>Цель:</w:t>
      </w:r>
      <w:r>
        <w:t xml:space="preserve"> повышение уровня методического мастерства педагогических работников школы.</w:t>
      </w:r>
    </w:p>
    <w:p w:rsidR="00EE1418" w:rsidRDefault="00EE1418" w:rsidP="00EE1418">
      <w:pPr>
        <w:spacing w:line="216" w:lineRule="auto"/>
        <w:ind w:firstLine="720"/>
        <w:jc w:val="both"/>
        <w:rPr>
          <w:b/>
        </w:rPr>
      </w:pPr>
      <w:r>
        <w:rPr>
          <w:b/>
        </w:rPr>
        <w:t>Основные задачи</w:t>
      </w:r>
      <w:r>
        <w:t xml:space="preserve"> методической работы школы были определены в результате анализа работы за предыдущий учебный год, а также исходя из содержания основных приоритетных направлений  президентской национальной образовательной инициативы «Наша новая школа»:</w:t>
      </w:r>
      <w:r>
        <w:rPr>
          <w:b/>
        </w:rPr>
        <w:t xml:space="preserve"> </w:t>
      </w:r>
    </w:p>
    <w:p w:rsidR="00EE1418" w:rsidRDefault="00EE1418" w:rsidP="008000C7">
      <w:pPr>
        <w:numPr>
          <w:ilvl w:val="0"/>
          <w:numId w:val="52"/>
        </w:numPr>
        <w:tabs>
          <w:tab w:val="num" w:pos="360"/>
        </w:tabs>
        <w:spacing w:line="216" w:lineRule="auto"/>
        <w:ind w:left="360"/>
        <w:jc w:val="both"/>
      </w:pPr>
      <w:r>
        <w:t>продолжить работу по расширению количества школьных мероприятий, направленных на выявление одаренных детей, работу по  развитию индивидуальных способностей школьников посредством внедрения в УВП приемов личностно- ориентированного образования, использования дифференцированных форм обучения как в процессе обучения, так и при организации воспитательного процесса;</w:t>
      </w:r>
    </w:p>
    <w:p w:rsidR="00EE1418" w:rsidRDefault="00EE1418" w:rsidP="008000C7">
      <w:pPr>
        <w:numPr>
          <w:ilvl w:val="0"/>
          <w:numId w:val="52"/>
        </w:numPr>
        <w:tabs>
          <w:tab w:val="num" w:pos="360"/>
        </w:tabs>
        <w:spacing w:line="216" w:lineRule="auto"/>
        <w:ind w:left="360"/>
        <w:jc w:val="both"/>
      </w:pPr>
      <w:r>
        <w:t xml:space="preserve"> обеспечить видовое разнообразие работы с одарёнными, способными детьми, имеющими повышенную мотивацию к изучению предметов (организация исследовательской деятельности учащихся на различных уровнях);</w:t>
      </w:r>
    </w:p>
    <w:p w:rsidR="00EE1418" w:rsidRDefault="00EE1418" w:rsidP="008000C7">
      <w:pPr>
        <w:numPr>
          <w:ilvl w:val="0"/>
          <w:numId w:val="52"/>
        </w:numPr>
        <w:tabs>
          <w:tab w:val="num" w:pos="360"/>
        </w:tabs>
        <w:spacing w:line="216" w:lineRule="auto"/>
        <w:ind w:left="360"/>
        <w:jc w:val="both"/>
      </w:pPr>
      <w:r>
        <w:t>способствовать развитию учительского потенциала посредством создания внутришкольной модели повышения квалификации педагогов;</w:t>
      </w:r>
    </w:p>
    <w:p w:rsidR="00EE1418" w:rsidRDefault="00EE1418" w:rsidP="008000C7">
      <w:pPr>
        <w:numPr>
          <w:ilvl w:val="0"/>
          <w:numId w:val="52"/>
        </w:numPr>
        <w:tabs>
          <w:tab w:val="num" w:pos="360"/>
        </w:tabs>
        <w:spacing w:line="216" w:lineRule="auto"/>
        <w:ind w:left="360"/>
        <w:jc w:val="both"/>
      </w:pPr>
      <w:r>
        <w:t xml:space="preserve">способствовать повышению качества учебного занятия посредством активизации  работы по  внедрению в практическую деятельность педагогов современных педагогических технологий, инновационных форм обучения, информационно - коммуникационных технологий; </w:t>
      </w:r>
    </w:p>
    <w:p w:rsidR="00EE1418" w:rsidRDefault="00EE1418" w:rsidP="008000C7">
      <w:pPr>
        <w:numPr>
          <w:ilvl w:val="0"/>
          <w:numId w:val="52"/>
        </w:numPr>
        <w:tabs>
          <w:tab w:val="num" w:pos="360"/>
        </w:tabs>
        <w:spacing w:line="216" w:lineRule="auto"/>
        <w:ind w:left="360"/>
        <w:jc w:val="both"/>
      </w:pPr>
      <w:r>
        <w:t xml:space="preserve">обеспечить координацию деятельности учителей – предметников начального, среднего и старшего звеньев по организации  здоровьесберегающей образовательной среды, способствующей успешной адаптации учащихся в микросоциуме;   </w:t>
      </w:r>
    </w:p>
    <w:p w:rsidR="00EE1418" w:rsidRDefault="00EE1418" w:rsidP="008000C7">
      <w:pPr>
        <w:numPr>
          <w:ilvl w:val="0"/>
          <w:numId w:val="52"/>
        </w:numPr>
        <w:tabs>
          <w:tab w:val="num" w:pos="360"/>
        </w:tabs>
        <w:spacing w:line="216" w:lineRule="auto"/>
        <w:ind w:left="360"/>
        <w:jc w:val="both"/>
      </w:pPr>
      <w:r>
        <w:t>совершенствовать систему  мониторинга успешности обучения школьников с целью  выявления отрицательной динамики качества знаний, принятия своевременных решений по устранению недостатков в работе.</w:t>
      </w:r>
    </w:p>
    <w:p w:rsidR="00EE1418" w:rsidRDefault="00EE1418" w:rsidP="00EE1418">
      <w:pPr>
        <w:spacing w:line="216" w:lineRule="auto"/>
        <w:jc w:val="both"/>
      </w:pPr>
    </w:p>
    <w:p w:rsidR="00EE1418" w:rsidRDefault="00EE1418" w:rsidP="00EE1418">
      <w:pPr>
        <w:pStyle w:val="ac"/>
        <w:ind w:firstLine="900"/>
        <w:jc w:val="both"/>
      </w:pPr>
      <w:r>
        <w:t>Для решения поставленных задач были созданы следующие условия:</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
        <w:gridCol w:w="9180"/>
      </w:tblGrid>
      <w:tr w:rsidR="00EE1418" w:rsidTr="000B4880">
        <w:tc>
          <w:tcPr>
            <w:tcW w:w="468"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rFonts w:eastAsia="Arial Unicode MS" w:cs="Arial Unicode MS"/>
                <w:color w:val="FFFFFF"/>
                <w:lang w:eastAsia="en-US"/>
              </w:rPr>
            </w:pPr>
            <w:r>
              <w:rPr>
                <w:bCs/>
                <w:lang w:eastAsia="en-US"/>
              </w:rPr>
              <w:t xml:space="preserve">1. </w:t>
            </w:r>
          </w:p>
        </w:tc>
        <w:tc>
          <w:tcPr>
            <w:tcW w:w="9180" w:type="dxa"/>
            <w:tcBorders>
              <w:top w:val="single" w:sz="4" w:space="0" w:color="auto"/>
              <w:left w:val="single" w:sz="4" w:space="0" w:color="auto"/>
              <w:bottom w:val="single" w:sz="4" w:space="0" w:color="auto"/>
              <w:right w:val="single" w:sz="4" w:space="0" w:color="auto"/>
            </w:tcBorders>
            <w:vAlign w:val="center"/>
          </w:tcPr>
          <w:p w:rsidR="00EE1418" w:rsidRDefault="00EE1418" w:rsidP="000B4880">
            <w:pPr>
              <w:spacing w:line="276" w:lineRule="auto"/>
              <w:jc w:val="both"/>
              <w:rPr>
                <w:rFonts w:eastAsia="Arial Unicode MS" w:cs="Arial Unicode MS"/>
                <w:color w:val="FFFFFF"/>
                <w:lang w:eastAsia="en-US"/>
              </w:rPr>
            </w:pPr>
            <w:r>
              <w:rPr>
                <w:bCs/>
                <w:lang w:eastAsia="en-US"/>
              </w:rPr>
              <w:t xml:space="preserve">Составлен и утвержден учебный план, позволяющий заложить фундамент знаний по основам дисциплинам, обеспечить уровень усвоения стандартов образования. </w:t>
            </w:r>
          </w:p>
        </w:tc>
      </w:tr>
      <w:tr w:rsidR="00EE1418" w:rsidTr="000B4880">
        <w:tc>
          <w:tcPr>
            <w:tcW w:w="468"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bCs/>
                <w:lang w:eastAsia="en-US"/>
              </w:rPr>
            </w:pPr>
            <w:r>
              <w:rPr>
                <w:bCs/>
                <w:lang w:eastAsia="en-US"/>
              </w:rPr>
              <w:t>2.</w:t>
            </w:r>
          </w:p>
        </w:tc>
        <w:tc>
          <w:tcPr>
            <w:tcW w:w="9180" w:type="dxa"/>
            <w:tcBorders>
              <w:top w:val="single" w:sz="4" w:space="0" w:color="auto"/>
              <w:left w:val="single" w:sz="4" w:space="0" w:color="auto"/>
              <w:bottom w:val="single" w:sz="4" w:space="0" w:color="auto"/>
              <w:right w:val="single" w:sz="4" w:space="0" w:color="auto"/>
            </w:tcBorders>
            <w:vAlign w:val="center"/>
          </w:tcPr>
          <w:p w:rsidR="00EE1418" w:rsidRDefault="00EE1418" w:rsidP="000B4880">
            <w:pPr>
              <w:spacing w:line="276" w:lineRule="auto"/>
              <w:jc w:val="both"/>
              <w:rPr>
                <w:bCs/>
                <w:lang w:eastAsia="en-US"/>
              </w:rPr>
            </w:pPr>
            <w:r>
              <w:rPr>
                <w:bCs/>
                <w:lang w:eastAsia="en-US"/>
              </w:rPr>
              <w:t>Утверждены рабочие программы по предметам, программы элективных и спец. курсов, коррекционно – развивающего обучения, позволяющие осуществить вариативность основного общего, среднего (полного) образования.</w:t>
            </w:r>
          </w:p>
        </w:tc>
      </w:tr>
      <w:tr w:rsidR="00EE1418" w:rsidTr="000B4880">
        <w:tc>
          <w:tcPr>
            <w:tcW w:w="468"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bCs/>
                <w:lang w:eastAsia="en-US"/>
              </w:rPr>
            </w:pPr>
            <w:r>
              <w:rPr>
                <w:bCs/>
                <w:lang w:eastAsia="en-US"/>
              </w:rPr>
              <w:t>3.</w:t>
            </w:r>
          </w:p>
        </w:tc>
        <w:tc>
          <w:tcPr>
            <w:tcW w:w="9180" w:type="dxa"/>
            <w:tcBorders>
              <w:top w:val="single" w:sz="4" w:space="0" w:color="auto"/>
              <w:left w:val="single" w:sz="4" w:space="0" w:color="auto"/>
              <w:bottom w:val="single" w:sz="4" w:space="0" w:color="auto"/>
              <w:right w:val="single" w:sz="4" w:space="0" w:color="auto"/>
            </w:tcBorders>
            <w:vAlign w:val="center"/>
          </w:tcPr>
          <w:p w:rsidR="00EE1418" w:rsidRDefault="00EE1418" w:rsidP="000B4880">
            <w:pPr>
              <w:spacing w:line="276" w:lineRule="auto"/>
              <w:jc w:val="both"/>
              <w:rPr>
                <w:bCs/>
                <w:lang w:eastAsia="en-US"/>
              </w:rPr>
            </w:pPr>
            <w:r>
              <w:rPr>
                <w:bCs/>
                <w:lang w:eastAsia="en-US"/>
              </w:rPr>
              <w:t>Составлены и утверждены планы работы педагогического, методического советов школы, планы методических объединений.</w:t>
            </w:r>
          </w:p>
        </w:tc>
      </w:tr>
      <w:tr w:rsidR="00EE1418" w:rsidTr="000B4880">
        <w:tc>
          <w:tcPr>
            <w:tcW w:w="468"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bCs/>
                <w:lang w:eastAsia="en-US"/>
              </w:rPr>
            </w:pPr>
            <w:r>
              <w:rPr>
                <w:bCs/>
                <w:lang w:eastAsia="en-US"/>
              </w:rPr>
              <w:t xml:space="preserve">4. </w:t>
            </w:r>
          </w:p>
        </w:tc>
        <w:tc>
          <w:tcPr>
            <w:tcW w:w="9180" w:type="dxa"/>
            <w:tcBorders>
              <w:top w:val="single" w:sz="4" w:space="0" w:color="auto"/>
              <w:left w:val="single" w:sz="4" w:space="0" w:color="auto"/>
              <w:bottom w:val="single" w:sz="4" w:space="0" w:color="auto"/>
              <w:right w:val="single" w:sz="4" w:space="0" w:color="auto"/>
            </w:tcBorders>
            <w:vAlign w:val="center"/>
          </w:tcPr>
          <w:p w:rsidR="00EE1418" w:rsidRDefault="00EE1418" w:rsidP="000B4880">
            <w:pPr>
              <w:spacing w:line="276" w:lineRule="auto"/>
              <w:jc w:val="both"/>
              <w:rPr>
                <w:bCs/>
                <w:lang w:eastAsia="en-US"/>
              </w:rPr>
            </w:pPr>
            <w:r>
              <w:rPr>
                <w:bCs/>
                <w:lang w:eastAsia="en-US"/>
              </w:rPr>
              <w:t>Составлены индивидуальные планы работы учителей-предметников над темами самообразования.</w:t>
            </w:r>
          </w:p>
        </w:tc>
      </w:tr>
      <w:tr w:rsidR="00EE1418" w:rsidTr="000B4880">
        <w:tc>
          <w:tcPr>
            <w:tcW w:w="468"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bCs/>
                <w:lang w:eastAsia="en-US"/>
              </w:rPr>
            </w:pPr>
            <w:r>
              <w:rPr>
                <w:bCs/>
                <w:lang w:eastAsia="en-US"/>
              </w:rPr>
              <w:t>5.</w:t>
            </w:r>
          </w:p>
        </w:tc>
        <w:tc>
          <w:tcPr>
            <w:tcW w:w="9180" w:type="dxa"/>
            <w:tcBorders>
              <w:top w:val="single" w:sz="4" w:space="0" w:color="auto"/>
              <w:left w:val="single" w:sz="4" w:space="0" w:color="auto"/>
              <w:bottom w:val="single" w:sz="4" w:space="0" w:color="auto"/>
              <w:right w:val="single" w:sz="4" w:space="0" w:color="auto"/>
            </w:tcBorders>
            <w:vAlign w:val="center"/>
          </w:tcPr>
          <w:p w:rsidR="00EE1418" w:rsidRDefault="00EE1418" w:rsidP="000B4880">
            <w:pPr>
              <w:spacing w:line="276" w:lineRule="auto"/>
              <w:jc w:val="both"/>
              <w:rPr>
                <w:bCs/>
                <w:lang w:eastAsia="en-US"/>
              </w:rPr>
            </w:pPr>
            <w:r>
              <w:rPr>
                <w:bCs/>
                <w:lang w:eastAsia="en-US"/>
              </w:rPr>
              <w:t xml:space="preserve">Организована работа школьного научного общества «Факел». </w:t>
            </w:r>
          </w:p>
        </w:tc>
      </w:tr>
      <w:tr w:rsidR="00EE1418" w:rsidTr="000B4880">
        <w:tc>
          <w:tcPr>
            <w:tcW w:w="468"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bCs/>
                <w:lang w:eastAsia="en-US"/>
              </w:rPr>
            </w:pPr>
            <w:r>
              <w:rPr>
                <w:bCs/>
                <w:lang w:eastAsia="en-US"/>
              </w:rPr>
              <w:t xml:space="preserve">6. </w:t>
            </w:r>
          </w:p>
        </w:tc>
        <w:tc>
          <w:tcPr>
            <w:tcW w:w="9180" w:type="dxa"/>
            <w:tcBorders>
              <w:top w:val="single" w:sz="4" w:space="0" w:color="auto"/>
              <w:left w:val="single" w:sz="4" w:space="0" w:color="auto"/>
              <w:bottom w:val="single" w:sz="4" w:space="0" w:color="auto"/>
              <w:right w:val="single" w:sz="4" w:space="0" w:color="auto"/>
            </w:tcBorders>
            <w:vAlign w:val="center"/>
          </w:tcPr>
          <w:p w:rsidR="00EE1418" w:rsidRDefault="00EE1418" w:rsidP="000B4880">
            <w:pPr>
              <w:spacing w:line="276" w:lineRule="auto"/>
              <w:jc w:val="both"/>
              <w:rPr>
                <w:bCs/>
                <w:lang w:eastAsia="en-US"/>
              </w:rPr>
            </w:pPr>
            <w:r>
              <w:rPr>
                <w:bCs/>
                <w:lang w:eastAsia="en-US"/>
              </w:rPr>
              <w:t>Разработана и утверждена план программа работы  с одаренными учащимися.</w:t>
            </w:r>
          </w:p>
        </w:tc>
      </w:tr>
      <w:tr w:rsidR="00EE1418" w:rsidTr="000B4880">
        <w:tc>
          <w:tcPr>
            <w:tcW w:w="468"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bCs/>
                <w:lang w:eastAsia="en-US"/>
              </w:rPr>
            </w:pPr>
            <w:r>
              <w:rPr>
                <w:bCs/>
                <w:lang w:eastAsia="en-US"/>
              </w:rPr>
              <w:t xml:space="preserve">7. </w:t>
            </w:r>
          </w:p>
        </w:tc>
        <w:tc>
          <w:tcPr>
            <w:tcW w:w="9180" w:type="dxa"/>
            <w:tcBorders>
              <w:top w:val="single" w:sz="4" w:space="0" w:color="auto"/>
              <w:left w:val="single" w:sz="4" w:space="0" w:color="auto"/>
              <w:bottom w:val="single" w:sz="4" w:space="0" w:color="auto"/>
              <w:right w:val="single" w:sz="4" w:space="0" w:color="auto"/>
            </w:tcBorders>
            <w:vAlign w:val="center"/>
          </w:tcPr>
          <w:p w:rsidR="00EE1418" w:rsidRDefault="00EE1418" w:rsidP="000B4880">
            <w:pPr>
              <w:spacing w:line="276" w:lineRule="auto"/>
              <w:jc w:val="both"/>
              <w:rPr>
                <w:bCs/>
                <w:lang w:eastAsia="en-US"/>
              </w:rPr>
            </w:pPr>
            <w:r>
              <w:rPr>
                <w:bCs/>
                <w:lang w:eastAsia="en-US"/>
              </w:rPr>
              <w:t xml:space="preserve">Разработан и утвержден план работы постоянно действующего семинара. </w:t>
            </w:r>
          </w:p>
        </w:tc>
      </w:tr>
      <w:tr w:rsidR="00EE1418" w:rsidTr="000B4880">
        <w:tc>
          <w:tcPr>
            <w:tcW w:w="468"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bCs/>
                <w:lang w:eastAsia="en-US"/>
              </w:rPr>
            </w:pPr>
            <w:r>
              <w:rPr>
                <w:bCs/>
                <w:lang w:eastAsia="en-US"/>
              </w:rPr>
              <w:t>8.</w:t>
            </w:r>
          </w:p>
        </w:tc>
        <w:tc>
          <w:tcPr>
            <w:tcW w:w="9180" w:type="dxa"/>
            <w:tcBorders>
              <w:top w:val="single" w:sz="4" w:space="0" w:color="auto"/>
              <w:left w:val="single" w:sz="4" w:space="0" w:color="auto"/>
              <w:bottom w:val="single" w:sz="4" w:space="0" w:color="auto"/>
              <w:right w:val="single" w:sz="4" w:space="0" w:color="auto"/>
            </w:tcBorders>
            <w:vAlign w:val="center"/>
          </w:tcPr>
          <w:p w:rsidR="00EE1418" w:rsidRDefault="00EE1418" w:rsidP="000B4880">
            <w:pPr>
              <w:spacing w:line="276" w:lineRule="auto"/>
              <w:jc w:val="both"/>
              <w:rPr>
                <w:rFonts w:eastAsia="Arial Unicode MS" w:cs="Arial Unicode MS"/>
                <w:color w:val="FFFFFF"/>
                <w:lang w:eastAsia="en-US"/>
              </w:rPr>
            </w:pPr>
            <w:r>
              <w:rPr>
                <w:bCs/>
                <w:lang w:eastAsia="en-US"/>
              </w:rPr>
              <w:t xml:space="preserve">Создана система ВШК, как одно из условий эффективного функционирования учебно-воспитательного процесса. </w:t>
            </w:r>
          </w:p>
        </w:tc>
      </w:tr>
    </w:tbl>
    <w:p w:rsidR="00EE1418" w:rsidRDefault="00EE1418" w:rsidP="00EE1418">
      <w:pPr>
        <w:spacing w:before="100" w:beforeAutospacing="1" w:after="100" w:afterAutospacing="1"/>
        <w:ind w:firstLine="720"/>
        <w:jc w:val="both"/>
        <w:rPr>
          <w:color w:val="FFFFFF"/>
        </w:rPr>
      </w:pPr>
      <w:r>
        <w:rPr>
          <w:bCs/>
        </w:rPr>
        <w:t xml:space="preserve">В соответствии с поставленными целями и задачами, методическая работа традиционно осуществлялась по следующим направлениям деятельности: </w:t>
      </w:r>
    </w:p>
    <w:tbl>
      <w:tblPr>
        <w:tblW w:w="9225" w:type="dxa"/>
        <w:tblLayout w:type="fixed"/>
        <w:tblLook w:val="0000"/>
      </w:tblPr>
      <w:tblGrid>
        <w:gridCol w:w="646"/>
        <w:gridCol w:w="8579"/>
      </w:tblGrid>
      <w:tr w:rsidR="00EE1418" w:rsidTr="000B4880">
        <w:trPr>
          <w:trHeight w:val="360"/>
        </w:trPr>
        <w:tc>
          <w:tcPr>
            <w:tcW w:w="646" w:type="dxa"/>
          </w:tcPr>
          <w:p w:rsidR="00EE1418" w:rsidRDefault="00EE1418" w:rsidP="000B4880">
            <w:pPr>
              <w:spacing w:line="276" w:lineRule="auto"/>
              <w:jc w:val="both"/>
              <w:rPr>
                <w:rFonts w:eastAsia="Arial Unicode MS" w:cs="Arial Unicode MS"/>
                <w:color w:val="FFFFFF"/>
                <w:lang w:eastAsia="en-US"/>
              </w:rPr>
            </w:pPr>
            <w:r>
              <w:rPr>
                <w:rFonts w:eastAsia="Arial Unicode MS" w:cs="Arial Unicode MS"/>
                <w:color w:val="FFFFFF"/>
                <w:lang w:eastAsia="en-US"/>
              </w:rPr>
              <w:lastRenderedPageBreak/>
              <w:t>1..</w:t>
            </w:r>
          </w:p>
        </w:tc>
        <w:tc>
          <w:tcPr>
            <w:tcW w:w="8579" w:type="dxa"/>
          </w:tcPr>
          <w:p w:rsidR="00EE1418" w:rsidRDefault="00EE1418" w:rsidP="000B4880">
            <w:pPr>
              <w:pStyle w:val="msolistparagraph0"/>
              <w:spacing w:before="100" w:beforeAutospacing="1" w:after="100" w:afterAutospacing="1" w:line="276" w:lineRule="auto"/>
              <w:ind w:left="0"/>
              <w:jc w:val="both"/>
              <w:rPr>
                <w:bCs w:val="0"/>
                <w:sz w:val="24"/>
                <w:lang w:eastAsia="en-US"/>
              </w:rPr>
            </w:pPr>
            <w:r>
              <w:rPr>
                <w:bCs w:val="0"/>
                <w:sz w:val="24"/>
                <w:lang w:eastAsia="en-US"/>
              </w:rPr>
              <w:t>Работа педагогического, методического советов.</w:t>
            </w:r>
          </w:p>
        </w:tc>
      </w:tr>
      <w:tr w:rsidR="00EE1418" w:rsidTr="000B4880">
        <w:trPr>
          <w:trHeight w:val="354"/>
        </w:trPr>
        <w:tc>
          <w:tcPr>
            <w:tcW w:w="646" w:type="dxa"/>
          </w:tcPr>
          <w:p w:rsidR="00EE1418" w:rsidRDefault="00EE1418" w:rsidP="000B4880">
            <w:pPr>
              <w:spacing w:line="276" w:lineRule="auto"/>
              <w:jc w:val="both"/>
              <w:rPr>
                <w:bCs/>
                <w:lang w:eastAsia="en-US"/>
              </w:rPr>
            </w:pPr>
          </w:p>
        </w:tc>
        <w:tc>
          <w:tcPr>
            <w:tcW w:w="8579" w:type="dxa"/>
          </w:tcPr>
          <w:p w:rsidR="00EE1418" w:rsidRDefault="00EE1418" w:rsidP="000B4880">
            <w:pPr>
              <w:pStyle w:val="msolistparagraph0"/>
              <w:spacing w:before="100" w:beforeAutospacing="1" w:after="100" w:afterAutospacing="1" w:line="276" w:lineRule="auto"/>
              <w:ind w:left="0"/>
              <w:jc w:val="both"/>
              <w:rPr>
                <w:bCs w:val="0"/>
                <w:sz w:val="24"/>
                <w:lang w:eastAsia="en-US"/>
              </w:rPr>
            </w:pPr>
            <w:r>
              <w:rPr>
                <w:bCs w:val="0"/>
                <w:sz w:val="24"/>
                <w:lang w:eastAsia="en-US"/>
              </w:rPr>
              <w:t>Работа методических объединений.</w:t>
            </w:r>
          </w:p>
        </w:tc>
      </w:tr>
      <w:tr w:rsidR="00EE1418" w:rsidTr="000B4880">
        <w:trPr>
          <w:trHeight w:val="544"/>
        </w:trPr>
        <w:tc>
          <w:tcPr>
            <w:tcW w:w="646" w:type="dxa"/>
          </w:tcPr>
          <w:p w:rsidR="00EE1418" w:rsidRDefault="00EE1418" w:rsidP="000B4880">
            <w:pPr>
              <w:spacing w:line="276" w:lineRule="auto"/>
              <w:jc w:val="both"/>
              <w:rPr>
                <w:bCs/>
                <w:lang w:eastAsia="en-US"/>
              </w:rPr>
            </w:pPr>
          </w:p>
        </w:tc>
        <w:tc>
          <w:tcPr>
            <w:tcW w:w="8579" w:type="dxa"/>
          </w:tcPr>
          <w:p w:rsidR="00EE1418" w:rsidRPr="003057CE" w:rsidRDefault="00EE1418" w:rsidP="000B4880">
            <w:pPr>
              <w:pStyle w:val="msolistparagraph0"/>
              <w:spacing w:before="100" w:beforeAutospacing="1" w:after="100" w:afterAutospacing="1" w:line="276" w:lineRule="auto"/>
              <w:ind w:left="0"/>
              <w:jc w:val="both"/>
              <w:rPr>
                <w:bCs w:val="0"/>
                <w:sz w:val="24"/>
                <w:lang w:eastAsia="en-US"/>
              </w:rPr>
            </w:pPr>
            <w:r w:rsidRPr="003057CE">
              <w:rPr>
                <w:sz w:val="24"/>
                <w:lang w:eastAsia="en-US"/>
              </w:rPr>
              <w:t xml:space="preserve">Различные формы методической работы по повышению профессионального мастерства педагогов (семинары, </w:t>
            </w:r>
            <w:r>
              <w:rPr>
                <w:sz w:val="24"/>
                <w:lang w:eastAsia="en-US"/>
              </w:rPr>
              <w:t>конференции).</w:t>
            </w:r>
          </w:p>
        </w:tc>
      </w:tr>
      <w:tr w:rsidR="00EE1418" w:rsidTr="000B4880">
        <w:tc>
          <w:tcPr>
            <w:tcW w:w="646" w:type="dxa"/>
          </w:tcPr>
          <w:p w:rsidR="00EE1418" w:rsidRDefault="00EE1418" w:rsidP="000B4880">
            <w:pPr>
              <w:spacing w:line="276" w:lineRule="auto"/>
              <w:jc w:val="both"/>
              <w:rPr>
                <w:rFonts w:eastAsia="Arial Unicode MS" w:cs="Arial Unicode MS"/>
                <w:color w:val="FFFFFF"/>
                <w:lang w:eastAsia="en-US"/>
              </w:rPr>
            </w:pPr>
          </w:p>
        </w:tc>
        <w:tc>
          <w:tcPr>
            <w:tcW w:w="8579" w:type="dxa"/>
          </w:tcPr>
          <w:p w:rsidR="00EE1418" w:rsidRDefault="00EE1418" w:rsidP="000B4880">
            <w:pPr>
              <w:pStyle w:val="msolistparagraph0"/>
              <w:spacing w:before="100" w:beforeAutospacing="1" w:after="100" w:afterAutospacing="1" w:line="276" w:lineRule="auto"/>
              <w:ind w:left="0"/>
              <w:jc w:val="both"/>
              <w:rPr>
                <w:color w:val="FFFFFF"/>
                <w:sz w:val="24"/>
                <w:lang w:eastAsia="en-US"/>
              </w:rPr>
            </w:pPr>
            <w:r>
              <w:rPr>
                <w:bCs w:val="0"/>
                <w:sz w:val="24"/>
                <w:lang w:eastAsia="en-US"/>
              </w:rPr>
              <w:t>Повышение квалификации, педагогического мастерства  кадров.</w:t>
            </w:r>
          </w:p>
        </w:tc>
      </w:tr>
      <w:tr w:rsidR="00EE1418" w:rsidTr="000B4880">
        <w:tc>
          <w:tcPr>
            <w:tcW w:w="646" w:type="dxa"/>
          </w:tcPr>
          <w:p w:rsidR="00EE1418" w:rsidRDefault="00EE1418" w:rsidP="000B4880">
            <w:pPr>
              <w:spacing w:line="276" w:lineRule="auto"/>
              <w:jc w:val="both"/>
              <w:rPr>
                <w:bCs/>
                <w:lang w:eastAsia="en-US"/>
              </w:rPr>
            </w:pPr>
          </w:p>
        </w:tc>
        <w:tc>
          <w:tcPr>
            <w:tcW w:w="8579" w:type="dxa"/>
          </w:tcPr>
          <w:p w:rsidR="00EE1418" w:rsidRDefault="00EE1418" w:rsidP="000B4880">
            <w:pPr>
              <w:pStyle w:val="msolistparagraph0"/>
              <w:spacing w:before="100" w:beforeAutospacing="1" w:after="100" w:afterAutospacing="1" w:line="276" w:lineRule="auto"/>
              <w:ind w:left="0"/>
              <w:jc w:val="both"/>
              <w:rPr>
                <w:bCs w:val="0"/>
                <w:sz w:val="24"/>
                <w:lang w:eastAsia="en-US"/>
              </w:rPr>
            </w:pPr>
            <w:r>
              <w:rPr>
                <w:bCs w:val="0"/>
                <w:sz w:val="24"/>
                <w:lang w:eastAsia="en-US"/>
              </w:rPr>
              <w:t xml:space="preserve">Посещение уроков администрацией школы. </w:t>
            </w:r>
          </w:p>
        </w:tc>
      </w:tr>
    </w:tbl>
    <w:p w:rsidR="00EE1418" w:rsidRDefault="00EE1418" w:rsidP="00EE1418">
      <w:pPr>
        <w:pStyle w:val="1"/>
        <w:ind w:left="0" w:firstLine="540"/>
        <w:jc w:val="both"/>
        <w:rPr>
          <w:bCs w:val="0"/>
          <w:sz w:val="24"/>
          <w:u w:val="none"/>
        </w:rPr>
      </w:pPr>
    </w:p>
    <w:p w:rsidR="00EE1418" w:rsidRDefault="00EE1418" w:rsidP="00EE1418">
      <w:pPr>
        <w:pStyle w:val="1"/>
        <w:ind w:left="0" w:firstLine="540"/>
        <w:jc w:val="both"/>
        <w:rPr>
          <w:bCs w:val="0"/>
          <w:sz w:val="24"/>
          <w:u w:val="none"/>
        </w:rPr>
      </w:pPr>
      <w:r>
        <w:rPr>
          <w:bCs w:val="0"/>
          <w:sz w:val="24"/>
          <w:u w:val="none"/>
        </w:rPr>
        <w:t xml:space="preserve">Поставленные задачи решались через совершенствование методики проведения урока, индивидуальной и групповой работой со слабоуспевающими  и одаренными учащимися, коррекцию знаний учащихся на основе диагностической деятельности учителя, развитие способностей и природных задатков учащихся, повышение мотивации к обучению у  учащихся. </w:t>
      </w:r>
    </w:p>
    <w:p w:rsidR="00EE1418" w:rsidRDefault="00EE1418" w:rsidP="00EE1418">
      <w:pPr>
        <w:ind w:firstLine="540"/>
        <w:jc w:val="both"/>
      </w:pPr>
      <w:r>
        <w:t>Для повышения эффективности функционирования системы методической работы с педагогическими кадрами администрация руководствовалась требованиями практической направленности, научности и системности, оптимального сочетания различных форм и методов работы.</w:t>
      </w:r>
    </w:p>
    <w:p w:rsidR="00EE1418" w:rsidRDefault="00EE1418" w:rsidP="00EE1418">
      <w:pPr>
        <w:spacing w:before="100" w:beforeAutospacing="1" w:after="100" w:afterAutospacing="1"/>
        <w:jc w:val="center"/>
        <w:rPr>
          <w:b/>
        </w:rPr>
      </w:pPr>
      <w:r>
        <w:rPr>
          <w:b/>
        </w:rPr>
        <w:t>Анализ методической работы по направлениям деятельности</w:t>
      </w:r>
    </w:p>
    <w:p w:rsidR="00EE1418" w:rsidRDefault="00EE1418" w:rsidP="00EE1418">
      <w:pPr>
        <w:spacing w:before="100" w:beforeAutospacing="1" w:after="100" w:afterAutospacing="1"/>
        <w:jc w:val="both"/>
        <w:rPr>
          <w:b/>
        </w:rPr>
      </w:pPr>
      <w:r>
        <w:rPr>
          <w:rFonts w:cs="Tahoma"/>
          <w:b/>
          <w:bCs/>
          <w:caps/>
          <w:kern w:val="16"/>
          <w:position w:val="4"/>
        </w:rPr>
        <w:t xml:space="preserve">            </w:t>
      </w:r>
      <w:r>
        <w:rPr>
          <w:b/>
        </w:rPr>
        <w:t>Проведение педагогических советов</w:t>
      </w:r>
    </w:p>
    <w:p w:rsidR="00EE1418" w:rsidRDefault="00EE1418" w:rsidP="00EE1418">
      <w:pPr>
        <w:spacing w:before="100" w:beforeAutospacing="1" w:after="100" w:afterAutospacing="1"/>
        <w:ind w:firstLine="708"/>
        <w:jc w:val="both"/>
      </w:pPr>
      <w:r>
        <w:t>В 2013-2014 учебном году было запланировано и проведено 5 педагогических советов, из них 2 тематических. Тематика педсоветов была выбрана с учетом обозначенных проблем по итогам 2012-2013 учебного года, а также в соответствии с планом работы над единой методической темой школы:</w:t>
      </w:r>
    </w:p>
    <w:p w:rsidR="00EE1418" w:rsidRDefault="00EE1418" w:rsidP="00EE1418">
      <w:pPr>
        <w:spacing w:before="100" w:beforeAutospacing="1" w:after="100" w:afterAutospacing="1"/>
        <w:ind w:firstLine="708"/>
        <w:jc w:val="both"/>
      </w:pPr>
      <w:r>
        <w:t>1. «Качество образования – залог успеха школы».</w:t>
      </w:r>
    </w:p>
    <w:p w:rsidR="00EE1418" w:rsidRPr="000E3A33" w:rsidRDefault="00EE1418" w:rsidP="00EE1418">
      <w:pPr>
        <w:spacing w:before="100" w:beforeAutospacing="1" w:after="100" w:afterAutospacing="1"/>
        <w:ind w:firstLine="708"/>
        <w:jc w:val="both"/>
      </w:pPr>
      <w:r>
        <w:t xml:space="preserve">2. </w:t>
      </w:r>
      <w:r>
        <w:rPr>
          <w:bCs/>
        </w:rPr>
        <w:t>«Коммуникативные УУД в практике современного учителя».</w:t>
      </w:r>
    </w:p>
    <w:p w:rsidR="00EE1418" w:rsidRDefault="00EE1418" w:rsidP="00EE1418">
      <w:pPr>
        <w:spacing w:before="100" w:beforeAutospacing="1" w:after="100" w:afterAutospacing="1"/>
        <w:ind w:left="1068"/>
        <w:contextualSpacing/>
        <w:jc w:val="both"/>
        <w:rPr>
          <w:bCs/>
        </w:rPr>
      </w:pPr>
    </w:p>
    <w:p w:rsidR="00EE1418" w:rsidRDefault="00EE1418" w:rsidP="00EE1418">
      <w:pPr>
        <w:spacing w:before="100" w:beforeAutospacing="1" w:after="100" w:afterAutospacing="1"/>
        <w:contextualSpacing/>
        <w:jc w:val="both"/>
        <w:rPr>
          <w:bCs/>
        </w:rPr>
      </w:pPr>
      <w:r>
        <w:rPr>
          <w:bCs/>
        </w:rPr>
        <w:t xml:space="preserve">В подготовке педагогических советов участвовали все методические объединения, выбравшие из своего состава преподавателей в инициативные группы, получившие необходимые рекомендации и список литературы от руководителя, ответственного за подготовку и проведение данного педсовета. Разработанный проект педсовета обсуждался на заседании творческой группы (в рамках работы методического совета школы). Традиционными формами  проведения ПС остались заседания,  использовались также такие формы как работа в творческих микрогруппах, обсуждение результатов анкетирования, диагностирования, дебаты по поставленной проблеме. </w:t>
      </w:r>
    </w:p>
    <w:p w:rsidR="00EE1418" w:rsidRDefault="00EE1418" w:rsidP="00EE1418">
      <w:pPr>
        <w:tabs>
          <w:tab w:val="left" w:pos="-180"/>
        </w:tabs>
        <w:spacing w:before="100" w:beforeAutospacing="1" w:after="100" w:afterAutospacing="1"/>
        <w:jc w:val="both"/>
      </w:pPr>
      <w:r>
        <w:t xml:space="preserve">Кроме того,  проводились малые педагогические советы, работа которых была подчинена выявлению, обсуждению, решению текущих проблем, связанных с предупреждением неуспеваемости, внедрением методик личностно-ориентированного, индивидуализированного обучения. По итогам четвертей обсуждались результаты анализа успеваемости учащихся, перспективы повышения качества знаний за счет резерва учащихся, результаты пробных муниципальных тестирований по предметам итоговой аттестации; результаты ВШК и другие не менее значимые для качественного функционирования УВП вопросы. </w:t>
      </w:r>
      <w:r>
        <w:tab/>
      </w:r>
      <w:r>
        <w:tab/>
      </w:r>
      <w:r>
        <w:tab/>
      </w:r>
      <w:r>
        <w:tab/>
        <w:t xml:space="preserve">                                                       </w:t>
      </w:r>
      <w:r>
        <w:rPr>
          <w:b/>
        </w:rPr>
        <w:t>Вывод:</w:t>
      </w:r>
      <w:r>
        <w:t xml:space="preserve">                                                                                                                                                   </w:t>
      </w:r>
      <w:r>
        <w:tab/>
        <w:t>В целом в работе педагогических советов школы приняли участие 1</w:t>
      </w:r>
      <w:r w:rsidRPr="00837CC1">
        <w:t>2</w:t>
      </w:r>
      <w:r>
        <w:t xml:space="preserve"> педагогов,   заместитель директора по УВР и старший методист, что составило </w:t>
      </w:r>
      <w:r w:rsidRPr="00837CC1">
        <w:t>46</w:t>
      </w:r>
      <w:r>
        <w:t>% от общего количества педагогических работников.</w:t>
      </w:r>
      <w:r>
        <w:tab/>
      </w:r>
      <w:r>
        <w:tab/>
      </w:r>
      <w:r>
        <w:tab/>
      </w:r>
      <w:r>
        <w:tab/>
      </w:r>
      <w:r>
        <w:tab/>
      </w:r>
      <w:r>
        <w:tab/>
      </w:r>
      <w:r>
        <w:tab/>
      </w:r>
      <w:r>
        <w:tab/>
        <w:t>Однако следует отметить, что в 2013 - 2014 учебном году имели место такие   тенденции как:</w:t>
      </w:r>
      <w:r>
        <w:tab/>
        <w:t xml:space="preserve">                                                                      </w:t>
      </w:r>
      <w:r>
        <w:tab/>
      </w:r>
      <w:r>
        <w:tab/>
        <w:t xml:space="preserve"> </w:t>
      </w:r>
      <w:r>
        <w:tab/>
        <w:t xml:space="preserve">        </w:t>
      </w:r>
    </w:p>
    <w:p w:rsidR="00EE1418" w:rsidRPr="0058466A" w:rsidRDefault="00EE1418" w:rsidP="008000C7">
      <w:pPr>
        <w:numPr>
          <w:ilvl w:val="0"/>
          <w:numId w:val="55"/>
        </w:numPr>
        <w:tabs>
          <w:tab w:val="left" w:pos="-180"/>
        </w:tabs>
        <w:spacing w:before="100" w:beforeAutospacing="1" w:after="100" w:afterAutospacing="1"/>
        <w:jc w:val="both"/>
        <w:rPr>
          <w:bCs/>
        </w:rPr>
      </w:pPr>
      <w:r>
        <w:t>недостаточность использования  диагностических методик ученического, педагогического коллективов в ходе подготовки, проведения ПС;</w:t>
      </w:r>
    </w:p>
    <w:p w:rsidR="00EE1418" w:rsidRDefault="00EE1418" w:rsidP="008000C7">
      <w:pPr>
        <w:numPr>
          <w:ilvl w:val="0"/>
          <w:numId w:val="55"/>
        </w:numPr>
        <w:tabs>
          <w:tab w:val="left" w:pos="-180"/>
        </w:tabs>
        <w:spacing w:before="100" w:beforeAutospacing="1" w:after="100" w:afterAutospacing="1"/>
        <w:contextualSpacing/>
        <w:rPr>
          <w:bCs/>
        </w:rPr>
      </w:pPr>
      <w:r>
        <w:rPr>
          <w:bCs/>
        </w:rPr>
        <w:t xml:space="preserve">недостаточность взаимосвязи педагогической и  родительской общественности  в ходе организации и проведения педагогических советов.           </w:t>
      </w:r>
    </w:p>
    <w:p w:rsidR="00EE1418" w:rsidRDefault="00EE1418" w:rsidP="00EE1418">
      <w:pPr>
        <w:spacing w:before="100" w:beforeAutospacing="1" w:after="100" w:afterAutospacing="1"/>
        <w:ind w:firstLine="540"/>
        <w:jc w:val="both"/>
        <w:rPr>
          <w:bCs/>
        </w:rPr>
      </w:pPr>
      <w:r>
        <w:rPr>
          <w:bCs/>
        </w:rPr>
        <w:lastRenderedPageBreak/>
        <w:tab/>
        <w:t>Контроль за выполнением решений педагогического совета возлагался на администрацию, председателей методических объединений. Результаты контроля обсуждались на совещаниях при директоре, административных совещаниях, заседаниях МО учителей-предметников. Выполнение принятых решений позитивно отразилось на качестве преподавания и результативности обученности учащихся (см. анализ результатов УВП).</w:t>
      </w:r>
      <w:r>
        <w:rPr>
          <w:bCs/>
        </w:rPr>
        <w:tab/>
      </w:r>
      <w:r>
        <w:rPr>
          <w:bCs/>
        </w:rPr>
        <w:tab/>
        <w:t xml:space="preserve"> </w:t>
      </w:r>
    </w:p>
    <w:p w:rsidR="00EE1418" w:rsidRPr="0058466A" w:rsidRDefault="00EE1418" w:rsidP="00EE1418">
      <w:pPr>
        <w:spacing w:before="100" w:beforeAutospacing="1" w:after="100" w:afterAutospacing="1"/>
        <w:ind w:firstLine="540"/>
        <w:jc w:val="both"/>
        <w:rPr>
          <w:bCs/>
        </w:rPr>
      </w:pPr>
      <w:r>
        <w:rPr>
          <w:bCs/>
        </w:rPr>
        <w:t xml:space="preserve"> </w:t>
      </w:r>
      <w:r>
        <w:rPr>
          <w:b/>
          <w:bCs/>
        </w:rPr>
        <w:t xml:space="preserve">Рекомендации: </w:t>
      </w:r>
    </w:p>
    <w:p w:rsidR="00EE1418" w:rsidRDefault="00EE1418" w:rsidP="008000C7">
      <w:pPr>
        <w:pStyle w:val="msolistparagraph0"/>
        <w:numPr>
          <w:ilvl w:val="0"/>
          <w:numId w:val="53"/>
        </w:numPr>
        <w:spacing w:before="100" w:beforeAutospacing="1" w:after="100" w:afterAutospacing="1"/>
        <w:jc w:val="both"/>
        <w:rPr>
          <w:bCs w:val="0"/>
          <w:sz w:val="24"/>
        </w:rPr>
      </w:pPr>
      <w:r>
        <w:rPr>
          <w:bCs w:val="0"/>
          <w:sz w:val="24"/>
        </w:rPr>
        <w:t>В 2014- 2015 учебном году к проведению педагогических советов, обсуждению проблемных вопросов  шире привлекать представителей родительской общественности.</w:t>
      </w:r>
    </w:p>
    <w:p w:rsidR="00EE1418" w:rsidRDefault="00EE1418" w:rsidP="008000C7">
      <w:pPr>
        <w:numPr>
          <w:ilvl w:val="0"/>
          <w:numId w:val="53"/>
        </w:numPr>
        <w:spacing w:before="100" w:beforeAutospacing="1" w:after="100" w:afterAutospacing="1"/>
        <w:contextualSpacing/>
        <w:jc w:val="both"/>
        <w:rPr>
          <w:bCs/>
        </w:rPr>
      </w:pPr>
      <w:r>
        <w:rPr>
          <w:bCs/>
        </w:rPr>
        <w:t xml:space="preserve"> В ходе проведения педагогических советов шире практиковать  активные формы работы (работа в группах, деловая игра, дискуссия, диалоговое общение),  проводить мониторинговые, диагностические мероприятия по проблематике ПС.</w:t>
      </w:r>
    </w:p>
    <w:p w:rsidR="00EE1418" w:rsidRDefault="00EE1418" w:rsidP="008000C7">
      <w:pPr>
        <w:numPr>
          <w:ilvl w:val="0"/>
          <w:numId w:val="53"/>
        </w:numPr>
        <w:spacing w:before="100" w:beforeAutospacing="1" w:after="100" w:afterAutospacing="1"/>
        <w:contextualSpacing/>
        <w:jc w:val="both"/>
        <w:rPr>
          <w:bCs/>
        </w:rPr>
      </w:pPr>
      <w:r>
        <w:rPr>
          <w:bCs/>
        </w:rPr>
        <w:t xml:space="preserve"> Больше уделять внимания вопросам  освещения результатов,  проблем преподавания, воспитания детей «группы риска», классов КРО.</w:t>
      </w:r>
    </w:p>
    <w:p w:rsidR="00EE1418" w:rsidRDefault="00EE1418" w:rsidP="00EE1418">
      <w:pPr>
        <w:spacing w:before="100" w:beforeAutospacing="1" w:after="100" w:afterAutospacing="1"/>
        <w:ind w:firstLine="708"/>
        <w:jc w:val="both"/>
        <w:rPr>
          <w:b/>
        </w:rPr>
      </w:pPr>
    </w:p>
    <w:p w:rsidR="00EE1418" w:rsidRDefault="00EE1418" w:rsidP="00EE1418">
      <w:pPr>
        <w:spacing w:before="100" w:beforeAutospacing="1" w:after="100" w:afterAutospacing="1"/>
        <w:ind w:firstLine="708"/>
        <w:jc w:val="both"/>
        <w:rPr>
          <w:b/>
        </w:rPr>
      </w:pPr>
      <w:r>
        <w:rPr>
          <w:b/>
        </w:rPr>
        <w:t>Работа методического совета школы</w:t>
      </w:r>
    </w:p>
    <w:p w:rsidR="00EE1418" w:rsidRDefault="00EE1418" w:rsidP="00EE1418">
      <w:pPr>
        <w:spacing w:before="100" w:beforeAutospacing="1" w:after="100" w:afterAutospacing="1"/>
        <w:ind w:firstLine="708"/>
        <w:jc w:val="both"/>
        <w:rPr>
          <w:bCs/>
        </w:rPr>
      </w:pPr>
      <w:r>
        <w:rPr>
          <w:b/>
          <w:bCs/>
          <w:u w:val="single"/>
        </w:rPr>
        <w:t>Цель анализа</w:t>
      </w:r>
      <w:r>
        <w:rPr>
          <w:bCs/>
          <w:u w:val="single"/>
        </w:rPr>
        <w:t>:</w:t>
      </w:r>
      <w:r>
        <w:rPr>
          <w:bCs/>
        </w:rPr>
        <w:t xml:space="preserve"> выявление результативности деятельности методического совета в решении поставленных задач.</w:t>
      </w:r>
    </w:p>
    <w:p w:rsidR="00EE1418" w:rsidRDefault="00EE1418" w:rsidP="00EE1418">
      <w:pPr>
        <w:spacing w:before="100" w:beforeAutospacing="1" w:after="100" w:afterAutospacing="1"/>
        <w:ind w:firstLine="708"/>
        <w:jc w:val="both"/>
        <w:rPr>
          <w:bCs/>
        </w:rPr>
      </w:pPr>
      <w:r>
        <w:rPr>
          <w:bCs/>
        </w:rPr>
        <w:t xml:space="preserve"> В школе сформирован методический совет, план работы которого подчинен решению основных задач методической службы школы и находится в соответствии с методической темой школы. </w:t>
      </w:r>
      <w:r>
        <w:rPr>
          <w:bCs/>
        </w:rPr>
        <w:tab/>
      </w:r>
      <w:r>
        <w:rPr>
          <w:bCs/>
        </w:rPr>
        <w:tab/>
      </w:r>
      <w:r>
        <w:rPr>
          <w:bCs/>
        </w:rPr>
        <w:tab/>
      </w:r>
    </w:p>
    <w:p w:rsidR="00EE1418" w:rsidRDefault="00EE1418" w:rsidP="00EE1418">
      <w:pPr>
        <w:spacing w:before="100" w:beforeAutospacing="1" w:after="100" w:afterAutospacing="1"/>
        <w:ind w:firstLine="708"/>
        <w:jc w:val="both"/>
        <w:rPr>
          <w:bCs/>
        </w:rPr>
      </w:pPr>
      <w:r>
        <w:rPr>
          <w:bCs/>
        </w:rPr>
        <w:t xml:space="preserve">Приоритетными направлениями в работе МС школы явились: </w:t>
      </w:r>
    </w:p>
    <w:p w:rsidR="00EE1418" w:rsidRDefault="00EE1418" w:rsidP="008000C7">
      <w:pPr>
        <w:numPr>
          <w:ilvl w:val="0"/>
          <w:numId w:val="54"/>
        </w:numPr>
        <w:spacing w:before="100" w:beforeAutospacing="1" w:after="100" w:afterAutospacing="1"/>
        <w:jc w:val="both"/>
        <w:rPr>
          <w:bCs/>
        </w:rPr>
      </w:pPr>
      <w:r>
        <w:rPr>
          <w:bCs/>
        </w:rPr>
        <w:t xml:space="preserve">создание условий для повышения эффективности и качества учебно–образовательного процесса; </w:t>
      </w:r>
    </w:p>
    <w:p w:rsidR="00EE1418" w:rsidRDefault="00EE1418" w:rsidP="008000C7">
      <w:pPr>
        <w:numPr>
          <w:ilvl w:val="0"/>
          <w:numId w:val="54"/>
        </w:numPr>
        <w:spacing w:before="100" w:beforeAutospacing="1" w:after="100" w:afterAutospacing="1"/>
        <w:jc w:val="both"/>
        <w:rPr>
          <w:bCs/>
        </w:rPr>
      </w:pPr>
      <w:r>
        <w:rPr>
          <w:bCs/>
        </w:rPr>
        <w:t>совершенствование методических приемов, способов преподавания учебных дисциплин;</w:t>
      </w:r>
    </w:p>
    <w:p w:rsidR="00EE1418" w:rsidRDefault="00EE1418" w:rsidP="008000C7">
      <w:pPr>
        <w:numPr>
          <w:ilvl w:val="0"/>
          <w:numId w:val="54"/>
        </w:numPr>
        <w:spacing w:before="100" w:beforeAutospacing="1" w:after="100" w:afterAutospacing="1"/>
        <w:jc w:val="both"/>
        <w:rPr>
          <w:bCs/>
        </w:rPr>
      </w:pPr>
      <w:r>
        <w:rPr>
          <w:bCs/>
        </w:rPr>
        <w:t xml:space="preserve">изучение и внедрение в педагогический процесс новых педагогических, современных образовательных технологий с целью повышения качества образования, повышения учебной мотивации учащихся, развития их творческого потенциала; </w:t>
      </w:r>
    </w:p>
    <w:p w:rsidR="00EE1418" w:rsidRDefault="00EE1418" w:rsidP="008000C7">
      <w:pPr>
        <w:numPr>
          <w:ilvl w:val="0"/>
          <w:numId w:val="54"/>
        </w:numPr>
        <w:spacing w:before="100" w:beforeAutospacing="1" w:after="100" w:afterAutospacing="1"/>
        <w:jc w:val="both"/>
        <w:rPr>
          <w:bCs/>
        </w:rPr>
      </w:pPr>
      <w:r>
        <w:rPr>
          <w:bCs/>
        </w:rPr>
        <w:t xml:space="preserve">изучение, обобщение и распространение передового педагогического опыта. </w:t>
      </w:r>
    </w:p>
    <w:p w:rsidR="00EE1418" w:rsidRDefault="00EE1418" w:rsidP="00EE1418">
      <w:pPr>
        <w:pStyle w:val="a9"/>
        <w:ind w:firstLine="708"/>
        <w:jc w:val="both"/>
        <w:rPr>
          <w:bCs/>
          <w:sz w:val="24"/>
        </w:rPr>
      </w:pPr>
    </w:p>
    <w:p w:rsidR="00EE1418" w:rsidRDefault="00EE1418" w:rsidP="00EE1418">
      <w:pPr>
        <w:pStyle w:val="a9"/>
        <w:ind w:firstLine="708"/>
        <w:jc w:val="both"/>
        <w:rPr>
          <w:bCs/>
          <w:sz w:val="24"/>
        </w:rPr>
      </w:pPr>
      <w:r>
        <w:rPr>
          <w:bCs/>
          <w:sz w:val="24"/>
        </w:rPr>
        <w:t xml:space="preserve">Работа МС школы строилась в тесном контакте с методическими объединениями учителей - предметников, через организацию работы ПС, работу постоянно действующего семинара. </w:t>
      </w:r>
    </w:p>
    <w:p w:rsidR="00EE1418" w:rsidRDefault="00EE1418" w:rsidP="00EE1418">
      <w:pPr>
        <w:jc w:val="both"/>
        <w:rPr>
          <w:bCs/>
        </w:rPr>
      </w:pPr>
      <w:r>
        <w:rPr>
          <w:bCs/>
        </w:rPr>
        <w:t>В течение 2013-2014 учебного года было проведено 5 заседаний, в план проведения заседаний были включены следующие вопросы:</w:t>
      </w:r>
    </w:p>
    <w:p w:rsidR="00EE1418" w:rsidRDefault="00EE1418" w:rsidP="00EE1418">
      <w:pPr>
        <w:pStyle w:val="af7"/>
        <w:jc w:val="left"/>
        <w:rPr>
          <w:b/>
        </w:rPr>
      </w:pPr>
    </w:p>
    <w:p w:rsidR="00EE1418" w:rsidRDefault="00EE1418" w:rsidP="00EE141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560"/>
        <w:gridCol w:w="1440"/>
      </w:tblGrid>
      <w:tr w:rsidR="00EE1418" w:rsidRPr="00503810" w:rsidTr="000B4880">
        <w:tc>
          <w:tcPr>
            <w:tcW w:w="828"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
                <w:bCs/>
                <w:kern w:val="16"/>
                <w:position w:val="4"/>
                <w:lang w:eastAsia="en-US"/>
              </w:rPr>
            </w:pPr>
            <w:r w:rsidRPr="00503810">
              <w:rPr>
                <w:b/>
                <w:lang w:eastAsia="en-US"/>
              </w:rPr>
              <w:t>№ п/п</w:t>
            </w:r>
          </w:p>
          <w:p w:rsidR="00EE1418" w:rsidRPr="00503810" w:rsidRDefault="00EE1418" w:rsidP="000B4880">
            <w:pPr>
              <w:jc w:val="center"/>
              <w:rPr>
                <w:b/>
                <w:bCs/>
                <w:kern w:val="16"/>
                <w:position w:val="4"/>
                <w:lang w:val="en-US" w:eastAsia="en-US"/>
              </w:rPr>
            </w:pPr>
          </w:p>
        </w:tc>
        <w:tc>
          <w:tcPr>
            <w:tcW w:w="756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
                <w:bCs/>
                <w:kern w:val="16"/>
                <w:position w:val="4"/>
                <w:lang w:eastAsia="en-US"/>
              </w:rPr>
            </w:pPr>
            <w:r w:rsidRPr="00503810">
              <w:rPr>
                <w:b/>
                <w:lang w:eastAsia="en-US"/>
              </w:rPr>
              <w:t>Проводимые мероприятия</w:t>
            </w:r>
          </w:p>
          <w:p w:rsidR="00EE1418" w:rsidRPr="00503810" w:rsidRDefault="00EE1418" w:rsidP="000B4880">
            <w:pPr>
              <w:jc w:val="center"/>
              <w:rPr>
                <w:b/>
                <w:bCs/>
                <w:kern w:val="16"/>
                <w:position w:val="4"/>
                <w:lang w:val="en-US" w:eastAsia="en-US"/>
              </w:rPr>
            </w:pPr>
          </w:p>
        </w:tc>
        <w:tc>
          <w:tcPr>
            <w:tcW w:w="144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
                <w:bCs/>
                <w:kern w:val="16"/>
                <w:position w:val="4"/>
                <w:lang w:eastAsia="en-US"/>
              </w:rPr>
            </w:pPr>
            <w:r w:rsidRPr="00503810">
              <w:rPr>
                <w:b/>
                <w:lang w:eastAsia="en-US"/>
              </w:rPr>
              <w:t>Сроки</w:t>
            </w:r>
          </w:p>
          <w:p w:rsidR="00EE1418" w:rsidRPr="00503810" w:rsidRDefault="00EE1418" w:rsidP="000B4880">
            <w:pPr>
              <w:jc w:val="center"/>
              <w:rPr>
                <w:b/>
                <w:bCs/>
                <w:kern w:val="16"/>
                <w:position w:val="4"/>
                <w:lang w:val="en-US" w:eastAsia="en-US"/>
              </w:rPr>
            </w:pPr>
          </w:p>
        </w:tc>
      </w:tr>
      <w:tr w:rsidR="00EE1418" w:rsidRPr="00503810" w:rsidTr="000B4880">
        <w:tc>
          <w:tcPr>
            <w:tcW w:w="828"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t>1.</w:t>
            </w:r>
          </w:p>
        </w:tc>
        <w:tc>
          <w:tcPr>
            <w:tcW w:w="756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rPr>
                <w:bCs/>
                <w:kern w:val="16"/>
                <w:position w:val="4"/>
                <w:lang w:eastAsia="en-US"/>
              </w:rPr>
            </w:pPr>
            <w:r w:rsidRPr="00503810">
              <w:rPr>
                <w:b/>
                <w:u w:val="single"/>
                <w:lang w:eastAsia="en-US"/>
              </w:rPr>
              <w:t>Заседание первое</w:t>
            </w:r>
            <w:r>
              <w:rPr>
                <w:lang w:eastAsia="en-US"/>
              </w:rPr>
              <w:t xml:space="preserve"> (установочное).</w:t>
            </w:r>
          </w:p>
          <w:p w:rsidR="00EE1418" w:rsidRDefault="00EE1418" w:rsidP="000B4880">
            <w:pPr>
              <w:rPr>
                <w:lang w:eastAsia="en-US"/>
              </w:rPr>
            </w:pPr>
            <w:r>
              <w:rPr>
                <w:lang w:eastAsia="en-US"/>
              </w:rPr>
              <w:t xml:space="preserve">• Утверждение плана работы МС на 2013-2014 учебный год.                          • Утверждение планов работы МО учителей-предметников. Цели и задачи методической службы на 2013-2014 учебный год с учетом основных направлений национальной образовательной инициативы «Наша новая школа» и реализации ФГОС НОО. Рассмотрение, </w:t>
            </w:r>
            <w:r>
              <w:rPr>
                <w:lang w:eastAsia="en-US"/>
              </w:rPr>
              <w:lastRenderedPageBreak/>
              <w:t>утверждение рабочих программ.</w:t>
            </w:r>
          </w:p>
          <w:p w:rsidR="00EE1418" w:rsidRDefault="00EE1418" w:rsidP="000B4880">
            <w:pPr>
              <w:rPr>
                <w:lang w:eastAsia="en-US"/>
              </w:rPr>
            </w:pPr>
            <w:r>
              <w:rPr>
                <w:lang w:eastAsia="en-US"/>
              </w:rPr>
              <w:t>• Утверждение графика предметных недель. Графика проведения административных к/работ.</w:t>
            </w:r>
          </w:p>
          <w:p w:rsidR="00EE1418" w:rsidRDefault="00EE1418" w:rsidP="000B4880">
            <w:pPr>
              <w:rPr>
                <w:lang w:eastAsia="en-US"/>
              </w:rPr>
            </w:pPr>
            <w:r>
              <w:rPr>
                <w:lang w:eastAsia="en-US"/>
              </w:rPr>
              <w:t>• Программно — методическое обеспечение учебного плана. Уточнение, корректировка УМК.</w:t>
            </w:r>
          </w:p>
          <w:p w:rsidR="00EE1418" w:rsidRPr="00503810" w:rsidRDefault="00EE1418" w:rsidP="000B4880">
            <w:pPr>
              <w:rPr>
                <w:bCs/>
                <w:kern w:val="16"/>
                <w:position w:val="4"/>
                <w:lang w:eastAsia="en-US"/>
              </w:rPr>
            </w:pPr>
            <w:r>
              <w:rPr>
                <w:lang w:eastAsia="en-US"/>
              </w:rPr>
              <w:t>• Создание творческой группы по подготовке пед. консилиума по преемственности начальной школы и среднего звена.</w:t>
            </w:r>
          </w:p>
        </w:tc>
        <w:tc>
          <w:tcPr>
            <w:tcW w:w="144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rPr>
                <w:bCs/>
                <w:kern w:val="16"/>
                <w:position w:val="4"/>
                <w:lang w:eastAsia="en-US"/>
              </w:rPr>
            </w:pPr>
            <w:r>
              <w:rPr>
                <w:lang w:eastAsia="en-US"/>
              </w:rPr>
              <w:lastRenderedPageBreak/>
              <w:t>Август— сентябрь</w:t>
            </w:r>
          </w:p>
          <w:p w:rsidR="00EE1418" w:rsidRPr="00503810" w:rsidRDefault="00EE1418" w:rsidP="000B4880">
            <w:pPr>
              <w:jc w:val="center"/>
              <w:rPr>
                <w:bCs/>
                <w:kern w:val="16"/>
                <w:position w:val="4"/>
                <w:lang w:val="en-US" w:eastAsia="en-US"/>
              </w:rPr>
            </w:pPr>
          </w:p>
        </w:tc>
      </w:tr>
      <w:tr w:rsidR="00EE1418" w:rsidRPr="00503810" w:rsidTr="000B4880">
        <w:tc>
          <w:tcPr>
            <w:tcW w:w="828"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lastRenderedPageBreak/>
              <w:t>2.</w:t>
            </w:r>
          </w:p>
        </w:tc>
        <w:tc>
          <w:tcPr>
            <w:tcW w:w="756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rPr>
                <w:b/>
                <w:bCs/>
                <w:kern w:val="16"/>
                <w:position w:val="4"/>
                <w:u w:val="single"/>
                <w:lang w:eastAsia="en-US"/>
              </w:rPr>
            </w:pPr>
            <w:r w:rsidRPr="00503810">
              <w:rPr>
                <w:b/>
                <w:u w:val="single"/>
                <w:lang w:eastAsia="en-US"/>
              </w:rPr>
              <w:t>Заседание второе.</w:t>
            </w:r>
          </w:p>
          <w:p w:rsidR="00EE1418" w:rsidRDefault="00EE1418" w:rsidP="000B4880">
            <w:pPr>
              <w:rPr>
                <w:lang w:eastAsia="en-US"/>
              </w:rPr>
            </w:pPr>
            <w:r>
              <w:rPr>
                <w:lang w:eastAsia="en-US"/>
              </w:rPr>
              <w:t>• Организация школьного тура предметных олимпиад. Организация работы с учащимися, имеющими повышенную мотивацию к учебно-познавательной деятельности. Подготовка к муниципальному туру предметных олимпиад.</w:t>
            </w:r>
          </w:p>
          <w:p w:rsidR="00EE1418" w:rsidRPr="00DE301A" w:rsidRDefault="00EE1418" w:rsidP="000B4880">
            <w:pPr>
              <w:rPr>
                <w:lang w:eastAsia="en-US"/>
              </w:rPr>
            </w:pPr>
            <w:r>
              <w:rPr>
                <w:lang w:eastAsia="en-US"/>
              </w:rPr>
              <w:t xml:space="preserve">• Организация работы практического </w:t>
            </w:r>
            <w:r w:rsidRPr="00DE301A">
              <w:rPr>
                <w:lang w:eastAsia="en-US"/>
              </w:rPr>
              <w:t>семинара «</w:t>
            </w:r>
            <w:r w:rsidRPr="00503810">
              <w:rPr>
                <w:bCs/>
              </w:rPr>
              <w:t>Общие вопросы интегрированного образования</w:t>
            </w:r>
            <w:r w:rsidRPr="00DE301A">
              <w:rPr>
                <w:lang w:eastAsia="en-US"/>
              </w:rPr>
              <w:t>»</w:t>
            </w:r>
          </w:p>
          <w:p w:rsidR="00EE1418" w:rsidRDefault="00EE1418" w:rsidP="000B4880">
            <w:pPr>
              <w:rPr>
                <w:lang w:eastAsia="en-US"/>
              </w:rPr>
            </w:pPr>
            <w:r>
              <w:rPr>
                <w:lang w:eastAsia="en-US"/>
              </w:rPr>
              <w:t>• Уточнение списка учителей для прохождения курсовой переподготовки.</w:t>
            </w:r>
          </w:p>
          <w:p w:rsidR="00EE1418" w:rsidRDefault="00EE1418" w:rsidP="000B4880">
            <w:pPr>
              <w:rPr>
                <w:lang w:eastAsia="en-US"/>
              </w:rPr>
            </w:pPr>
            <w:r>
              <w:rPr>
                <w:lang w:eastAsia="en-US"/>
              </w:rPr>
              <w:t>• Организация научно — исследовательской деятельности в школе. Утверждение плана работы НОУ «Факел». Утверждение тем научно- исследовательской деятельности педагогов, исследовательских работ учащихся.</w:t>
            </w:r>
          </w:p>
          <w:p w:rsidR="00EE1418" w:rsidRDefault="00EE1418" w:rsidP="000B4880">
            <w:pPr>
              <w:rPr>
                <w:lang w:eastAsia="en-US"/>
              </w:rPr>
            </w:pPr>
            <w:r>
              <w:rPr>
                <w:lang w:eastAsia="en-US"/>
              </w:rPr>
              <w:t>• Обсуждение, утверждение плана подготовки к ЕГЭ на 2013 -2014 учебный год.</w:t>
            </w:r>
          </w:p>
          <w:p w:rsidR="00EE1418" w:rsidRPr="00503810" w:rsidRDefault="00EE1418" w:rsidP="000B4880">
            <w:pPr>
              <w:rPr>
                <w:b/>
                <w:bCs/>
                <w:kern w:val="16"/>
                <w:position w:val="4"/>
                <w:lang w:eastAsia="en-US"/>
              </w:rPr>
            </w:pPr>
            <w:r>
              <w:rPr>
                <w:lang w:eastAsia="en-US"/>
              </w:rPr>
              <w:t xml:space="preserve">• Создание творческой группы по подготовке к тематическому педсовету </w:t>
            </w:r>
            <w:r w:rsidRPr="00DE301A">
              <w:rPr>
                <w:lang w:eastAsia="en-US"/>
              </w:rPr>
              <w:t>«</w:t>
            </w:r>
            <w:r w:rsidRPr="00DE301A">
              <w:t>Качество образования – залог успеха школы</w:t>
            </w:r>
            <w:r w:rsidRPr="00503810">
              <w:rPr>
                <w:bCs/>
                <w:lang w:eastAsia="en-US"/>
              </w:rPr>
              <w:t>»</w:t>
            </w:r>
            <w:r>
              <w:rPr>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rPr>
                <w:bCs/>
                <w:kern w:val="16"/>
                <w:position w:val="4"/>
                <w:lang w:eastAsia="en-US"/>
              </w:rPr>
            </w:pPr>
            <w:r>
              <w:rPr>
                <w:lang w:eastAsia="en-US"/>
              </w:rPr>
              <w:t>Октябрь</w:t>
            </w:r>
          </w:p>
          <w:p w:rsidR="00EE1418" w:rsidRPr="00503810" w:rsidRDefault="00EE1418" w:rsidP="000B4880">
            <w:pPr>
              <w:jc w:val="center"/>
              <w:rPr>
                <w:bCs/>
                <w:kern w:val="16"/>
                <w:position w:val="4"/>
                <w:lang w:eastAsia="en-US"/>
              </w:rPr>
            </w:pPr>
          </w:p>
        </w:tc>
      </w:tr>
      <w:tr w:rsidR="00EE1418" w:rsidRPr="00503810" w:rsidTr="000B4880">
        <w:tc>
          <w:tcPr>
            <w:tcW w:w="828"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t>3.</w:t>
            </w:r>
          </w:p>
        </w:tc>
        <w:tc>
          <w:tcPr>
            <w:tcW w:w="756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rPr>
                <w:b/>
                <w:bCs/>
                <w:kern w:val="16"/>
                <w:position w:val="4"/>
                <w:u w:val="single"/>
                <w:lang w:eastAsia="en-US"/>
              </w:rPr>
            </w:pPr>
            <w:r w:rsidRPr="00503810">
              <w:rPr>
                <w:b/>
                <w:u w:val="single"/>
                <w:lang w:eastAsia="en-US"/>
              </w:rPr>
              <w:t>Заседание третье.</w:t>
            </w:r>
          </w:p>
          <w:p w:rsidR="00EE1418" w:rsidRDefault="00EE1418" w:rsidP="000B4880">
            <w:pPr>
              <w:rPr>
                <w:lang w:eastAsia="en-US"/>
              </w:rPr>
            </w:pPr>
            <w:r>
              <w:rPr>
                <w:lang w:eastAsia="en-US"/>
              </w:rPr>
              <w:t>• Результативность методической работы школы за первое</w:t>
            </w:r>
          </w:p>
          <w:p w:rsidR="00EE1418" w:rsidRDefault="00EE1418" w:rsidP="000B4880">
            <w:pPr>
              <w:rPr>
                <w:lang w:eastAsia="en-US"/>
              </w:rPr>
            </w:pPr>
            <w:r>
              <w:rPr>
                <w:lang w:eastAsia="en-US"/>
              </w:rPr>
              <w:t>полугодие, состояние работы по повышению квалификации учителей</w:t>
            </w:r>
          </w:p>
          <w:p w:rsidR="00EE1418" w:rsidRDefault="00EE1418" w:rsidP="000B4880">
            <w:pPr>
              <w:rPr>
                <w:lang w:eastAsia="en-US"/>
              </w:rPr>
            </w:pPr>
            <w:r>
              <w:rPr>
                <w:lang w:eastAsia="en-US"/>
              </w:rPr>
              <w:t>(отчеты руководителей МО).</w:t>
            </w:r>
          </w:p>
          <w:p w:rsidR="00EE1418" w:rsidRPr="00503810" w:rsidRDefault="00EE1418" w:rsidP="000B4880">
            <w:pPr>
              <w:rPr>
                <w:b/>
                <w:lang w:eastAsia="en-US"/>
              </w:rPr>
            </w:pPr>
            <w:r>
              <w:rPr>
                <w:lang w:eastAsia="en-US"/>
              </w:rPr>
              <w:t xml:space="preserve">• Создание творческой группы по подготовке семинара </w:t>
            </w:r>
            <w:r w:rsidRPr="00DE301A">
              <w:rPr>
                <w:lang w:eastAsia="en-US"/>
              </w:rPr>
              <w:t>«Соблюдение порядка проведения государственной (итоговой) аттестации выпускников Х</w:t>
            </w:r>
            <w:r w:rsidRPr="00503810">
              <w:rPr>
                <w:lang w:val="en-US" w:eastAsia="en-US"/>
              </w:rPr>
              <w:t>I</w:t>
            </w:r>
            <w:r w:rsidRPr="00DE301A">
              <w:rPr>
                <w:lang w:eastAsia="en-US"/>
              </w:rPr>
              <w:t xml:space="preserve"> (Х</w:t>
            </w:r>
            <w:r w:rsidRPr="00503810">
              <w:rPr>
                <w:lang w:val="en-US" w:eastAsia="en-US"/>
              </w:rPr>
              <w:t>II</w:t>
            </w:r>
            <w:r w:rsidRPr="00DE301A">
              <w:rPr>
                <w:lang w:eastAsia="en-US"/>
              </w:rPr>
              <w:t>) классов в 2014 году»</w:t>
            </w:r>
          </w:p>
          <w:p w:rsidR="00EE1418" w:rsidRDefault="00EE1418" w:rsidP="000B4880">
            <w:pPr>
              <w:rPr>
                <w:lang w:eastAsia="en-US"/>
              </w:rPr>
            </w:pPr>
            <w:r>
              <w:rPr>
                <w:lang w:eastAsia="en-US"/>
              </w:rPr>
              <w:t>• Об участии в районных, региональных, Всероссийских конкурсах исследовательских, проектных работ.</w:t>
            </w:r>
          </w:p>
          <w:p w:rsidR="00EE1418" w:rsidRDefault="00EE1418" w:rsidP="000B4880">
            <w:pPr>
              <w:rPr>
                <w:lang w:eastAsia="en-US"/>
              </w:rPr>
            </w:pPr>
            <w:r>
              <w:rPr>
                <w:lang w:eastAsia="en-US"/>
              </w:rPr>
              <w:t>• Организация работы семинара «Современный урок с позиции формирования жизненных навыков и ключевых компетенций»</w:t>
            </w:r>
          </w:p>
          <w:p w:rsidR="00EE1418" w:rsidRDefault="00EE1418" w:rsidP="000B4880">
            <w:pPr>
              <w:rPr>
                <w:lang w:eastAsia="en-US"/>
              </w:rPr>
            </w:pPr>
            <w:r>
              <w:rPr>
                <w:lang w:eastAsia="en-US"/>
              </w:rPr>
              <w:t>• Организация и проведение предметных недель.</w:t>
            </w:r>
          </w:p>
          <w:p w:rsidR="00EE1418" w:rsidRPr="00503810" w:rsidRDefault="00EE1418" w:rsidP="000B4880">
            <w:pPr>
              <w:rPr>
                <w:bCs/>
                <w:kern w:val="16"/>
                <w:position w:val="4"/>
                <w:lang w:eastAsia="en-US"/>
              </w:rPr>
            </w:pPr>
            <w:r>
              <w:rPr>
                <w:lang w:eastAsia="en-US"/>
              </w:rPr>
              <w:t xml:space="preserve">• Создание творческой группы по подготовке к </w:t>
            </w:r>
            <w:r w:rsidRPr="005502E7">
              <w:rPr>
                <w:lang w:eastAsia="en-US"/>
              </w:rPr>
              <w:t>педсовету</w:t>
            </w:r>
            <w:r w:rsidRPr="00503810">
              <w:rPr>
                <w:b/>
                <w:lang w:eastAsia="en-US"/>
              </w:rPr>
              <w:t xml:space="preserve"> </w:t>
            </w:r>
            <w:r w:rsidRPr="00BF05C8">
              <w:rPr>
                <w:lang w:eastAsia="en-US"/>
              </w:rPr>
              <w:t>«Педагогическая этика в работе с учащимися и родителями»</w:t>
            </w:r>
          </w:p>
        </w:tc>
        <w:tc>
          <w:tcPr>
            <w:tcW w:w="144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t>Декабрь</w:t>
            </w:r>
          </w:p>
        </w:tc>
      </w:tr>
      <w:tr w:rsidR="00EE1418" w:rsidRPr="00503810" w:rsidTr="000B4880">
        <w:tc>
          <w:tcPr>
            <w:tcW w:w="828"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t>4.</w:t>
            </w:r>
          </w:p>
        </w:tc>
        <w:tc>
          <w:tcPr>
            <w:tcW w:w="756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rPr>
                <w:b/>
                <w:bCs/>
                <w:kern w:val="16"/>
                <w:position w:val="4"/>
                <w:u w:val="single"/>
                <w:lang w:eastAsia="en-US"/>
              </w:rPr>
            </w:pPr>
            <w:r w:rsidRPr="00503810">
              <w:rPr>
                <w:b/>
                <w:u w:val="single"/>
                <w:lang w:eastAsia="en-US"/>
              </w:rPr>
              <w:t>Заседание четвертое.</w:t>
            </w:r>
          </w:p>
          <w:p w:rsidR="00EE1418" w:rsidRDefault="00EE1418" w:rsidP="000B4880">
            <w:pPr>
              <w:rPr>
                <w:lang w:eastAsia="en-US"/>
              </w:rPr>
            </w:pPr>
            <w:r>
              <w:rPr>
                <w:lang w:eastAsia="en-US"/>
              </w:rPr>
              <w:t>• Итоги участия в предметных олимпиадах.</w:t>
            </w:r>
          </w:p>
          <w:p w:rsidR="00EE1418" w:rsidRDefault="00EE1418" w:rsidP="000B4880">
            <w:pPr>
              <w:rPr>
                <w:lang w:eastAsia="en-US"/>
              </w:rPr>
            </w:pPr>
            <w:r>
              <w:rPr>
                <w:lang w:eastAsia="en-US"/>
              </w:rPr>
              <w:t>Рассмотрение экзаменационных материалов. Документы</w:t>
            </w:r>
          </w:p>
          <w:p w:rsidR="00EE1418" w:rsidRDefault="00EE1418" w:rsidP="000B4880">
            <w:pPr>
              <w:rPr>
                <w:lang w:eastAsia="en-US"/>
              </w:rPr>
            </w:pPr>
            <w:r>
              <w:rPr>
                <w:lang w:eastAsia="en-US"/>
              </w:rPr>
              <w:t>Минобразования РФ. Нормативно-правовая база по организации ГИА,</w:t>
            </w:r>
          </w:p>
          <w:p w:rsidR="00EE1418" w:rsidRDefault="00EE1418" w:rsidP="000B4880">
            <w:pPr>
              <w:rPr>
                <w:lang w:eastAsia="en-US"/>
              </w:rPr>
            </w:pPr>
            <w:r>
              <w:rPr>
                <w:lang w:eastAsia="en-US"/>
              </w:rPr>
              <w:t>ЕГЭ».</w:t>
            </w:r>
          </w:p>
          <w:p w:rsidR="00EE1418" w:rsidRDefault="00EE1418" w:rsidP="000B4880">
            <w:pPr>
              <w:rPr>
                <w:lang w:eastAsia="en-US"/>
              </w:rPr>
            </w:pPr>
            <w:r>
              <w:rPr>
                <w:lang w:eastAsia="en-US"/>
              </w:rPr>
              <w:t>• О ходе подготовки слабоуспевающих в рамках неаудиторной</w:t>
            </w:r>
          </w:p>
          <w:p w:rsidR="00EE1418" w:rsidRDefault="00EE1418" w:rsidP="000B4880">
            <w:pPr>
              <w:rPr>
                <w:lang w:eastAsia="en-US"/>
              </w:rPr>
            </w:pPr>
            <w:r>
              <w:rPr>
                <w:lang w:eastAsia="en-US"/>
              </w:rPr>
              <w:t>занятости к итоговой аттестации. Целесообразность используемых</w:t>
            </w:r>
          </w:p>
          <w:p w:rsidR="00EE1418" w:rsidRDefault="00EE1418" w:rsidP="000B4880">
            <w:pPr>
              <w:rPr>
                <w:lang w:eastAsia="en-US"/>
              </w:rPr>
            </w:pPr>
            <w:r>
              <w:rPr>
                <w:lang w:eastAsia="en-US"/>
              </w:rPr>
              <w:t>методик.</w:t>
            </w:r>
          </w:p>
          <w:p w:rsidR="00EE1418" w:rsidRPr="00503810" w:rsidRDefault="00EE1418" w:rsidP="000B4880">
            <w:pPr>
              <w:rPr>
                <w:b/>
                <w:lang w:eastAsia="en-US"/>
              </w:rPr>
            </w:pPr>
            <w:r>
              <w:rPr>
                <w:lang w:eastAsia="en-US"/>
              </w:rPr>
              <w:t xml:space="preserve">• Создание творческой группы по подготовке </w:t>
            </w:r>
            <w:r w:rsidRPr="00BF05C8">
              <w:rPr>
                <w:lang w:eastAsia="en-US"/>
              </w:rPr>
              <w:t>семинара по теме «</w:t>
            </w:r>
            <w:r w:rsidRPr="00503810">
              <w:rPr>
                <w:bCs/>
              </w:rPr>
              <w:t>Современный учитель… Каков он?</w:t>
            </w:r>
            <w:r w:rsidRPr="00BF05C8">
              <w:rPr>
                <w:lang w:eastAsia="en-US"/>
              </w:rPr>
              <w:t>»</w:t>
            </w:r>
            <w:r w:rsidRPr="00503810">
              <w:rPr>
                <w:b/>
                <w:lang w:eastAsia="en-US"/>
              </w:rPr>
              <w:t xml:space="preserve">               </w:t>
            </w:r>
          </w:p>
          <w:p w:rsidR="00EE1418" w:rsidRDefault="00EE1418" w:rsidP="000B4880">
            <w:pPr>
              <w:rPr>
                <w:lang w:eastAsia="en-US"/>
              </w:rPr>
            </w:pPr>
            <w:r>
              <w:rPr>
                <w:lang w:eastAsia="en-US"/>
              </w:rPr>
              <w:t xml:space="preserve"> • Организация проведения предметных недель.</w:t>
            </w:r>
          </w:p>
          <w:p w:rsidR="00EE1418" w:rsidRDefault="00EE1418" w:rsidP="000B4880">
            <w:pPr>
              <w:rPr>
                <w:lang w:eastAsia="en-US"/>
              </w:rPr>
            </w:pPr>
            <w:r>
              <w:rPr>
                <w:lang w:eastAsia="en-US"/>
              </w:rPr>
              <w:t>• О проведении школьной научно — практической конференции</w:t>
            </w:r>
          </w:p>
          <w:p w:rsidR="00EE1418" w:rsidRDefault="00EE1418" w:rsidP="000B4880">
            <w:pPr>
              <w:rPr>
                <w:lang w:eastAsia="en-US"/>
              </w:rPr>
            </w:pPr>
            <w:r>
              <w:rPr>
                <w:lang w:eastAsia="en-US"/>
              </w:rPr>
              <w:t>«Первые шаги в науке».</w:t>
            </w:r>
          </w:p>
          <w:p w:rsidR="00EE1418" w:rsidRPr="00503810" w:rsidRDefault="00EE1418" w:rsidP="000B4880">
            <w:pPr>
              <w:pStyle w:val="af2"/>
              <w:jc w:val="both"/>
              <w:rPr>
                <w:rFonts w:ascii="Times New Roman" w:hAnsi="Times New Roman"/>
                <w:b/>
                <w:sz w:val="32"/>
                <w:szCs w:val="32"/>
              </w:rPr>
            </w:pPr>
            <w:r>
              <w:t xml:space="preserve">• </w:t>
            </w:r>
            <w:r w:rsidRPr="00503810">
              <w:rPr>
                <w:rFonts w:ascii="Times New Roman" w:hAnsi="Times New Roman"/>
                <w:sz w:val="24"/>
                <w:szCs w:val="24"/>
              </w:rPr>
              <w:t>Создание творческой группы по подготовке к тематическому педсовету «Формирование УУД как фактор повышения качества образования»</w:t>
            </w:r>
            <w:r>
              <w:t xml:space="preserve"> </w:t>
            </w:r>
          </w:p>
        </w:tc>
        <w:tc>
          <w:tcPr>
            <w:tcW w:w="144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t>Февраль</w:t>
            </w:r>
          </w:p>
          <w:p w:rsidR="00EE1418" w:rsidRPr="00503810" w:rsidRDefault="00EE1418" w:rsidP="000B4880">
            <w:pPr>
              <w:jc w:val="center"/>
              <w:rPr>
                <w:bCs/>
                <w:kern w:val="16"/>
                <w:position w:val="4"/>
                <w:lang w:eastAsia="en-US"/>
              </w:rPr>
            </w:pPr>
          </w:p>
        </w:tc>
      </w:tr>
      <w:tr w:rsidR="00EE1418" w:rsidRPr="00503810" w:rsidTr="000B4880">
        <w:tc>
          <w:tcPr>
            <w:tcW w:w="828"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lastRenderedPageBreak/>
              <w:t>5.</w:t>
            </w:r>
          </w:p>
        </w:tc>
        <w:tc>
          <w:tcPr>
            <w:tcW w:w="756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rPr>
                <w:b/>
                <w:bCs/>
                <w:kern w:val="16"/>
                <w:position w:val="4"/>
                <w:u w:val="single"/>
                <w:lang w:eastAsia="en-US"/>
              </w:rPr>
            </w:pPr>
            <w:r w:rsidRPr="00503810">
              <w:rPr>
                <w:b/>
                <w:u w:val="single"/>
                <w:lang w:eastAsia="en-US"/>
              </w:rPr>
              <w:t>Заседание пятое.</w:t>
            </w:r>
          </w:p>
          <w:p w:rsidR="00EE1418" w:rsidRDefault="00EE1418" w:rsidP="000B4880">
            <w:pPr>
              <w:rPr>
                <w:lang w:eastAsia="en-US"/>
              </w:rPr>
            </w:pPr>
            <w:r>
              <w:rPr>
                <w:lang w:eastAsia="en-US"/>
              </w:rPr>
              <w:t>Оценка методической работы школы за второе полугодие, год.</w:t>
            </w:r>
          </w:p>
          <w:p w:rsidR="00EE1418" w:rsidRDefault="00EE1418" w:rsidP="000B4880">
            <w:pPr>
              <w:rPr>
                <w:lang w:eastAsia="en-US"/>
              </w:rPr>
            </w:pPr>
            <w:r>
              <w:rPr>
                <w:lang w:eastAsia="en-US"/>
              </w:rPr>
              <w:t>Апрель май</w:t>
            </w:r>
          </w:p>
          <w:p w:rsidR="00EE1418" w:rsidRDefault="00EE1418" w:rsidP="000B4880">
            <w:pPr>
              <w:rPr>
                <w:lang w:eastAsia="en-US"/>
              </w:rPr>
            </w:pPr>
            <w:r>
              <w:rPr>
                <w:lang w:eastAsia="en-US"/>
              </w:rPr>
              <w:t>• Результаты анкетирования учащихся 9 класса по выбору</w:t>
            </w:r>
          </w:p>
          <w:p w:rsidR="00EE1418" w:rsidRDefault="00EE1418" w:rsidP="000B4880">
            <w:pPr>
              <w:rPr>
                <w:lang w:eastAsia="en-US"/>
              </w:rPr>
            </w:pPr>
            <w:r>
              <w:rPr>
                <w:lang w:eastAsia="en-US"/>
              </w:rPr>
              <w:t>профиля, элективных курсов.</w:t>
            </w:r>
          </w:p>
          <w:p w:rsidR="00EE1418" w:rsidRDefault="00EE1418" w:rsidP="000B4880">
            <w:pPr>
              <w:rPr>
                <w:lang w:eastAsia="en-US"/>
              </w:rPr>
            </w:pPr>
            <w:r>
              <w:rPr>
                <w:lang w:eastAsia="en-US"/>
              </w:rPr>
              <w:t>• Определение списка элективных курсов для выбора учащихся 9,10,11 классов в 2014-2015 учебном году.</w:t>
            </w:r>
          </w:p>
          <w:p w:rsidR="00EE1418" w:rsidRDefault="00EE1418" w:rsidP="000B4880">
            <w:pPr>
              <w:rPr>
                <w:lang w:eastAsia="en-US"/>
              </w:rPr>
            </w:pPr>
            <w:r>
              <w:rPr>
                <w:lang w:eastAsia="en-US"/>
              </w:rPr>
              <w:t>Рассмотрение программ элективных курсов для 10-11 классов.</w:t>
            </w:r>
          </w:p>
          <w:p w:rsidR="00EE1418" w:rsidRDefault="00EE1418" w:rsidP="000B4880">
            <w:pPr>
              <w:rPr>
                <w:lang w:eastAsia="en-US"/>
              </w:rPr>
            </w:pPr>
            <w:r>
              <w:rPr>
                <w:lang w:eastAsia="en-US"/>
              </w:rPr>
              <w:t>• Итоги мониторинга учебного процесса за год.</w:t>
            </w:r>
          </w:p>
          <w:p w:rsidR="00EE1418" w:rsidRDefault="00EE1418" w:rsidP="000B4880">
            <w:pPr>
              <w:rPr>
                <w:lang w:eastAsia="en-US"/>
              </w:rPr>
            </w:pPr>
            <w:r>
              <w:rPr>
                <w:lang w:eastAsia="en-US"/>
              </w:rPr>
              <w:t>• Результаты проведения предметных недель</w:t>
            </w:r>
          </w:p>
          <w:p w:rsidR="00EE1418" w:rsidRDefault="00EE1418" w:rsidP="000B4880">
            <w:pPr>
              <w:rPr>
                <w:lang w:eastAsia="en-US"/>
              </w:rPr>
            </w:pPr>
            <w:r>
              <w:rPr>
                <w:lang w:eastAsia="en-US"/>
              </w:rPr>
              <w:t>• Подведение итогов аттестации, курсовой системы повышения квалификации педагогических кадров школы за 2013-2014 учебный год.</w:t>
            </w:r>
          </w:p>
          <w:p w:rsidR="00EE1418" w:rsidRPr="00503810" w:rsidRDefault="00EE1418" w:rsidP="000B4880">
            <w:pPr>
              <w:rPr>
                <w:bCs/>
                <w:kern w:val="16"/>
                <w:position w:val="4"/>
                <w:lang w:eastAsia="en-US"/>
              </w:rPr>
            </w:pPr>
            <w:r>
              <w:rPr>
                <w:lang w:eastAsia="en-US"/>
              </w:rPr>
              <w:t>• Проект учебного плана на 2014 - 2015 учебный год.</w:t>
            </w:r>
          </w:p>
        </w:tc>
        <w:tc>
          <w:tcPr>
            <w:tcW w:w="144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t>Апрель-май</w:t>
            </w:r>
          </w:p>
        </w:tc>
      </w:tr>
      <w:tr w:rsidR="00EE1418" w:rsidRPr="00503810" w:rsidTr="000B4880">
        <w:tc>
          <w:tcPr>
            <w:tcW w:w="828"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t>6.</w:t>
            </w:r>
          </w:p>
        </w:tc>
        <w:tc>
          <w:tcPr>
            <w:tcW w:w="756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rPr>
                <w:bCs/>
                <w:kern w:val="16"/>
                <w:position w:val="4"/>
                <w:lang w:eastAsia="en-US"/>
              </w:rPr>
            </w:pPr>
            <w:r>
              <w:rPr>
                <w:lang w:eastAsia="en-US"/>
              </w:rPr>
              <w:t>Организация проведения административных контрольных работ</w:t>
            </w:r>
          </w:p>
        </w:tc>
        <w:tc>
          <w:tcPr>
            <w:tcW w:w="144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t>1 раз в четверть</w:t>
            </w:r>
          </w:p>
        </w:tc>
      </w:tr>
      <w:tr w:rsidR="00EE1418" w:rsidRPr="00503810" w:rsidTr="000B4880">
        <w:tc>
          <w:tcPr>
            <w:tcW w:w="828"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t>7.</w:t>
            </w:r>
          </w:p>
        </w:tc>
        <w:tc>
          <w:tcPr>
            <w:tcW w:w="756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rPr>
                <w:bCs/>
                <w:kern w:val="16"/>
                <w:position w:val="4"/>
                <w:lang w:eastAsia="en-US"/>
              </w:rPr>
            </w:pPr>
            <w:r>
              <w:rPr>
                <w:lang w:eastAsia="en-US"/>
              </w:rPr>
              <w:t>Организация работы по повышению педагогического мастерства</w:t>
            </w:r>
          </w:p>
          <w:p w:rsidR="00EE1418" w:rsidRDefault="00EE1418" w:rsidP="000B4880">
            <w:pPr>
              <w:rPr>
                <w:lang w:eastAsia="en-US"/>
              </w:rPr>
            </w:pPr>
            <w:r>
              <w:rPr>
                <w:lang w:eastAsia="en-US"/>
              </w:rPr>
              <w:t>учителей:</w:t>
            </w:r>
          </w:p>
          <w:p w:rsidR="00EE1418" w:rsidRDefault="00EE1418" w:rsidP="000B4880">
            <w:pPr>
              <w:rPr>
                <w:lang w:eastAsia="en-US"/>
              </w:rPr>
            </w:pPr>
            <w:r>
              <w:rPr>
                <w:lang w:eastAsia="en-US"/>
              </w:rPr>
              <w:t>• организация работы учителей по темам самообразования;</w:t>
            </w:r>
          </w:p>
          <w:p w:rsidR="00EE1418" w:rsidRDefault="00EE1418" w:rsidP="000B4880">
            <w:pPr>
              <w:rPr>
                <w:lang w:eastAsia="en-US"/>
              </w:rPr>
            </w:pPr>
            <w:r>
              <w:rPr>
                <w:lang w:eastAsia="en-US"/>
              </w:rPr>
              <w:t>• курсовая подготовка учителей; проведение семинаров, «круглых</w:t>
            </w:r>
          </w:p>
          <w:p w:rsidR="00EE1418" w:rsidRDefault="00EE1418" w:rsidP="000B4880">
            <w:pPr>
              <w:rPr>
                <w:lang w:eastAsia="en-US"/>
              </w:rPr>
            </w:pPr>
            <w:r>
              <w:rPr>
                <w:lang w:eastAsia="en-US"/>
              </w:rPr>
              <w:t>столов» и т.д.;</w:t>
            </w:r>
          </w:p>
          <w:p w:rsidR="00EE1418" w:rsidRDefault="00EE1418" w:rsidP="000B4880">
            <w:pPr>
              <w:rPr>
                <w:lang w:eastAsia="en-US"/>
              </w:rPr>
            </w:pPr>
            <w:r>
              <w:rPr>
                <w:lang w:eastAsia="en-US"/>
              </w:rPr>
              <w:t>• посещение школьных и районных семинаров, «круглых столов»,</w:t>
            </w:r>
          </w:p>
          <w:p w:rsidR="00EE1418" w:rsidRDefault="00EE1418" w:rsidP="000B4880">
            <w:pPr>
              <w:rPr>
                <w:lang w:eastAsia="en-US"/>
              </w:rPr>
            </w:pPr>
            <w:r>
              <w:rPr>
                <w:lang w:eastAsia="en-US"/>
              </w:rPr>
              <w:t>педсоветов;</w:t>
            </w:r>
          </w:p>
          <w:p w:rsidR="00EE1418" w:rsidRDefault="00EE1418" w:rsidP="000B4880">
            <w:pPr>
              <w:rPr>
                <w:lang w:eastAsia="en-US"/>
              </w:rPr>
            </w:pPr>
            <w:r>
              <w:rPr>
                <w:lang w:eastAsia="en-US"/>
              </w:rPr>
              <w:t>• открытые уроки;</w:t>
            </w:r>
          </w:p>
          <w:p w:rsidR="00EE1418" w:rsidRDefault="00EE1418" w:rsidP="000B4880">
            <w:pPr>
              <w:rPr>
                <w:lang w:eastAsia="en-US"/>
              </w:rPr>
            </w:pPr>
            <w:r>
              <w:rPr>
                <w:lang w:eastAsia="en-US"/>
              </w:rPr>
              <w:t>• взаимопосещение уроков;</w:t>
            </w:r>
          </w:p>
          <w:p w:rsidR="00EE1418" w:rsidRDefault="00EE1418" w:rsidP="000B4880">
            <w:pPr>
              <w:rPr>
                <w:lang w:eastAsia="en-US"/>
              </w:rPr>
            </w:pPr>
            <w:r>
              <w:rPr>
                <w:lang w:eastAsia="en-US"/>
              </w:rPr>
              <w:t>• предметные недели;</w:t>
            </w:r>
          </w:p>
          <w:p w:rsidR="00EE1418" w:rsidRDefault="00EE1418" w:rsidP="000B4880">
            <w:pPr>
              <w:rPr>
                <w:lang w:eastAsia="en-US"/>
              </w:rPr>
            </w:pPr>
            <w:r>
              <w:rPr>
                <w:lang w:eastAsia="en-US"/>
              </w:rPr>
              <w:t>• обобщение педагогического опыта.</w:t>
            </w:r>
          </w:p>
          <w:p w:rsidR="00EE1418" w:rsidRPr="00503810" w:rsidRDefault="00EE1418" w:rsidP="000B4880">
            <w:pPr>
              <w:rPr>
                <w:b/>
                <w:bCs/>
                <w:kern w:val="16"/>
                <w:position w:val="4"/>
                <w:u w:val="single"/>
                <w:lang w:eastAsia="en-US"/>
              </w:rPr>
            </w:pPr>
          </w:p>
        </w:tc>
        <w:tc>
          <w:tcPr>
            <w:tcW w:w="1440"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center"/>
              <w:rPr>
                <w:bCs/>
                <w:kern w:val="16"/>
                <w:position w:val="4"/>
                <w:lang w:eastAsia="en-US"/>
              </w:rPr>
            </w:pPr>
            <w:r>
              <w:rPr>
                <w:lang w:eastAsia="en-US"/>
              </w:rPr>
              <w:t>В течение года</w:t>
            </w:r>
          </w:p>
          <w:p w:rsidR="00EE1418" w:rsidRPr="00503810" w:rsidRDefault="00EE1418" w:rsidP="000B4880">
            <w:pPr>
              <w:jc w:val="center"/>
              <w:rPr>
                <w:bCs/>
                <w:kern w:val="16"/>
                <w:position w:val="4"/>
                <w:lang w:eastAsia="en-US"/>
              </w:rPr>
            </w:pPr>
          </w:p>
        </w:tc>
      </w:tr>
    </w:tbl>
    <w:p w:rsidR="00EE1418" w:rsidRDefault="00EE1418" w:rsidP="00EE1418">
      <w:pPr>
        <w:pStyle w:val="af7"/>
        <w:jc w:val="left"/>
        <w:rPr>
          <w:b/>
        </w:rPr>
      </w:pPr>
    </w:p>
    <w:p w:rsidR="00EE1418" w:rsidRPr="00126F1C" w:rsidRDefault="00EE1418" w:rsidP="00EE1418">
      <w:pPr>
        <w:pStyle w:val="a9"/>
        <w:ind w:firstLine="708"/>
        <w:jc w:val="both"/>
        <w:rPr>
          <w:color w:val="FFFFFF"/>
          <w:sz w:val="24"/>
        </w:rPr>
      </w:pPr>
      <w:r>
        <w:rPr>
          <w:sz w:val="24"/>
        </w:rPr>
        <w:t>В течение года методический совет осуществлял координацию деятельности методических объединений.</w:t>
      </w:r>
    </w:p>
    <w:p w:rsidR="00EE1418" w:rsidRDefault="00EE1418" w:rsidP="00EE1418">
      <w:pPr>
        <w:pStyle w:val="a9"/>
        <w:ind w:left="540"/>
        <w:jc w:val="both"/>
        <w:rPr>
          <w:sz w:val="24"/>
        </w:rPr>
      </w:pPr>
      <w:r>
        <w:rPr>
          <w:sz w:val="24"/>
        </w:rPr>
        <w:t>Об актуальности выбранной тематики заседаний МС свидетельствует следующее:</w:t>
      </w:r>
    </w:p>
    <w:p w:rsidR="00EE1418" w:rsidRDefault="00EE1418" w:rsidP="00EE1418">
      <w:pPr>
        <w:pStyle w:val="a9"/>
        <w:ind w:left="540"/>
        <w:jc w:val="both"/>
        <w:rPr>
          <w:sz w:val="24"/>
        </w:rPr>
      </w:pPr>
      <w:r>
        <w:rPr>
          <w:i/>
          <w:sz w:val="24"/>
          <w:u w:val="single"/>
        </w:rPr>
        <w:t>- разработаны и утверждены локальные акты</w:t>
      </w:r>
      <w:r>
        <w:rPr>
          <w:sz w:val="24"/>
        </w:rPr>
        <w:t xml:space="preserve"> регламентирующие все направления   научно – исследовательской, научно – методической деятельности в школе; </w:t>
      </w:r>
    </w:p>
    <w:p w:rsidR="00EE1418" w:rsidRDefault="00EE1418" w:rsidP="00EE1418">
      <w:pPr>
        <w:pStyle w:val="a9"/>
        <w:ind w:left="540"/>
        <w:jc w:val="both"/>
        <w:rPr>
          <w:sz w:val="24"/>
        </w:rPr>
      </w:pPr>
    </w:p>
    <w:p w:rsidR="00EE1418" w:rsidRDefault="00EE1418" w:rsidP="00EE1418">
      <w:pPr>
        <w:pStyle w:val="a9"/>
        <w:ind w:left="540"/>
        <w:jc w:val="both"/>
        <w:rPr>
          <w:sz w:val="24"/>
        </w:rPr>
      </w:pPr>
      <w:r>
        <w:rPr>
          <w:sz w:val="24"/>
        </w:rPr>
        <w:t xml:space="preserve">- внесены изменения в содержание  методической службы школы с учетом основных направлений президентской образовательной инициативы «Наша новая школа»; </w:t>
      </w:r>
    </w:p>
    <w:p w:rsidR="00EE1418" w:rsidRDefault="00EE1418" w:rsidP="00EE1418">
      <w:pPr>
        <w:pStyle w:val="a9"/>
        <w:ind w:left="540"/>
        <w:jc w:val="both"/>
        <w:rPr>
          <w:sz w:val="24"/>
        </w:rPr>
      </w:pPr>
    </w:p>
    <w:p w:rsidR="00EE1418" w:rsidRDefault="00EE1418" w:rsidP="00EE1418">
      <w:pPr>
        <w:jc w:val="both"/>
      </w:pPr>
      <w:r>
        <w:t xml:space="preserve"> - </w:t>
      </w:r>
      <w:r>
        <w:rPr>
          <w:i/>
          <w:u w:val="single"/>
        </w:rPr>
        <w:t xml:space="preserve">активизирована работа по выявлению и подготовке одаренных детей </w:t>
      </w:r>
      <w:r>
        <w:t xml:space="preserve"> к участию в муниципальном туре олимпиад, к участию в районных, региональных, Всероссийских конкурсах. Учащиеся принимали участие во Всероссийских конкурсах: </w:t>
      </w:r>
    </w:p>
    <w:p w:rsidR="00EE1418" w:rsidRDefault="00EE1418" w:rsidP="00EE1418">
      <w:pPr>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4320"/>
        <w:gridCol w:w="1980"/>
        <w:gridCol w:w="2880"/>
      </w:tblGrid>
      <w:tr w:rsidR="00EE1418" w:rsidRPr="00503810" w:rsidTr="000B4880">
        <w:tc>
          <w:tcPr>
            <w:tcW w:w="468" w:type="dxa"/>
          </w:tcPr>
          <w:p w:rsidR="00EE1418" w:rsidRPr="00503810" w:rsidRDefault="00EE1418" w:rsidP="000B4880">
            <w:pPr>
              <w:jc w:val="center"/>
            </w:pPr>
            <w:r w:rsidRPr="00503810">
              <w:rPr>
                <w:bCs/>
                <w:sz w:val="22"/>
                <w:szCs w:val="22"/>
              </w:rPr>
              <w:t>№</w:t>
            </w:r>
          </w:p>
        </w:tc>
        <w:tc>
          <w:tcPr>
            <w:tcW w:w="4320" w:type="dxa"/>
          </w:tcPr>
          <w:p w:rsidR="00EE1418" w:rsidRPr="00503810" w:rsidRDefault="00EE1418" w:rsidP="000B4880">
            <w:pPr>
              <w:ind w:firstLine="540"/>
              <w:jc w:val="both"/>
            </w:pPr>
            <w:r w:rsidRPr="00503810">
              <w:rPr>
                <w:bCs/>
                <w:sz w:val="22"/>
                <w:szCs w:val="22"/>
              </w:rPr>
              <w:t>Название конкурса</w:t>
            </w:r>
          </w:p>
        </w:tc>
        <w:tc>
          <w:tcPr>
            <w:tcW w:w="1980" w:type="dxa"/>
          </w:tcPr>
          <w:p w:rsidR="00EE1418" w:rsidRPr="00503810" w:rsidRDefault="00EE1418" w:rsidP="000B4880">
            <w:r w:rsidRPr="00503810">
              <w:rPr>
                <w:bCs/>
                <w:sz w:val="22"/>
                <w:szCs w:val="22"/>
              </w:rPr>
              <w:t>Кол-во учащихся, победители</w:t>
            </w:r>
          </w:p>
        </w:tc>
        <w:tc>
          <w:tcPr>
            <w:tcW w:w="2880" w:type="dxa"/>
          </w:tcPr>
          <w:p w:rsidR="00EE1418" w:rsidRPr="00503810" w:rsidRDefault="00EE1418" w:rsidP="000B4880">
            <w:pPr>
              <w:ind w:firstLine="540"/>
              <w:jc w:val="both"/>
            </w:pPr>
            <w:r w:rsidRPr="00503810">
              <w:rPr>
                <w:bCs/>
                <w:sz w:val="22"/>
                <w:szCs w:val="22"/>
              </w:rPr>
              <w:t>Результат</w:t>
            </w:r>
          </w:p>
        </w:tc>
      </w:tr>
      <w:tr w:rsidR="00EE1418" w:rsidRPr="00503810" w:rsidTr="000B4880">
        <w:tc>
          <w:tcPr>
            <w:tcW w:w="468" w:type="dxa"/>
          </w:tcPr>
          <w:p w:rsidR="00EE1418" w:rsidRPr="00503810" w:rsidRDefault="00EE1418" w:rsidP="000B4880">
            <w:pPr>
              <w:jc w:val="center"/>
            </w:pPr>
            <w:r w:rsidRPr="00503810">
              <w:rPr>
                <w:sz w:val="22"/>
                <w:szCs w:val="22"/>
              </w:rPr>
              <w:t>1</w:t>
            </w:r>
          </w:p>
        </w:tc>
        <w:tc>
          <w:tcPr>
            <w:tcW w:w="4320" w:type="dxa"/>
          </w:tcPr>
          <w:p w:rsidR="00EE1418" w:rsidRPr="00503810" w:rsidRDefault="00EE1418" w:rsidP="000B4880">
            <w:r w:rsidRPr="00503810">
              <w:rPr>
                <w:sz w:val="22"/>
                <w:szCs w:val="22"/>
              </w:rPr>
              <w:t xml:space="preserve">ООО «ИРШО»: Всероссийская олимпиада «Олимпус» </w:t>
            </w:r>
          </w:p>
        </w:tc>
        <w:tc>
          <w:tcPr>
            <w:tcW w:w="1980" w:type="dxa"/>
          </w:tcPr>
          <w:p w:rsidR="00EE1418" w:rsidRPr="00503810" w:rsidRDefault="00EE1418" w:rsidP="000B4880">
            <w:pPr>
              <w:ind w:firstLine="540"/>
              <w:jc w:val="center"/>
            </w:pPr>
            <w:r w:rsidRPr="00503810">
              <w:rPr>
                <w:sz w:val="22"/>
                <w:szCs w:val="22"/>
              </w:rPr>
              <w:t>6</w:t>
            </w:r>
          </w:p>
        </w:tc>
        <w:tc>
          <w:tcPr>
            <w:tcW w:w="2880" w:type="dxa"/>
          </w:tcPr>
          <w:p w:rsidR="00EE1418" w:rsidRPr="00503810" w:rsidRDefault="00EE1418" w:rsidP="000B4880">
            <w:r w:rsidRPr="00503810">
              <w:rPr>
                <w:sz w:val="22"/>
                <w:szCs w:val="22"/>
              </w:rPr>
              <w:t>Сертификаты участников</w:t>
            </w:r>
          </w:p>
        </w:tc>
      </w:tr>
      <w:tr w:rsidR="00EE1418" w:rsidRPr="00503810" w:rsidTr="000B4880">
        <w:tc>
          <w:tcPr>
            <w:tcW w:w="468" w:type="dxa"/>
          </w:tcPr>
          <w:p w:rsidR="00EE1418" w:rsidRPr="00503810" w:rsidRDefault="00EE1418" w:rsidP="000B4880">
            <w:pPr>
              <w:jc w:val="center"/>
            </w:pPr>
            <w:r w:rsidRPr="00503810">
              <w:rPr>
                <w:sz w:val="22"/>
                <w:szCs w:val="22"/>
              </w:rPr>
              <w:t>2</w:t>
            </w:r>
          </w:p>
        </w:tc>
        <w:tc>
          <w:tcPr>
            <w:tcW w:w="4320" w:type="dxa"/>
          </w:tcPr>
          <w:p w:rsidR="00EE1418" w:rsidRPr="00503810" w:rsidRDefault="00EE1418" w:rsidP="000B4880">
            <w:r w:rsidRPr="00503810">
              <w:rPr>
                <w:sz w:val="22"/>
                <w:szCs w:val="22"/>
              </w:rPr>
              <w:t xml:space="preserve">Всероссийский конкурс «Кенгуру– 2014» </w:t>
            </w:r>
          </w:p>
        </w:tc>
        <w:tc>
          <w:tcPr>
            <w:tcW w:w="1980" w:type="dxa"/>
          </w:tcPr>
          <w:p w:rsidR="00EE1418" w:rsidRPr="00503810" w:rsidRDefault="00EE1418" w:rsidP="000B4880">
            <w:pPr>
              <w:ind w:firstLine="540"/>
              <w:jc w:val="center"/>
            </w:pPr>
            <w:r w:rsidRPr="00503810">
              <w:rPr>
                <w:sz w:val="22"/>
                <w:szCs w:val="22"/>
              </w:rPr>
              <w:t>43</w:t>
            </w:r>
          </w:p>
        </w:tc>
        <w:tc>
          <w:tcPr>
            <w:tcW w:w="2880" w:type="dxa"/>
          </w:tcPr>
          <w:p w:rsidR="00EE1418" w:rsidRPr="00503810" w:rsidRDefault="00EE1418" w:rsidP="000B4880">
            <w:r w:rsidRPr="00503810">
              <w:rPr>
                <w:sz w:val="22"/>
                <w:szCs w:val="22"/>
              </w:rPr>
              <w:t>По  5 дипломов 1, 2 и 3  степени</w:t>
            </w:r>
          </w:p>
          <w:p w:rsidR="00EE1418" w:rsidRPr="00503810" w:rsidRDefault="00EE1418" w:rsidP="000B4880">
            <w:r w:rsidRPr="00503810">
              <w:rPr>
                <w:sz w:val="22"/>
                <w:szCs w:val="22"/>
              </w:rPr>
              <w:t xml:space="preserve">Сертификаты участников </w:t>
            </w:r>
          </w:p>
        </w:tc>
      </w:tr>
      <w:tr w:rsidR="00EE1418" w:rsidRPr="00503810" w:rsidTr="000B4880">
        <w:tc>
          <w:tcPr>
            <w:tcW w:w="468" w:type="dxa"/>
          </w:tcPr>
          <w:p w:rsidR="00EE1418" w:rsidRPr="00503810" w:rsidRDefault="00EE1418" w:rsidP="000B4880">
            <w:pPr>
              <w:jc w:val="center"/>
            </w:pPr>
            <w:r w:rsidRPr="00503810">
              <w:rPr>
                <w:sz w:val="22"/>
                <w:szCs w:val="22"/>
              </w:rPr>
              <w:t>3</w:t>
            </w:r>
          </w:p>
        </w:tc>
        <w:tc>
          <w:tcPr>
            <w:tcW w:w="4320" w:type="dxa"/>
          </w:tcPr>
          <w:p w:rsidR="00EE1418" w:rsidRPr="00503810" w:rsidRDefault="00EE1418" w:rsidP="000B4880">
            <w:r w:rsidRPr="00503810">
              <w:rPr>
                <w:sz w:val="22"/>
                <w:szCs w:val="22"/>
              </w:rPr>
              <w:t>Всероссийский  конкурс «Полиатлон мониторинг»</w:t>
            </w:r>
          </w:p>
        </w:tc>
        <w:tc>
          <w:tcPr>
            <w:tcW w:w="1980" w:type="dxa"/>
          </w:tcPr>
          <w:p w:rsidR="00EE1418" w:rsidRPr="00503810" w:rsidRDefault="00EE1418" w:rsidP="000B4880">
            <w:pPr>
              <w:ind w:firstLine="540"/>
              <w:jc w:val="center"/>
            </w:pPr>
            <w:r w:rsidRPr="00503810">
              <w:rPr>
                <w:sz w:val="22"/>
                <w:szCs w:val="22"/>
              </w:rPr>
              <w:t>27</w:t>
            </w:r>
          </w:p>
        </w:tc>
        <w:tc>
          <w:tcPr>
            <w:tcW w:w="2880" w:type="dxa"/>
          </w:tcPr>
          <w:p w:rsidR="00EE1418" w:rsidRPr="00503810" w:rsidRDefault="00EE1418" w:rsidP="000B4880">
            <w:r w:rsidRPr="00503810">
              <w:rPr>
                <w:sz w:val="22"/>
                <w:szCs w:val="22"/>
              </w:rPr>
              <w:t>Сертификаты участников</w:t>
            </w:r>
          </w:p>
        </w:tc>
      </w:tr>
      <w:tr w:rsidR="00EE1418" w:rsidRPr="00503810" w:rsidTr="000B4880">
        <w:tc>
          <w:tcPr>
            <w:tcW w:w="468" w:type="dxa"/>
          </w:tcPr>
          <w:p w:rsidR="00EE1418" w:rsidRPr="00503810" w:rsidRDefault="00EE1418" w:rsidP="000B4880">
            <w:pPr>
              <w:jc w:val="center"/>
            </w:pPr>
            <w:r w:rsidRPr="00503810">
              <w:rPr>
                <w:sz w:val="22"/>
                <w:szCs w:val="22"/>
              </w:rPr>
              <w:t>4</w:t>
            </w:r>
          </w:p>
        </w:tc>
        <w:tc>
          <w:tcPr>
            <w:tcW w:w="4320" w:type="dxa"/>
          </w:tcPr>
          <w:p w:rsidR="00EE1418" w:rsidRPr="00503810" w:rsidRDefault="00EE1418" w:rsidP="000B4880">
            <w:r w:rsidRPr="00503810">
              <w:rPr>
                <w:sz w:val="22"/>
                <w:szCs w:val="22"/>
              </w:rPr>
              <w:t xml:space="preserve">Форум содействия талантливой молодежи. </w:t>
            </w:r>
            <w:r w:rsidRPr="00503810">
              <w:rPr>
                <w:sz w:val="22"/>
                <w:szCs w:val="22"/>
              </w:rPr>
              <w:lastRenderedPageBreak/>
              <w:t>Всероссийская олимпиада по предметам для младших школьников</w:t>
            </w:r>
          </w:p>
        </w:tc>
        <w:tc>
          <w:tcPr>
            <w:tcW w:w="1980" w:type="dxa"/>
          </w:tcPr>
          <w:p w:rsidR="00EE1418" w:rsidRPr="00503810" w:rsidRDefault="00EE1418" w:rsidP="000B4880">
            <w:pPr>
              <w:ind w:firstLine="540"/>
              <w:jc w:val="center"/>
            </w:pPr>
            <w:r w:rsidRPr="00503810">
              <w:rPr>
                <w:sz w:val="22"/>
                <w:szCs w:val="22"/>
              </w:rPr>
              <w:lastRenderedPageBreak/>
              <w:t>24</w:t>
            </w:r>
          </w:p>
        </w:tc>
        <w:tc>
          <w:tcPr>
            <w:tcW w:w="2880" w:type="dxa"/>
          </w:tcPr>
          <w:p w:rsidR="00EE1418" w:rsidRPr="00503810" w:rsidRDefault="00EE1418" w:rsidP="000B4880">
            <w:r w:rsidRPr="00503810">
              <w:rPr>
                <w:sz w:val="22"/>
                <w:szCs w:val="22"/>
              </w:rPr>
              <w:t>2 призера</w:t>
            </w:r>
          </w:p>
          <w:p w:rsidR="00EE1418" w:rsidRPr="00503810" w:rsidRDefault="00EE1418" w:rsidP="000B4880">
            <w:r w:rsidRPr="00503810">
              <w:rPr>
                <w:sz w:val="22"/>
                <w:szCs w:val="22"/>
              </w:rPr>
              <w:lastRenderedPageBreak/>
              <w:t>2 место</w:t>
            </w:r>
          </w:p>
          <w:p w:rsidR="00EE1418" w:rsidRPr="00503810" w:rsidRDefault="00EE1418" w:rsidP="000B4880">
            <w:r w:rsidRPr="00503810">
              <w:rPr>
                <w:sz w:val="22"/>
                <w:szCs w:val="22"/>
              </w:rPr>
              <w:t>5 финалистов</w:t>
            </w:r>
          </w:p>
        </w:tc>
      </w:tr>
      <w:tr w:rsidR="00EE1418" w:rsidRPr="00503810" w:rsidTr="000B4880">
        <w:tc>
          <w:tcPr>
            <w:tcW w:w="468" w:type="dxa"/>
          </w:tcPr>
          <w:p w:rsidR="00EE1418" w:rsidRPr="00503810" w:rsidRDefault="00EE1418" w:rsidP="000B4880">
            <w:pPr>
              <w:jc w:val="center"/>
            </w:pPr>
            <w:r w:rsidRPr="00503810">
              <w:rPr>
                <w:sz w:val="22"/>
                <w:szCs w:val="22"/>
              </w:rPr>
              <w:lastRenderedPageBreak/>
              <w:t>5</w:t>
            </w:r>
          </w:p>
        </w:tc>
        <w:tc>
          <w:tcPr>
            <w:tcW w:w="4320" w:type="dxa"/>
          </w:tcPr>
          <w:p w:rsidR="00EE1418" w:rsidRPr="00503810" w:rsidRDefault="00EE1418" w:rsidP="000B4880">
            <w:r w:rsidRPr="00503810">
              <w:rPr>
                <w:sz w:val="22"/>
                <w:szCs w:val="22"/>
              </w:rPr>
              <w:t>Всероссийская олимпиада «Пятерочка»</w:t>
            </w:r>
          </w:p>
        </w:tc>
        <w:tc>
          <w:tcPr>
            <w:tcW w:w="1980" w:type="dxa"/>
          </w:tcPr>
          <w:p w:rsidR="00EE1418" w:rsidRPr="00503810" w:rsidRDefault="00EE1418" w:rsidP="000B4880">
            <w:pPr>
              <w:ind w:firstLine="540"/>
              <w:jc w:val="center"/>
            </w:pPr>
            <w:r w:rsidRPr="00503810">
              <w:rPr>
                <w:sz w:val="22"/>
                <w:szCs w:val="22"/>
              </w:rPr>
              <w:t>20</w:t>
            </w:r>
          </w:p>
        </w:tc>
        <w:tc>
          <w:tcPr>
            <w:tcW w:w="2880" w:type="dxa"/>
          </w:tcPr>
          <w:p w:rsidR="00EE1418" w:rsidRPr="00503810" w:rsidRDefault="00EE1418" w:rsidP="000B4880">
            <w:r w:rsidRPr="00503810">
              <w:rPr>
                <w:sz w:val="22"/>
                <w:szCs w:val="22"/>
              </w:rPr>
              <w:t>Сертификаты участников</w:t>
            </w:r>
          </w:p>
        </w:tc>
      </w:tr>
      <w:tr w:rsidR="00EE1418" w:rsidRPr="00503810" w:rsidTr="000B4880">
        <w:tc>
          <w:tcPr>
            <w:tcW w:w="468" w:type="dxa"/>
          </w:tcPr>
          <w:p w:rsidR="00EE1418" w:rsidRPr="00503810" w:rsidRDefault="00EE1418" w:rsidP="000B4880">
            <w:pPr>
              <w:jc w:val="center"/>
            </w:pPr>
            <w:r w:rsidRPr="00503810">
              <w:rPr>
                <w:sz w:val="22"/>
                <w:szCs w:val="22"/>
              </w:rPr>
              <w:t>6</w:t>
            </w:r>
          </w:p>
        </w:tc>
        <w:tc>
          <w:tcPr>
            <w:tcW w:w="4320" w:type="dxa"/>
          </w:tcPr>
          <w:p w:rsidR="00EE1418" w:rsidRPr="00503810" w:rsidRDefault="00EE1418" w:rsidP="000B4880">
            <w:r w:rsidRPr="00503810">
              <w:rPr>
                <w:sz w:val="22"/>
                <w:szCs w:val="22"/>
              </w:rPr>
              <w:t xml:space="preserve">Всероссийский конкурс «Пегас» </w:t>
            </w:r>
          </w:p>
        </w:tc>
        <w:tc>
          <w:tcPr>
            <w:tcW w:w="1980" w:type="dxa"/>
          </w:tcPr>
          <w:p w:rsidR="00EE1418" w:rsidRPr="00503810" w:rsidRDefault="00EE1418" w:rsidP="000B4880">
            <w:pPr>
              <w:ind w:firstLine="540"/>
              <w:jc w:val="center"/>
            </w:pPr>
            <w:r w:rsidRPr="00503810">
              <w:rPr>
                <w:sz w:val="22"/>
                <w:szCs w:val="22"/>
              </w:rPr>
              <w:t>28</w:t>
            </w:r>
          </w:p>
        </w:tc>
        <w:tc>
          <w:tcPr>
            <w:tcW w:w="2880" w:type="dxa"/>
          </w:tcPr>
          <w:p w:rsidR="00EE1418" w:rsidRPr="00503810" w:rsidRDefault="00EE1418" w:rsidP="000B4880">
            <w:r w:rsidRPr="00503810">
              <w:rPr>
                <w:sz w:val="22"/>
                <w:szCs w:val="22"/>
              </w:rPr>
              <w:t>Дипломы   участников</w:t>
            </w:r>
          </w:p>
        </w:tc>
      </w:tr>
      <w:tr w:rsidR="00EE1418" w:rsidRPr="00503810" w:rsidTr="000B4880">
        <w:tc>
          <w:tcPr>
            <w:tcW w:w="468" w:type="dxa"/>
          </w:tcPr>
          <w:p w:rsidR="00EE1418" w:rsidRPr="00503810" w:rsidRDefault="00EE1418" w:rsidP="000B4880">
            <w:pPr>
              <w:jc w:val="center"/>
            </w:pPr>
            <w:r w:rsidRPr="00503810">
              <w:rPr>
                <w:sz w:val="22"/>
                <w:szCs w:val="22"/>
              </w:rPr>
              <w:t>7</w:t>
            </w:r>
          </w:p>
        </w:tc>
        <w:tc>
          <w:tcPr>
            <w:tcW w:w="4320" w:type="dxa"/>
          </w:tcPr>
          <w:p w:rsidR="00EE1418" w:rsidRPr="00503810" w:rsidRDefault="00EE1418" w:rsidP="000B4880">
            <w:r w:rsidRPr="00503810">
              <w:rPr>
                <w:sz w:val="22"/>
                <w:szCs w:val="22"/>
              </w:rPr>
              <w:t xml:space="preserve">Всероссийский  интернет-конкурс «Инфознайка – 2014» </w:t>
            </w:r>
          </w:p>
        </w:tc>
        <w:tc>
          <w:tcPr>
            <w:tcW w:w="1980" w:type="dxa"/>
          </w:tcPr>
          <w:p w:rsidR="00EE1418" w:rsidRPr="00503810" w:rsidRDefault="00EE1418" w:rsidP="000B4880">
            <w:pPr>
              <w:ind w:firstLine="540"/>
              <w:jc w:val="center"/>
            </w:pPr>
            <w:r w:rsidRPr="00503810">
              <w:rPr>
                <w:sz w:val="22"/>
                <w:szCs w:val="22"/>
              </w:rPr>
              <w:t>18</w:t>
            </w:r>
          </w:p>
        </w:tc>
        <w:tc>
          <w:tcPr>
            <w:tcW w:w="2880" w:type="dxa"/>
          </w:tcPr>
          <w:p w:rsidR="00EE1418" w:rsidRPr="00503810" w:rsidRDefault="00EE1418" w:rsidP="000B4880">
            <w:r w:rsidRPr="00503810">
              <w:rPr>
                <w:sz w:val="22"/>
                <w:szCs w:val="22"/>
              </w:rPr>
              <w:t>Дипломы,  Сертификаты участников</w:t>
            </w:r>
          </w:p>
        </w:tc>
      </w:tr>
      <w:tr w:rsidR="00EE1418" w:rsidRPr="00503810" w:rsidTr="000B4880">
        <w:tc>
          <w:tcPr>
            <w:tcW w:w="468" w:type="dxa"/>
          </w:tcPr>
          <w:p w:rsidR="00EE1418" w:rsidRPr="00503810" w:rsidRDefault="00EE1418" w:rsidP="000B4880">
            <w:pPr>
              <w:jc w:val="center"/>
            </w:pPr>
            <w:r w:rsidRPr="00503810">
              <w:rPr>
                <w:sz w:val="22"/>
                <w:szCs w:val="22"/>
              </w:rPr>
              <w:t>8</w:t>
            </w:r>
          </w:p>
        </w:tc>
        <w:tc>
          <w:tcPr>
            <w:tcW w:w="4320" w:type="dxa"/>
          </w:tcPr>
          <w:p w:rsidR="00EE1418" w:rsidRPr="00503810" w:rsidRDefault="00EE1418" w:rsidP="000B4880">
            <w:r w:rsidRPr="00503810">
              <w:rPr>
                <w:sz w:val="22"/>
                <w:szCs w:val="22"/>
              </w:rPr>
              <w:t xml:space="preserve">Всероссийский конкурс «Золотое РУНО 2014» </w:t>
            </w:r>
          </w:p>
        </w:tc>
        <w:tc>
          <w:tcPr>
            <w:tcW w:w="1980" w:type="dxa"/>
          </w:tcPr>
          <w:p w:rsidR="00EE1418" w:rsidRPr="00503810" w:rsidRDefault="00EE1418" w:rsidP="000B4880">
            <w:pPr>
              <w:ind w:firstLine="540"/>
              <w:jc w:val="center"/>
            </w:pPr>
            <w:r w:rsidRPr="00503810">
              <w:rPr>
                <w:sz w:val="22"/>
                <w:szCs w:val="22"/>
              </w:rPr>
              <w:t>44</w:t>
            </w:r>
          </w:p>
        </w:tc>
        <w:tc>
          <w:tcPr>
            <w:tcW w:w="2880" w:type="dxa"/>
          </w:tcPr>
          <w:p w:rsidR="00EE1418" w:rsidRPr="00503810" w:rsidRDefault="00EE1418" w:rsidP="000B4880">
            <w:r w:rsidRPr="00503810">
              <w:rPr>
                <w:sz w:val="22"/>
                <w:szCs w:val="22"/>
              </w:rPr>
              <w:t>Сертификаты участников</w:t>
            </w:r>
          </w:p>
        </w:tc>
      </w:tr>
      <w:tr w:rsidR="00EE1418" w:rsidRPr="00503810" w:rsidTr="000B4880">
        <w:tc>
          <w:tcPr>
            <w:tcW w:w="468" w:type="dxa"/>
          </w:tcPr>
          <w:p w:rsidR="00EE1418" w:rsidRPr="00503810" w:rsidRDefault="00EE1418" w:rsidP="000B4880">
            <w:pPr>
              <w:jc w:val="center"/>
            </w:pPr>
            <w:r w:rsidRPr="00503810">
              <w:rPr>
                <w:sz w:val="22"/>
                <w:szCs w:val="22"/>
              </w:rPr>
              <w:t>9</w:t>
            </w:r>
          </w:p>
        </w:tc>
        <w:tc>
          <w:tcPr>
            <w:tcW w:w="4320" w:type="dxa"/>
          </w:tcPr>
          <w:p w:rsidR="00EE1418" w:rsidRPr="00503810" w:rsidRDefault="00EE1418" w:rsidP="000B4880">
            <w:r w:rsidRPr="00503810">
              <w:rPr>
                <w:sz w:val="22"/>
                <w:szCs w:val="22"/>
              </w:rPr>
              <w:t xml:space="preserve">Всероссийский конкурс «Кенгуру выпускникам– 2014» </w:t>
            </w:r>
          </w:p>
        </w:tc>
        <w:tc>
          <w:tcPr>
            <w:tcW w:w="1980" w:type="dxa"/>
          </w:tcPr>
          <w:p w:rsidR="00EE1418" w:rsidRPr="00503810" w:rsidRDefault="00EE1418" w:rsidP="000B4880">
            <w:pPr>
              <w:ind w:firstLine="540"/>
              <w:jc w:val="center"/>
            </w:pPr>
            <w:r w:rsidRPr="00503810">
              <w:rPr>
                <w:sz w:val="22"/>
                <w:szCs w:val="22"/>
              </w:rPr>
              <w:t>34</w:t>
            </w:r>
          </w:p>
        </w:tc>
        <w:tc>
          <w:tcPr>
            <w:tcW w:w="2880" w:type="dxa"/>
          </w:tcPr>
          <w:p w:rsidR="00EE1418" w:rsidRPr="00503810" w:rsidRDefault="00EE1418" w:rsidP="000B4880">
            <w:r w:rsidRPr="00503810">
              <w:rPr>
                <w:sz w:val="22"/>
                <w:szCs w:val="22"/>
              </w:rPr>
              <w:t>Сертификаты участников</w:t>
            </w:r>
          </w:p>
        </w:tc>
      </w:tr>
      <w:tr w:rsidR="00EE1418" w:rsidRPr="00503810" w:rsidTr="000B4880">
        <w:tc>
          <w:tcPr>
            <w:tcW w:w="468" w:type="dxa"/>
          </w:tcPr>
          <w:p w:rsidR="00EE1418" w:rsidRPr="00503810" w:rsidRDefault="00EE1418" w:rsidP="000B4880">
            <w:pPr>
              <w:jc w:val="center"/>
            </w:pPr>
            <w:r w:rsidRPr="00503810">
              <w:rPr>
                <w:sz w:val="22"/>
                <w:szCs w:val="22"/>
              </w:rPr>
              <w:t>10</w:t>
            </w:r>
          </w:p>
        </w:tc>
        <w:tc>
          <w:tcPr>
            <w:tcW w:w="4320" w:type="dxa"/>
          </w:tcPr>
          <w:p w:rsidR="00EE1418" w:rsidRPr="00503810" w:rsidRDefault="00EE1418" w:rsidP="000B4880">
            <w:r w:rsidRPr="00503810">
              <w:rPr>
                <w:sz w:val="22"/>
                <w:szCs w:val="22"/>
              </w:rPr>
              <w:t>Всероссийский конкурс «Русский медвежонок»</w:t>
            </w:r>
          </w:p>
        </w:tc>
        <w:tc>
          <w:tcPr>
            <w:tcW w:w="1980" w:type="dxa"/>
          </w:tcPr>
          <w:p w:rsidR="00EE1418" w:rsidRPr="00503810" w:rsidRDefault="00EE1418" w:rsidP="000B4880">
            <w:pPr>
              <w:ind w:firstLine="540"/>
              <w:jc w:val="center"/>
            </w:pPr>
            <w:r w:rsidRPr="00503810">
              <w:rPr>
                <w:sz w:val="22"/>
                <w:szCs w:val="22"/>
              </w:rPr>
              <w:t>45</w:t>
            </w:r>
          </w:p>
        </w:tc>
        <w:tc>
          <w:tcPr>
            <w:tcW w:w="2880" w:type="dxa"/>
          </w:tcPr>
          <w:p w:rsidR="00EE1418" w:rsidRPr="00503810" w:rsidRDefault="00EE1418" w:rsidP="000B4880">
            <w:r w:rsidRPr="00503810">
              <w:rPr>
                <w:sz w:val="22"/>
                <w:szCs w:val="22"/>
              </w:rPr>
              <w:t>Дипломы 1, 2 и 3  степени</w:t>
            </w:r>
          </w:p>
        </w:tc>
      </w:tr>
    </w:tbl>
    <w:p w:rsidR="00EE1418" w:rsidRDefault="00EE1418" w:rsidP="00EE1418">
      <w:pPr>
        <w:pStyle w:val="a9"/>
        <w:ind w:left="540"/>
        <w:jc w:val="both"/>
        <w:rPr>
          <w:sz w:val="24"/>
        </w:rPr>
      </w:pPr>
    </w:p>
    <w:p w:rsidR="00EE1418" w:rsidRDefault="00EE1418" w:rsidP="008000C7">
      <w:pPr>
        <w:pStyle w:val="a9"/>
        <w:numPr>
          <w:ilvl w:val="0"/>
          <w:numId w:val="56"/>
        </w:numPr>
        <w:spacing w:after="0"/>
        <w:jc w:val="both"/>
        <w:rPr>
          <w:b/>
          <w:color w:val="FFFFFF"/>
          <w:sz w:val="24"/>
        </w:rPr>
      </w:pPr>
      <w:r>
        <w:rPr>
          <w:b/>
          <w:sz w:val="24"/>
        </w:rPr>
        <w:t>Вывод:</w:t>
      </w:r>
    </w:p>
    <w:p w:rsidR="00EE1418" w:rsidRDefault="00EE1418" w:rsidP="00EE1418">
      <w:pPr>
        <w:pStyle w:val="a9"/>
        <w:ind w:left="360"/>
        <w:jc w:val="both"/>
        <w:rPr>
          <w:bCs/>
          <w:sz w:val="24"/>
        </w:rPr>
      </w:pPr>
      <w:r>
        <w:rPr>
          <w:bCs/>
          <w:sz w:val="24"/>
        </w:rPr>
        <w:t xml:space="preserve">план работы методического совета на 2013-2014  учебный год выполнен полностью. </w:t>
      </w:r>
    </w:p>
    <w:p w:rsidR="00EE1418" w:rsidRDefault="00EE1418" w:rsidP="008000C7">
      <w:pPr>
        <w:pStyle w:val="a9"/>
        <w:numPr>
          <w:ilvl w:val="0"/>
          <w:numId w:val="56"/>
        </w:numPr>
        <w:spacing w:after="0"/>
        <w:jc w:val="both"/>
        <w:rPr>
          <w:b/>
          <w:color w:val="FFFFFF"/>
          <w:sz w:val="24"/>
        </w:rPr>
      </w:pPr>
      <w:r>
        <w:rPr>
          <w:b/>
          <w:sz w:val="24"/>
        </w:rPr>
        <w:t>Рекомендации:</w:t>
      </w:r>
    </w:p>
    <w:p w:rsidR="00EE1418" w:rsidRPr="00D7034C" w:rsidRDefault="00EE1418" w:rsidP="008000C7">
      <w:pPr>
        <w:pStyle w:val="a9"/>
        <w:numPr>
          <w:ilvl w:val="0"/>
          <w:numId w:val="56"/>
        </w:numPr>
        <w:tabs>
          <w:tab w:val="num" w:pos="0"/>
        </w:tabs>
        <w:ind w:left="0" w:firstLine="0"/>
        <w:jc w:val="both"/>
        <w:rPr>
          <w:bCs/>
          <w:sz w:val="24"/>
        </w:rPr>
      </w:pPr>
      <w:r>
        <w:rPr>
          <w:bCs/>
          <w:sz w:val="24"/>
        </w:rPr>
        <w:t xml:space="preserve">1. План работы методической службы школы  на 2014-2015 учебный год скорректировать с учетом выбранной методической темы школы,  направлений деятельности  Программы развития </w:t>
      </w:r>
      <w:r w:rsidRPr="00D7034C">
        <w:rPr>
          <w:bCs/>
          <w:sz w:val="24"/>
        </w:rPr>
        <w:t xml:space="preserve">«Новые стандарты – новое качество образования» </w:t>
      </w:r>
      <w:r>
        <w:rPr>
          <w:bCs/>
          <w:sz w:val="24"/>
        </w:rPr>
        <w:t>на период до 2018 года.</w:t>
      </w:r>
    </w:p>
    <w:p w:rsidR="00EE1418" w:rsidRDefault="00EE1418" w:rsidP="008000C7">
      <w:pPr>
        <w:pStyle w:val="a9"/>
        <w:numPr>
          <w:ilvl w:val="0"/>
          <w:numId w:val="56"/>
        </w:numPr>
        <w:tabs>
          <w:tab w:val="num" w:pos="0"/>
        </w:tabs>
        <w:spacing w:after="0"/>
        <w:ind w:left="0" w:firstLine="0"/>
        <w:jc w:val="both"/>
        <w:rPr>
          <w:color w:val="FFFFFF"/>
          <w:sz w:val="24"/>
        </w:rPr>
      </w:pPr>
      <w:r>
        <w:rPr>
          <w:bCs/>
          <w:sz w:val="24"/>
        </w:rPr>
        <w:t xml:space="preserve">2. Членам методического совета продолжить работу по созданию банка диагностических методик и его широкого внедрения на предмет изучения  уровня  профессиональной компетентности педагогов, затруднений методического, предметного характера, степени владения инновационными методиками, новыми педагогическими образовательными технологиями, приемами диагностики, мониторинга учебно-воспитательного процесса. </w:t>
      </w:r>
    </w:p>
    <w:p w:rsidR="00EE1418" w:rsidRDefault="00EE1418" w:rsidP="008000C7">
      <w:pPr>
        <w:pStyle w:val="a9"/>
        <w:numPr>
          <w:ilvl w:val="0"/>
          <w:numId w:val="56"/>
        </w:numPr>
        <w:tabs>
          <w:tab w:val="num" w:pos="0"/>
        </w:tabs>
        <w:spacing w:after="0"/>
        <w:ind w:left="0" w:firstLine="0"/>
        <w:jc w:val="both"/>
        <w:rPr>
          <w:color w:val="FFFFFF"/>
          <w:sz w:val="24"/>
        </w:rPr>
      </w:pPr>
      <w:r>
        <w:rPr>
          <w:bCs/>
          <w:sz w:val="24"/>
        </w:rPr>
        <w:t xml:space="preserve">3. Активизировать работу по обобщению актуального педагогического опыта на уровне района. </w:t>
      </w:r>
    </w:p>
    <w:p w:rsidR="00EE1418" w:rsidRDefault="00EE1418" w:rsidP="008000C7">
      <w:pPr>
        <w:pStyle w:val="a9"/>
        <w:numPr>
          <w:ilvl w:val="0"/>
          <w:numId w:val="56"/>
        </w:numPr>
        <w:tabs>
          <w:tab w:val="num" w:pos="0"/>
        </w:tabs>
        <w:spacing w:after="0"/>
        <w:ind w:left="0" w:firstLine="0"/>
        <w:jc w:val="both"/>
        <w:rPr>
          <w:color w:val="FFFFFF"/>
          <w:sz w:val="24"/>
        </w:rPr>
      </w:pPr>
      <w:r>
        <w:rPr>
          <w:bCs/>
          <w:sz w:val="24"/>
        </w:rPr>
        <w:t>4. Продолжить работу по выявлению учащихся, склонных к научно- исследовательской деятельности, интеллектуальному труду, всячески способствовать проявлению творчества, инициативы данной категории учащихся, стимулировать к участию  в исследовательских конференциях. Обязательно провести школьную научно-практическую конференцию.</w:t>
      </w:r>
    </w:p>
    <w:p w:rsidR="00EE1418" w:rsidRDefault="00EE1418" w:rsidP="008000C7">
      <w:pPr>
        <w:pStyle w:val="a9"/>
        <w:numPr>
          <w:ilvl w:val="0"/>
          <w:numId w:val="56"/>
        </w:numPr>
        <w:tabs>
          <w:tab w:val="num" w:pos="0"/>
        </w:tabs>
        <w:spacing w:after="0"/>
        <w:ind w:left="0" w:firstLine="0"/>
        <w:jc w:val="both"/>
        <w:rPr>
          <w:color w:val="FFFFFF"/>
          <w:sz w:val="24"/>
        </w:rPr>
      </w:pPr>
      <w:r>
        <w:rPr>
          <w:bCs/>
          <w:sz w:val="24"/>
        </w:rPr>
        <w:t>5. Обеспечить работу обучающих, практических семинаров, научно-практических конференций, круглых столов, педагогических чтений в целях непрерывного процесса повышения квалификации педагогов, их профессиональной компетенции</w:t>
      </w:r>
      <w:r>
        <w:rPr>
          <w:sz w:val="24"/>
        </w:rPr>
        <w:t xml:space="preserve">      </w:t>
      </w:r>
    </w:p>
    <w:p w:rsidR="00EE1418" w:rsidRDefault="00EE1418" w:rsidP="00EE1418">
      <w:pPr>
        <w:pStyle w:val="afa"/>
        <w:jc w:val="left"/>
        <w:rPr>
          <w:sz w:val="24"/>
          <w:szCs w:val="24"/>
        </w:rPr>
      </w:pPr>
      <w:r>
        <w:rPr>
          <w:sz w:val="24"/>
          <w:szCs w:val="24"/>
        </w:rPr>
        <w:t>Работа  школьных методических объединений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
        <w:gridCol w:w="3859"/>
        <w:gridCol w:w="2402"/>
        <w:gridCol w:w="2390"/>
      </w:tblGrid>
      <w:tr w:rsidR="00EE1418" w:rsidRPr="00503810" w:rsidTr="000B4880">
        <w:tc>
          <w:tcPr>
            <w:tcW w:w="92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 п/п</w:t>
            </w:r>
          </w:p>
        </w:tc>
        <w:tc>
          <w:tcPr>
            <w:tcW w:w="3859"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Название ШМО</w:t>
            </w:r>
          </w:p>
        </w:tc>
        <w:tc>
          <w:tcPr>
            <w:tcW w:w="2402"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Ф.И.О. руководителя</w:t>
            </w:r>
          </w:p>
        </w:tc>
        <w:tc>
          <w:tcPr>
            <w:tcW w:w="239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Должность, категория</w:t>
            </w:r>
          </w:p>
        </w:tc>
      </w:tr>
      <w:tr w:rsidR="00EE1418" w:rsidRPr="00503810" w:rsidTr="000B4880">
        <w:tc>
          <w:tcPr>
            <w:tcW w:w="92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1</w:t>
            </w:r>
          </w:p>
        </w:tc>
        <w:tc>
          <w:tcPr>
            <w:tcW w:w="3859"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МО учителей филологического цикла</w:t>
            </w:r>
          </w:p>
        </w:tc>
        <w:tc>
          <w:tcPr>
            <w:tcW w:w="2402"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Василенко Г.А.</w:t>
            </w:r>
          </w:p>
        </w:tc>
        <w:tc>
          <w:tcPr>
            <w:tcW w:w="239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 xml:space="preserve">Учитель русского языка и литературы, </w:t>
            </w:r>
          </w:p>
          <w:p w:rsidR="00EE1418" w:rsidRDefault="00EE1418" w:rsidP="000B4880">
            <w:pPr>
              <w:jc w:val="both"/>
              <w:rPr>
                <w:lang w:eastAsia="en-US"/>
              </w:rPr>
            </w:pPr>
            <w:r>
              <w:rPr>
                <w:lang w:eastAsia="en-US"/>
              </w:rPr>
              <w:t>1 категория</w:t>
            </w:r>
          </w:p>
        </w:tc>
      </w:tr>
      <w:tr w:rsidR="00EE1418" w:rsidRPr="00503810" w:rsidTr="000B4880">
        <w:tc>
          <w:tcPr>
            <w:tcW w:w="92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2</w:t>
            </w:r>
          </w:p>
        </w:tc>
        <w:tc>
          <w:tcPr>
            <w:tcW w:w="3859"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МО учителей математики, физики, информатики</w:t>
            </w:r>
          </w:p>
        </w:tc>
        <w:tc>
          <w:tcPr>
            <w:tcW w:w="2402"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Громова Н.Е.</w:t>
            </w:r>
          </w:p>
        </w:tc>
        <w:tc>
          <w:tcPr>
            <w:tcW w:w="239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Учитель математики,</w:t>
            </w:r>
          </w:p>
          <w:p w:rsidR="00EE1418" w:rsidRDefault="00EE1418" w:rsidP="000B4880">
            <w:pPr>
              <w:jc w:val="both"/>
              <w:rPr>
                <w:lang w:eastAsia="en-US"/>
              </w:rPr>
            </w:pPr>
            <w:r>
              <w:rPr>
                <w:lang w:eastAsia="en-US"/>
              </w:rPr>
              <w:t>1 категория</w:t>
            </w:r>
          </w:p>
        </w:tc>
      </w:tr>
      <w:tr w:rsidR="00EE1418" w:rsidRPr="00503810" w:rsidTr="000B4880">
        <w:tc>
          <w:tcPr>
            <w:tcW w:w="92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3</w:t>
            </w:r>
          </w:p>
        </w:tc>
        <w:tc>
          <w:tcPr>
            <w:tcW w:w="3859"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МО учителей естественнонаучного цикла</w:t>
            </w:r>
          </w:p>
        </w:tc>
        <w:tc>
          <w:tcPr>
            <w:tcW w:w="2402"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Лобова Л.Ю.</w:t>
            </w:r>
          </w:p>
        </w:tc>
        <w:tc>
          <w:tcPr>
            <w:tcW w:w="239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Учитель химии и биологии,</w:t>
            </w:r>
          </w:p>
          <w:p w:rsidR="00EE1418" w:rsidRDefault="00EE1418" w:rsidP="000B4880">
            <w:pPr>
              <w:jc w:val="both"/>
              <w:rPr>
                <w:lang w:eastAsia="en-US"/>
              </w:rPr>
            </w:pPr>
            <w:r>
              <w:rPr>
                <w:lang w:eastAsia="en-US"/>
              </w:rPr>
              <w:t>1 категория</w:t>
            </w:r>
          </w:p>
        </w:tc>
      </w:tr>
      <w:tr w:rsidR="00EE1418" w:rsidRPr="00503810" w:rsidTr="000B4880">
        <w:tc>
          <w:tcPr>
            <w:tcW w:w="92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4</w:t>
            </w:r>
          </w:p>
        </w:tc>
        <w:tc>
          <w:tcPr>
            <w:tcW w:w="3859"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МО учителей начальных классов</w:t>
            </w:r>
          </w:p>
        </w:tc>
        <w:tc>
          <w:tcPr>
            <w:tcW w:w="2402"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Акулина Т.Я.</w:t>
            </w:r>
          </w:p>
        </w:tc>
        <w:tc>
          <w:tcPr>
            <w:tcW w:w="239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 xml:space="preserve">Учитель начальных классов, </w:t>
            </w:r>
          </w:p>
          <w:p w:rsidR="00EE1418" w:rsidRDefault="00EE1418" w:rsidP="000B4880">
            <w:pPr>
              <w:jc w:val="both"/>
              <w:rPr>
                <w:lang w:eastAsia="en-US"/>
              </w:rPr>
            </w:pPr>
            <w:r>
              <w:rPr>
                <w:lang w:eastAsia="en-US"/>
              </w:rPr>
              <w:t>высшая</w:t>
            </w:r>
          </w:p>
        </w:tc>
      </w:tr>
      <w:tr w:rsidR="00EE1418" w:rsidRPr="00503810" w:rsidTr="000B4880">
        <w:tc>
          <w:tcPr>
            <w:tcW w:w="92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5</w:t>
            </w:r>
          </w:p>
        </w:tc>
        <w:tc>
          <w:tcPr>
            <w:tcW w:w="3859"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МО классных руководителей</w:t>
            </w:r>
          </w:p>
        </w:tc>
        <w:tc>
          <w:tcPr>
            <w:tcW w:w="2402"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Акулина Т.Я.</w:t>
            </w:r>
          </w:p>
        </w:tc>
        <w:tc>
          <w:tcPr>
            <w:tcW w:w="239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 xml:space="preserve">Учитель начальных классов, </w:t>
            </w:r>
          </w:p>
          <w:p w:rsidR="00EE1418" w:rsidRDefault="00EE1418" w:rsidP="000B4880">
            <w:pPr>
              <w:jc w:val="both"/>
              <w:rPr>
                <w:lang w:eastAsia="en-US"/>
              </w:rPr>
            </w:pPr>
            <w:r>
              <w:rPr>
                <w:lang w:eastAsia="en-US"/>
              </w:rPr>
              <w:t>высшая</w:t>
            </w:r>
          </w:p>
        </w:tc>
      </w:tr>
    </w:tbl>
    <w:p w:rsidR="00EE1418" w:rsidRDefault="00EE1418" w:rsidP="00EE1418">
      <w:pPr>
        <w:jc w:val="both"/>
      </w:pPr>
    </w:p>
    <w:p w:rsidR="00EE1418" w:rsidRDefault="00EE1418" w:rsidP="00EE1418">
      <w:pPr>
        <w:jc w:val="both"/>
      </w:pPr>
      <w:r>
        <w:lastRenderedPageBreak/>
        <w:t>Каждое МО работало над своей методической темой в рамках общешкольной методической темы. Своевременно проводились заседания, решались запланированные вопросы, проводились открытые уроки, внеклассные мероприятия.</w:t>
      </w:r>
    </w:p>
    <w:p w:rsidR="00EE1418" w:rsidRDefault="00EE1418" w:rsidP="00EE1418">
      <w:pPr>
        <w:jc w:val="both"/>
      </w:pPr>
      <w: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268"/>
        <w:gridCol w:w="3407"/>
        <w:gridCol w:w="3433"/>
      </w:tblGrid>
      <w:tr w:rsidR="00EE1418" w:rsidRPr="00503810" w:rsidTr="000B4880">
        <w:tc>
          <w:tcPr>
            <w:tcW w:w="54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 п/п</w:t>
            </w:r>
          </w:p>
        </w:tc>
        <w:tc>
          <w:tcPr>
            <w:tcW w:w="2268"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Наименование МО</w:t>
            </w:r>
          </w:p>
        </w:tc>
        <w:tc>
          <w:tcPr>
            <w:tcW w:w="3407"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Содержание деятельности</w:t>
            </w:r>
          </w:p>
        </w:tc>
        <w:tc>
          <w:tcPr>
            <w:tcW w:w="3433"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 xml:space="preserve">Результаты </w:t>
            </w:r>
          </w:p>
        </w:tc>
      </w:tr>
      <w:tr w:rsidR="00EE1418" w:rsidRPr="00503810" w:rsidTr="000B4880">
        <w:tc>
          <w:tcPr>
            <w:tcW w:w="54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1</w:t>
            </w:r>
          </w:p>
        </w:tc>
        <w:tc>
          <w:tcPr>
            <w:tcW w:w="2268"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МО учителей филологического цикла</w:t>
            </w:r>
          </w:p>
        </w:tc>
        <w:tc>
          <w:tcPr>
            <w:tcW w:w="3407"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 xml:space="preserve">Работает над проблемой: «Совершенствование профессионального мастерства учителя как основа формирования социокультурной компетентности учащихся». Учебно-методическая деятельность направлена на совершенствование качества обучения учащихся, повышение методического уровня преподавания. </w:t>
            </w:r>
          </w:p>
          <w:p w:rsidR="00EE1418" w:rsidRDefault="00EE1418" w:rsidP="000B4880">
            <w:pPr>
              <w:jc w:val="both"/>
              <w:rPr>
                <w:lang w:eastAsia="en-US"/>
              </w:rPr>
            </w:pPr>
            <w:r>
              <w:rPr>
                <w:lang w:eastAsia="en-US"/>
              </w:rPr>
              <w:t>Мероприятия в рамках заседания МО:</w:t>
            </w:r>
          </w:p>
          <w:p w:rsidR="00EE1418" w:rsidRDefault="00EE1418" w:rsidP="000B4880">
            <w:pPr>
              <w:jc w:val="both"/>
              <w:rPr>
                <w:lang w:eastAsia="en-US"/>
              </w:rPr>
            </w:pPr>
            <w:r>
              <w:rPr>
                <w:lang w:eastAsia="en-US"/>
              </w:rPr>
              <w:t>-Методические рекомендации о практических навыках грамотного письма при подготовке к ЕГЭ, ГИА (педконсилиум).</w:t>
            </w:r>
          </w:p>
          <w:p w:rsidR="00EE1418" w:rsidRDefault="00EE1418" w:rsidP="000B4880">
            <w:pPr>
              <w:jc w:val="both"/>
              <w:rPr>
                <w:lang w:eastAsia="en-US"/>
              </w:rPr>
            </w:pPr>
            <w:r>
              <w:rPr>
                <w:lang w:eastAsia="en-US"/>
              </w:rPr>
              <w:t>- Преемственность обучения начального и среднего звена (заседание совместно с МО учителей начальных классов).</w:t>
            </w:r>
          </w:p>
          <w:p w:rsidR="00EE1418" w:rsidRDefault="00EE1418" w:rsidP="000B4880">
            <w:pPr>
              <w:jc w:val="both"/>
              <w:rPr>
                <w:lang w:eastAsia="en-US"/>
              </w:rPr>
            </w:pPr>
            <w:r>
              <w:rPr>
                <w:lang w:eastAsia="en-US"/>
              </w:rPr>
              <w:t>- Деловая игра как средство активизации учащихся в процессе преподавания русского языка.</w:t>
            </w:r>
          </w:p>
          <w:p w:rsidR="00EE1418" w:rsidRDefault="00EE1418" w:rsidP="000B4880">
            <w:pPr>
              <w:jc w:val="both"/>
              <w:rPr>
                <w:lang w:eastAsia="en-US"/>
              </w:rPr>
            </w:pPr>
            <w:r>
              <w:rPr>
                <w:lang w:eastAsia="en-US"/>
              </w:rPr>
              <w:t>- (</w:t>
            </w:r>
            <w:r w:rsidRPr="00BF05C8">
              <w:rPr>
                <w:lang w:eastAsia="en-US"/>
              </w:rPr>
              <w:t>«</w:t>
            </w:r>
            <w:r w:rsidRPr="00503810">
              <w:rPr>
                <w:bCs/>
              </w:rPr>
              <w:t xml:space="preserve">Современный учитель… Каков он? </w:t>
            </w:r>
            <w:r>
              <w:rPr>
                <w:lang w:eastAsia="en-US"/>
              </w:rPr>
              <w:t>семинар).</w:t>
            </w:r>
          </w:p>
          <w:p w:rsidR="00EE1418" w:rsidRDefault="00EE1418" w:rsidP="000B4880">
            <w:pPr>
              <w:jc w:val="both"/>
              <w:rPr>
                <w:lang w:eastAsia="en-US"/>
              </w:rPr>
            </w:pPr>
            <w:r>
              <w:rPr>
                <w:lang w:eastAsia="en-US"/>
              </w:rPr>
              <w:t>-Проектная, исследовательская деятельность учащихся.</w:t>
            </w:r>
          </w:p>
        </w:tc>
        <w:tc>
          <w:tcPr>
            <w:tcW w:w="3433" w:type="dxa"/>
            <w:tcBorders>
              <w:top w:val="single" w:sz="4" w:space="0" w:color="auto"/>
              <w:left w:val="single" w:sz="4" w:space="0" w:color="auto"/>
              <w:bottom w:val="single" w:sz="4" w:space="0" w:color="auto"/>
              <w:right w:val="single" w:sz="4" w:space="0" w:color="auto"/>
            </w:tcBorders>
          </w:tcPr>
          <w:p w:rsidR="00EE1418" w:rsidRDefault="00EE1418" w:rsidP="000B4880">
            <w:pPr>
              <w:rPr>
                <w:lang w:eastAsia="en-US"/>
              </w:rPr>
            </w:pPr>
            <w:r>
              <w:rPr>
                <w:lang w:eastAsia="en-US"/>
              </w:rPr>
              <w:t>3 учителя русского языка: 1-высшая категория, 3-1 категория; 2 учителя истории и обществознания: 2- 1 категория.</w:t>
            </w:r>
          </w:p>
          <w:p w:rsidR="00EE1418" w:rsidRDefault="00EE1418" w:rsidP="000B4880">
            <w:pPr>
              <w:jc w:val="both"/>
              <w:rPr>
                <w:lang w:eastAsia="en-US"/>
              </w:rPr>
            </w:pPr>
            <w:r>
              <w:rPr>
                <w:lang w:eastAsia="en-US"/>
              </w:rPr>
              <w:t>3 педагога за последние 3 года прошли курсы повышения квалификации.</w:t>
            </w:r>
          </w:p>
          <w:p w:rsidR="00EE1418" w:rsidRDefault="00EE1418" w:rsidP="000B4880">
            <w:pPr>
              <w:jc w:val="both"/>
              <w:rPr>
                <w:lang w:eastAsia="en-US"/>
              </w:rPr>
            </w:pPr>
            <w:r>
              <w:rPr>
                <w:lang w:eastAsia="en-US"/>
              </w:rPr>
              <w:t>Работают над проблемой преодоления неуспеваемости по предметам.</w:t>
            </w:r>
          </w:p>
          <w:p w:rsidR="00EE1418" w:rsidRDefault="00EE1418" w:rsidP="000B4880">
            <w:pPr>
              <w:jc w:val="both"/>
              <w:rPr>
                <w:lang w:eastAsia="en-US"/>
              </w:rPr>
            </w:pPr>
          </w:p>
          <w:p w:rsidR="00EE1418" w:rsidRDefault="00EE1418" w:rsidP="000B4880">
            <w:pPr>
              <w:jc w:val="both"/>
              <w:rPr>
                <w:lang w:eastAsia="en-US"/>
              </w:rPr>
            </w:pPr>
            <w:r>
              <w:rPr>
                <w:lang w:eastAsia="en-US"/>
              </w:rPr>
              <w:t>Качество знаний в среднем по школе составляет по русскому языку- 47%, по литературе – 58%.</w:t>
            </w:r>
          </w:p>
          <w:p w:rsidR="00EE1418" w:rsidRDefault="00EE1418" w:rsidP="000B4880">
            <w:pPr>
              <w:jc w:val="both"/>
              <w:rPr>
                <w:lang w:eastAsia="en-US"/>
              </w:rPr>
            </w:pPr>
          </w:p>
          <w:p w:rsidR="00EE1418" w:rsidRDefault="00EE1418" w:rsidP="000B4880">
            <w:pPr>
              <w:jc w:val="both"/>
              <w:rPr>
                <w:lang w:eastAsia="en-US"/>
              </w:rPr>
            </w:pPr>
            <w:r>
              <w:rPr>
                <w:lang w:eastAsia="en-US"/>
              </w:rPr>
              <w:t>1 место в районной научно-практической конференции (Соколова Наталья, ученица 6 класса) – учитель Василенко Г.А.</w:t>
            </w:r>
          </w:p>
          <w:p w:rsidR="00EE1418" w:rsidRDefault="00EE1418" w:rsidP="000B4880">
            <w:pPr>
              <w:jc w:val="both"/>
              <w:rPr>
                <w:lang w:eastAsia="en-US"/>
              </w:rPr>
            </w:pPr>
            <w:r>
              <w:rPr>
                <w:lang w:eastAsia="en-US"/>
              </w:rPr>
              <w:t>Диплом 1 степени за участие в районной научно-практической конференции (Мандрицына Арина, Соколова Наташи, ученицы 6 класса) – учитель Василенко Г.А.</w:t>
            </w:r>
          </w:p>
          <w:p w:rsidR="00EE1418" w:rsidRDefault="00EE1418" w:rsidP="000B4880">
            <w:pPr>
              <w:jc w:val="both"/>
              <w:rPr>
                <w:lang w:eastAsia="en-US"/>
              </w:rPr>
            </w:pPr>
            <w:r>
              <w:rPr>
                <w:lang w:eastAsia="en-US"/>
              </w:rPr>
              <w:t>1 призер во Всероссийской олимпиаде школьников (муниципальный тур)  по русскому языку  (Бурухина Екатерина, 9 класс) – учитель Егорова Н.А.</w:t>
            </w:r>
          </w:p>
          <w:p w:rsidR="00EE1418" w:rsidRDefault="00EE1418" w:rsidP="000B4880">
            <w:pPr>
              <w:jc w:val="both"/>
              <w:rPr>
                <w:lang w:eastAsia="en-US"/>
              </w:rPr>
            </w:pPr>
          </w:p>
          <w:p w:rsidR="00EE1418" w:rsidRDefault="00EE1418" w:rsidP="000B4880">
            <w:pPr>
              <w:jc w:val="both"/>
              <w:rPr>
                <w:lang w:eastAsia="en-US"/>
              </w:rPr>
            </w:pPr>
            <w:r>
              <w:rPr>
                <w:lang w:eastAsia="en-US"/>
              </w:rPr>
              <w:t>2 призера во Всероссийской олимпиаде школьников (муниципальный тур)  по литературе  (Захарьева Ирина, 9 класс) – учитель Егорова Н.А.; литературе  (Вахмянина Марина, 10 класс) – учитель Василенко Г.А.</w:t>
            </w:r>
          </w:p>
          <w:p w:rsidR="00EE1418" w:rsidRDefault="00EE1418" w:rsidP="000B4880">
            <w:pPr>
              <w:jc w:val="both"/>
              <w:rPr>
                <w:lang w:eastAsia="en-US"/>
              </w:rPr>
            </w:pPr>
          </w:p>
          <w:p w:rsidR="00EE1418" w:rsidRDefault="00EE1418" w:rsidP="000B4880">
            <w:pPr>
              <w:jc w:val="both"/>
              <w:rPr>
                <w:lang w:eastAsia="en-US"/>
              </w:rPr>
            </w:pPr>
            <w:r>
              <w:rPr>
                <w:lang w:eastAsia="en-US"/>
              </w:rPr>
              <w:t xml:space="preserve">1 призер во Всероссийской олимпиаде школьников (муниципальный тур)  по </w:t>
            </w:r>
            <w:r>
              <w:rPr>
                <w:lang w:eastAsia="en-US"/>
              </w:rPr>
              <w:lastRenderedPageBreak/>
              <w:t>обществознанию  (Свибович Наталья, 11 класс) – учитель Кора С.В.</w:t>
            </w:r>
          </w:p>
          <w:p w:rsidR="00EE1418" w:rsidRDefault="00EE1418" w:rsidP="000B4880">
            <w:pPr>
              <w:jc w:val="both"/>
              <w:rPr>
                <w:lang w:eastAsia="en-US"/>
              </w:rPr>
            </w:pPr>
          </w:p>
          <w:p w:rsidR="00EE1418" w:rsidRDefault="00EE1418" w:rsidP="000B4880">
            <w:pPr>
              <w:jc w:val="both"/>
              <w:rPr>
                <w:lang w:eastAsia="en-US"/>
              </w:rPr>
            </w:pPr>
            <w:r>
              <w:rPr>
                <w:lang w:eastAsia="en-US"/>
              </w:rPr>
              <w:t>1 призер во Всероссийской олимпиаде школьников (муниципальный тур)  по истории  (Мартиросян Енок, 7 класс) – учитель Череватенко Т.В.</w:t>
            </w:r>
          </w:p>
          <w:p w:rsidR="00EE1418" w:rsidRDefault="00EE1418" w:rsidP="000B4880">
            <w:pPr>
              <w:jc w:val="both"/>
              <w:rPr>
                <w:lang w:eastAsia="en-US"/>
              </w:rPr>
            </w:pPr>
          </w:p>
          <w:p w:rsidR="00EE1418" w:rsidRDefault="00EE1418" w:rsidP="000B4880">
            <w:pPr>
              <w:jc w:val="both"/>
              <w:rPr>
                <w:lang w:eastAsia="en-US"/>
              </w:rPr>
            </w:pPr>
          </w:p>
          <w:p w:rsidR="00EE1418" w:rsidRPr="00DD622A" w:rsidRDefault="00EE1418" w:rsidP="000B4880">
            <w:pPr>
              <w:jc w:val="both"/>
              <w:rPr>
                <w:lang w:eastAsia="en-US"/>
              </w:rPr>
            </w:pPr>
            <w:r>
              <w:rPr>
                <w:lang w:eastAsia="en-US"/>
              </w:rPr>
              <w:t xml:space="preserve">Учащаяся 9 класса (Вахмянина М.),  в этом учебном году участвовала в дистанционной школе для одаренных детей </w:t>
            </w:r>
            <w:r w:rsidRPr="00DD622A">
              <w:rPr>
                <w:lang w:eastAsia="en-US"/>
              </w:rPr>
              <w:t>«Искусство говорить, умение мыслить»</w:t>
            </w:r>
            <w:r>
              <w:rPr>
                <w:lang w:eastAsia="en-US"/>
              </w:rPr>
              <w:t>, где была отмечена благодарностью</w:t>
            </w:r>
          </w:p>
          <w:p w:rsidR="00EE1418" w:rsidRDefault="00EE1418" w:rsidP="000B4880">
            <w:pPr>
              <w:jc w:val="both"/>
              <w:rPr>
                <w:lang w:eastAsia="en-US"/>
              </w:rPr>
            </w:pPr>
            <w:r>
              <w:rPr>
                <w:lang w:eastAsia="en-US"/>
              </w:rPr>
              <w:t>– учитель Егорова Н.А.</w:t>
            </w:r>
          </w:p>
          <w:p w:rsidR="00EE1418" w:rsidRDefault="00EE1418" w:rsidP="000B4880">
            <w:pPr>
              <w:jc w:val="both"/>
              <w:rPr>
                <w:lang w:eastAsia="en-US"/>
              </w:rPr>
            </w:pPr>
            <w:r>
              <w:rPr>
                <w:lang w:eastAsia="en-US"/>
              </w:rPr>
              <w:t>Результаты ГИА: из 28 сдававших «5», «4» - 21, качество знаний – 75%.(учителя Василенко Г.А., Егорова Н.А.)</w:t>
            </w:r>
          </w:p>
          <w:p w:rsidR="00EE1418" w:rsidRDefault="00EE1418" w:rsidP="000B4880">
            <w:pPr>
              <w:jc w:val="both"/>
              <w:rPr>
                <w:lang w:eastAsia="en-US"/>
              </w:rPr>
            </w:pPr>
          </w:p>
          <w:p w:rsidR="00EE1418" w:rsidRDefault="00EE1418" w:rsidP="000B4880">
            <w:pPr>
              <w:jc w:val="both"/>
              <w:rPr>
                <w:lang w:eastAsia="en-US"/>
              </w:rPr>
            </w:pPr>
            <w:r>
              <w:rPr>
                <w:lang w:eastAsia="en-US"/>
              </w:rPr>
              <w:t xml:space="preserve">Результаты ЕГЭ по русскому языку: средний балл выпускника – 56 при минимальном 24. </w:t>
            </w:r>
          </w:p>
          <w:p w:rsidR="00EE1418" w:rsidRDefault="00EE1418" w:rsidP="000B4880">
            <w:pPr>
              <w:jc w:val="both"/>
              <w:rPr>
                <w:lang w:eastAsia="en-US"/>
              </w:rPr>
            </w:pPr>
          </w:p>
          <w:p w:rsidR="00EE1418" w:rsidRDefault="00EE1418" w:rsidP="000B4880">
            <w:pPr>
              <w:jc w:val="both"/>
              <w:rPr>
                <w:lang w:eastAsia="en-US"/>
              </w:rPr>
            </w:pPr>
            <w:r>
              <w:rPr>
                <w:lang w:eastAsia="en-US"/>
              </w:rPr>
              <w:t>Результаты ЕГЭ по обществознанию: средний балл выпускника – 58 при минимальном 39.</w:t>
            </w:r>
          </w:p>
          <w:p w:rsidR="00EE1418" w:rsidRDefault="00EE1418" w:rsidP="000B4880">
            <w:pPr>
              <w:jc w:val="both"/>
              <w:rPr>
                <w:lang w:eastAsia="en-US"/>
              </w:rPr>
            </w:pPr>
          </w:p>
          <w:p w:rsidR="00EE1418" w:rsidRDefault="00EE1418" w:rsidP="000B4880">
            <w:pPr>
              <w:jc w:val="both"/>
              <w:rPr>
                <w:lang w:eastAsia="en-US"/>
              </w:rPr>
            </w:pPr>
            <w:r>
              <w:rPr>
                <w:lang w:eastAsia="en-US"/>
              </w:rPr>
              <w:t xml:space="preserve">Результаты ЕГЭ по истории: средний балл выпускника – 55 при минимальном </w:t>
            </w:r>
            <w:r w:rsidRPr="00167665">
              <w:rPr>
                <w:lang w:eastAsia="en-US"/>
              </w:rPr>
              <w:t>32</w:t>
            </w:r>
          </w:p>
        </w:tc>
      </w:tr>
      <w:tr w:rsidR="00EE1418" w:rsidRPr="00503810" w:rsidTr="000B4880">
        <w:tc>
          <w:tcPr>
            <w:tcW w:w="54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lastRenderedPageBreak/>
              <w:t>2</w:t>
            </w:r>
          </w:p>
        </w:tc>
        <w:tc>
          <w:tcPr>
            <w:tcW w:w="2268"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МО учителей математики, физики, информатики</w:t>
            </w:r>
          </w:p>
        </w:tc>
        <w:tc>
          <w:tcPr>
            <w:tcW w:w="3407"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both"/>
              <w:rPr>
                <w:bCs/>
                <w:lang w:eastAsia="en-US"/>
              </w:rPr>
            </w:pPr>
            <w:r>
              <w:rPr>
                <w:lang w:eastAsia="en-US"/>
              </w:rPr>
              <w:t>МО работает над проблемой: «</w:t>
            </w:r>
            <w:r w:rsidRPr="00503810">
              <w:rPr>
                <w:bCs/>
                <w:lang w:eastAsia="en-US"/>
              </w:rPr>
              <w:t xml:space="preserve">Работа по формированию компетентностной среды </w:t>
            </w:r>
          </w:p>
          <w:p w:rsidR="00EE1418" w:rsidRPr="00503810" w:rsidRDefault="00EE1418" w:rsidP="000B4880">
            <w:pPr>
              <w:jc w:val="both"/>
              <w:rPr>
                <w:bCs/>
                <w:lang w:eastAsia="en-US"/>
              </w:rPr>
            </w:pPr>
            <w:r w:rsidRPr="00503810">
              <w:rPr>
                <w:bCs/>
                <w:lang w:eastAsia="en-US"/>
              </w:rPr>
              <w:t>как фактора развития</w:t>
            </w:r>
          </w:p>
          <w:p w:rsidR="00EE1418" w:rsidRPr="00167665" w:rsidRDefault="00EE1418" w:rsidP="000B4880">
            <w:pPr>
              <w:jc w:val="both"/>
              <w:rPr>
                <w:lang w:eastAsia="en-US"/>
              </w:rPr>
            </w:pPr>
            <w:r w:rsidRPr="00503810">
              <w:rPr>
                <w:bCs/>
                <w:lang w:eastAsia="en-US"/>
              </w:rPr>
              <w:t xml:space="preserve"> основных компетенций учащихся»</w:t>
            </w:r>
          </w:p>
          <w:p w:rsidR="00EE1418" w:rsidRPr="00167665" w:rsidRDefault="00EE1418" w:rsidP="000B4880">
            <w:pPr>
              <w:jc w:val="both"/>
              <w:rPr>
                <w:lang w:eastAsia="en-US"/>
              </w:rPr>
            </w:pPr>
            <w:r>
              <w:rPr>
                <w:lang w:eastAsia="en-US"/>
              </w:rPr>
              <w:t>Цели:</w:t>
            </w:r>
            <w:r w:rsidRPr="00503810">
              <w:rPr>
                <w:rFonts w:ascii="Verdana" w:hAnsi="Verdana" w:cs="Arial"/>
                <w:color w:val="000000"/>
                <w:sz w:val="40"/>
                <w:szCs w:val="40"/>
              </w:rPr>
              <w:t xml:space="preserve"> </w:t>
            </w:r>
            <w:r>
              <w:rPr>
                <w:lang w:eastAsia="en-US"/>
              </w:rPr>
              <w:t>о</w:t>
            </w:r>
            <w:r w:rsidRPr="00167665">
              <w:rPr>
                <w:lang w:eastAsia="en-US"/>
              </w:rPr>
              <w:t xml:space="preserve">пределение содержания педагогических </w:t>
            </w:r>
            <w:r w:rsidRPr="00503810">
              <w:rPr>
                <w:i/>
                <w:iCs/>
                <w:lang w:eastAsia="en-US"/>
              </w:rPr>
              <w:t xml:space="preserve">(психолого-педагогических, социально-педагогических, личностных) </w:t>
            </w:r>
            <w:r w:rsidRPr="00167665">
              <w:rPr>
                <w:lang w:eastAsia="en-US"/>
              </w:rPr>
              <w:t>компетенций учителей математики;</w:t>
            </w:r>
          </w:p>
          <w:p w:rsidR="00EE1418" w:rsidRPr="00167665" w:rsidRDefault="00EE1418" w:rsidP="000B4880">
            <w:pPr>
              <w:jc w:val="both"/>
              <w:rPr>
                <w:lang w:eastAsia="en-US"/>
              </w:rPr>
            </w:pPr>
            <w:r>
              <w:rPr>
                <w:lang w:eastAsia="en-US"/>
              </w:rPr>
              <w:t>н</w:t>
            </w:r>
            <w:r w:rsidRPr="00167665">
              <w:rPr>
                <w:lang w:eastAsia="en-US"/>
              </w:rPr>
              <w:t xml:space="preserve">епрерывное повышение  уровня педагогического мастерства учителей- </w:t>
            </w:r>
            <w:r w:rsidRPr="00167665">
              <w:rPr>
                <w:lang w:eastAsia="en-US"/>
              </w:rPr>
              <w:lastRenderedPageBreak/>
              <w:t>предметников;</w:t>
            </w:r>
          </w:p>
          <w:p w:rsidR="00EE1418" w:rsidRPr="00167665" w:rsidRDefault="00EE1418" w:rsidP="000B4880">
            <w:pPr>
              <w:jc w:val="both"/>
              <w:rPr>
                <w:lang w:eastAsia="en-US"/>
              </w:rPr>
            </w:pPr>
            <w:r>
              <w:rPr>
                <w:lang w:eastAsia="en-US"/>
              </w:rPr>
              <w:t>с</w:t>
            </w:r>
            <w:r w:rsidRPr="00167665">
              <w:rPr>
                <w:lang w:eastAsia="en-US"/>
              </w:rPr>
              <w:t>овершенствование форм и методов работы по повышению качества знаний учащихся;</w:t>
            </w:r>
          </w:p>
          <w:p w:rsidR="00EE1418" w:rsidRDefault="00EE1418" w:rsidP="000B4880">
            <w:pPr>
              <w:jc w:val="both"/>
              <w:rPr>
                <w:lang w:eastAsia="en-US"/>
              </w:rPr>
            </w:pPr>
            <w:r>
              <w:rPr>
                <w:lang w:eastAsia="en-US"/>
              </w:rPr>
              <w:t>с</w:t>
            </w:r>
            <w:r w:rsidRPr="00167665">
              <w:rPr>
                <w:lang w:eastAsia="en-US"/>
              </w:rPr>
              <w:t>оздание учебной среды, способствующей формированию и развитию творческих  способностей  учащихся.</w:t>
            </w:r>
          </w:p>
          <w:p w:rsidR="00EE1418" w:rsidRDefault="00EE1418" w:rsidP="000B4880">
            <w:pPr>
              <w:jc w:val="both"/>
              <w:rPr>
                <w:lang w:eastAsia="en-US"/>
              </w:rPr>
            </w:pPr>
            <w:r>
              <w:rPr>
                <w:lang w:eastAsia="en-US"/>
              </w:rPr>
              <w:t>Проведены следующие мероприятия:</w:t>
            </w:r>
          </w:p>
          <w:p w:rsidR="00EE1418" w:rsidRDefault="00EE1418" w:rsidP="000B4880">
            <w:pPr>
              <w:jc w:val="both"/>
              <w:rPr>
                <w:lang w:eastAsia="en-US"/>
              </w:rPr>
            </w:pPr>
            <w:r>
              <w:rPr>
                <w:lang w:eastAsia="en-US"/>
              </w:rPr>
              <w:t>- Психолого-педагогические основы работы с одаренными детьми (семинар).</w:t>
            </w:r>
          </w:p>
          <w:p w:rsidR="00EE1418" w:rsidRDefault="00EE1418" w:rsidP="000B4880">
            <w:pPr>
              <w:jc w:val="both"/>
              <w:rPr>
                <w:lang w:eastAsia="en-US"/>
              </w:rPr>
            </w:pPr>
            <w:r>
              <w:rPr>
                <w:lang w:eastAsia="en-US"/>
              </w:rPr>
              <w:t>- Практические семинары: «Сравнительный анализ результатов ГИА и ЕГЭ 2013 года и методические рекомендации по устранению недостатков»,</w:t>
            </w:r>
          </w:p>
          <w:p w:rsidR="00EE1418" w:rsidRPr="00E811C2" w:rsidRDefault="00EE1418" w:rsidP="000B4880">
            <w:pPr>
              <w:jc w:val="both"/>
              <w:rPr>
                <w:lang w:eastAsia="en-US"/>
              </w:rPr>
            </w:pPr>
            <w:r>
              <w:rPr>
                <w:lang w:eastAsia="en-US"/>
              </w:rPr>
              <w:t xml:space="preserve"> «Современные технологии в методике преподавания математики».</w:t>
            </w:r>
          </w:p>
        </w:tc>
        <w:tc>
          <w:tcPr>
            <w:tcW w:w="3433"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lastRenderedPageBreak/>
              <w:t>5 учителей, из них 3 учителя математики (у всех 1 категория), 1 учитель информатики (1 категория).</w:t>
            </w:r>
          </w:p>
          <w:p w:rsidR="00EE1418" w:rsidRDefault="00EE1418" w:rsidP="000B4880">
            <w:pPr>
              <w:jc w:val="both"/>
              <w:rPr>
                <w:lang w:eastAsia="en-US"/>
              </w:rPr>
            </w:pPr>
          </w:p>
          <w:p w:rsidR="00EE1418" w:rsidRPr="00E61632" w:rsidRDefault="00EE1418" w:rsidP="000B4880">
            <w:pPr>
              <w:jc w:val="both"/>
              <w:rPr>
                <w:lang w:eastAsia="en-US"/>
              </w:rPr>
            </w:pPr>
            <w:r>
              <w:rPr>
                <w:lang w:eastAsia="en-US"/>
              </w:rPr>
              <w:t xml:space="preserve">Учащиеся 10 класса (Сафонова П., Химинченко И.),  участвовали в дистанционной школе для одаренных детей </w:t>
            </w:r>
            <w:r w:rsidRPr="00E61632">
              <w:rPr>
                <w:lang w:eastAsia="en-US"/>
              </w:rPr>
              <w:t>«Школа программирования»</w:t>
            </w:r>
          </w:p>
          <w:p w:rsidR="00EE1418" w:rsidRDefault="00EE1418" w:rsidP="000B4880">
            <w:pPr>
              <w:jc w:val="both"/>
              <w:rPr>
                <w:lang w:eastAsia="en-US"/>
              </w:rPr>
            </w:pPr>
            <w:r>
              <w:rPr>
                <w:lang w:eastAsia="en-US"/>
              </w:rPr>
              <w:t>– учитель Акулин О.В.</w:t>
            </w:r>
          </w:p>
          <w:p w:rsidR="00EE1418" w:rsidRDefault="00EE1418" w:rsidP="000B4880">
            <w:pPr>
              <w:jc w:val="both"/>
              <w:rPr>
                <w:lang w:eastAsia="en-US"/>
              </w:rPr>
            </w:pPr>
          </w:p>
          <w:p w:rsidR="00EE1418" w:rsidRDefault="00EE1418" w:rsidP="000B4880">
            <w:pPr>
              <w:jc w:val="both"/>
              <w:rPr>
                <w:lang w:eastAsia="en-US"/>
              </w:rPr>
            </w:pPr>
            <w:r>
              <w:rPr>
                <w:lang w:eastAsia="en-US"/>
              </w:rPr>
              <w:t xml:space="preserve">Качество знаний за год: </w:t>
            </w:r>
          </w:p>
          <w:p w:rsidR="00EE1418" w:rsidRDefault="00EE1418" w:rsidP="000B4880">
            <w:pPr>
              <w:jc w:val="both"/>
              <w:rPr>
                <w:lang w:eastAsia="en-US"/>
              </w:rPr>
            </w:pPr>
            <w:r>
              <w:rPr>
                <w:lang w:eastAsia="en-US"/>
              </w:rPr>
              <w:t>-по математике – 47%,</w:t>
            </w:r>
          </w:p>
          <w:p w:rsidR="00EE1418" w:rsidRDefault="00EE1418" w:rsidP="000B4880">
            <w:pPr>
              <w:jc w:val="both"/>
              <w:rPr>
                <w:lang w:eastAsia="en-US"/>
              </w:rPr>
            </w:pPr>
            <w:r>
              <w:rPr>
                <w:lang w:eastAsia="en-US"/>
              </w:rPr>
              <w:t xml:space="preserve">- по физике – 52%, </w:t>
            </w:r>
          </w:p>
          <w:p w:rsidR="00EE1418" w:rsidRDefault="00EE1418" w:rsidP="000B4880">
            <w:pPr>
              <w:jc w:val="both"/>
              <w:rPr>
                <w:lang w:eastAsia="en-US"/>
              </w:rPr>
            </w:pPr>
            <w:r>
              <w:rPr>
                <w:lang w:eastAsia="en-US"/>
              </w:rPr>
              <w:lastRenderedPageBreak/>
              <w:t>- по информатике – 73%.</w:t>
            </w:r>
          </w:p>
          <w:p w:rsidR="00EE1418" w:rsidRDefault="00EE1418" w:rsidP="000B4880">
            <w:pPr>
              <w:jc w:val="both"/>
              <w:rPr>
                <w:lang w:eastAsia="en-US"/>
              </w:rPr>
            </w:pPr>
          </w:p>
          <w:p w:rsidR="00EE1418" w:rsidRDefault="00EE1418" w:rsidP="000B4880">
            <w:pPr>
              <w:jc w:val="both"/>
              <w:rPr>
                <w:lang w:eastAsia="en-US"/>
              </w:rPr>
            </w:pPr>
            <w:r>
              <w:rPr>
                <w:lang w:eastAsia="en-US"/>
              </w:rPr>
              <w:t>Результаты ГИА по математике: из 12 учащихся «5» и «4»- 7, качество знаний – 58,3%.</w:t>
            </w:r>
          </w:p>
          <w:p w:rsidR="00EE1418" w:rsidRDefault="00EE1418" w:rsidP="000B4880">
            <w:pPr>
              <w:jc w:val="both"/>
              <w:rPr>
                <w:lang w:eastAsia="en-US"/>
              </w:rPr>
            </w:pPr>
          </w:p>
          <w:p w:rsidR="00EE1418" w:rsidRDefault="00EE1418" w:rsidP="000B4880">
            <w:pPr>
              <w:jc w:val="both"/>
              <w:rPr>
                <w:lang w:eastAsia="en-US"/>
              </w:rPr>
            </w:pPr>
            <w:r>
              <w:rPr>
                <w:lang w:eastAsia="en-US"/>
              </w:rPr>
              <w:t xml:space="preserve">Результаты ЕГЭ по математике: средний балл выпускника – 45 (минимальный 20). </w:t>
            </w:r>
          </w:p>
          <w:p w:rsidR="00EE1418" w:rsidRDefault="00EE1418" w:rsidP="000B4880">
            <w:pPr>
              <w:rPr>
                <w:lang w:eastAsia="en-US"/>
              </w:rPr>
            </w:pPr>
          </w:p>
          <w:p w:rsidR="00EE1418" w:rsidRPr="00051E1D" w:rsidRDefault="00EE1418" w:rsidP="000B4880">
            <w:pPr>
              <w:rPr>
                <w:lang w:eastAsia="en-US"/>
              </w:rPr>
            </w:pPr>
            <w:r>
              <w:rPr>
                <w:lang w:eastAsia="en-US"/>
              </w:rPr>
              <w:t>Результаты ЕГЭ по физике: средний балл выпускника – 53 (минимальный 36).</w:t>
            </w:r>
          </w:p>
        </w:tc>
      </w:tr>
      <w:tr w:rsidR="00EE1418" w:rsidRPr="00503810" w:rsidTr="000B4880">
        <w:tc>
          <w:tcPr>
            <w:tcW w:w="54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lastRenderedPageBreak/>
              <w:t>3</w:t>
            </w:r>
          </w:p>
        </w:tc>
        <w:tc>
          <w:tcPr>
            <w:tcW w:w="2268"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МО учителей естественнонаучного цикла</w:t>
            </w:r>
          </w:p>
        </w:tc>
        <w:tc>
          <w:tcPr>
            <w:tcW w:w="3407"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Проблема, над которой работает МО: «Повышение качества образования через формирование ключевых компетентностей учащихся и внедрение инновационных педагогических технологий обучения и воспитания».</w:t>
            </w:r>
          </w:p>
          <w:p w:rsidR="00EE1418" w:rsidRDefault="00EE1418" w:rsidP="000B4880">
            <w:pPr>
              <w:jc w:val="both"/>
              <w:rPr>
                <w:lang w:eastAsia="en-US"/>
              </w:rPr>
            </w:pPr>
            <w:r>
              <w:rPr>
                <w:lang w:eastAsia="en-US"/>
              </w:rPr>
              <w:t>Цели: интенсификация образовательного процесса путем освоения педагогами интерактивных методов обучения; создание психолого-педагогических условий, способствующих развитию и реализации врожденных задатков детей, способных к предметам естественнонаучного цикла.</w:t>
            </w:r>
          </w:p>
          <w:p w:rsidR="00EE1418" w:rsidRDefault="00EE1418" w:rsidP="000B4880">
            <w:pPr>
              <w:jc w:val="both"/>
              <w:rPr>
                <w:lang w:eastAsia="en-US"/>
              </w:rPr>
            </w:pPr>
            <w:r>
              <w:rPr>
                <w:lang w:eastAsia="en-US"/>
              </w:rPr>
              <w:t>Мероприятия:</w:t>
            </w:r>
          </w:p>
          <w:p w:rsidR="00EE1418" w:rsidRDefault="00EE1418" w:rsidP="000B4880">
            <w:pPr>
              <w:jc w:val="both"/>
              <w:rPr>
                <w:lang w:eastAsia="en-US"/>
              </w:rPr>
            </w:pPr>
            <w:r>
              <w:rPr>
                <w:lang w:eastAsia="en-US"/>
              </w:rPr>
              <w:t>-«Современный урок с позиции формирования жизненных навыков и ключевых компетенций» (практический семинар).</w:t>
            </w:r>
          </w:p>
        </w:tc>
        <w:tc>
          <w:tcPr>
            <w:tcW w:w="3433"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3 учителя:</w:t>
            </w:r>
          </w:p>
          <w:p w:rsidR="00EE1418" w:rsidRPr="00493CB9" w:rsidRDefault="00EE1418" w:rsidP="000B4880">
            <w:pPr>
              <w:jc w:val="both"/>
              <w:rPr>
                <w:lang w:eastAsia="en-US"/>
              </w:rPr>
            </w:pPr>
            <w:r>
              <w:rPr>
                <w:lang w:eastAsia="en-US"/>
              </w:rPr>
              <w:t xml:space="preserve">химии  и биологии (1 категория), географии (1 категория). </w:t>
            </w:r>
          </w:p>
          <w:p w:rsidR="00EE1418" w:rsidRDefault="00EE1418" w:rsidP="000B4880">
            <w:pPr>
              <w:jc w:val="both"/>
              <w:rPr>
                <w:lang w:eastAsia="en-US"/>
              </w:rPr>
            </w:pPr>
          </w:p>
          <w:p w:rsidR="00EE1418" w:rsidRDefault="00EE1418" w:rsidP="000B4880">
            <w:pPr>
              <w:jc w:val="both"/>
              <w:rPr>
                <w:lang w:eastAsia="en-US"/>
              </w:rPr>
            </w:pPr>
            <w:r>
              <w:rPr>
                <w:lang w:eastAsia="en-US"/>
              </w:rPr>
              <w:t>1 призер во Всероссийской олимпиаде школьников (муниципальный тур)  по экологии  (Решетов Иван, 9 класс) – учитель Лобова Л.Ю.</w:t>
            </w:r>
          </w:p>
          <w:p w:rsidR="00EE1418" w:rsidRDefault="00EE1418" w:rsidP="000B4880">
            <w:pPr>
              <w:jc w:val="both"/>
              <w:rPr>
                <w:lang w:eastAsia="en-US"/>
              </w:rPr>
            </w:pPr>
          </w:p>
          <w:p w:rsidR="00EE1418" w:rsidRDefault="00EE1418" w:rsidP="000B4880">
            <w:pPr>
              <w:jc w:val="both"/>
              <w:rPr>
                <w:lang w:eastAsia="en-US"/>
              </w:rPr>
            </w:pPr>
            <w:r>
              <w:rPr>
                <w:lang w:eastAsia="en-US"/>
              </w:rPr>
              <w:t>Качество знаний: по биологии – 49%, по химии – 45%, по географии – 66%</w:t>
            </w:r>
          </w:p>
          <w:p w:rsidR="00EE1418" w:rsidRDefault="00EE1418" w:rsidP="000B4880">
            <w:pPr>
              <w:jc w:val="both"/>
              <w:rPr>
                <w:lang w:eastAsia="en-US"/>
              </w:rPr>
            </w:pPr>
          </w:p>
          <w:p w:rsidR="00EE1418" w:rsidRDefault="00EE1418" w:rsidP="000B4880">
            <w:pPr>
              <w:jc w:val="both"/>
              <w:rPr>
                <w:lang w:eastAsia="en-US"/>
              </w:rPr>
            </w:pPr>
            <w:r>
              <w:rPr>
                <w:lang w:eastAsia="en-US"/>
              </w:rPr>
              <w:t>Результаты ЕГЭ по химии: сдавал 1 ученик, средний балл – 39 (минимальный 3</w:t>
            </w:r>
            <w:r w:rsidRPr="009E0A02">
              <w:rPr>
                <w:lang w:eastAsia="en-US"/>
              </w:rPr>
              <w:t>6</w:t>
            </w:r>
            <w:r>
              <w:rPr>
                <w:lang w:eastAsia="en-US"/>
              </w:rPr>
              <w:t>) – учитель Лобова Л. Ю.</w:t>
            </w:r>
          </w:p>
          <w:p w:rsidR="00EE1418" w:rsidRDefault="00EE1418" w:rsidP="000B4880">
            <w:pPr>
              <w:jc w:val="both"/>
              <w:rPr>
                <w:lang w:eastAsia="en-US"/>
              </w:rPr>
            </w:pPr>
            <w:r>
              <w:rPr>
                <w:lang w:eastAsia="en-US"/>
              </w:rPr>
              <w:t>Результаты ЕГЭ по биологии: сдавали 2 ученика, средний балл – 48 (минимальный 3</w:t>
            </w:r>
            <w:r w:rsidRPr="009E0A02">
              <w:rPr>
                <w:lang w:eastAsia="en-US"/>
              </w:rPr>
              <w:t>6</w:t>
            </w:r>
            <w:r>
              <w:rPr>
                <w:lang w:eastAsia="en-US"/>
              </w:rPr>
              <w:t>) – учитель Лобова Л. Ю.</w:t>
            </w:r>
          </w:p>
          <w:p w:rsidR="00EE1418" w:rsidRPr="00051E1D" w:rsidRDefault="00EE1418" w:rsidP="000B4880">
            <w:pPr>
              <w:rPr>
                <w:lang w:eastAsia="en-US"/>
              </w:rPr>
            </w:pPr>
          </w:p>
        </w:tc>
      </w:tr>
      <w:tr w:rsidR="00EE1418" w:rsidRPr="00503810" w:rsidTr="000B4880">
        <w:tc>
          <w:tcPr>
            <w:tcW w:w="540"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4</w:t>
            </w:r>
          </w:p>
        </w:tc>
        <w:tc>
          <w:tcPr>
            <w:tcW w:w="2268"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t>МО учителей начальных классов</w:t>
            </w:r>
          </w:p>
        </w:tc>
        <w:tc>
          <w:tcPr>
            <w:tcW w:w="3407" w:type="dxa"/>
            <w:tcBorders>
              <w:top w:val="single" w:sz="4" w:space="0" w:color="auto"/>
              <w:left w:val="single" w:sz="4" w:space="0" w:color="auto"/>
              <w:bottom w:val="single" w:sz="4" w:space="0" w:color="auto"/>
              <w:right w:val="single" w:sz="4" w:space="0" w:color="auto"/>
            </w:tcBorders>
          </w:tcPr>
          <w:p w:rsidR="00EE1418" w:rsidRPr="00503810" w:rsidRDefault="00EE1418" w:rsidP="000B4880">
            <w:pPr>
              <w:jc w:val="both"/>
              <w:rPr>
                <w:bCs/>
                <w:color w:val="000000"/>
                <w:spacing w:val="-2"/>
              </w:rPr>
            </w:pPr>
            <w:r>
              <w:rPr>
                <w:lang w:eastAsia="en-US"/>
              </w:rPr>
              <w:t xml:space="preserve">Проблема, над которой работает МО:  </w:t>
            </w:r>
            <w:r w:rsidRPr="00503810">
              <w:rPr>
                <w:bCs/>
                <w:color w:val="000000"/>
                <w:spacing w:val="-2"/>
              </w:rPr>
              <w:t xml:space="preserve">образовательные стандарты второго поколения и новые подходы в работе учителя </w:t>
            </w:r>
            <w:r w:rsidRPr="00503810">
              <w:rPr>
                <w:bCs/>
                <w:color w:val="000000"/>
                <w:spacing w:val="-2"/>
              </w:rPr>
              <w:lastRenderedPageBreak/>
              <w:t xml:space="preserve">начальных </w:t>
            </w:r>
          </w:p>
          <w:p w:rsidR="00EE1418" w:rsidRDefault="00EE1418" w:rsidP="000B4880">
            <w:pPr>
              <w:jc w:val="both"/>
              <w:rPr>
                <w:lang w:eastAsia="en-US"/>
              </w:rPr>
            </w:pPr>
            <w:r>
              <w:rPr>
                <w:lang w:eastAsia="en-US"/>
              </w:rPr>
              <w:t>Проведены следующие мероприятия:</w:t>
            </w:r>
          </w:p>
          <w:p w:rsidR="00EE1418" w:rsidRDefault="00EE1418" w:rsidP="000B4880">
            <w:pPr>
              <w:jc w:val="both"/>
            </w:pPr>
            <w:r>
              <w:rPr>
                <w:lang w:eastAsia="en-US"/>
              </w:rPr>
              <w:t xml:space="preserve">- </w:t>
            </w:r>
            <w:r>
              <w:t>«Анализ современного урока с точки зрения ФГОС НОО (семинары-практикумы);</w:t>
            </w:r>
          </w:p>
          <w:p w:rsidR="00EE1418" w:rsidRDefault="00EE1418" w:rsidP="000B4880">
            <w:pPr>
              <w:jc w:val="both"/>
            </w:pPr>
            <w:r>
              <w:t>-открытые уроки;</w:t>
            </w:r>
          </w:p>
          <w:p w:rsidR="00EE1418" w:rsidRDefault="00EE1418" w:rsidP="000B4880">
            <w:pPr>
              <w:jc w:val="both"/>
              <w:rPr>
                <w:lang w:eastAsia="en-US"/>
              </w:rPr>
            </w:pPr>
            <w:r>
              <w:t>- «Современный учитель…Каков он?» (практический семинар)</w:t>
            </w:r>
          </w:p>
          <w:p w:rsidR="00EE1418" w:rsidRDefault="00EE1418" w:rsidP="000B4880">
            <w:pPr>
              <w:jc w:val="both"/>
              <w:rPr>
                <w:lang w:eastAsia="en-US"/>
              </w:rPr>
            </w:pPr>
            <w:r>
              <w:rPr>
                <w:lang w:eastAsia="en-US"/>
              </w:rPr>
              <w:t>- Проблемы преемственности дошкольного образования и начальной школы. (совместное заседание с воспитателями детского сада «Колокольчик»),</w:t>
            </w:r>
          </w:p>
          <w:p w:rsidR="00EE1418" w:rsidRDefault="00EE1418" w:rsidP="000B4880">
            <w:pPr>
              <w:jc w:val="both"/>
              <w:rPr>
                <w:lang w:eastAsia="en-US"/>
              </w:rPr>
            </w:pPr>
            <w:r>
              <w:rPr>
                <w:lang w:eastAsia="en-US"/>
              </w:rPr>
              <w:t>- Портфолио ученика – обмен опытом составления папки достижений учащегося начальной школы.</w:t>
            </w:r>
          </w:p>
        </w:tc>
        <w:tc>
          <w:tcPr>
            <w:tcW w:w="3433" w:type="dxa"/>
            <w:tcBorders>
              <w:top w:val="single" w:sz="4" w:space="0" w:color="auto"/>
              <w:left w:val="single" w:sz="4" w:space="0" w:color="auto"/>
              <w:bottom w:val="single" w:sz="4" w:space="0" w:color="auto"/>
              <w:right w:val="single" w:sz="4" w:space="0" w:color="auto"/>
            </w:tcBorders>
          </w:tcPr>
          <w:p w:rsidR="00EE1418" w:rsidRDefault="00EE1418" w:rsidP="000B4880">
            <w:pPr>
              <w:jc w:val="both"/>
              <w:rPr>
                <w:lang w:eastAsia="en-US"/>
              </w:rPr>
            </w:pPr>
            <w:r>
              <w:rPr>
                <w:lang w:eastAsia="en-US"/>
              </w:rPr>
              <w:lastRenderedPageBreak/>
              <w:t>В МО 6 учителей:</w:t>
            </w:r>
          </w:p>
          <w:p w:rsidR="00EE1418" w:rsidRPr="00503810" w:rsidRDefault="00EE1418" w:rsidP="008000C7">
            <w:pPr>
              <w:pStyle w:val="msolistparagraph0"/>
              <w:numPr>
                <w:ilvl w:val="0"/>
                <w:numId w:val="57"/>
              </w:numPr>
              <w:jc w:val="both"/>
              <w:rPr>
                <w:sz w:val="24"/>
                <w:lang w:eastAsia="en-US"/>
              </w:rPr>
            </w:pPr>
            <w:r w:rsidRPr="00503810">
              <w:rPr>
                <w:sz w:val="24"/>
                <w:lang w:eastAsia="en-US"/>
              </w:rPr>
              <w:t>воспитатель ГПО,</w:t>
            </w:r>
          </w:p>
          <w:p w:rsidR="00EE1418" w:rsidRPr="00503810" w:rsidRDefault="00EE1418" w:rsidP="008000C7">
            <w:pPr>
              <w:numPr>
                <w:ilvl w:val="1"/>
                <w:numId w:val="51"/>
              </w:numPr>
              <w:tabs>
                <w:tab w:val="clear" w:pos="1800"/>
                <w:tab w:val="num" w:pos="0"/>
              </w:tabs>
              <w:spacing w:before="200" w:after="200"/>
              <w:ind w:left="0" w:firstLine="0"/>
              <w:contextualSpacing/>
              <w:jc w:val="both"/>
              <w:rPr>
                <w:bCs/>
                <w:lang w:eastAsia="en-US"/>
              </w:rPr>
            </w:pPr>
            <w:r w:rsidRPr="00503810">
              <w:rPr>
                <w:bCs/>
                <w:lang w:eastAsia="en-US"/>
              </w:rPr>
              <w:t xml:space="preserve">учитель коррекционного класса (без </w:t>
            </w:r>
            <w:r w:rsidRPr="00503810">
              <w:rPr>
                <w:bCs/>
                <w:lang w:eastAsia="en-US"/>
              </w:rPr>
              <w:lastRenderedPageBreak/>
              <w:t>спец. образования), 4 учителя начальных классов (1 высшей категории, 2 – 1 категории, 1 – 2 категория).</w:t>
            </w:r>
          </w:p>
          <w:p w:rsidR="00EE1418" w:rsidRDefault="00EE1418" w:rsidP="000B4880">
            <w:pPr>
              <w:jc w:val="both"/>
              <w:rPr>
                <w:lang w:eastAsia="en-US"/>
              </w:rPr>
            </w:pPr>
            <w:r>
              <w:rPr>
                <w:lang w:eastAsia="en-US"/>
              </w:rPr>
              <w:t>Участвовали в ККР-2014. Проведен мониторинг по математике: 92% успешность выполнения всей работы; по русскому языку 86% успешность выполнения всей работы.</w:t>
            </w:r>
          </w:p>
          <w:p w:rsidR="00EE1418" w:rsidRDefault="00EE1418" w:rsidP="000B4880">
            <w:pPr>
              <w:jc w:val="both"/>
              <w:rPr>
                <w:lang w:eastAsia="en-US"/>
              </w:rPr>
            </w:pPr>
            <w:r>
              <w:rPr>
                <w:lang w:eastAsia="en-US"/>
              </w:rPr>
              <w:t>Прошли курсы КПК по новым ФГОСТ – 4 учителя начальных классов из 4.</w:t>
            </w:r>
          </w:p>
          <w:p w:rsidR="00EE1418" w:rsidRDefault="00EE1418" w:rsidP="000B4880">
            <w:pPr>
              <w:jc w:val="both"/>
              <w:rPr>
                <w:lang w:eastAsia="en-US"/>
              </w:rPr>
            </w:pPr>
            <w:r>
              <w:rPr>
                <w:lang w:eastAsia="en-US"/>
              </w:rPr>
              <w:t>Все учителя работают по программе Истоминой «Гармония», используя системно- деятельностный подход.</w:t>
            </w:r>
          </w:p>
          <w:p w:rsidR="00EE1418" w:rsidRDefault="00EE1418" w:rsidP="000B4880">
            <w:pPr>
              <w:jc w:val="both"/>
              <w:rPr>
                <w:lang w:eastAsia="en-US"/>
              </w:rPr>
            </w:pPr>
            <w:r>
              <w:rPr>
                <w:lang w:eastAsia="en-US"/>
              </w:rPr>
              <w:t>Диплом 2 степени в районной научно-практической конференции (Байганурова В., ученицы 2 класса) – учитель Акулина Т.Я.</w:t>
            </w:r>
          </w:p>
          <w:p w:rsidR="00EE1418" w:rsidRDefault="00EE1418" w:rsidP="000B4880">
            <w:pPr>
              <w:jc w:val="both"/>
              <w:rPr>
                <w:lang w:eastAsia="en-US"/>
              </w:rPr>
            </w:pPr>
            <w:r>
              <w:rPr>
                <w:lang w:eastAsia="en-US"/>
              </w:rPr>
              <w:t xml:space="preserve"> Диплом 3 степени в районной научно-практической конференции (Полотнянщикова А., Лобов А. учащиеся 3 класса) – учитель Бумаженко М.Л.</w:t>
            </w:r>
          </w:p>
          <w:p w:rsidR="00EE1418" w:rsidRDefault="00EE1418" w:rsidP="000B4880">
            <w:pPr>
              <w:jc w:val="both"/>
              <w:rPr>
                <w:lang w:eastAsia="en-US"/>
              </w:rPr>
            </w:pPr>
            <w:r>
              <w:rPr>
                <w:lang w:eastAsia="en-US"/>
              </w:rPr>
              <w:t>Диплом 3 степени в районной научно-практической конференции (Валутова А., Пластун И. учащиеся 4 класса) – учитель Никитенко Е.В.</w:t>
            </w:r>
          </w:p>
          <w:p w:rsidR="00EE1418" w:rsidRDefault="00EE1418" w:rsidP="000B4880">
            <w:pPr>
              <w:jc w:val="both"/>
              <w:rPr>
                <w:lang w:eastAsia="en-US"/>
              </w:rPr>
            </w:pPr>
          </w:p>
        </w:tc>
      </w:tr>
    </w:tbl>
    <w:p w:rsidR="00EE1418" w:rsidRDefault="00EE1418" w:rsidP="00EE1418">
      <w:pPr>
        <w:jc w:val="both"/>
      </w:pPr>
    </w:p>
    <w:p w:rsidR="00EE1418" w:rsidRDefault="00EE1418" w:rsidP="00EE1418">
      <w:pPr>
        <w:jc w:val="both"/>
      </w:pPr>
      <w:r>
        <w:t>Вывод:</w:t>
      </w:r>
    </w:p>
    <w:p w:rsidR="00EE1418" w:rsidRDefault="00EE1418" w:rsidP="00EE1418">
      <w:pPr>
        <w:ind w:firstLine="708"/>
        <w:jc w:val="both"/>
      </w:pPr>
      <w:r>
        <w:t xml:space="preserve">В этом учебном году продуктивно работало методическое объединение начальных классов, систематически проводились открытые уроки, мастер-классы, семинары-практикумы </w:t>
      </w:r>
      <w:r w:rsidRPr="00A575AE">
        <w:t xml:space="preserve"> </w:t>
      </w:r>
      <w:r>
        <w:t xml:space="preserve">«Анализ современного урока с точки зрения ФГОС НОО». Не работало МО учителей эстетического и физического циклов. </w:t>
      </w:r>
    </w:p>
    <w:p w:rsidR="00EE1418" w:rsidRDefault="00EE1418" w:rsidP="00EE1418">
      <w:pPr>
        <w:ind w:firstLine="708"/>
        <w:jc w:val="both"/>
      </w:pPr>
      <w:r>
        <w:t>Еще немаловажным является то, что работа МО в основной школе часто сводится к совместным заседаниям и решениям каких-либо вопросов. Не налажено взаимопосещение уроков, обмен опытом работы происходит не систематически, открытые уроки проводятся редко и по указу зам. директора по УВР.</w:t>
      </w:r>
    </w:p>
    <w:p w:rsidR="00EE1418" w:rsidRDefault="00EE1418" w:rsidP="00EE1418">
      <w:pPr>
        <w:jc w:val="both"/>
      </w:pPr>
    </w:p>
    <w:p w:rsidR="00EE1418" w:rsidRPr="00A575AE" w:rsidRDefault="00EE1418" w:rsidP="008000C7">
      <w:pPr>
        <w:pStyle w:val="msolistparagraph0"/>
        <w:numPr>
          <w:ilvl w:val="1"/>
          <w:numId w:val="58"/>
        </w:numPr>
        <w:jc w:val="both"/>
        <w:rPr>
          <w:sz w:val="24"/>
        </w:rPr>
      </w:pPr>
      <w:r w:rsidRPr="00A575AE">
        <w:rPr>
          <w:sz w:val="24"/>
        </w:rPr>
        <w:t>Продолжить изучение инновационных педагогических технологий в рамках преподавания своих предметов и знакомства с передовым опытом коллег в плане работы по новым ФГОС.</w:t>
      </w:r>
    </w:p>
    <w:p w:rsidR="00EE1418" w:rsidRPr="00A575AE" w:rsidRDefault="00EE1418" w:rsidP="008000C7">
      <w:pPr>
        <w:pStyle w:val="msolistparagraph0"/>
        <w:numPr>
          <w:ilvl w:val="1"/>
          <w:numId w:val="58"/>
        </w:numPr>
        <w:jc w:val="both"/>
        <w:rPr>
          <w:sz w:val="24"/>
        </w:rPr>
      </w:pPr>
      <w:r w:rsidRPr="00A575AE">
        <w:rPr>
          <w:sz w:val="24"/>
        </w:rPr>
        <w:t>Предложить МО сделать основой своей деятельности работу по созданию межпредметных алгоритмов по основным темам учебного материала и внедрению технологических карт, позволяющих структурировать  и прогнозировать учебный процесс и работу в соответствии с индивидуальным темпом и уровнем развития учащихся.</w:t>
      </w:r>
    </w:p>
    <w:p w:rsidR="00EE1418" w:rsidRPr="00A575AE" w:rsidRDefault="00EE1418" w:rsidP="00EE1418">
      <w:pPr>
        <w:pStyle w:val="af7"/>
        <w:ind w:firstLine="540"/>
        <w:jc w:val="left"/>
        <w:rPr>
          <w:b/>
        </w:rPr>
      </w:pPr>
    </w:p>
    <w:p w:rsidR="00EE1418" w:rsidRDefault="00EE1418" w:rsidP="00EE1418">
      <w:pPr>
        <w:pStyle w:val="af7"/>
        <w:jc w:val="left"/>
        <w:rPr>
          <w:b/>
        </w:rPr>
      </w:pPr>
    </w:p>
    <w:p w:rsidR="00EE1418" w:rsidRPr="009F3816" w:rsidRDefault="00EE1418" w:rsidP="00EE1418">
      <w:pPr>
        <w:pStyle w:val="22"/>
        <w:rPr>
          <w:b/>
          <w:bCs/>
          <w:color w:val="FFFFFF"/>
        </w:rPr>
      </w:pPr>
      <w:r w:rsidRPr="009F3816">
        <w:rPr>
          <w:b/>
          <w:bCs/>
        </w:rPr>
        <w:t>Различные формы методической работы по повышению профессионального мастерства педагогических работников МБОУ Новоалтатской СОШ №4.</w:t>
      </w:r>
    </w:p>
    <w:p w:rsidR="00EE1418" w:rsidRDefault="00EE1418" w:rsidP="00EE1418">
      <w:pPr>
        <w:ind w:firstLine="360"/>
        <w:jc w:val="both"/>
      </w:pPr>
    </w:p>
    <w:p w:rsidR="00EE1418" w:rsidRPr="009826A6" w:rsidRDefault="00EE1418" w:rsidP="00EE1418">
      <w:pPr>
        <w:ind w:firstLine="360"/>
        <w:jc w:val="both"/>
      </w:pPr>
      <w:r>
        <w:t>В 2013-2014</w:t>
      </w:r>
      <w:r w:rsidRPr="009826A6">
        <w:t xml:space="preserve"> учебном году в целях повышения методического и профессионального мастерства учителей школы были организованы и проведены   научно - методические семинары, консилиумы:</w:t>
      </w:r>
    </w:p>
    <w:p w:rsidR="00EE1418" w:rsidRDefault="00EE1418" w:rsidP="008000C7">
      <w:pPr>
        <w:numPr>
          <w:ilvl w:val="0"/>
          <w:numId w:val="62"/>
        </w:numPr>
        <w:jc w:val="both"/>
      </w:pPr>
      <w:r>
        <w:t>«Общие вопросы интегрированного обучения»</w:t>
      </w:r>
    </w:p>
    <w:p w:rsidR="00EE1418" w:rsidRDefault="00EE1418" w:rsidP="008000C7">
      <w:pPr>
        <w:numPr>
          <w:ilvl w:val="0"/>
          <w:numId w:val="62"/>
        </w:numPr>
        <w:jc w:val="both"/>
      </w:pPr>
      <w:r w:rsidRPr="009826A6">
        <w:t>«Состояние адаптации к новым социальным условиям учащихся 5-х классов»</w:t>
      </w:r>
    </w:p>
    <w:p w:rsidR="00EE1418" w:rsidRDefault="00EE1418" w:rsidP="008000C7">
      <w:pPr>
        <w:numPr>
          <w:ilvl w:val="0"/>
          <w:numId w:val="62"/>
        </w:numPr>
        <w:jc w:val="both"/>
      </w:pPr>
      <w:r w:rsidRPr="009826A6">
        <w:rPr>
          <w:bCs/>
        </w:rPr>
        <w:t>«Психолого-педагогические основы с одаренными детьми»</w:t>
      </w:r>
    </w:p>
    <w:p w:rsidR="00EE1418" w:rsidRDefault="00EE1418" w:rsidP="008000C7">
      <w:pPr>
        <w:numPr>
          <w:ilvl w:val="0"/>
          <w:numId w:val="62"/>
        </w:numPr>
        <w:jc w:val="both"/>
      </w:pPr>
      <w:r w:rsidRPr="009826A6">
        <w:rPr>
          <w:bCs/>
        </w:rPr>
        <w:t>«</w:t>
      </w:r>
      <w:r>
        <w:rPr>
          <w:bCs/>
        </w:rPr>
        <w:t>Соблюдение порядка проведения государственной (итоговой) аттестации выпускников 9, 11 классов в 2014 году</w:t>
      </w:r>
      <w:r w:rsidRPr="009826A6">
        <w:rPr>
          <w:bCs/>
        </w:rPr>
        <w:t>»</w:t>
      </w:r>
    </w:p>
    <w:p w:rsidR="00EE1418" w:rsidRPr="006211A7" w:rsidRDefault="00EE1418" w:rsidP="008000C7">
      <w:pPr>
        <w:numPr>
          <w:ilvl w:val="0"/>
          <w:numId w:val="62"/>
        </w:numPr>
        <w:jc w:val="both"/>
      </w:pPr>
      <w:r>
        <w:rPr>
          <w:bCs/>
        </w:rPr>
        <w:t>«Современный урок с позиции формирования жизненных навыков и ключевых компетенций»</w:t>
      </w:r>
    </w:p>
    <w:p w:rsidR="00EE1418" w:rsidRPr="00735992" w:rsidRDefault="00EE1418" w:rsidP="00EE1418">
      <w:pPr>
        <w:spacing w:before="200" w:after="200"/>
        <w:ind w:left="1440"/>
        <w:contextualSpacing/>
        <w:jc w:val="both"/>
        <w:rPr>
          <w:b/>
          <w:bCs/>
        </w:rPr>
      </w:pPr>
    </w:p>
    <w:p w:rsidR="00EE1418" w:rsidRPr="001F4440" w:rsidRDefault="00EE1418" w:rsidP="00EE1418">
      <w:pPr>
        <w:pStyle w:val="msolistparagraph0"/>
        <w:ind w:left="1260"/>
        <w:jc w:val="center"/>
        <w:rPr>
          <w:b/>
          <w:sz w:val="24"/>
        </w:rPr>
      </w:pPr>
      <w:r w:rsidRPr="001F4440">
        <w:rPr>
          <w:b/>
          <w:sz w:val="24"/>
        </w:rPr>
        <w:t>Информация о  прохождении курсов повышения квалификации</w:t>
      </w:r>
    </w:p>
    <w:p w:rsidR="00EE1418" w:rsidRDefault="00EE1418" w:rsidP="00EE1418">
      <w:pPr>
        <w:spacing w:before="200" w:after="200"/>
        <w:ind w:left="1260"/>
        <w:contextualSpacing/>
        <w:jc w:val="center"/>
        <w:rPr>
          <w:b/>
          <w:bCs/>
        </w:rPr>
      </w:pPr>
      <w:r>
        <w:rPr>
          <w:b/>
          <w:bCs/>
        </w:rPr>
        <w:t>за  2013-2014 учебный год</w:t>
      </w:r>
    </w:p>
    <w:p w:rsidR="00EE1418" w:rsidRDefault="00EE1418" w:rsidP="00EE1418">
      <w:pPr>
        <w:spacing w:before="200" w:after="200"/>
        <w:ind w:left="1260"/>
        <w:contextualSpacing/>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240"/>
        <w:gridCol w:w="2393"/>
        <w:gridCol w:w="2393"/>
      </w:tblGrid>
      <w:tr w:rsidR="00EE1418" w:rsidTr="000B4880">
        <w:tc>
          <w:tcPr>
            <w:tcW w:w="828" w:type="dxa"/>
          </w:tcPr>
          <w:p w:rsidR="00EE1418" w:rsidRDefault="00EE1418" w:rsidP="000B4880">
            <w:pPr>
              <w:jc w:val="center"/>
            </w:pPr>
            <w:r>
              <w:t>№ п/п</w:t>
            </w:r>
          </w:p>
        </w:tc>
        <w:tc>
          <w:tcPr>
            <w:tcW w:w="3240" w:type="dxa"/>
          </w:tcPr>
          <w:p w:rsidR="00EE1418" w:rsidRDefault="00EE1418" w:rsidP="000B4880">
            <w:pPr>
              <w:jc w:val="center"/>
            </w:pPr>
            <w:r>
              <w:t>Название курса</w:t>
            </w:r>
          </w:p>
        </w:tc>
        <w:tc>
          <w:tcPr>
            <w:tcW w:w="2393" w:type="dxa"/>
          </w:tcPr>
          <w:p w:rsidR="00EE1418" w:rsidRDefault="00EE1418" w:rsidP="000B4880">
            <w:pPr>
              <w:jc w:val="center"/>
            </w:pPr>
            <w:r>
              <w:t>Сроки</w:t>
            </w:r>
          </w:p>
        </w:tc>
        <w:tc>
          <w:tcPr>
            <w:tcW w:w="2393" w:type="dxa"/>
          </w:tcPr>
          <w:p w:rsidR="00EE1418" w:rsidRDefault="00EE1418" w:rsidP="000B4880">
            <w:pPr>
              <w:jc w:val="center"/>
            </w:pPr>
            <w:r>
              <w:t>Учитель</w:t>
            </w:r>
          </w:p>
        </w:tc>
      </w:tr>
      <w:tr w:rsidR="00EE1418" w:rsidTr="000B4880">
        <w:tc>
          <w:tcPr>
            <w:tcW w:w="828" w:type="dxa"/>
          </w:tcPr>
          <w:p w:rsidR="00EE1418" w:rsidRDefault="00EE1418" w:rsidP="000B4880">
            <w:r>
              <w:t>1.</w:t>
            </w:r>
          </w:p>
        </w:tc>
        <w:tc>
          <w:tcPr>
            <w:tcW w:w="3240" w:type="dxa"/>
          </w:tcPr>
          <w:p w:rsidR="00EE1418" w:rsidRDefault="00EE1418" w:rsidP="000B4880">
            <w:r>
              <w:t>«Федеральный государственный образовательный стандарт общего образования и его реализация в малочисленной сельской школе» (72 часа)</w:t>
            </w:r>
          </w:p>
        </w:tc>
        <w:tc>
          <w:tcPr>
            <w:tcW w:w="2393" w:type="dxa"/>
          </w:tcPr>
          <w:p w:rsidR="00EE1418" w:rsidRDefault="00EE1418" w:rsidP="000B4880">
            <w:pPr>
              <w:jc w:val="center"/>
            </w:pPr>
            <w:r>
              <w:t>21.08.-30.08.2013г.</w:t>
            </w:r>
          </w:p>
        </w:tc>
        <w:tc>
          <w:tcPr>
            <w:tcW w:w="2393" w:type="dxa"/>
          </w:tcPr>
          <w:p w:rsidR="00EE1418" w:rsidRDefault="00EE1418" w:rsidP="000B4880">
            <w:pPr>
              <w:jc w:val="center"/>
            </w:pPr>
            <w:r>
              <w:t>Никитенко Е.В.</w:t>
            </w:r>
          </w:p>
        </w:tc>
      </w:tr>
      <w:tr w:rsidR="00EE1418" w:rsidTr="000B4880">
        <w:tc>
          <w:tcPr>
            <w:tcW w:w="828" w:type="dxa"/>
          </w:tcPr>
          <w:p w:rsidR="00EE1418" w:rsidRDefault="00EE1418" w:rsidP="000B4880">
            <w:r>
              <w:t>2.</w:t>
            </w:r>
          </w:p>
        </w:tc>
        <w:tc>
          <w:tcPr>
            <w:tcW w:w="3240" w:type="dxa"/>
          </w:tcPr>
          <w:p w:rsidR="00EE1418" w:rsidRDefault="00EE1418" w:rsidP="000B4880">
            <w:r>
              <w:t>«Федеральный государственный образовательный стандарт общего образования и его реализация в малочисленной сельской школе» (72 часа)</w:t>
            </w:r>
          </w:p>
        </w:tc>
        <w:tc>
          <w:tcPr>
            <w:tcW w:w="2393" w:type="dxa"/>
          </w:tcPr>
          <w:p w:rsidR="00EE1418" w:rsidRDefault="00EE1418" w:rsidP="000B4880">
            <w:pPr>
              <w:jc w:val="center"/>
            </w:pPr>
            <w:r>
              <w:t>21.08.-30.08.2013г.</w:t>
            </w:r>
          </w:p>
        </w:tc>
        <w:tc>
          <w:tcPr>
            <w:tcW w:w="2393" w:type="dxa"/>
          </w:tcPr>
          <w:p w:rsidR="00EE1418" w:rsidRDefault="00EE1418" w:rsidP="000B4880">
            <w:pPr>
              <w:jc w:val="center"/>
            </w:pPr>
            <w:r>
              <w:t>Скударнова Т.В.</w:t>
            </w:r>
          </w:p>
        </w:tc>
      </w:tr>
      <w:tr w:rsidR="00EE1418" w:rsidTr="000B4880">
        <w:tc>
          <w:tcPr>
            <w:tcW w:w="828" w:type="dxa"/>
          </w:tcPr>
          <w:p w:rsidR="00EE1418" w:rsidRDefault="00EE1418" w:rsidP="000B4880">
            <w:r>
              <w:t>3.</w:t>
            </w:r>
          </w:p>
        </w:tc>
        <w:tc>
          <w:tcPr>
            <w:tcW w:w="3240" w:type="dxa"/>
          </w:tcPr>
          <w:p w:rsidR="00EE1418" w:rsidRDefault="00EE1418" w:rsidP="000B4880">
            <w:r>
              <w:t>«Возможности новых УМК по математике для формирования УУД в контексте требований ФГОС ООО» (32часа)</w:t>
            </w:r>
          </w:p>
        </w:tc>
        <w:tc>
          <w:tcPr>
            <w:tcW w:w="2393" w:type="dxa"/>
          </w:tcPr>
          <w:p w:rsidR="00EE1418" w:rsidRDefault="00EE1418" w:rsidP="000B4880">
            <w:pPr>
              <w:jc w:val="center"/>
            </w:pPr>
            <w:r>
              <w:t>16.09.-19.09.2013г.</w:t>
            </w:r>
          </w:p>
        </w:tc>
        <w:tc>
          <w:tcPr>
            <w:tcW w:w="2393" w:type="dxa"/>
          </w:tcPr>
          <w:p w:rsidR="00EE1418" w:rsidRDefault="00EE1418" w:rsidP="000B4880">
            <w:pPr>
              <w:jc w:val="center"/>
            </w:pPr>
            <w:r>
              <w:t>Лейсле Т.В.</w:t>
            </w:r>
          </w:p>
        </w:tc>
      </w:tr>
      <w:tr w:rsidR="00EE1418" w:rsidTr="000B4880">
        <w:tc>
          <w:tcPr>
            <w:tcW w:w="828" w:type="dxa"/>
          </w:tcPr>
          <w:p w:rsidR="00EE1418" w:rsidRDefault="00EE1418" w:rsidP="000B4880">
            <w:r>
              <w:t>4.</w:t>
            </w:r>
          </w:p>
        </w:tc>
        <w:tc>
          <w:tcPr>
            <w:tcW w:w="3240" w:type="dxa"/>
          </w:tcPr>
          <w:p w:rsidR="00EE1418" w:rsidRDefault="00EE1418" w:rsidP="000B4880">
            <w:r>
              <w:t>«Обучение детей с ограниченными возможностями здоровья в специальных (коррекционных) классах 8 вида общеобразовательных школ» (72 часа)</w:t>
            </w:r>
          </w:p>
        </w:tc>
        <w:tc>
          <w:tcPr>
            <w:tcW w:w="2393" w:type="dxa"/>
          </w:tcPr>
          <w:p w:rsidR="00EE1418" w:rsidRDefault="00EE1418" w:rsidP="000B4880">
            <w:pPr>
              <w:jc w:val="center"/>
            </w:pPr>
            <w:r>
              <w:t>16.09.-25.09.2013г.</w:t>
            </w:r>
          </w:p>
        </w:tc>
        <w:tc>
          <w:tcPr>
            <w:tcW w:w="2393" w:type="dxa"/>
          </w:tcPr>
          <w:p w:rsidR="00EE1418" w:rsidRDefault="00EE1418" w:rsidP="000B4880">
            <w:pPr>
              <w:jc w:val="center"/>
            </w:pPr>
            <w:r>
              <w:t>Осипов В.В.</w:t>
            </w:r>
          </w:p>
        </w:tc>
      </w:tr>
      <w:tr w:rsidR="00EE1418" w:rsidTr="000B4880">
        <w:tc>
          <w:tcPr>
            <w:tcW w:w="828" w:type="dxa"/>
          </w:tcPr>
          <w:p w:rsidR="00EE1418" w:rsidRDefault="00EE1418" w:rsidP="000B4880">
            <w:r>
              <w:t>5.</w:t>
            </w:r>
          </w:p>
        </w:tc>
        <w:tc>
          <w:tcPr>
            <w:tcW w:w="3240" w:type="dxa"/>
          </w:tcPr>
          <w:p w:rsidR="00EE1418" w:rsidRDefault="00EE1418" w:rsidP="000B4880">
            <w:r>
              <w:t>«</w:t>
            </w:r>
            <w:r w:rsidRPr="00562432">
              <w:t>Обучение русскому языку с учетом требований итоговой аттестации учащихся в основной и старшей школе</w:t>
            </w:r>
            <w:r>
              <w:t>» (72 часа)</w:t>
            </w:r>
          </w:p>
        </w:tc>
        <w:tc>
          <w:tcPr>
            <w:tcW w:w="2393" w:type="dxa"/>
          </w:tcPr>
          <w:p w:rsidR="00EE1418" w:rsidRDefault="00EE1418" w:rsidP="000B4880">
            <w:pPr>
              <w:jc w:val="center"/>
            </w:pPr>
            <w:r>
              <w:t>18.11.-</w:t>
            </w:r>
            <w:r w:rsidRPr="00562432">
              <w:t>27.11.2013</w:t>
            </w:r>
          </w:p>
        </w:tc>
        <w:tc>
          <w:tcPr>
            <w:tcW w:w="2393" w:type="dxa"/>
          </w:tcPr>
          <w:p w:rsidR="00EE1418" w:rsidRDefault="00EE1418" w:rsidP="000B4880">
            <w:pPr>
              <w:jc w:val="center"/>
            </w:pPr>
            <w:r>
              <w:t>Василенко Г.А.</w:t>
            </w:r>
          </w:p>
        </w:tc>
      </w:tr>
      <w:tr w:rsidR="00EE1418" w:rsidTr="000B4880">
        <w:tc>
          <w:tcPr>
            <w:tcW w:w="828" w:type="dxa"/>
          </w:tcPr>
          <w:p w:rsidR="00EE1418" w:rsidRDefault="00EE1418" w:rsidP="000B4880">
            <w:r>
              <w:t>6.</w:t>
            </w:r>
          </w:p>
        </w:tc>
        <w:tc>
          <w:tcPr>
            <w:tcW w:w="3240" w:type="dxa"/>
          </w:tcPr>
          <w:p w:rsidR="00EE1418" w:rsidRPr="00FC16C0" w:rsidRDefault="00EE1418" w:rsidP="000B4880">
            <w:r>
              <w:t>«</w:t>
            </w:r>
            <w:r w:rsidRPr="00562432">
              <w:t>Реализация требований ФГО</w:t>
            </w:r>
            <w:r>
              <w:t xml:space="preserve">С начального общего </w:t>
            </w:r>
            <w:r>
              <w:lastRenderedPageBreak/>
              <w:t>образования (для учителей музыки)» (72 часа)</w:t>
            </w:r>
          </w:p>
        </w:tc>
        <w:tc>
          <w:tcPr>
            <w:tcW w:w="2393" w:type="dxa"/>
          </w:tcPr>
          <w:p w:rsidR="00EE1418" w:rsidRDefault="00EE1418" w:rsidP="000B4880">
            <w:pPr>
              <w:jc w:val="center"/>
            </w:pPr>
            <w:r>
              <w:lastRenderedPageBreak/>
              <w:t>28.11.-</w:t>
            </w:r>
            <w:r w:rsidRPr="00562432">
              <w:t xml:space="preserve"> 07.12.2013</w:t>
            </w:r>
          </w:p>
        </w:tc>
        <w:tc>
          <w:tcPr>
            <w:tcW w:w="2393" w:type="dxa"/>
          </w:tcPr>
          <w:p w:rsidR="00EE1418" w:rsidRPr="007A14DC" w:rsidRDefault="00EE1418" w:rsidP="000B4880">
            <w:pPr>
              <w:jc w:val="center"/>
            </w:pPr>
            <w:r>
              <w:t>Никитенко Е.В.</w:t>
            </w:r>
          </w:p>
        </w:tc>
      </w:tr>
      <w:tr w:rsidR="00EE1418" w:rsidTr="000B4880">
        <w:tc>
          <w:tcPr>
            <w:tcW w:w="828" w:type="dxa"/>
          </w:tcPr>
          <w:p w:rsidR="00EE1418" w:rsidRDefault="00EE1418" w:rsidP="000B4880">
            <w:r>
              <w:lastRenderedPageBreak/>
              <w:t>7.</w:t>
            </w:r>
          </w:p>
        </w:tc>
        <w:tc>
          <w:tcPr>
            <w:tcW w:w="3240" w:type="dxa"/>
          </w:tcPr>
          <w:p w:rsidR="00EE1418" w:rsidRPr="00FC16C0" w:rsidRDefault="00EE1418" w:rsidP="000B4880">
            <w:r>
              <w:t>«</w:t>
            </w:r>
            <w:r w:rsidRPr="00562432">
              <w:t>Особенности организации обучения детей с ограниченными возможностями здоровья в условиях реализации ФГОС</w:t>
            </w:r>
            <w:r>
              <w:t>» (72 часа)</w:t>
            </w:r>
          </w:p>
        </w:tc>
        <w:tc>
          <w:tcPr>
            <w:tcW w:w="2393" w:type="dxa"/>
          </w:tcPr>
          <w:p w:rsidR="00EE1418" w:rsidRDefault="00EE1418" w:rsidP="000B4880">
            <w:pPr>
              <w:jc w:val="center"/>
            </w:pPr>
            <w:r>
              <w:t>02.12.-</w:t>
            </w:r>
            <w:r w:rsidRPr="00562432">
              <w:t xml:space="preserve"> 11.12.2013</w:t>
            </w:r>
          </w:p>
        </w:tc>
        <w:tc>
          <w:tcPr>
            <w:tcW w:w="2393" w:type="dxa"/>
          </w:tcPr>
          <w:p w:rsidR="00EE1418" w:rsidRPr="007A14DC" w:rsidRDefault="00EE1418" w:rsidP="000B4880">
            <w:pPr>
              <w:jc w:val="center"/>
            </w:pPr>
            <w:r>
              <w:t>Лейсле Т.В.</w:t>
            </w:r>
          </w:p>
        </w:tc>
      </w:tr>
      <w:tr w:rsidR="00EE1418" w:rsidTr="000B4880">
        <w:tc>
          <w:tcPr>
            <w:tcW w:w="828" w:type="dxa"/>
          </w:tcPr>
          <w:p w:rsidR="00EE1418" w:rsidRDefault="00EE1418" w:rsidP="000B4880">
            <w:r>
              <w:t>8.</w:t>
            </w:r>
          </w:p>
        </w:tc>
        <w:tc>
          <w:tcPr>
            <w:tcW w:w="3240" w:type="dxa"/>
          </w:tcPr>
          <w:p w:rsidR="00EE1418" w:rsidRPr="007A2D3B" w:rsidRDefault="00EE1418" w:rsidP="000B4880">
            <w:r>
              <w:t>«</w:t>
            </w:r>
            <w:r w:rsidRPr="00562432">
              <w:t>Содержание и технологии школьного географического образования в условиях реализации ФГОС</w:t>
            </w:r>
            <w:r>
              <w:t>»                         (108 часов)</w:t>
            </w:r>
          </w:p>
        </w:tc>
        <w:tc>
          <w:tcPr>
            <w:tcW w:w="2393" w:type="dxa"/>
          </w:tcPr>
          <w:p w:rsidR="00EE1418" w:rsidRDefault="00EE1418" w:rsidP="000B4880">
            <w:pPr>
              <w:jc w:val="center"/>
            </w:pPr>
            <w:r>
              <w:t>02.12.-</w:t>
            </w:r>
            <w:r w:rsidRPr="00562432">
              <w:t xml:space="preserve"> 17.12.2013</w:t>
            </w:r>
          </w:p>
        </w:tc>
        <w:tc>
          <w:tcPr>
            <w:tcW w:w="2393" w:type="dxa"/>
          </w:tcPr>
          <w:p w:rsidR="00EE1418" w:rsidRDefault="00EE1418" w:rsidP="000B4880">
            <w:pPr>
              <w:jc w:val="center"/>
            </w:pPr>
            <w:r>
              <w:t>Иванова Н.Н.</w:t>
            </w:r>
          </w:p>
        </w:tc>
      </w:tr>
      <w:tr w:rsidR="00EE1418" w:rsidTr="000B4880">
        <w:tc>
          <w:tcPr>
            <w:tcW w:w="828" w:type="dxa"/>
          </w:tcPr>
          <w:p w:rsidR="00EE1418" w:rsidRDefault="00EE1418" w:rsidP="000B4880">
            <w:r>
              <w:t>9.</w:t>
            </w:r>
          </w:p>
        </w:tc>
        <w:tc>
          <w:tcPr>
            <w:tcW w:w="3240" w:type="dxa"/>
          </w:tcPr>
          <w:p w:rsidR="00EE1418" w:rsidRDefault="00EE1418" w:rsidP="000B4880">
            <w:r>
              <w:t>«Организационный менеджмент в общеобразовательном учреждении» (504 часа)</w:t>
            </w:r>
          </w:p>
        </w:tc>
        <w:tc>
          <w:tcPr>
            <w:tcW w:w="2393" w:type="dxa"/>
          </w:tcPr>
          <w:p w:rsidR="00EE1418" w:rsidRDefault="00EE1418" w:rsidP="000B4880">
            <w:pPr>
              <w:jc w:val="center"/>
            </w:pPr>
            <w:r>
              <w:t>07.10.-26.10.2013г.</w:t>
            </w:r>
          </w:p>
          <w:p w:rsidR="00EE1418" w:rsidRPr="002F6FB9" w:rsidRDefault="00EE1418" w:rsidP="000B4880">
            <w:pPr>
              <w:jc w:val="center"/>
            </w:pPr>
          </w:p>
        </w:tc>
        <w:tc>
          <w:tcPr>
            <w:tcW w:w="2393" w:type="dxa"/>
          </w:tcPr>
          <w:p w:rsidR="00EE1418" w:rsidRDefault="00EE1418" w:rsidP="000B4880">
            <w:pPr>
              <w:jc w:val="center"/>
            </w:pPr>
            <w:r>
              <w:t>Орлова Н.А.</w:t>
            </w:r>
          </w:p>
        </w:tc>
      </w:tr>
      <w:tr w:rsidR="00EE1418" w:rsidTr="000B4880">
        <w:tc>
          <w:tcPr>
            <w:tcW w:w="828" w:type="dxa"/>
          </w:tcPr>
          <w:p w:rsidR="00EE1418" w:rsidRDefault="00EE1418" w:rsidP="000B4880">
            <w:r>
              <w:t>10.</w:t>
            </w:r>
          </w:p>
        </w:tc>
        <w:tc>
          <w:tcPr>
            <w:tcW w:w="3240" w:type="dxa"/>
          </w:tcPr>
          <w:p w:rsidR="00EE1418" w:rsidRPr="006C479C" w:rsidRDefault="00EE1418" w:rsidP="000B4880">
            <w:r>
              <w:t>«</w:t>
            </w:r>
            <w:r w:rsidRPr="00F10950">
              <w:t>ФГОС: Особенности организации обучения детей с ОВЗ в условиях реализации ФГОС</w:t>
            </w:r>
            <w:r>
              <w:t>» (72 часа)</w:t>
            </w:r>
          </w:p>
        </w:tc>
        <w:tc>
          <w:tcPr>
            <w:tcW w:w="2393" w:type="dxa"/>
          </w:tcPr>
          <w:p w:rsidR="00EE1418" w:rsidRDefault="00EE1418" w:rsidP="000B4880">
            <w:pPr>
              <w:jc w:val="center"/>
            </w:pPr>
            <w:r>
              <w:t>20.01.-29.01.2013г.</w:t>
            </w:r>
          </w:p>
        </w:tc>
        <w:tc>
          <w:tcPr>
            <w:tcW w:w="2393" w:type="dxa"/>
          </w:tcPr>
          <w:p w:rsidR="00EE1418" w:rsidRDefault="00EE1418" w:rsidP="000B4880">
            <w:pPr>
              <w:jc w:val="center"/>
            </w:pPr>
            <w:r>
              <w:t>Долженко Е.А.</w:t>
            </w:r>
          </w:p>
        </w:tc>
      </w:tr>
      <w:tr w:rsidR="00EE1418" w:rsidTr="000B4880">
        <w:tc>
          <w:tcPr>
            <w:tcW w:w="828" w:type="dxa"/>
          </w:tcPr>
          <w:p w:rsidR="00EE1418" w:rsidRDefault="00EE1418" w:rsidP="000B4880">
            <w:r>
              <w:t>11.</w:t>
            </w:r>
          </w:p>
        </w:tc>
        <w:tc>
          <w:tcPr>
            <w:tcW w:w="3240" w:type="dxa"/>
          </w:tcPr>
          <w:p w:rsidR="00EE1418" w:rsidRDefault="00EE1418" w:rsidP="000B4880">
            <w:r>
              <w:t>«</w:t>
            </w:r>
            <w:r w:rsidRPr="00F10950">
              <w:t>ФГОС: Содержание и методика преподавания обществознания в контексте федеральных государственных образовательных стандартов нового поколения</w:t>
            </w:r>
            <w:r>
              <w:t>»                              (108 часов)</w:t>
            </w:r>
          </w:p>
        </w:tc>
        <w:tc>
          <w:tcPr>
            <w:tcW w:w="2393" w:type="dxa"/>
          </w:tcPr>
          <w:p w:rsidR="00EE1418" w:rsidRDefault="00EE1418" w:rsidP="000B4880">
            <w:pPr>
              <w:jc w:val="center"/>
            </w:pPr>
            <w:r>
              <w:t>27.01.-11.02.2013г.</w:t>
            </w:r>
          </w:p>
        </w:tc>
        <w:tc>
          <w:tcPr>
            <w:tcW w:w="2393" w:type="dxa"/>
          </w:tcPr>
          <w:p w:rsidR="00EE1418" w:rsidRDefault="00EE1418" w:rsidP="000B4880">
            <w:pPr>
              <w:jc w:val="center"/>
            </w:pPr>
            <w:r>
              <w:t>Кора С.В.</w:t>
            </w:r>
          </w:p>
        </w:tc>
      </w:tr>
      <w:tr w:rsidR="00EE1418" w:rsidTr="000B4880">
        <w:tc>
          <w:tcPr>
            <w:tcW w:w="828" w:type="dxa"/>
          </w:tcPr>
          <w:p w:rsidR="00EE1418" w:rsidRDefault="00EE1418" w:rsidP="000B4880">
            <w:r>
              <w:t>12.</w:t>
            </w:r>
          </w:p>
        </w:tc>
        <w:tc>
          <w:tcPr>
            <w:tcW w:w="3240" w:type="dxa"/>
          </w:tcPr>
          <w:p w:rsidR="00EE1418" w:rsidRDefault="00EE1418" w:rsidP="000B4880">
            <w:r>
              <w:t>«</w:t>
            </w:r>
            <w:r w:rsidRPr="0083397D">
              <w:t>ФГОС:</w:t>
            </w:r>
            <w:r>
              <w:t xml:space="preserve"> формирование и диагностика коммуникативных учебных действий учащихся </w:t>
            </w:r>
            <w:r w:rsidRPr="0083397D">
              <w:t>»</w:t>
            </w:r>
            <w:r w:rsidRPr="0083397D">
              <w:rPr>
                <w:b/>
              </w:rPr>
              <w:t xml:space="preserve"> </w:t>
            </w:r>
            <w:r>
              <w:rPr>
                <w:b/>
              </w:rPr>
              <w:t xml:space="preserve">                  </w:t>
            </w:r>
            <w:r>
              <w:t>(</w:t>
            </w:r>
            <w:r w:rsidRPr="00E407A4">
              <w:t>108</w:t>
            </w:r>
            <w:r>
              <w:t xml:space="preserve"> </w:t>
            </w:r>
            <w:r w:rsidRPr="00E407A4">
              <w:t>ч</w:t>
            </w:r>
            <w:r>
              <w:t>асов)</w:t>
            </w:r>
          </w:p>
        </w:tc>
        <w:tc>
          <w:tcPr>
            <w:tcW w:w="2393" w:type="dxa"/>
          </w:tcPr>
          <w:p w:rsidR="00EE1418" w:rsidRDefault="00EE1418" w:rsidP="000B4880">
            <w:pPr>
              <w:jc w:val="center"/>
            </w:pPr>
            <w:r>
              <w:t>31.03.-26.04.2014г.</w:t>
            </w:r>
          </w:p>
        </w:tc>
        <w:tc>
          <w:tcPr>
            <w:tcW w:w="2393" w:type="dxa"/>
          </w:tcPr>
          <w:p w:rsidR="00EE1418" w:rsidRDefault="00EE1418" w:rsidP="000B4880">
            <w:pPr>
              <w:jc w:val="center"/>
            </w:pPr>
            <w:r>
              <w:t>Громова Н.Е.</w:t>
            </w:r>
          </w:p>
        </w:tc>
      </w:tr>
    </w:tbl>
    <w:p w:rsidR="00EE1418" w:rsidRPr="000A0766" w:rsidRDefault="00EE1418" w:rsidP="00EE1418">
      <w:pPr>
        <w:spacing w:before="100" w:beforeAutospacing="1" w:after="100" w:afterAutospacing="1"/>
        <w:ind w:firstLine="540"/>
        <w:jc w:val="both"/>
        <w:rPr>
          <w:color w:val="FFFFFF"/>
        </w:rPr>
      </w:pPr>
      <w:r>
        <w:rPr>
          <w:bCs/>
        </w:rPr>
        <w:t>Учителя, обученные обновленному  содержанию образования  и современным методикам преподавания, активно применяли полученные теоретические знания в своей практической деятельности, делились опытом работы на заседаниях МО в ходе проведения семинаров.</w:t>
      </w:r>
    </w:p>
    <w:p w:rsidR="00EE1418" w:rsidRDefault="00EE1418" w:rsidP="00EE1418">
      <w:pPr>
        <w:spacing w:before="100" w:beforeAutospacing="1" w:after="100" w:afterAutospacing="1"/>
        <w:ind w:firstLine="540"/>
        <w:jc w:val="both"/>
      </w:pPr>
      <w:r w:rsidRPr="008331B8">
        <w:t>Аттестация педагогов находится в тесной взаимосвязи с повышением квалификации и мастерства учителей, что позволяет связать содержание и характер методической работы с ходом и результатом реального учебно-воспитательного процесса, изменениями в качестве знаний, умений, навыков учащихся, в уровне их развития и воспитанности.</w:t>
      </w:r>
      <w:r>
        <w:t xml:space="preserve"> </w:t>
      </w:r>
    </w:p>
    <w:p w:rsidR="00EE1418" w:rsidRPr="00AE6C70" w:rsidRDefault="00EE1418" w:rsidP="00EE1418">
      <w:pPr>
        <w:spacing w:before="100" w:beforeAutospacing="1" w:after="100" w:afterAutospacing="1"/>
        <w:ind w:firstLine="540"/>
        <w:jc w:val="both"/>
      </w:pPr>
      <w:r w:rsidRPr="008331B8">
        <w:t xml:space="preserve">Аттестация учителей школы проводится в соответствии с нормативно-правовыми документами. </w:t>
      </w:r>
    </w:p>
    <w:p w:rsidR="00EE1418" w:rsidRDefault="00EE1418" w:rsidP="00EE1418">
      <w:pPr>
        <w:ind w:firstLine="708"/>
        <w:jc w:val="both"/>
      </w:pPr>
      <w:r>
        <w:t xml:space="preserve"> </w:t>
      </w:r>
      <w:r>
        <w:rPr>
          <w:bCs/>
        </w:rPr>
        <w:t xml:space="preserve">В 2013-2014 учебном году </w:t>
      </w:r>
      <w:r>
        <w:t xml:space="preserve">в  Главную аттестационную комиссию  подано 8 заявлений: </w:t>
      </w:r>
    </w:p>
    <w:p w:rsidR="00EE1418" w:rsidRDefault="00EE1418" w:rsidP="00EE1418">
      <w:pPr>
        <w:ind w:firstLine="708"/>
        <w:jc w:val="both"/>
      </w:pPr>
      <w:r>
        <w:t>высшая  квалификационная  категория – 2 заявление (подтверждает кв. категорию учитель начальных классов Акулина Т.Я., впервые проходит аттестацию учитель музыки Никитенко Е.В.);</w:t>
      </w:r>
    </w:p>
    <w:p w:rsidR="00EE1418" w:rsidRDefault="00EE1418" w:rsidP="00EE1418">
      <w:pPr>
        <w:jc w:val="both"/>
      </w:pPr>
      <w:r>
        <w:t xml:space="preserve">           первая  квалификационная категория – 6 заявлений (подтверждают кв. категорию учитель математики Громова Н.Е. и учитель русского языка Василенко Г.А., впервые проходят аттестацию учитель технологии Тагильцева О.А., учитель начальных классов Бумаженко М.Л.,  учитель обществознания Кора С.В., учитель географии Иванова Н.Н.)</w:t>
      </w:r>
    </w:p>
    <w:p w:rsidR="00EE1418" w:rsidRDefault="00EE1418" w:rsidP="00EE1418">
      <w:pPr>
        <w:jc w:val="both"/>
      </w:pPr>
    </w:p>
    <w:p w:rsidR="00EE1418" w:rsidRDefault="00EE1418" w:rsidP="00EE1418">
      <w:pPr>
        <w:jc w:val="both"/>
      </w:pPr>
      <w:r>
        <w:lastRenderedPageBreak/>
        <w:tab/>
        <w:t xml:space="preserve">Для успешной процедуры аттестации прошли </w:t>
      </w:r>
    </w:p>
    <w:p w:rsidR="00EE1418" w:rsidRDefault="00EE1418" w:rsidP="00EE1418">
      <w:pPr>
        <w:jc w:val="both"/>
      </w:pPr>
      <w:r>
        <w:rPr>
          <w:i/>
          <w:u w:val="single"/>
        </w:rPr>
        <w:t>инструктивно-методическое совещание при завуче (октябрь 2013)  -</w:t>
      </w:r>
      <w:r w:rsidRPr="00A74BB2">
        <w:rPr>
          <w:color w:val="000000"/>
        </w:rPr>
        <w:t xml:space="preserve"> </w:t>
      </w:r>
      <w:r w:rsidRPr="008D16C7">
        <w:rPr>
          <w:color w:val="000000"/>
        </w:rPr>
        <w:t>Инструктивный семинар «Нормативные документы по аттестации педагогических работников</w:t>
      </w:r>
      <w:r>
        <w:rPr>
          <w:color w:val="000000"/>
        </w:rPr>
        <w:t>. Новая редакция</w:t>
      </w:r>
      <w:r w:rsidRPr="008D16C7">
        <w:rPr>
          <w:color w:val="000000"/>
        </w:rPr>
        <w:t>»</w:t>
      </w:r>
      <w:r>
        <w:rPr>
          <w:i/>
          <w:u w:val="single"/>
        </w:rPr>
        <w:t xml:space="preserve"> </w:t>
      </w:r>
    </w:p>
    <w:p w:rsidR="00EE1418" w:rsidRDefault="00EE1418" w:rsidP="00EE1418">
      <w:pPr>
        <w:jc w:val="both"/>
      </w:pPr>
      <w:r>
        <w:rPr>
          <w:i/>
          <w:u w:val="single"/>
        </w:rPr>
        <w:t>ВШК</w:t>
      </w:r>
      <w:r>
        <w:rPr>
          <w:u w:val="single"/>
        </w:rPr>
        <w:t xml:space="preserve"> </w:t>
      </w:r>
      <w:r>
        <w:rPr>
          <w:i/>
          <w:u w:val="single"/>
        </w:rPr>
        <w:t>(ноябрь-декабрь 2013г</w:t>
      </w:r>
      <w:r>
        <w:rPr>
          <w:u w:val="single"/>
        </w:rPr>
        <w:t>.)</w:t>
      </w:r>
      <w:r>
        <w:t xml:space="preserve"> - организация  персонального контроля  педагогической деятельности аттестуемых учителей, организация собеседований,  посещений открытых  уроков.</w:t>
      </w:r>
    </w:p>
    <w:p w:rsidR="00EE1418" w:rsidRDefault="00EE1418" w:rsidP="00EE1418">
      <w:pPr>
        <w:jc w:val="both"/>
      </w:pPr>
      <w:r>
        <w:tab/>
      </w:r>
    </w:p>
    <w:p w:rsidR="00EE1418" w:rsidRDefault="00EE1418" w:rsidP="00EE1418">
      <w:pPr>
        <w:jc w:val="both"/>
        <w:rPr>
          <w:bCs/>
        </w:rPr>
      </w:pPr>
      <w:r>
        <w:tab/>
        <w:t>Все учителя, заявившие на указанные кв. категории успешно прошли аттестацию в намеченные сроки, подтвердили соответствие требованиям, предъявляемым к заявленным категориям. По результатам экспертизы представленных материалов, членами главной аттестационной комиссии вынесены решения о соответствии учителей заявленной кв. категории.</w:t>
      </w:r>
      <w:r>
        <w:rPr>
          <w:bCs/>
        </w:rPr>
        <w:t xml:space="preserve"> </w:t>
      </w:r>
    </w:p>
    <w:p w:rsidR="00EE1418" w:rsidRDefault="00EE1418" w:rsidP="00EE1418">
      <w:pPr>
        <w:ind w:firstLine="708"/>
        <w:jc w:val="both"/>
      </w:pPr>
      <w:r>
        <w:rPr>
          <w:bCs/>
        </w:rPr>
        <w:t xml:space="preserve">В 2014-2015 учебном году </w:t>
      </w:r>
      <w:r>
        <w:t xml:space="preserve">в  Главную аттестационную комиссию  подано 11 заявлений: </w:t>
      </w:r>
    </w:p>
    <w:p w:rsidR="00EE1418" w:rsidRDefault="00EE1418" w:rsidP="00EE1418">
      <w:pPr>
        <w:ind w:firstLine="708"/>
        <w:jc w:val="both"/>
      </w:pPr>
      <w:r>
        <w:t>первая  квалификационная категория – 9 заявлений (подтверждают кв. категорию учителя математики Купреева Т.Н., Лейсле Т.В., учителя начальных классов Долженко Г.А., Гулеева П.В., учитель физической культуры Качаева Г.В., воспитатель дополнительного образования Кох О.В.,  впервые проходят аттестацию учитель начальных классов Никитенко Е.В., учитель биологии Житнякова Т.С., педагог-библиотекарь Черепушкина С.В.</w:t>
      </w:r>
    </w:p>
    <w:p w:rsidR="00EE1418" w:rsidRDefault="00EE1418" w:rsidP="00EE1418">
      <w:pPr>
        <w:ind w:firstLine="708"/>
        <w:jc w:val="both"/>
      </w:pPr>
      <w:r>
        <w:t xml:space="preserve">соответствие занимаемой должности – 2 заявления (воспитатели дополнительного образования Клюева Е.П., Химинченко Н.А.) </w:t>
      </w:r>
    </w:p>
    <w:p w:rsidR="00EE1418" w:rsidRDefault="00EE1418" w:rsidP="00EE1418">
      <w:pPr>
        <w:ind w:firstLine="708"/>
        <w:jc w:val="both"/>
      </w:pPr>
    </w:p>
    <w:p w:rsidR="00EE1418" w:rsidRPr="005245F5" w:rsidRDefault="00EE1418" w:rsidP="00EE1418">
      <w:pPr>
        <w:jc w:val="center"/>
        <w:rPr>
          <w:b/>
        </w:rPr>
      </w:pPr>
      <w:r w:rsidRPr="005245F5">
        <w:rPr>
          <w:b/>
        </w:rPr>
        <w:t>Аттестация педагогических кадров в 2013-2014 учебном году</w:t>
      </w:r>
    </w:p>
    <w:p w:rsidR="00EE1418" w:rsidRPr="008331B8" w:rsidRDefault="00EE1418" w:rsidP="00EE1418">
      <w:pPr>
        <w:jc w:val="cente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42"/>
        <w:gridCol w:w="826"/>
        <w:gridCol w:w="850"/>
        <w:gridCol w:w="851"/>
        <w:gridCol w:w="850"/>
        <w:gridCol w:w="850"/>
        <w:gridCol w:w="851"/>
        <w:gridCol w:w="709"/>
        <w:gridCol w:w="885"/>
        <w:gridCol w:w="709"/>
        <w:gridCol w:w="850"/>
        <w:gridCol w:w="851"/>
      </w:tblGrid>
      <w:tr w:rsidR="00EE1418" w:rsidRPr="008331B8" w:rsidTr="000B4880">
        <w:tc>
          <w:tcPr>
            <w:tcW w:w="2518" w:type="dxa"/>
            <w:gridSpan w:val="3"/>
          </w:tcPr>
          <w:p w:rsidR="00EE1418" w:rsidRPr="008331B8" w:rsidRDefault="00EE1418" w:rsidP="000B4880">
            <w:pPr>
              <w:jc w:val="center"/>
            </w:pPr>
            <w:r w:rsidRPr="008331B8">
              <w:t>Подано заявлений на аттестацию</w:t>
            </w:r>
          </w:p>
        </w:tc>
        <w:tc>
          <w:tcPr>
            <w:tcW w:w="2551" w:type="dxa"/>
            <w:gridSpan w:val="3"/>
          </w:tcPr>
          <w:p w:rsidR="00EE1418" w:rsidRPr="008331B8" w:rsidRDefault="00EE1418" w:rsidP="000B4880">
            <w:pPr>
              <w:jc w:val="center"/>
            </w:pPr>
            <w:r w:rsidRPr="008331B8">
              <w:t>Из них присвоены категории</w:t>
            </w:r>
          </w:p>
        </w:tc>
        <w:tc>
          <w:tcPr>
            <w:tcW w:w="2445" w:type="dxa"/>
            <w:gridSpan w:val="3"/>
          </w:tcPr>
          <w:p w:rsidR="00EE1418" w:rsidRPr="008331B8" w:rsidRDefault="00EE1418" w:rsidP="000B4880">
            <w:pPr>
              <w:jc w:val="center"/>
            </w:pPr>
            <w:r w:rsidRPr="008331B8">
              <w:t>Отказано в присвоении категорий</w:t>
            </w:r>
          </w:p>
        </w:tc>
        <w:tc>
          <w:tcPr>
            <w:tcW w:w="2410" w:type="dxa"/>
            <w:gridSpan w:val="3"/>
          </w:tcPr>
          <w:p w:rsidR="00EE1418" w:rsidRPr="008331B8" w:rsidRDefault="00EE1418" w:rsidP="000B4880">
            <w:pPr>
              <w:jc w:val="center"/>
            </w:pPr>
            <w:r w:rsidRPr="008331B8">
              <w:t>Отказались от прохождения аттестации</w:t>
            </w:r>
          </w:p>
        </w:tc>
      </w:tr>
      <w:tr w:rsidR="00EE1418" w:rsidRPr="008331B8" w:rsidTr="000B4880">
        <w:tc>
          <w:tcPr>
            <w:tcW w:w="842" w:type="dxa"/>
          </w:tcPr>
          <w:p w:rsidR="00EE1418" w:rsidRPr="008331B8" w:rsidRDefault="00EE1418" w:rsidP="000B4880">
            <w:pPr>
              <w:jc w:val="center"/>
            </w:pPr>
            <w:r w:rsidRPr="008331B8">
              <w:t>высш.</w:t>
            </w:r>
          </w:p>
        </w:tc>
        <w:tc>
          <w:tcPr>
            <w:tcW w:w="826" w:type="dxa"/>
          </w:tcPr>
          <w:p w:rsidR="00EE1418" w:rsidRPr="008331B8" w:rsidRDefault="00EE1418" w:rsidP="000B4880">
            <w:pPr>
              <w:jc w:val="center"/>
              <w:rPr>
                <w:lang w:val="en-US"/>
              </w:rPr>
            </w:pPr>
            <w:r w:rsidRPr="008331B8">
              <w:rPr>
                <w:lang w:val="en-US"/>
              </w:rPr>
              <w:t>I</w:t>
            </w:r>
          </w:p>
        </w:tc>
        <w:tc>
          <w:tcPr>
            <w:tcW w:w="850" w:type="dxa"/>
          </w:tcPr>
          <w:p w:rsidR="00EE1418" w:rsidRPr="008331B8" w:rsidRDefault="00EE1418" w:rsidP="000B4880">
            <w:pPr>
              <w:jc w:val="center"/>
            </w:pPr>
            <w:r w:rsidRPr="008331B8">
              <w:t>На соответствие</w:t>
            </w:r>
          </w:p>
        </w:tc>
        <w:tc>
          <w:tcPr>
            <w:tcW w:w="851" w:type="dxa"/>
          </w:tcPr>
          <w:p w:rsidR="00EE1418" w:rsidRPr="008331B8" w:rsidRDefault="00EE1418" w:rsidP="000B4880">
            <w:pPr>
              <w:jc w:val="center"/>
            </w:pPr>
            <w:r w:rsidRPr="008331B8">
              <w:t>высш.</w:t>
            </w:r>
          </w:p>
        </w:tc>
        <w:tc>
          <w:tcPr>
            <w:tcW w:w="850" w:type="dxa"/>
          </w:tcPr>
          <w:p w:rsidR="00EE1418" w:rsidRPr="008331B8" w:rsidRDefault="00EE1418" w:rsidP="000B4880">
            <w:pPr>
              <w:jc w:val="center"/>
              <w:rPr>
                <w:lang w:val="en-US"/>
              </w:rPr>
            </w:pPr>
            <w:r w:rsidRPr="008331B8">
              <w:rPr>
                <w:lang w:val="en-US"/>
              </w:rPr>
              <w:t>I</w:t>
            </w:r>
          </w:p>
        </w:tc>
        <w:tc>
          <w:tcPr>
            <w:tcW w:w="850" w:type="dxa"/>
          </w:tcPr>
          <w:p w:rsidR="00EE1418" w:rsidRPr="008331B8" w:rsidRDefault="00EE1418" w:rsidP="000B4880">
            <w:pPr>
              <w:jc w:val="center"/>
            </w:pPr>
            <w:r w:rsidRPr="008331B8">
              <w:t>На соответствие</w:t>
            </w:r>
          </w:p>
        </w:tc>
        <w:tc>
          <w:tcPr>
            <w:tcW w:w="851" w:type="dxa"/>
          </w:tcPr>
          <w:p w:rsidR="00EE1418" w:rsidRPr="008331B8" w:rsidRDefault="00EE1418" w:rsidP="000B4880">
            <w:pPr>
              <w:jc w:val="center"/>
            </w:pPr>
            <w:r w:rsidRPr="008331B8">
              <w:t>высш.</w:t>
            </w:r>
          </w:p>
        </w:tc>
        <w:tc>
          <w:tcPr>
            <w:tcW w:w="709" w:type="dxa"/>
          </w:tcPr>
          <w:p w:rsidR="00EE1418" w:rsidRPr="008331B8" w:rsidRDefault="00EE1418" w:rsidP="000B4880">
            <w:pPr>
              <w:jc w:val="center"/>
              <w:rPr>
                <w:lang w:val="en-US"/>
              </w:rPr>
            </w:pPr>
            <w:r w:rsidRPr="008331B8">
              <w:rPr>
                <w:lang w:val="en-US"/>
              </w:rPr>
              <w:t>I</w:t>
            </w:r>
          </w:p>
        </w:tc>
        <w:tc>
          <w:tcPr>
            <w:tcW w:w="885" w:type="dxa"/>
          </w:tcPr>
          <w:p w:rsidR="00EE1418" w:rsidRPr="008331B8" w:rsidRDefault="00EE1418" w:rsidP="000B4880">
            <w:pPr>
              <w:jc w:val="center"/>
              <w:rPr>
                <w:lang w:val="en-US"/>
              </w:rPr>
            </w:pPr>
            <w:r w:rsidRPr="008331B8">
              <w:t>На соответствие</w:t>
            </w:r>
          </w:p>
        </w:tc>
        <w:tc>
          <w:tcPr>
            <w:tcW w:w="709" w:type="dxa"/>
          </w:tcPr>
          <w:p w:rsidR="00EE1418" w:rsidRPr="008331B8" w:rsidRDefault="00EE1418" w:rsidP="000B4880">
            <w:pPr>
              <w:jc w:val="center"/>
            </w:pPr>
            <w:r w:rsidRPr="008331B8">
              <w:t>высш.</w:t>
            </w:r>
          </w:p>
        </w:tc>
        <w:tc>
          <w:tcPr>
            <w:tcW w:w="850" w:type="dxa"/>
          </w:tcPr>
          <w:p w:rsidR="00EE1418" w:rsidRPr="008331B8" w:rsidRDefault="00EE1418" w:rsidP="000B4880">
            <w:pPr>
              <w:jc w:val="center"/>
              <w:rPr>
                <w:lang w:val="en-US"/>
              </w:rPr>
            </w:pPr>
            <w:r w:rsidRPr="008331B8">
              <w:rPr>
                <w:lang w:val="en-US"/>
              </w:rPr>
              <w:t>I</w:t>
            </w:r>
          </w:p>
        </w:tc>
        <w:tc>
          <w:tcPr>
            <w:tcW w:w="851" w:type="dxa"/>
          </w:tcPr>
          <w:p w:rsidR="00EE1418" w:rsidRPr="008331B8" w:rsidRDefault="00EE1418" w:rsidP="000B4880">
            <w:pPr>
              <w:jc w:val="center"/>
              <w:rPr>
                <w:lang w:val="en-US"/>
              </w:rPr>
            </w:pPr>
            <w:r w:rsidRPr="008331B8">
              <w:t>На соответствие</w:t>
            </w:r>
          </w:p>
        </w:tc>
      </w:tr>
      <w:tr w:rsidR="00EE1418" w:rsidRPr="008331B8" w:rsidTr="000B4880">
        <w:tc>
          <w:tcPr>
            <w:tcW w:w="842" w:type="dxa"/>
          </w:tcPr>
          <w:p w:rsidR="00EE1418" w:rsidRPr="008331B8" w:rsidRDefault="00EE1418" w:rsidP="000B4880">
            <w:pPr>
              <w:jc w:val="center"/>
            </w:pPr>
            <w:r>
              <w:t>2</w:t>
            </w:r>
          </w:p>
        </w:tc>
        <w:tc>
          <w:tcPr>
            <w:tcW w:w="826" w:type="dxa"/>
          </w:tcPr>
          <w:p w:rsidR="00EE1418" w:rsidRPr="008331B8" w:rsidRDefault="00EE1418" w:rsidP="000B4880">
            <w:pPr>
              <w:jc w:val="center"/>
            </w:pPr>
            <w:r>
              <w:t>6</w:t>
            </w:r>
          </w:p>
        </w:tc>
        <w:tc>
          <w:tcPr>
            <w:tcW w:w="850" w:type="dxa"/>
          </w:tcPr>
          <w:p w:rsidR="00EE1418" w:rsidRPr="008331B8" w:rsidRDefault="00EE1418" w:rsidP="000B4880">
            <w:pPr>
              <w:jc w:val="center"/>
            </w:pPr>
          </w:p>
        </w:tc>
        <w:tc>
          <w:tcPr>
            <w:tcW w:w="851" w:type="dxa"/>
          </w:tcPr>
          <w:p w:rsidR="00EE1418" w:rsidRPr="008331B8" w:rsidRDefault="00EE1418" w:rsidP="000B4880">
            <w:pPr>
              <w:jc w:val="center"/>
            </w:pPr>
            <w:r>
              <w:t>2</w:t>
            </w:r>
          </w:p>
        </w:tc>
        <w:tc>
          <w:tcPr>
            <w:tcW w:w="850" w:type="dxa"/>
          </w:tcPr>
          <w:p w:rsidR="00EE1418" w:rsidRPr="008331B8" w:rsidRDefault="00EE1418" w:rsidP="000B4880">
            <w:pPr>
              <w:jc w:val="center"/>
            </w:pPr>
            <w:r>
              <w:t>6</w:t>
            </w:r>
          </w:p>
        </w:tc>
        <w:tc>
          <w:tcPr>
            <w:tcW w:w="850" w:type="dxa"/>
          </w:tcPr>
          <w:p w:rsidR="00EE1418" w:rsidRPr="008331B8" w:rsidRDefault="00EE1418" w:rsidP="000B4880">
            <w:pPr>
              <w:jc w:val="center"/>
            </w:pPr>
            <w:r w:rsidRPr="008331B8">
              <w:t>0</w:t>
            </w:r>
          </w:p>
        </w:tc>
        <w:tc>
          <w:tcPr>
            <w:tcW w:w="851" w:type="dxa"/>
          </w:tcPr>
          <w:p w:rsidR="00EE1418" w:rsidRPr="008331B8" w:rsidRDefault="00EE1418" w:rsidP="000B4880">
            <w:pPr>
              <w:jc w:val="center"/>
            </w:pPr>
            <w:r>
              <w:t>0</w:t>
            </w:r>
          </w:p>
        </w:tc>
        <w:tc>
          <w:tcPr>
            <w:tcW w:w="709" w:type="dxa"/>
          </w:tcPr>
          <w:p w:rsidR="00EE1418" w:rsidRPr="008331B8" w:rsidRDefault="00EE1418" w:rsidP="000B4880">
            <w:pPr>
              <w:jc w:val="center"/>
            </w:pPr>
            <w:r w:rsidRPr="008331B8">
              <w:t>0</w:t>
            </w:r>
          </w:p>
        </w:tc>
        <w:tc>
          <w:tcPr>
            <w:tcW w:w="885" w:type="dxa"/>
          </w:tcPr>
          <w:p w:rsidR="00EE1418" w:rsidRPr="008331B8" w:rsidRDefault="00EE1418" w:rsidP="000B4880">
            <w:pPr>
              <w:jc w:val="center"/>
            </w:pPr>
            <w:r w:rsidRPr="008331B8">
              <w:t>0</w:t>
            </w:r>
          </w:p>
        </w:tc>
        <w:tc>
          <w:tcPr>
            <w:tcW w:w="709" w:type="dxa"/>
          </w:tcPr>
          <w:p w:rsidR="00EE1418" w:rsidRPr="008331B8" w:rsidRDefault="00EE1418" w:rsidP="000B4880">
            <w:pPr>
              <w:jc w:val="center"/>
            </w:pPr>
            <w:r w:rsidRPr="008331B8">
              <w:t>0</w:t>
            </w:r>
          </w:p>
        </w:tc>
        <w:tc>
          <w:tcPr>
            <w:tcW w:w="850" w:type="dxa"/>
          </w:tcPr>
          <w:p w:rsidR="00EE1418" w:rsidRPr="008331B8" w:rsidRDefault="00EE1418" w:rsidP="000B4880">
            <w:pPr>
              <w:jc w:val="center"/>
            </w:pPr>
            <w:r w:rsidRPr="008331B8">
              <w:t>0</w:t>
            </w:r>
          </w:p>
        </w:tc>
        <w:tc>
          <w:tcPr>
            <w:tcW w:w="851" w:type="dxa"/>
          </w:tcPr>
          <w:p w:rsidR="00EE1418" w:rsidRPr="008331B8" w:rsidRDefault="00EE1418" w:rsidP="000B4880">
            <w:pPr>
              <w:jc w:val="center"/>
            </w:pPr>
            <w:r>
              <w:t>0</w:t>
            </w:r>
          </w:p>
        </w:tc>
      </w:tr>
    </w:tbl>
    <w:p w:rsidR="00EE1418" w:rsidRDefault="00EE1418" w:rsidP="00EE1418"/>
    <w:p w:rsidR="00EE1418" w:rsidRPr="005245F5" w:rsidRDefault="00EE1418" w:rsidP="00EE1418">
      <w:pPr>
        <w:jc w:val="center"/>
        <w:rPr>
          <w:b/>
        </w:rPr>
      </w:pPr>
      <w:r w:rsidRPr="005245F5">
        <w:rPr>
          <w:b/>
        </w:rPr>
        <w:t xml:space="preserve">Количество </w:t>
      </w:r>
    </w:p>
    <w:p w:rsidR="00EE1418" w:rsidRPr="005245F5" w:rsidRDefault="00EE1418" w:rsidP="00EE1418">
      <w:pPr>
        <w:jc w:val="center"/>
        <w:rPr>
          <w:b/>
        </w:rPr>
      </w:pPr>
      <w:r w:rsidRPr="005245F5">
        <w:rPr>
          <w:b/>
        </w:rPr>
        <w:t>педагогических работников,</w:t>
      </w:r>
    </w:p>
    <w:p w:rsidR="00EE1418" w:rsidRPr="005245F5" w:rsidRDefault="00EE1418" w:rsidP="00EE1418">
      <w:pPr>
        <w:jc w:val="center"/>
        <w:rPr>
          <w:b/>
        </w:rPr>
      </w:pPr>
      <w:r w:rsidRPr="005245F5">
        <w:rPr>
          <w:b/>
        </w:rPr>
        <w:t>имеющих квалификационные категории</w:t>
      </w:r>
    </w:p>
    <w:p w:rsidR="00EE1418" w:rsidRPr="008331B8" w:rsidRDefault="00EE1418" w:rsidP="00EE1418">
      <w:pPr>
        <w:jc w:val="center"/>
      </w:pPr>
    </w:p>
    <w:tbl>
      <w:tblPr>
        <w:tblW w:w="10122"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98"/>
        <w:gridCol w:w="1122"/>
        <w:gridCol w:w="900"/>
        <w:gridCol w:w="834"/>
        <w:gridCol w:w="840"/>
        <w:gridCol w:w="1552"/>
        <w:gridCol w:w="1078"/>
        <w:gridCol w:w="1373"/>
        <w:gridCol w:w="1025"/>
      </w:tblGrid>
      <w:tr w:rsidR="00EE1418" w:rsidRPr="008331B8" w:rsidTr="000B4880">
        <w:tc>
          <w:tcPr>
            <w:tcW w:w="1398" w:type="dxa"/>
          </w:tcPr>
          <w:p w:rsidR="00EE1418" w:rsidRPr="008331B8" w:rsidRDefault="00EE1418" w:rsidP="000B4880">
            <w:pPr>
              <w:jc w:val="center"/>
            </w:pPr>
          </w:p>
        </w:tc>
        <w:tc>
          <w:tcPr>
            <w:tcW w:w="6326" w:type="dxa"/>
            <w:gridSpan w:val="6"/>
          </w:tcPr>
          <w:p w:rsidR="00EE1418" w:rsidRPr="008331B8" w:rsidRDefault="00EE1418" w:rsidP="000B4880">
            <w:pPr>
              <w:jc w:val="center"/>
            </w:pPr>
            <w:r w:rsidRPr="008331B8">
              <w:t xml:space="preserve">Имеют квалификационные категории </w:t>
            </w:r>
          </w:p>
        </w:tc>
        <w:tc>
          <w:tcPr>
            <w:tcW w:w="2398" w:type="dxa"/>
            <w:gridSpan w:val="2"/>
          </w:tcPr>
          <w:p w:rsidR="00EE1418" w:rsidRPr="008331B8" w:rsidRDefault="00EE1418" w:rsidP="000B4880">
            <w:pPr>
              <w:jc w:val="center"/>
            </w:pPr>
            <w:r w:rsidRPr="008331B8">
              <w:t>Не аттестованы</w:t>
            </w:r>
          </w:p>
        </w:tc>
      </w:tr>
      <w:tr w:rsidR="00EE1418" w:rsidRPr="008331B8" w:rsidTr="000B4880">
        <w:tc>
          <w:tcPr>
            <w:tcW w:w="1398" w:type="dxa"/>
          </w:tcPr>
          <w:p w:rsidR="00EE1418" w:rsidRPr="008331B8" w:rsidRDefault="00EE1418" w:rsidP="000B4880">
            <w:pPr>
              <w:jc w:val="center"/>
            </w:pPr>
            <w:r w:rsidRPr="008331B8">
              <w:t>Общее количество пед. работников</w:t>
            </w:r>
          </w:p>
        </w:tc>
        <w:tc>
          <w:tcPr>
            <w:tcW w:w="1122" w:type="dxa"/>
          </w:tcPr>
          <w:p w:rsidR="00EE1418" w:rsidRPr="008331B8" w:rsidRDefault="00EE1418" w:rsidP="000B4880">
            <w:pPr>
              <w:jc w:val="center"/>
            </w:pPr>
            <w:r>
              <w:t>высшая</w:t>
            </w:r>
          </w:p>
        </w:tc>
        <w:tc>
          <w:tcPr>
            <w:tcW w:w="900" w:type="dxa"/>
          </w:tcPr>
          <w:p w:rsidR="00EE1418" w:rsidRPr="008331B8" w:rsidRDefault="00EE1418" w:rsidP="000B4880">
            <w:pPr>
              <w:jc w:val="center"/>
            </w:pPr>
            <w:r w:rsidRPr="008331B8">
              <w:t>%</w:t>
            </w:r>
          </w:p>
        </w:tc>
        <w:tc>
          <w:tcPr>
            <w:tcW w:w="834" w:type="dxa"/>
          </w:tcPr>
          <w:p w:rsidR="00EE1418" w:rsidRPr="008331B8" w:rsidRDefault="00EE1418" w:rsidP="000B4880">
            <w:pPr>
              <w:jc w:val="center"/>
            </w:pPr>
            <w:r w:rsidRPr="008331B8">
              <w:rPr>
                <w:lang w:val="en-US"/>
              </w:rPr>
              <w:t>I</w:t>
            </w:r>
          </w:p>
        </w:tc>
        <w:tc>
          <w:tcPr>
            <w:tcW w:w="840" w:type="dxa"/>
          </w:tcPr>
          <w:p w:rsidR="00EE1418" w:rsidRPr="008331B8" w:rsidRDefault="00EE1418" w:rsidP="000B4880">
            <w:pPr>
              <w:jc w:val="center"/>
            </w:pPr>
            <w:r w:rsidRPr="008331B8">
              <w:t>%</w:t>
            </w:r>
          </w:p>
        </w:tc>
        <w:tc>
          <w:tcPr>
            <w:tcW w:w="1552" w:type="dxa"/>
          </w:tcPr>
          <w:p w:rsidR="00EE1418" w:rsidRDefault="00EE1418" w:rsidP="000B4880">
            <w:pPr>
              <w:jc w:val="center"/>
            </w:pPr>
            <w:r w:rsidRPr="008331B8">
              <w:rPr>
                <w:lang w:val="en-US"/>
              </w:rPr>
              <w:t>II</w:t>
            </w:r>
            <w:r>
              <w:t>/</w:t>
            </w:r>
          </w:p>
          <w:p w:rsidR="00EE1418" w:rsidRPr="00F01960" w:rsidRDefault="00EE1418" w:rsidP="000B4880">
            <w:pPr>
              <w:jc w:val="center"/>
            </w:pPr>
            <w:r>
              <w:t>соответствие</w:t>
            </w:r>
          </w:p>
        </w:tc>
        <w:tc>
          <w:tcPr>
            <w:tcW w:w="1078" w:type="dxa"/>
          </w:tcPr>
          <w:p w:rsidR="00EE1418" w:rsidRPr="008331B8" w:rsidRDefault="00EE1418" w:rsidP="000B4880">
            <w:pPr>
              <w:jc w:val="center"/>
            </w:pPr>
            <w:r w:rsidRPr="008331B8">
              <w:t>%</w:t>
            </w:r>
          </w:p>
        </w:tc>
        <w:tc>
          <w:tcPr>
            <w:tcW w:w="1373" w:type="dxa"/>
          </w:tcPr>
          <w:p w:rsidR="00EE1418" w:rsidRPr="008331B8" w:rsidRDefault="00EE1418" w:rsidP="000B4880">
            <w:pPr>
              <w:jc w:val="center"/>
            </w:pPr>
            <w:r w:rsidRPr="008331B8">
              <w:t>количество</w:t>
            </w:r>
          </w:p>
        </w:tc>
        <w:tc>
          <w:tcPr>
            <w:tcW w:w="1025" w:type="dxa"/>
          </w:tcPr>
          <w:p w:rsidR="00EE1418" w:rsidRPr="008331B8" w:rsidRDefault="00EE1418" w:rsidP="000B4880">
            <w:pPr>
              <w:jc w:val="center"/>
            </w:pPr>
            <w:r w:rsidRPr="008331B8">
              <w:t>%</w:t>
            </w:r>
          </w:p>
        </w:tc>
      </w:tr>
      <w:tr w:rsidR="00EE1418" w:rsidRPr="008331B8" w:rsidTr="000B4880">
        <w:trPr>
          <w:trHeight w:val="356"/>
        </w:trPr>
        <w:tc>
          <w:tcPr>
            <w:tcW w:w="1398" w:type="dxa"/>
          </w:tcPr>
          <w:p w:rsidR="00EE1418" w:rsidRPr="008331B8" w:rsidRDefault="00EE1418" w:rsidP="000B4880">
            <w:pPr>
              <w:jc w:val="center"/>
            </w:pPr>
            <w:r>
              <w:t>31</w:t>
            </w:r>
          </w:p>
        </w:tc>
        <w:tc>
          <w:tcPr>
            <w:tcW w:w="1122" w:type="dxa"/>
          </w:tcPr>
          <w:p w:rsidR="00EE1418" w:rsidRPr="008331B8" w:rsidRDefault="00EE1418" w:rsidP="000B4880">
            <w:pPr>
              <w:jc w:val="center"/>
            </w:pPr>
            <w:r>
              <w:t>3</w:t>
            </w:r>
          </w:p>
        </w:tc>
        <w:tc>
          <w:tcPr>
            <w:tcW w:w="900" w:type="dxa"/>
          </w:tcPr>
          <w:p w:rsidR="00EE1418" w:rsidRPr="008331B8" w:rsidRDefault="00EE1418" w:rsidP="000B4880">
            <w:pPr>
              <w:jc w:val="center"/>
            </w:pPr>
            <w:r>
              <w:t>9,6</w:t>
            </w:r>
            <w:r w:rsidRPr="008331B8">
              <w:t xml:space="preserve"> %</w:t>
            </w:r>
          </w:p>
        </w:tc>
        <w:tc>
          <w:tcPr>
            <w:tcW w:w="834" w:type="dxa"/>
          </w:tcPr>
          <w:p w:rsidR="00EE1418" w:rsidRPr="008331B8" w:rsidRDefault="00EE1418" w:rsidP="000B4880">
            <w:pPr>
              <w:jc w:val="center"/>
            </w:pPr>
            <w:r>
              <w:t>18</w:t>
            </w:r>
          </w:p>
        </w:tc>
        <w:tc>
          <w:tcPr>
            <w:tcW w:w="840" w:type="dxa"/>
          </w:tcPr>
          <w:p w:rsidR="00EE1418" w:rsidRPr="008331B8" w:rsidRDefault="00EE1418" w:rsidP="000B4880">
            <w:pPr>
              <w:jc w:val="center"/>
            </w:pPr>
            <w:r>
              <w:t>58</w:t>
            </w:r>
            <w:r w:rsidRPr="008331B8">
              <w:t xml:space="preserve"> %</w:t>
            </w:r>
          </w:p>
        </w:tc>
        <w:tc>
          <w:tcPr>
            <w:tcW w:w="1552" w:type="dxa"/>
          </w:tcPr>
          <w:p w:rsidR="00EE1418" w:rsidRPr="008331B8" w:rsidRDefault="00EE1418" w:rsidP="000B4880">
            <w:pPr>
              <w:jc w:val="center"/>
            </w:pPr>
            <w:r>
              <w:t>3/2</w:t>
            </w:r>
          </w:p>
        </w:tc>
        <w:tc>
          <w:tcPr>
            <w:tcW w:w="1078" w:type="dxa"/>
          </w:tcPr>
          <w:p w:rsidR="00EE1418" w:rsidRPr="008331B8" w:rsidRDefault="00EE1418" w:rsidP="000B4880">
            <w:pPr>
              <w:jc w:val="center"/>
            </w:pPr>
            <w:r>
              <w:t>16,1</w:t>
            </w:r>
            <w:r w:rsidRPr="008331B8">
              <w:t xml:space="preserve"> %</w:t>
            </w:r>
          </w:p>
        </w:tc>
        <w:tc>
          <w:tcPr>
            <w:tcW w:w="1373" w:type="dxa"/>
          </w:tcPr>
          <w:p w:rsidR="00EE1418" w:rsidRPr="008331B8" w:rsidRDefault="00EE1418" w:rsidP="000B4880">
            <w:pPr>
              <w:jc w:val="center"/>
            </w:pPr>
            <w:r>
              <w:t>5</w:t>
            </w:r>
          </w:p>
        </w:tc>
        <w:tc>
          <w:tcPr>
            <w:tcW w:w="1025" w:type="dxa"/>
          </w:tcPr>
          <w:p w:rsidR="00EE1418" w:rsidRPr="008331B8" w:rsidRDefault="00EE1418" w:rsidP="000B4880">
            <w:r>
              <w:t>16,1</w:t>
            </w:r>
            <w:r w:rsidRPr="008331B8">
              <w:t xml:space="preserve"> %</w:t>
            </w:r>
          </w:p>
        </w:tc>
      </w:tr>
    </w:tbl>
    <w:p w:rsidR="00EE1418" w:rsidRDefault="00EE1418" w:rsidP="00EE1418">
      <w:pPr>
        <w:jc w:val="both"/>
        <w:rPr>
          <w:b/>
        </w:rPr>
      </w:pPr>
    </w:p>
    <w:p w:rsidR="00EE1418" w:rsidRDefault="00EE1418" w:rsidP="00EE1418">
      <w:pPr>
        <w:jc w:val="center"/>
      </w:pPr>
    </w:p>
    <w:p w:rsidR="00EE1418" w:rsidRPr="005245F5" w:rsidRDefault="00EE1418" w:rsidP="00EE1418">
      <w:pPr>
        <w:jc w:val="center"/>
        <w:rPr>
          <w:b/>
        </w:rPr>
      </w:pPr>
      <w:r w:rsidRPr="005245F5">
        <w:rPr>
          <w:b/>
        </w:rPr>
        <w:t xml:space="preserve">Количество </w:t>
      </w:r>
    </w:p>
    <w:p w:rsidR="00EE1418" w:rsidRPr="005245F5" w:rsidRDefault="00EE1418" w:rsidP="00EE1418">
      <w:pPr>
        <w:jc w:val="center"/>
        <w:rPr>
          <w:b/>
        </w:rPr>
      </w:pPr>
      <w:r w:rsidRPr="005245F5">
        <w:rPr>
          <w:b/>
        </w:rPr>
        <w:t>педагогических работников,</w:t>
      </w:r>
    </w:p>
    <w:p w:rsidR="00EE1418" w:rsidRPr="005245F5" w:rsidRDefault="00EE1418" w:rsidP="00EE1418">
      <w:pPr>
        <w:jc w:val="center"/>
        <w:rPr>
          <w:b/>
        </w:rPr>
      </w:pPr>
      <w:r w:rsidRPr="005245F5">
        <w:rPr>
          <w:b/>
        </w:rPr>
        <w:t>имеющих квалификационные категории за 5 лет</w:t>
      </w:r>
    </w:p>
    <w:p w:rsidR="00EE1418" w:rsidRDefault="00EE1418" w:rsidP="00EE1418">
      <w:pPr>
        <w:jc w:val="both"/>
        <w:rPr>
          <w:b/>
        </w:rPr>
      </w:pPr>
    </w:p>
    <w:tbl>
      <w:tblPr>
        <w:tblW w:w="0" w:type="auto"/>
        <w:jc w:val="center"/>
        <w:tblInd w:w="-63" w:type="dxa"/>
        <w:tblCellMar>
          <w:left w:w="0" w:type="dxa"/>
          <w:right w:w="0" w:type="dxa"/>
        </w:tblCellMar>
        <w:tblLook w:val="0000"/>
      </w:tblPr>
      <w:tblGrid>
        <w:gridCol w:w="1634"/>
        <w:gridCol w:w="1588"/>
        <w:gridCol w:w="1700"/>
        <w:gridCol w:w="1431"/>
        <w:gridCol w:w="1498"/>
        <w:gridCol w:w="2002"/>
      </w:tblGrid>
      <w:tr w:rsidR="00EE1418" w:rsidTr="000B4880">
        <w:trPr>
          <w:jc w:val="center"/>
        </w:trPr>
        <w:tc>
          <w:tcPr>
            <w:tcW w:w="1634" w:type="dxa"/>
            <w:tcBorders>
              <w:top w:val="double" w:sz="12" w:space="0" w:color="auto"/>
              <w:left w:val="double" w:sz="12" w:space="0" w:color="auto"/>
              <w:bottom w:val="double" w:sz="12" w:space="0" w:color="auto"/>
              <w:right w:val="nil"/>
            </w:tcBorders>
          </w:tcPr>
          <w:p w:rsidR="00EE1418" w:rsidRDefault="00EE1418" w:rsidP="000B4880">
            <w:pPr>
              <w:spacing w:line="276" w:lineRule="auto"/>
              <w:rPr>
                <w:rFonts w:eastAsia="Arial Unicode MS" w:cs="Arial Unicode MS"/>
                <w:i/>
                <w:color w:val="FFFFFF"/>
                <w:lang w:eastAsia="en-US"/>
              </w:rPr>
            </w:pPr>
            <w:r>
              <w:rPr>
                <w:rFonts w:eastAsia="Arial Unicode MS" w:cs="Arial Unicode MS"/>
                <w:i/>
                <w:color w:val="FFFFFF"/>
                <w:lang w:eastAsia="en-US"/>
              </w:rPr>
              <w:t>Учебный год</w:t>
            </w:r>
          </w:p>
          <w:p w:rsidR="00EE1418" w:rsidRPr="005245F5" w:rsidRDefault="00EE1418" w:rsidP="000B4880">
            <w:pPr>
              <w:jc w:val="center"/>
              <w:rPr>
                <w:rFonts w:eastAsia="Arial Unicode MS" w:cs="Arial Unicode MS"/>
                <w:lang w:eastAsia="en-US"/>
              </w:rPr>
            </w:pPr>
            <w:r>
              <w:rPr>
                <w:rFonts w:eastAsia="Arial Unicode MS" w:cs="Arial Unicode MS"/>
                <w:lang w:eastAsia="en-US"/>
              </w:rPr>
              <w:t>Учебный год</w:t>
            </w:r>
          </w:p>
        </w:tc>
        <w:tc>
          <w:tcPr>
            <w:tcW w:w="1306" w:type="dxa"/>
            <w:tcBorders>
              <w:top w:val="double" w:sz="12" w:space="0" w:color="auto"/>
              <w:left w:val="single" w:sz="12" w:space="0" w:color="auto"/>
              <w:bottom w:val="double" w:sz="12" w:space="0" w:color="auto"/>
              <w:right w:val="single" w:sz="4" w:space="0" w:color="auto"/>
            </w:tcBorders>
          </w:tcPr>
          <w:p w:rsidR="00EE1418" w:rsidRDefault="00EE1418" w:rsidP="000B4880">
            <w:pPr>
              <w:spacing w:before="100" w:beforeAutospacing="1" w:after="100" w:afterAutospacing="1" w:line="276" w:lineRule="auto"/>
              <w:jc w:val="center"/>
              <w:rPr>
                <w:bCs/>
                <w:i/>
                <w:lang w:eastAsia="en-US"/>
              </w:rPr>
            </w:pPr>
            <w:r>
              <w:rPr>
                <w:bCs/>
                <w:i/>
                <w:lang w:eastAsia="en-US"/>
              </w:rPr>
              <w:t>Соответствие занимаемой должности</w:t>
            </w:r>
          </w:p>
        </w:tc>
        <w:tc>
          <w:tcPr>
            <w:tcW w:w="1700" w:type="dxa"/>
            <w:tcBorders>
              <w:top w:val="double" w:sz="12" w:space="0" w:color="auto"/>
              <w:left w:val="single" w:sz="4" w:space="0" w:color="auto"/>
              <w:bottom w:val="double" w:sz="12" w:space="0" w:color="auto"/>
              <w:right w:val="single" w:sz="12" w:space="0" w:color="auto"/>
            </w:tcBorders>
            <w:tcMar>
              <w:top w:w="0" w:type="dxa"/>
              <w:left w:w="108" w:type="dxa"/>
              <w:bottom w:w="0" w:type="dxa"/>
              <w:right w:w="108" w:type="dxa"/>
            </w:tcMar>
          </w:tcPr>
          <w:p w:rsidR="00EE1418" w:rsidRDefault="00EE1418" w:rsidP="000B4880">
            <w:pPr>
              <w:spacing w:before="100" w:beforeAutospacing="1" w:after="100" w:afterAutospacing="1" w:line="276" w:lineRule="auto"/>
              <w:jc w:val="center"/>
              <w:rPr>
                <w:rFonts w:eastAsia="Arial Unicode MS" w:cs="Arial Unicode MS"/>
                <w:i/>
                <w:color w:val="FFFFFF"/>
                <w:lang w:eastAsia="en-US"/>
              </w:rPr>
            </w:pPr>
            <w:r>
              <w:rPr>
                <w:bCs/>
                <w:i/>
                <w:lang w:eastAsia="en-US"/>
              </w:rPr>
              <w:t>II категория (чел.)</w:t>
            </w:r>
          </w:p>
        </w:tc>
        <w:tc>
          <w:tcPr>
            <w:tcW w:w="1431" w:type="dxa"/>
            <w:tcBorders>
              <w:top w:val="double" w:sz="12" w:space="0" w:color="auto"/>
              <w:left w:val="single" w:sz="12" w:space="0" w:color="auto"/>
              <w:bottom w:val="double" w:sz="12" w:space="0" w:color="auto"/>
              <w:right w:val="single" w:sz="12" w:space="0" w:color="auto"/>
            </w:tcBorders>
            <w:tcMar>
              <w:top w:w="0" w:type="dxa"/>
              <w:left w:w="108" w:type="dxa"/>
              <w:bottom w:w="0" w:type="dxa"/>
              <w:right w:w="108" w:type="dxa"/>
            </w:tcMar>
          </w:tcPr>
          <w:p w:rsidR="00EE1418" w:rsidRDefault="00EE1418" w:rsidP="000B4880">
            <w:pPr>
              <w:spacing w:before="100" w:beforeAutospacing="1" w:after="100" w:afterAutospacing="1" w:line="276" w:lineRule="auto"/>
              <w:jc w:val="center"/>
              <w:rPr>
                <w:rFonts w:eastAsia="Arial Unicode MS" w:cs="Arial Unicode MS"/>
                <w:i/>
                <w:color w:val="FFFFFF"/>
                <w:lang w:eastAsia="en-US"/>
              </w:rPr>
            </w:pPr>
            <w:r>
              <w:rPr>
                <w:bCs/>
                <w:i/>
                <w:lang w:eastAsia="en-US"/>
              </w:rPr>
              <w:t>I категория (чел.)</w:t>
            </w:r>
          </w:p>
        </w:tc>
        <w:tc>
          <w:tcPr>
            <w:tcW w:w="1498" w:type="dxa"/>
            <w:tcBorders>
              <w:top w:val="double" w:sz="12" w:space="0" w:color="auto"/>
              <w:left w:val="nil"/>
              <w:bottom w:val="double" w:sz="12" w:space="0" w:color="auto"/>
              <w:right w:val="single" w:sz="12" w:space="0" w:color="auto"/>
            </w:tcBorders>
            <w:tcMar>
              <w:top w:w="0" w:type="dxa"/>
              <w:left w:w="108" w:type="dxa"/>
              <w:bottom w:w="0" w:type="dxa"/>
              <w:right w:w="108" w:type="dxa"/>
            </w:tcMar>
          </w:tcPr>
          <w:p w:rsidR="00EE1418" w:rsidRDefault="00EE1418" w:rsidP="000B4880">
            <w:pPr>
              <w:spacing w:before="100" w:beforeAutospacing="1" w:after="100" w:afterAutospacing="1" w:line="276" w:lineRule="auto"/>
              <w:jc w:val="center"/>
              <w:rPr>
                <w:rFonts w:eastAsia="Arial Unicode MS" w:cs="Arial Unicode MS"/>
                <w:i/>
                <w:color w:val="FFFFFF"/>
                <w:lang w:eastAsia="en-US"/>
              </w:rPr>
            </w:pPr>
            <w:r>
              <w:rPr>
                <w:bCs/>
                <w:i/>
                <w:lang w:eastAsia="en-US"/>
              </w:rPr>
              <w:t>Высшая категория (чел.)</w:t>
            </w:r>
          </w:p>
        </w:tc>
        <w:tc>
          <w:tcPr>
            <w:tcW w:w="2002" w:type="dxa"/>
            <w:tcBorders>
              <w:top w:val="double" w:sz="12" w:space="0" w:color="auto"/>
              <w:left w:val="nil"/>
              <w:bottom w:val="double" w:sz="12" w:space="0" w:color="auto"/>
              <w:right w:val="double" w:sz="12" w:space="0" w:color="auto"/>
            </w:tcBorders>
            <w:tcMar>
              <w:top w:w="0" w:type="dxa"/>
              <w:left w:w="108" w:type="dxa"/>
              <w:bottom w:w="0" w:type="dxa"/>
              <w:right w:w="108" w:type="dxa"/>
            </w:tcMar>
          </w:tcPr>
          <w:p w:rsidR="00EE1418" w:rsidRDefault="00EE1418" w:rsidP="000B4880">
            <w:pPr>
              <w:spacing w:before="100" w:beforeAutospacing="1" w:after="100" w:afterAutospacing="1" w:line="276" w:lineRule="auto"/>
              <w:jc w:val="center"/>
              <w:rPr>
                <w:rFonts w:eastAsia="Arial Unicode MS" w:cs="Arial Unicode MS"/>
                <w:i/>
                <w:color w:val="FFFFFF"/>
                <w:lang w:eastAsia="en-US"/>
              </w:rPr>
            </w:pPr>
            <w:r>
              <w:rPr>
                <w:bCs/>
                <w:i/>
                <w:lang w:eastAsia="en-US"/>
              </w:rPr>
              <w:t>Всего человек</w:t>
            </w:r>
          </w:p>
        </w:tc>
      </w:tr>
      <w:tr w:rsidR="00EE1418" w:rsidTr="000B4880">
        <w:trPr>
          <w:jc w:val="center"/>
        </w:trPr>
        <w:tc>
          <w:tcPr>
            <w:tcW w:w="1634" w:type="dxa"/>
            <w:tcBorders>
              <w:top w:val="nil"/>
              <w:left w:val="double" w:sz="12" w:space="0" w:color="auto"/>
              <w:bottom w:val="nil"/>
              <w:right w:val="single" w:sz="12" w:space="0" w:color="auto"/>
            </w:tcBorders>
            <w:vAlign w:val="center"/>
          </w:tcPr>
          <w:p w:rsidR="00EE1418" w:rsidRDefault="00EE1418" w:rsidP="000B4880">
            <w:pPr>
              <w:spacing w:before="60" w:line="276" w:lineRule="auto"/>
              <w:jc w:val="both"/>
              <w:rPr>
                <w:bCs/>
                <w:lang w:eastAsia="en-US"/>
              </w:rPr>
            </w:pPr>
          </w:p>
        </w:tc>
        <w:tc>
          <w:tcPr>
            <w:tcW w:w="1306" w:type="dxa"/>
            <w:tcBorders>
              <w:right w:val="single" w:sz="4" w:space="0" w:color="auto"/>
            </w:tcBorders>
          </w:tcPr>
          <w:p w:rsidR="00EE1418" w:rsidRDefault="00EE1418" w:rsidP="000B4880">
            <w:pPr>
              <w:spacing w:before="60" w:after="100" w:afterAutospacing="1" w:line="204" w:lineRule="auto"/>
              <w:jc w:val="both"/>
              <w:rPr>
                <w:bCs/>
                <w:lang w:eastAsia="en-US"/>
              </w:rPr>
            </w:pPr>
          </w:p>
        </w:tc>
        <w:tc>
          <w:tcPr>
            <w:tcW w:w="1700" w:type="dxa"/>
            <w:tcBorders>
              <w:left w:val="single" w:sz="4" w:space="0" w:color="auto"/>
            </w:tcBorders>
            <w:tcMar>
              <w:top w:w="0" w:type="dxa"/>
              <w:left w:w="108" w:type="dxa"/>
              <w:bottom w:w="0" w:type="dxa"/>
              <w:right w:w="108" w:type="dxa"/>
            </w:tcMar>
            <w:vAlign w:val="center"/>
          </w:tcPr>
          <w:p w:rsidR="00EE1418" w:rsidRDefault="00EE1418" w:rsidP="000B4880">
            <w:pPr>
              <w:spacing w:before="60" w:after="100" w:afterAutospacing="1" w:line="204" w:lineRule="auto"/>
              <w:jc w:val="both"/>
              <w:rPr>
                <w:bCs/>
                <w:lang w:eastAsia="en-US"/>
              </w:rPr>
            </w:pPr>
          </w:p>
        </w:tc>
        <w:tc>
          <w:tcPr>
            <w:tcW w:w="1431" w:type="dxa"/>
            <w:tcBorders>
              <w:top w:val="nil"/>
              <w:left w:val="single" w:sz="12" w:space="0" w:color="auto"/>
              <w:bottom w:val="nil"/>
              <w:right w:val="single" w:sz="12" w:space="0" w:color="auto"/>
            </w:tcBorders>
            <w:tcMar>
              <w:top w:w="0" w:type="dxa"/>
              <w:left w:w="108" w:type="dxa"/>
              <w:bottom w:w="0" w:type="dxa"/>
              <w:right w:w="108" w:type="dxa"/>
            </w:tcMar>
            <w:vAlign w:val="center"/>
          </w:tcPr>
          <w:p w:rsidR="00EE1418" w:rsidRDefault="00EE1418" w:rsidP="000B4880">
            <w:pPr>
              <w:spacing w:before="60" w:after="100" w:afterAutospacing="1" w:line="276" w:lineRule="auto"/>
              <w:jc w:val="both"/>
              <w:rPr>
                <w:bCs/>
                <w:lang w:eastAsia="en-US"/>
              </w:rPr>
            </w:pPr>
          </w:p>
        </w:tc>
        <w:tc>
          <w:tcPr>
            <w:tcW w:w="1498" w:type="dxa"/>
            <w:tcBorders>
              <w:top w:val="nil"/>
              <w:left w:val="nil"/>
              <w:bottom w:val="nil"/>
              <w:right w:val="single" w:sz="12" w:space="0" w:color="auto"/>
            </w:tcBorders>
            <w:tcMar>
              <w:top w:w="0" w:type="dxa"/>
              <w:left w:w="108" w:type="dxa"/>
              <w:bottom w:w="0" w:type="dxa"/>
              <w:right w:w="108" w:type="dxa"/>
            </w:tcMar>
            <w:vAlign w:val="center"/>
          </w:tcPr>
          <w:p w:rsidR="00EE1418" w:rsidRDefault="00EE1418" w:rsidP="000B4880">
            <w:pPr>
              <w:spacing w:before="60" w:after="100" w:afterAutospacing="1" w:line="276" w:lineRule="auto"/>
              <w:jc w:val="both"/>
              <w:rPr>
                <w:bCs/>
                <w:lang w:eastAsia="en-US"/>
              </w:rPr>
            </w:pPr>
          </w:p>
        </w:tc>
        <w:tc>
          <w:tcPr>
            <w:tcW w:w="2002" w:type="dxa"/>
            <w:tcBorders>
              <w:top w:val="nil"/>
              <w:left w:val="nil"/>
              <w:bottom w:val="nil"/>
              <w:right w:val="double" w:sz="12" w:space="0" w:color="auto"/>
            </w:tcBorders>
            <w:tcMar>
              <w:top w:w="0" w:type="dxa"/>
              <w:left w:w="108" w:type="dxa"/>
              <w:bottom w:w="0" w:type="dxa"/>
              <w:right w:w="108" w:type="dxa"/>
            </w:tcMar>
            <w:vAlign w:val="center"/>
          </w:tcPr>
          <w:p w:rsidR="00EE1418" w:rsidRDefault="00EE1418" w:rsidP="000B4880">
            <w:pPr>
              <w:spacing w:before="100" w:beforeAutospacing="1" w:after="100" w:afterAutospacing="1" w:line="204" w:lineRule="auto"/>
              <w:jc w:val="both"/>
              <w:rPr>
                <w:bCs/>
                <w:lang w:eastAsia="en-US"/>
              </w:rPr>
            </w:pPr>
          </w:p>
        </w:tc>
      </w:tr>
      <w:tr w:rsidR="00EE1418" w:rsidTr="000B4880">
        <w:trPr>
          <w:trHeight w:val="623"/>
          <w:jc w:val="center"/>
        </w:trPr>
        <w:tc>
          <w:tcPr>
            <w:tcW w:w="1634" w:type="dxa"/>
            <w:tcBorders>
              <w:top w:val="nil"/>
              <w:left w:val="double" w:sz="12" w:space="0" w:color="auto"/>
              <w:bottom w:val="nil"/>
              <w:right w:val="single" w:sz="12" w:space="0" w:color="auto"/>
            </w:tcBorders>
            <w:vAlign w:val="center"/>
          </w:tcPr>
          <w:p w:rsidR="00EE1418" w:rsidRDefault="00EE1418" w:rsidP="000B4880">
            <w:pPr>
              <w:spacing w:before="60" w:line="276" w:lineRule="auto"/>
              <w:ind w:left="283" w:hanging="283"/>
              <w:jc w:val="both"/>
              <w:rPr>
                <w:bCs/>
                <w:lang w:eastAsia="en-US"/>
              </w:rPr>
            </w:pPr>
            <w:r>
              <w:rPr>
                <w:bCs/>
                <w:lang w:eastAsia="en-US"/>
              </w:rPr>
              <w:t>2009-2010</w:t>
            </w:r>
          </w:p>
        </w:tc>
        <w:tc>
          <w:tcPr>
            <w:tcW w:w="1306" w:type="dxa"/>
            <w:tcBorders>
              <w:right w:val="single" w:sz="4" w:space="0" w:color="auto"/>
            </w:tcBorders>
          </w:tcPr>
          <w:p w:rsidR="00EE1418" w:rsidRDefault="00EE1418" w:rsidP="000B4880">
            <w:pPr>
              <w:spacing w:before="60" w:after="100" w:afterAutospacing="1" w:line="204" w:lineRule="auto"/>
              <w:jc w:val="both"/>
              <w:rPr>
                <w:bCs/>
                <w:lang w:eastAsia="en-US"/>
              </w:rPr>
            </w:pPr>
          </w:p>
        </w:tc>
        <w:tc>
          <w:tcPr>
            <w:tcW w:w="1700" w:type="dxa"/>
            <w:tcBorders>
              <w:left w:val="single" w:sz="4" w:space="0" w:color="auto"/>
            </w:tcBorders>
            <w:tcMar>
              <w:top w:w="0" w:type="dxa"/>
              <w:left w:w="108" w:type="dxa"/>
              <w:bottom w:w="0" w:type="dxa"/>
              <w:right w:w="108" w:type="dxa"/>
            </w:tcMar>
            <w:vAlign w:val="center"/>
          </w:tcPr>
          <w:p w:rsidR="00EE1418" w:rsidRDefault="00EE1418" w:rsidP="000B4880">
            <w:pPr>
              <w:spacing w:before="60" w:after="100" w:afterAutospacing="1" w:line="204" w:lineRule="auto"/>
              <w:jc w:val="center"/>
              <w:rPr>
                <w:bCs/>
                <w:lang w:eastAsia="en-US"/>
              </w:rPr>
            </w:pPr>
            <w:r>
              <w:rPr>
                <w:bCs/>
                <w:lang w:eastAsia="en-US"/>
              </w:rPr>
              <w:t>10</w:t>
            </w:r>
          </w:p>
        </w:tc>
        <w:tc>
          <w:tcPr>
            <w:tcW w:w="1431" w:type="dxa"/>
            <w:tcBorders>
              <w:top w:val="nil"/>
              <w:left w:val="single" w:sz="12" w:space="0" w:color="auto"/>
              <w:bottom w:val="nil"/>
              <w:right w:val="single" w:sz="12" w:space="0" w:color="auto"/>
            </w:tcBorders>
            <w:tcMar>
              <w:top w:w="0" w:type="dxa"/>
              <w:left w:w="108" w:type="dxa"/>
              <w:bottom w:w="0" w:type="dxa"/>
              <w:right w:w="108" w:type="dxa"/>
            </w:tcMar>
            <w:vAlign w:val="center"/>
          </w:tcPr>
          <w:p w:rsidR="00EE1418" w:rsidRDefault="00EE1418" w:rsidP="000B4880">
            <w:pPr>
              <w:spacing w:before="60" w:after="100" w:afterAutospacing="1" w:line="276" w:lineRule="auto"/>
              <w:jc w:val="center"/>
              <w:rPr>
                <w:bCs/>
                <w:lang w:eastAsia="en-US"/>
              </w:rPr>
            </w:pPr>
            <w:r>
              <w:rPr>
                <w:bCs/>
                <w:lang w:eastAsia="en-US"/>
              </w:rPr>
              <w:t>13</w:t>
            </w:r>
          </w:p>
        </w:tc>
        <w:tc>
          <w:tcPr>
            <w:tcW w:w="1498" w:type="dxa"/>
            <w:tcBorders>
              <w:top w:val="nil"/>
              <w:left w:val="nil"/>
              <w:bottom w:val="nil"/>
              <w:right w:val="single" w:sz="12" w:space="0" w:color="auto"/>
            </w:tcBorders>
            <w:tcMar>
              <w:top w:w="0" w:type="dxa"/>
              <w:left w:w="108" w:type="dxa"/>
              <w:bottom w:w="0" w:type="dxa"/>
              <w:right w:w="108" w:type="dxa"/>
            </w:tcMar>
            <w:vAlign w:val="center"/>
          </w:tcPr>
          <w:p w:rsidR="00EE1418" w:rsidRDefault="00EE1418" w:rsidP="000B4880">
            <w:pPr>
              <w:spacing w:before="60" w:after="100" w:afterAutospacing="1" w:line="276" w:lineRule="auto"/>
              <w:jc w:val="center"/>
              <w:rPr>
                <w:bCs/>
                <w:lang w:eastAsia="en-US"/>
              </w:rPr>
            </w:pPr>
            <w:r>
              <w:rPr>
                <w:bCs/>
                <w:lang w:eastAsia="en-US"/>
              </w:rPr>
              <w:t>4</w:t>
            </w:r>
          </w:p>
        </w:tc>
        <w:tc>
          <w:tcPr>
            <w:tcW w:w="2002" w:type="dxa"/>
            <w:tcBorders>
              <w:top w:val="nil"/>
              <w:left w:val="nil"/>
              <w:bottom w:val="nil"/>
              <w:right w:val="double" w:sz="12" w:space="0" w:color="auto"/>
            </w:tcBorders>
            <w:tcMar>
              <w:top w:w="0" w:type="dxa"/>
              <w:left w:w="108" w:type="dxa"/>
              <w:bottom w:w="0" w:type="dxa"/>
              <w:right w:w="108" w:type="dxa"/>
            </w:tcMar>
            <w:vAlign w:val="center"/>
          </w:tcPr>
          <w:p w:rsidR="00EE1418" w:rsidRDefault="00EE1418" w:rsidP="000B4880">
            <w:pPr>
              <w:spacing w:before="100" w:beforeAutospacing="1" w:after="100" w:afterAutospacing="1" w:line="204" w:lineRule="auto"/>
              <w:jc w:val="both"/>
              <w:rPr>
                <w:bCs/>
                <w:lang w:eastAsia="en-US"/>
              </w:rPr>
            </w:pPr>
            <w:r>
              <w:rPr>
                <w:bCs/>
                <w:lang w:eastAsia="en-US"/>
              </w:rPr>
              <w:t>31 (из них 4 без кат.)</w:t>
            </w:r>
          </w:p>
        </w:tc>
      </w:tr>
      <w:tr w:rsidR="00EE1418" w:rsidTr="000B4880">
        <w:trPr>
          <w:trHeight w:val="713"/>
          <w:jc w:val="center"/>
        </w:trPr>
        <w:tc>
          <w:tcPr>
            <w:tcW w:w="1634" w:type="dxa"/>
            <w:tcBorders>
              <w:top w:val="nil"/>
              <w:left w:val="double" w:sz="12" w:space="0" w:color="auto"/>
              <w:bottom w:val="nil"/>
              <w:right w:val="single" w:sz="12" w:space="0" w:color="auto"/>
            </w:tcBorders>
            <w:vAlign w:val="center"/>
          </w:tcPr>
          <w:p w:rsidR="00EE1418" w:rsidRDefault="00EE1418" w:rsidP="000B4880">
            <w:pPr>
              <w:spacing w:before="60" w:line="276" w:lineRule="auto"/>
              <w:ind w:left="283" w:hanging="283"/>
              <w:jc w:val="both"/>
              <w:rPr>
                <w:bCs/>
                <w:lang w:eastAsia="en-US"/>
              </w:rPr>
            </w:pPr>
            <w:r>
              <w:rPr>
                <w:bCs/>
                <w:lang w:eastAsia="en-US"/>
              </w:rPr>
              <w:lastRenderedPageBreak/>
              <w:t>2010-2011</w:t>
            </w:r>
          </w:p>
        </w:tc>
        <w:tc>
          <w:tcPr>
            <w:tcW w:w="1306" w:type="dxa"/>
            <w:tcBorders>
              <w:top w:val="nil"/>
              <w:left w:val="nil"/>
              <w:bottom w:val="nil"/>
              <w:right w:val="single" w:sz="4" w:space="0" w:color="auto"/>
            </w:tcBorders>
          </w:tcPr>
          <w:p w:rsidR="00EE1418" w:rsidRDefault="00EE1418" w:rsidP="000B4880">
            <w:pPr>
              <w:spacing w:before="60" w:after="100" w:afterAutospacing="1" w:line="204" w:lineRule="auto"/>
              <w:jc w:val="both"/>
              <w:rPr>
                <w:bCs/>
                <w:lang w:eastAsia="en-US"/>
              </w:rPr>
            </w:pPr>
          </w:p>
        </w:tc>
        <w:tc>
          <w:tcPr>
            <w:tcW w:w="1700" w:type="dxa"/>
            <w:tcBorders>
              <w:top w:val="nil"/>
              <w:left w:val="single" w:sz="4" w:space="0" w:color="auto"/>
              <w:bottom w:val="nil"/>
              <w:right w:val="nil"/>
            </w:tcBorders>
            <w:tcMar>
              <w:top w:w="0" w:type="dxa"/>
              <w:left w:w="108" w:type="dxa"/>
              <w:bottom w:w="0" w:type="dxa"/>
              <w:right w:w="108" w:type="dxa"/>
            </w:tcMar>
            <w:vAlign w:val="center"/>
          </w:tcPr>
          <w:p w:rsidR="00EE1418" w:rsidRDefault="00EE1418" w:rsidP="000B4880">
            <w:pPr>
              <w:spacing w:before="60" w:after="100" w:afterAutospacing="1" w:line="204" w:lineRule="auto"/>
              <w:jc w:val="center"/>
              <w:rPr>
                <w:bCs/>
                <w:lang w:eastAsia="en-US"/>
              </w:rPr>
            </w:pPr>
            <w:r>
              <w:rPr>
                <w:bCs/>
                <w:lang w:eastAsia="en-US"/>
              </w:rPr>
              <w:t>10</w:t>
            </w:r>
          </w:p>
        </w:tc>
        <w:tc>
          <w:tcPr>
            <w:tcW w:w="1431" w:type="dxa"/>
            <w:tcBorders>
              <w:top w:val="nil"/>
              <w:left w:val="single" w:sz="12" w:space="0" w:color="auto"/>
              <w:bottom w:val="nil"/>
              <w:right w:val="single" w:sz="12" w:space="0" w:color="auto"/>
            </w:tcBorders>
            <w:tcMar>
              <w:top w:w="0" w:type="dxa"/>
              <w:left w:w="108" w:type="dxa"/>
              <w:bottom w:w="0" w:type="dxa"/>
              <w:right w:w="108" w:type="dxa"/>
            </w:tcMar>
            <w:vAlign w:val="center"/>
          </w:tcPr>
          <w:p w:rsidR="00EE1418" w:rsidRDefault="00EE1418" w:rsidP="000B4880">
            <w:pPr>
              <w:spacing w:before="60" w:after="100" w:afterAutospacing="1" w:line="276" w:lineRule="auto"/>
              <w:jc w:val="center"/>
              <w:rPr>
                <w:bCs/>
                <w:lang w:eastAsia="en-US"/>
              </w:rPr>
            </w:pPr>
            <w:r>
              <w:rPr>
                <w:bCs/>
                <w:lang w:eastAsia="en-US"/>
              </w:rPr>
              <w:t>15</w:t>
            </w:r>
          </w:p>
        </w:tc>
        <w:tc>
          <w:tcPr>
            <w:tcW w:w="1498" w:type="dxa"/>
            <w:tcBorders>
              <w:top w:val="nil"/>
              <w:left w:val="nil"/>
              <w:bottom w:val="nil"/>
              <w:right w:val="single" w:sz="12" w:space="0" w:color="auto"/>
            </w:tcBorders>
            <w:tcMar>
              <w:top w:w="0" w:type="dxa"/>
              <w:left w:w="108" w:type="dxa"/>
              <w:bottom w:w="0" w:type="dxa"/>
              <w:right w:w="108" w:type="dxa"/>
            </w:tcMar>
            <w:vAlign w:val="center"/>
          </w:tcPr>
          <w:p w:rsidR="00EE1418" w:rsidRDefault="00EE1418" w:rsidP="000B4880">
            <w:pPr>
              <w:spacing w:before="60" w:after="100" w:afterAutospacing="1" w:line="276" w:lineRule="auto"/>
              <w:jc w:val="center"/>
              <w:rPr>
                <w:bCs/>
                <w:lang w:eastAsia="en-US"/>
              </w:rPr>
            </w:pPr>
            <w:r>
              <w:rPr>
                <w:bCs/>
                <w:lang w:eastAsia="en-US"/>
              </w:rPr>
              <w:t>2</w:t>
            </w:r>
          </w:p>
        </w:tc>
        <w:tc>
          <w:tcPr>
            <w:tcW w:w="2002" w:type="dxa"/>
            <w:tcBorders>
              <w:top w:val="nil"/>
              <w:left w:val="nil"/>
              <w:bottom w:val="nil"/>
              <w:right w:val="double" w:sz="12" w:space="0" w:color="auto"/>
            </w:tcBorders>
            <w:tcMar>
              <w:top w:w="0" w:type="dxa"/>
              <w:left w:w="108" w:type="dxa"/>
              <w:bottom w:w="0" w:type="dxa"/>
              <w:right w:w="108" w:type="dxa"/>
            </w:tcMar>
            <w:vAlign w:val="center"/>
          </w:tcPr>
          <w:p w:rsidR="00EE1418" w:rsidRDefault="00EE1418" w:rsidP="000B4880">
            <w:pPr>
              <w:spacing w:before="100" w:beforeAutospacing="1" w:after="100" w:afterAutospacing="1" w:line="204" w:lineRule="auto"/>
              <w:jc w:val="both"/>
              <w:rPr>
                <w:bCs/>
                <w:lang w:eastAsia="en-US"/>
              </w:rPr>
            </w:pPr>
            <w:r>
              <w:rPr>
                <w:bCs/>
                <w:lang w:eastAsia="en-US"/>
              </w:rPr>
              <w:t>31(из них 4 без кат.)</w:t>
            </w:r>
          </w:p>
        </w:tc>
      </w:tr>
      <w:tr w:rsidR="00EE1418" w:rsidTr="000B4880">
        <w:trPr>
          <w:trHeight w:val="719"/>
          <w:jc w:val="center"/>
        </w:trPr>
        <w:tc>
          <w:tcPr>
            <w:tcW w:w="1634" w:type="dxa"/>
            <w:tcBorders>
              <w:top w:val="nil"/>
              <w:left w:val="double" w:sz="12" w:space="0" w:color="auto"/>
              <w:bottom w:val="nil"/>
              <w:right w:val="single" w:sz="12" w:space="0" w:color="auto"/>
            </w:tcBorders>
            <w:vAlign w:val="center"/>
          </w:tcPr>
          <w:p w:rsidR="00EE1418" w:rsidRDefault="00EE1418" w:rsidP="000B4880">
            <w:pPr>
              <w:spacing w:before="60" w:line="276" w:lineRule="auto"/>
              <w:ind w:left="283" w:hanging="283"/>
              <w:jc w:val="both"/>
              <w:rPr>
                <w:bCs/>
                <w:lang w:eastAsia="en-US"/>
              </w:rPr>
            </w:pPr>
            <w:r>
              <w:rPr>
                <w:bCs/>
                <w:lang w:eastAsia="en-US"/>
              </w:rPr>
              <w:t>2011-2012</w:t>
            </w:r>
          </w:p>
        </w:tc>
        <w:tc>
          <w:tcPr>
            <w:tcW w:w="1306" w:type="dxa"/>
            <w:tcBorders>
              <w:top w:val="nil"/>
              <w:left w:val="nil"/>
              <w:bottom w:val="nil"/>
              <w:right w:val="single" w:sz="4" w:space="0" w:color="auto"/>
            </w:tcBorders>
          </w:tcPr>
          <w:p w:rsidR="00EE1418" w:rsidRDefault="00EE1418" w:rsidP="000B4880">
            <w:pPr>
              <w:spacing w:before="60" w:after="100" w:afterAutospacing="1" w:line="204" w:lineRule="auto"/>
              <w:jc w:val="both"/>
              <w:rPr>
                <w:bCs/>
                <w:lang w:eastAsia="en-US"/>
              </w:rPr>
            </w:pPr>
          </w:p>
        </w:tc>
        <w:tc>
          <w:tcPr>
            <w:tcW w:w="1700" w:type="dxa"/>
            <w:tcBorders>
              <w:top w:val="nil"/>
              <w:left w:val="single" w:sz="4" w:space="0" w:color="auto"/>
              <w:bottom w:val="nil"/>
              <w:right w:val="nil"/>
            </w:tcBorders>
            <w:tcMar>
              <w:top w:w="0" w:type="dxa"/>
              <w:left w:w="108" w:type="dxa"/>
              <w:bottom w:w="0" w:type="dxa"/>
              <w:right w:w="108" w:type="dxa"/>
            </w:tcMar>
            <w:vAlign w:val="center"/>
          </w:tcPr>
          <w:p w:rsidR="00EE1418" w:rsidRPr="00C32325" w:rsidRDefault="00EE1418" w:rsidP="000B4880">
            <w:pPr>
              <w:spacing w:before="60" w:after="100" w:afterAutospacing="1" w:line="204" w:lineRule="auto"/>
              <w:jc w:val="center"/>
              <w:rPr>
                <w:bCs/>
                <w:lang w:eastAsia="en-US"/>
              </w:rPr>
            </w:pPr>
            <w:r>
              <w:rPr>
                <w:bCs/>
                <w:lang w:eastAsia="en-US"/>
              </w:rPr>
              <w:t>8</w:t>
            </w:r>
          </w:p>
        </w:tc>
        <w:tc>
          <w:tcPr>
            <w:tcW w:w="1431" w:type="dxa"/>
            <w:tcBorders>
              <w:top w:val="nil"/>
              <w:left w:val="single" w:sz="12" w:space="0" w:color="auto"/>
              <w:bottom w:val="nil"/>
              <w:right w:val="single" w:sz="12" w:space="0" w:color="auto"/>
            </w:tcBorders>
            <w:tcMar>
              <w:top w:w="0" w:type="dxa"/>
              <w:left w:w="108" w:type="dxa"/>
              <w:bottom w:w="0" w:type="dxa"/>
              <w:right w:w="108" w:type="dxa"/>
            </w:tcMar>
            <w:vAlign w:val="center"/>
          </w:tcPr>
          <w:p w:rsidR="00EE1418" w:rsidRPr="00C32325" w:rsidRDefault="00EE1418" w:rsidP="000B4880">
            <w:pPr>
              <w:spacing w:before="60" w:after="100" w:afterAutospacing="1" w:line="276" w:lineRule="auto"/>
              <w:jc w:val="center"/>
              <w:rPr>
                <w:bCs/>
                <w:lang w:eastAsia="en-US"/>
              </w:rPr>
            </w:pPr>
            <w:r>
              <w:rPr>
                <w:bCs/>
                <w:lang w:val="en-US" w:eastAsia="en-US"/>
              </w:rPr>
              <w:t>1</w:t>
            </w:r>
            <w:r>
              <w:rPr>
                <w:bCs/>
                <w:lang w:eastAsia="en-US"/>
              </w:rPr>
              <w:t>4</w:t>
            </w:r>
          </w:p>
        </w:tc>
        <w:tc>
          <w:tcPr>
            <w:tcW w:w="1498" w:type="dxa"/>
            <w:tcBorders>
              <w:top w:val="nil"/>
              <w:left w:val="nil"/>
              <w:bottom w:val="nil"/>
              <w:right w:val="single" w:sz="12" w:space="0" w:color="auto"/>
            </w:tcBorders>
            <w:tcMar>
              <w:top w:w="0" w:type="dxa"/>
              <w:left w:w="108" w:type="dxa"/>
              <w:bottom w:w="0" w:type="dxa"/>
              <w:right w:w="108" w:type="dxa"/>
            </w:tcMar>
            <w:vAlign w:val="center"/>
          </w:tcPr>
          <w:p w:rsidR="00EE1418" w:rsidRDefault="00EE1418" w:rsidP="000B4880">
            <w:pPr>
              <w:spacing w:before="60" w:after="100" w:afterAutospacing="1" w:line="276" w:lineRule="auto"/>
              <w:jc w:val="center"/>
              <w:rPr>
                <w:bCs/>
                <w:lang w:eastAsia="en-US"/>
              </w:rPr>
            </w:pPr>
            <w:r>
              <w:rPr>
                <w:bCs/>
                <w:lang w:eastAsia="en-US"/>
              </w:rPr>
              <w:t>2</w:t>
            </w:r>
          </w:p>
        </w:tc>
        <w:tc>
          <w:tcPr>
            <w:tcW w:w="2002" w:type="dxa"/>
            <w:tcBorders>
              <w:top w:val="nil"/>
              <w:left w:val="nil"/>
              <w:bottom w:val="nil"/>
              <w:right w:val="double" w:sz="12" w:space="0" w:color="auto"/>
            </w:tcBorders>
            <w:tcMar>
              <w:top w:w="0" w:type="dxa"/>
              <w:left w:w="108" w:type="dxa"/>
              <w:bottom w:w="0" w:type="dxa"/>
              <w:right w:w="108" w:type="dxa"/>
            </w:tcMar>
            <w:vAlign w:val="center"/>
          </w:tcPr>
          <w:p w:rsidR="00EE1418" w:rsidRDefault="00EE1418" w:rsidP="000B4880">
            <w:pPr>
              <w:spacing w:before="100" w:beforeAutospacing="1" w:after="100" w:afterAutospacing="1" w:line="204" w:lineRule="auto"/>
              <w:jc w:val="both"/>
              <w:rPr>
                <w:bCs/>
                <w:lang w:eastAsia="en-US"/>
              </w:rPr>
            </w:pPr>
            <w:r>
              <w:rPr>
                <w:bCs/>
                <w:lang w:eastAsia="en-US"/>
              </w:rPr>
              <w:t>30(из них 6 без кат.)</w:t>
            </w:r>
          </w:p>
        </w:tc>
      </w:tr>
      <w:tr w:rsidR="00EE1418" w:rsidTr="000B4880">
        <w:trPr>
          <w:trHeight w:val="545"/>
          <w:jc w:val="center"/>
        </w:trPr>
        <w:tc>
          <w:tcPr>
            <w:tcW w:w="1634" w:type="dxa"/>
            <w:tcBorders>
              <w:top w:val="nil"/>
              <w:left w:val="double" w:sz="12" w:space="0" w:color="auto"/>
              <w:bottom w:val="nil"/>
              <w:right w:val="single" w:sz="12" w:space="0" w:color="auto"/>
            </w:tcBorders>
            <w:vAlign w:val="center"/>
          </w:tcPr>
          <w:p w:rsidR="00EE1418" w:rsidRDefault="00EE1418" w:rsidP="000B4880">
            <w:pPr>
              <w:spacing w:before="60" w:line="276" w:lineRule="auto"/>
              <w:ind w:left="283" w:hanging="283"/>
              <w:jc w:val="both"/>
              <w:rPr>
                <w:bCs/>
                <w:lang w:eastAsia="en-US"/>
              </w:rPr>
            </w:pPr>
            <w:r>
              <w:rPr>
                <w:bCs/>
                <w:lang w:eastAsia="en-US"/>
              </w:rPr>
              <w:t>2012-2013</w:t>
            </w:r>
          </w:p>
        </w:tc>
        <w:tc>
          <w:tcPr>
            <w:tcW w:w="1306" w:type="dxa"/>
            <w:tcBorders>
              <w:top w:val="nil"/>
              <w:left w:val="nil"/>
              <w:bottom w:val="nil"/>
              <w:right w:val="single" w:sz="4" w:space="0" w:color="auto"/>
            </w:tcBorders>
          </w:tcPr>
          <w:p w:rsidR="00EE1418" w:rsidRDefault="00EE1418" w:rsidP="000B4880">
            <w:pPr>
              <w:spacing w:before="60" w:after="100" w:afterAutospacing="1" w:line="204" w:lineRule="auto"/>
              <w:rPr>
                <w:bCs/>
                <w:lang w:eastAsia="en-US"/>
              </w:rPr>
            </w:pPr>
            <w:r>
              <w:rPr>
                <w:bCs/>
                <w:lang w:eastAsia="en-US"/>
              </w:rPr>
              <w:t xml:space="preserve">             2                      </w:t>
            </w:r>
          </w:p>
        </w:tc>
        <w:tc>
          <w:tcPr>
            <w:tcW w:w="1700" w:type="dxa"/>
            <w:tcBorders>
              <w:top w:val="nil"/>
              <w:left w:val="single" w:sz="4" w:space="0" w:color="auto"/>
              <w:bottom w:val="nil"/>
              <w:right w:val="nil"/>
            </w:tcBorders>
            <w:tcMar>
              <w:top w:w="0" w:type="dxa"/>
              <w:left w:w="108" w:type="dxa"/>
              <w:bottom w:w="0" w:type="dxa"/>
              <w:right w:w="108" w:type="dxa"/>
            </w:tcMar>
            <w:vAlign w:val="center"/>
          </w:tcPr>
          <w:p w:rsidR="00EE1418" w:rsidRDefault="00EE1418" w:rsidP="000B4880">
            <w:pPr>
              <w:spacing w:before="60" w:after="100" w:afterAutospacing="1" w:line="204" w:lineRule="auto"/>
              <w:jc w:val="center"/>
              <w:rPr>
                <w:bCs/>
                <w:lang w:eastAsia="en-US"/>
              </w:rPr>
            </w:pPr>
            <w:r>
              <w:rPr>
                <w:bCs/>
                <w:lang w:eastAsia="en-US"/>
              </w:rPr>
              <w:t>6</w:t>
            </w:r>
          </w:p>
        </w:tc>
        <w:tc>
          <w:tcPr>
            <w:tcW w:w="1431" w:type="dxa"/>
            <w:tcBorders>
              <w:top w:val="nil"/>
              <w:left w:val="single" w:sz="12" w:space="0" w:color="auto"/>
              <w:bottom w:val="nil"/>
              <w:right w:val="single" w:sz="12" w:space="0" w:color="auto"/>
            </w:tcBorders>
            <w:tcMar>
              <w:top w:w="0" w:type="dxa"/>
              <w:left w:w="108" w:type="dxa"/>
              <w:bottom w:w="0" w:type="dxa"/>
              <w:right w:w="108" w:type="dxa"/>
            </w:tcMar>
            <w:vAlign w:val="center"/>
          </w:tcPr>
          <w:p w:rsidR="00EE1418" w:rsidRPr="00EF5505" w:rsidRDefault="00EE1418" w:rsidP="000B4880">
            <w:pPr>
              <w:spacing w:before="60" w:after="100" w:afterAutospacing="1" w:line="276" w:lineRule="auto"/>
              <w:jc w:val="center"/>
              <w:rPr>
                <w:bCs/>
                <w:lang w:eastAsia="en-US"/>
              </w:rPr>
            </w:pPr>
            <w:r>
              <w:rPr>
                <w:bCs/>
                <w:lang w:eastAsia="en-US"/>
              </w:rPr>
              <w:t>16</w:t>
            </w:r>
          </w:p>
        </w:tc>
        <w:tc>
          <w:tcPr>
            <w:tcW w:w="1498" w:type="dxa"/>
            <w:tcBorders>
              <w:top w:val="nil"/>
              <w:left w:val="nil"/>
              <w:bottom w:val="nil"/>
              <w:right w:val="single" w:sz="12" w:space="0" w:color="auto"/>
            </w:tcBorders>
            <w:tcMar>
              <w:top w:w="0" w:type="dxa"/>
              <w:left w:w="108" w:type="dxa"/>
              <w:bottom w:w="0" w:type="dxa"/>
              <w:right w:w="108" w:type="dxa"/>
            </w:tcMar>
            <w:vAlign w:val="center"/>
          </w:tcPr>
          <w:p w:rsidR="00EE1418" w:rsidRDefault="00EE1418" w:rsidP="000B4880">
            <w:pPr>
              <w:spacing w:before="60" w:after="100" w:afterAutospacing="1" w:line="276" w:lineRule="auto"/>
              <w:jc w:val="center"/>
              <w:rPr>
                <w:bCs/>
                <w:lang w:eastAsia="en-US"/>
              </w:rPr>
            </w:pPr>
            <w:r>
              <w:rPr>
                <w:bCs/>
                <w:lang w:eastAsia="en-US"/>
              </w:rPr>
              <w:t>2</w:t>
            </w:r>
          </w:p>
        </w:tc>
        <w:tc>
          <w:tcPr>
            <w:tcW w:w="2002" w:type="dxa"/>
            <w:tcBorders>
              <w:top w:val="nil"/>
              <w:left w:val="nil"/>
              <w:bottom w:val="nil"/>
              <w:right w:val="double" w:sz="12" w:space="0" w:color="auto"/>
            </w:tcBorders>
            <w:tcMar>
              <w:top w:w="0" w:type="dxa"/>
              <w:left w:w="108" w:type="dxa"/>
              <w:bottom w:w="0" w:type="dxa"/>
              <w:right w:w="108" w:type="dxa"/>
            </w:tcMar>
            <w:vAlign w:val="center"/>
          </w:tcPr>
          <w:p w:rsidR="00EE1418" w:rsidRDefault="00EE1418" w:rsidP="000B4880">
            <w:pPr>
              <w:spacing w:before="100" w:beforeAutospacing="1" w:after="100" w:afterAutospacing="1" w:line="204" w:lineRule="auto"/>
              <w:jc w:val="both"/>
              <w:rPr>
                <w:bCs/>
                <w:lang w:eastAsia="en-US"/>
              </w:rPr>
            </w:pPr>
            <w:r>
              <w:rPr>
                <w:bCs/>
                <w:lang w:eastAsia="en-US"/>
              </w:rPr>
              <w:t>31(из них 5 без кат.)</w:t>
            </w:r>
          </w:p>
        </w:tc>
      </w:tr>
      <w:tr w:rsidR="00EE1418" w:rsidTr="000B4880">
        <w:trPr>
          <w:trHeight w:val="545"/>
          <w:jc w:val="center"/>
        </w:trPr>
        <w:tc>
          <w:tcPr>
            <w:tcW w:w="1634" w:type="dxa"/>
            <w:tcBorders>
              <w:top w:val="nil"/>
              <w:left w:val="double" w:sz="12" w:space="0" w:color="auto"/>
              <w:bottom w:val="double" w:sz="12" w:space="0" w:color="auto"/>
              <w:right w:val="single" w:sz="12" w:space="0" w:color="auto"/>
            </w:tcBorders>
            <w:vAlign w:val="center"/>
          </w:tcPr>
          <w:p w:rsidR="00EE1418" w:rsidRDefault="00EE1418" w:rsidP="000B4880">
            <w:pPr>
              <w:spacing w:before="60" w:line="276" w:lineRule="auto"/>
              <w:ind w:left="283" w:hanging="283"/>
              <w:jc w:val="both"/>
              <w:rPr>
                <w:bCs/>
                <w:lang w:eastAsia="en-US"/>
              </w:rPr>
            </w:pPr>
            <w:r>
              <w:rPr>
                <w:bCs/>
                <w:lang w:eastAsia="en-US"/>
              </w:rPr>
              <w:t>2013-2014</w:t>
            </w:r>
          </w:p>
        </w:tc>
        <w:tc>
          <w:tcPr>
            <w:tcW w:w="1306" w:type="dxa"/>
            <w:tcBorders>
              <w:top w:val="nil"/>
              <w:left w:val="nil"/>
              <w:bottom w:val="double" w:sz="12" w:space="0" w:color="auto"/>
              <w:right w:val="single" w:sz="4" w:space="0" w:color="auto"/>
            </w:tcBorders>
            <w:vAlign w:val="center"/>
          </w:tcPr>
          <w:p w:rsidR="00EE1418" w:rsidRDefault="00EE1418" w:rsidP="000B4880">
            <w:pPr>
              <w:spacing w:before="60" w:after="100" w:afterAutospacing="1" w:line="204" w:lineRule="auto"/>
              <w:jc w:val="center"/>
              <w:rPr>
                <w:bCs/>
                <w:lang w:eastAsia="en-US"/>
              </w:rPr>
            </w:pPr>
            <w:r>
              <w:rPr>
                <w:bCs/>
                <w:lang w:eastAsia="en-US"/>
              </w:rPr>
              <w:t>2</w:t>
            </w:r>
          </w:p>
        </w:tc>
        <w:tc>
          <w:tcPr>
            <w:tcW w:w="1700" w:type="dxa"/>
            <w:tcBorders>
              <w:top w:val="nil"/>
              <w:left w:val="single" w:sz="4" w:space="0" w:color="auto"/>
              <w:bottom w:val="double" w:sz="12" w:space="0" w:color="auto"/>
              <w:right w:val="nil"/>
            </w:tcBorders>
            <w:tcMar>
              <w:top w:w="0" w:type="dxa"/>
              <w:left w:w="108" w:type="dxa"/>
              <w:bottom w:w="0" w:type="dxa"/>
              <w:right w:w="108" w:type="dxa"/>
            </w:tcMar>
            <w:vAlign w:val="center"/>
          </w:tcPr>
          <w:p w:rsidR="00EE1418" w:rsidRDefault="00EE1418" w:rsidP="000B4880">
            <w:pPr>
              <w:spacing w:before="60" w:after="100" w:afterAutospacing="1" w:line="204" w:lineRule="auto"/>
              <w:jc w:val="center"/>
              <w:rPr>
                <w:bCs/>
                <w:lang w:eastAsia="en-US"/>
              </w:rPr>
            </w:pPr>
            <w:r>
              <w:rPr>
                <w:bCs/>
                <w:lang w:eastAsia="en-US"/>
              </w:rPr>
              <w:t>3</w:t>
            </w:r>
          </w:p>
        </w:tc>
        <w:tc>
          <w:tcPr>
            <w:tcW w:w="1431" w:type="dxa"/>
            <w:tcBorders>
              <w:top w:val="nil"/>
              <w:left w:val="single" w:sz="12" w:space="0" w:color="auto"/>
              <w:bottom w:val="double" w:sz="12" w:space="0" w:color="auto"/>
              <w:right w:val="single" w:sz="12" w:space="0" w:color="auto"/>
            </w:tcBorders>
            <w:tcMar>
              <w:top w:w="0" w:type="dxa"/>
              <w:left w:w="108" w:type="dxa"/>
              <w:bottom w:w="0" w:type="dxa"/>
              <w:right w:w="108" w:type="dxa"/>
            </w:tcMar>
            <w:vAlign w:val="center"/>
          </w:tcPr>
          <w:p w:rsidR="00EE1418" w:rsidRDefault="00EE1418" w:rsidP="000B4880">
            <w:pPr>
              <w:spacing w:before="60" w:after="100" w:afterAutospacing="1" w:line="276" w:lineRule="auto"/>
              <w:jc w:val="center"/>
              <w:rPr>
                <w:bCs/>
                <w:lang w:eastAsia="en-US"/>
              </w:rPr>
            </w:pPr>
            <w:r>
              <w:rPr>
                <w:bCs/>
                <w:lang w:eastAsia="en-US"/>
              </w:rPr>
              <w:t>17</w:t>
            </w:r>
          </w:p>
        </w:tc>
        <w:tc>
          <w:tcPr>
            <w:tcW w:w="1498" w:type="dxa"/>
            <w:tcBorders>
              <w:top w:val="nil"/>
              <w:left w:val="nil"/>
              <w:bottom w:val="double" w:sz="12" w:space="0" w:color="auto"/>
              <w:right w:val="single" w:sz="12" w:space="0" w:color="auto"/>
            </w:tcBorders>
            <w:tcMar>
              <w:top w:w="0" w:type="dxa"/>
              <w:left w:w="108" w:type="dxa"/>
              <w:bottom w:w="0" w:type="dxa"/>
              <w:right w:w="108" w:type="dxa"/>
            </w:tcMar>
            <w:vAlign w:val="center"/>
          </w:tcPr>
          <w:p w:rsidR="00EE1418" w:rsidRDefault="00EE1418" w:rsidP="000B4880">
            <w:pPr>
              <w:spacing w:before="60" w:after="100" w:afterAutospacing="1" w:line="276" w:lineRule="auto"/>
              <w:jc w:val="center"/>
              <w:rPr>
                <w:bCs/>
                <w:lang w:eastAsia="en-US"/>
              </w:rPr>
            </w:pPr>
            <w:r>
              <w:rPr>
                <w:bCs/>
                <w:lang w:eastAsia="en-US"/>
              </w:rPr>
              <w:t>3</w:t>
            </w:r>
          </w:p>
        </w:tc>
        <w:tc>
          <w:tcPr>
            <w:tcW w:w="2002" w:type="dxa"/>
            <w:tcBorders>
              <w:top w:val="nil"/>
              <w:left w:val="nil"/>
              <w:bottom w:val="double" w:sz="12" w:space="0" w:color="auto"/>
              <w:right w:val="double" w:sz="12" w:space="0" w:color="auto"/>
            </w:tcBorders>
            <w:tcMar>
              <w:top w:w="0" w:type="dxa"/>
              <w:left w:w="108" w:type="dxa"/>
              <w:bottom w:w="0" w:type="dxa"/>
              <w:right w:w="108" w:type="dxa"/>
            </w:tcMar>
            <w:vAlign w:val="center"/>
          </w:tcPr>
          <w:p w:rsidR="00EE1418" w:rsidRDefault="00EE1418" w:rsidP="000B4880">
            <w:pPr>
              <w:spacing w:before="100" w:beforeAutospacing="1" w:after="100" w:afterAutospacing="1" w:line="204" w:lineRule="auto"/>
              <w:jc w:val="both"/>
              <w:rPr>
                <w:bCs/>
                <w:lang w:eastAsia="en-US"/>
              </w:rPr>
            </w:pPr>
            <w:r>
              <w:rPr>
                <w:bCs/>
                <w:lang w:eastAsia="en-US"/>
              </w:rPr>
              <w:t>31(из них 5 без кат.)</w:t>
            </w:r>
          </w:p>
        </w:tc>
      </w:tr>
    </w:tbl>
    <w:p w:rsidR="00EE1418" w:rsidRDefault="00EE1418" w:rsidP="00EE1418">
      <w:pPr>
        <w:jc w:val="both"/>
        <w:rPr>
          <w:b/>
        </w:rPr>
      </w:pPr>
    </w:p>
    <w:p w:rsidR="00EE1418" w:rsidRDefault="00EE1418" w:rsidP="00EE1418">
      <w:pPr>
        <w:ind w:firstLine="708"/>
        <w:jc w:val="both"/>
        <w:rPr>
          <w:bCs/>
        </w:rPr>
      </w:pPr>
      <w:r>
        <w:rPr>
          <w:b/>
        </w:rPr>
        <w:t>Вывод:</w:t>
      </w:r>
      <w:r>
        <w:rPr>
          <w:bCs/>
        </w:rPr>
        <w:t xml:space="preserve"> </w:t>
      </w:r>
    </w:p>
    <w:p w:rsidR="00EE1418" w:rsidRDefault="00EE1418" w:rsidP="00EE1418">
      <w:pPr>
        <w:ind w:firstLine="708"/>
        <w:jc w:val="both"/>
      </w:pPr>
      <w:r>
        <w:t xml:space="preserve">Трудностями в работе по повышению педагогического мастерства  продолжают оставаться: </w:t>
      </w:r>
    </w:p>
    <w:p w:rsidR="00EE1418" w:rsidRDefault="00EE1418" w:rsidP="00EE1418">
      <w:pPr>
        <w:ind w:left="708"/>
        <w:jc w:val="both"/>
      </w:pPr>
      <w:r>
        <w:t>- эпизодичность эффективных, плодотворных периодов работы учителей- предметников по повышению уровня пед. мастерства;</w:t>
      </w:r>
    </w:p>
    <w:p w:rsidR="00EE1418" w:rsidRDefault="00EE1418" w:rsidP="00EE1418">
      <w:pPr>
        <w:ind w:firstLine="708"/>
        <w:jc w:val="both"/>
      </w:pPr>
      <w:r>
        <w:t>- низкая активность учителей в отношении  обобщения  актуального педагогического   опыта;</w:t>
      </w:r>
    </w:p>
    <w:p w:rsidR="00EE1418" w:rsidRDefault="00EE1418" w:rsidP="00EE1418">
      <w:pPr>
        <w:ind w:firstLine="708"/>
        <w:jc w:val="both"/>
      </w:pPr>
      <w:r>
        <w:t>- недостаточная активность педагогов в научно-методической работе на уровне района, а также недостаточное проявление авторских позиций при разработке программ элективных курсов, методических рекомендаций предметного характера, публикаций своих наработок.</w:t>
      </w:r>
    </w:p>
    <w:p w:rsidR="00EE1418" w:rsidRDefault="00EE1418" w:rsidP="00EE1418">
      <w:pPr>
        <w:ind w:firstLine="708"/>
        <w:jc w:val="both"/>
      </w:pPr>
      <w:r>
        <w:t>- недостаточная работа по темам самообразования учителей-предметников.</w:t>
      </w:r>
    </w:p>
    <w:p w:rsidR="00EE1418" w:rsidRDefault="00EE1418" w:rsidP="00EE1418">
      <w:pPr>
        <w:ind w:firstLine="708"/>
        <w:jc w:val="both"/>
        <w:rPr>
          <w:b/>
        </w:rPr>
      </w:pPr>
    </w:p>
    <w:p w:rsidR="00EE1418" w:rsidRDefault="00EE1418" w:rsidP="00EE1418">
      <w:pPr>
        <w:ind w:firstLine="708"/>
        <w:jc w:val="both"/>
        <w:rPr>
          <w:bCs/>
        </w:rPr>
      </w:pPr>
      <w:r>
        <w:rPr>
          <w:b/>
        </w:rPr>
        <w:t>Рекомендации:</w:t>
      </w:r>
      <w:r>
        <w:rPr>
          <w:bCs/>
        </w:rPr>
        <w:t xml:space="preserve"> </w:t>
      </w:r>
    </w:p>
    <w:p w:rsidR="00EE1418" w:rsidRDefault="00EE1418" w:rsidP="00EE1418">
      <w:pPr>
        <w:ind w:left="720"/>
        <w:jc w:val="both"/>
        <w:rPr>
          <w:bCs/>
        </w:rPr>
      </w:pPr>
      <w:r>
        <w:rPr>
          <w:bCs/>
        </w:rPr>
        <w:t xml:space="preserve"> 1) В 2014-2015 учебном году продолжить работу по выявлению, распространению актуального педагогического опыта.</w:t>
      </w:r>
    </w:p>
    <w:p w:rsidR="00EE1418" w:rsidRDefault="00EE1418" w:rsidP="00EE1418">
      <w:pPr>
        <w:ind w:left="720"/>
        <w:jc w:val="both"/>
        <w:rPr>
          <w:bCs/>
        </w:rPr>
      </w:pPr>
      <w:r>
        <w:rPr>
          <w:bCs/>
        </w:rPr>
        <w:t>2) Стимулировать участие педагогов школы в  семинарах, конференциях, педагогических чтениях, а также участие в национальных проектах,  программах по различным направлениям образовательной деятельности.</w:t>
      </w:r>
    </w:p>
    <w:p w:rsidR="00EE1418" w:rsidRDefault="00EE1418" w:rsidP="00EE1418">
      <w:pPr>
        <w:ind w:left="720" w:hanging="12"/>
        <w:jc w:val="both"/>
      </w:pPr>
      <w:r>
        <w:t xml:space="preserve">3)  Способствовать раскрытию авторских позиций педагогов посредством создания локальных печатных сборников. </w:t>
      </w:r>
    </w:p>
    <w:p w:rsidR="00EE1418" w:rsidRPr="005245F5" w:rsidRDefault="00EE1418" w:rsidP="00EE1418">
      <w:pPr>
        <w:autoSpaceDE w:val="0"/>
        <w:autoSpaceDN w:val="0"/>
        <w:adjustRightInd w:val="0"/>
        <w:ind w:left="720"/>
      </w:pPr>
      <w:r w:rsidRPr="00154C04">
        <w:t>4) Для организации дифференцированной работы организовать работу по самосовершенствованию педагогического</w:t>
      </w:r>
      <w:r>
        <w:t xml:space="preserve"> </w:t>
      </w:r>
      <w:r w:rsidRPr="00154C04">
        <w:t>мастерства через индивидуальные темы самообразования.</w:t>
      </w:r>
    </w:p>
    <w:p w:rsidR="00EE1418" w:rsidRDefault="00EE1418" w:rsidP="00EE1418">
      <w:pPr>
        <w:autoSpaceDE w:val="0"/>
        <w:autoSpaceDN w:val="0"/>
        <w:adjustRightInd w:val="0"/>
        <w:ind w:firstLine="540"/>
        <w:rPr>
          <w:b/>
        </w:rPr>
      </w:pPr>
    </w:p>
    <w:p w:rsidR="00EE1418" w:rsidRPr="008B01F1" w:rsidRDefault="00EE1418" w:rsidP="00EE1418">
      <w:pPr>
        <w:autoSpaceDE w:val="0"/>
        <w:autoSpaceDN w:val="0"/>
        <w:adjustRightInd w:val="0"/>
        <w:ind w:firstLine="540"/>
        <w:rPr>
          <w:b/>
        </w:rPr>
      </w:pPr>
      <w:r w:rsidRPr="008B01F1">
        <w:rPr>
          <w:b/>
        </w:rPr>
        <w:t>Внутришкольный контроль</w:t>
      </w:r>
    </w:p>
    <w:p w:rsidR="00EE1418" w:rsidRPr="00CB4121" w:rsidRDefault="00EE1418" w:rsidP="00EE1418">
      <w:pPr>
        <w:autoSpaceDE w:val="0"/>
        <w:autoSpaceDN w:val="0"/>
        <w:adjustRightInd w:val="0"/>
        <w:ind w:firstLine="540"/>
        <w:jc w:val="both"/>
      </w:pPr>
      <w:r w:rsidRPr="00CB4121">
        <w:t>Заместителем директора по УВР в течение года осуществлялся</w:t>
      </w:r>
      <w:r>
        <w:t xml:space="preserve"> </w:t>
      </w:r>
      <w:r w:rsidRPr="00CB4121">
        <w:t>внутришкольный контроль по следующим блокам плана:</w:t>
      </w:r>
    </w:p>
    <w:p w:rsidR="00EE1418" w:rsidRPr="00CB4121" w:rsidRDefault="00EE1418" w:rsidP="00EE1418">
      <w:pPr>
        <w:autoSpaceDE w:val="0"/>
        <w:autoSpaceDN w:val="0"/>
        <w:adjustRightInd w:val="0"/>
        <w:ind w:firstLine="540"/>
      </w:pPr>
      <w:r w:rsidRPr="00CB4121">
        <w:t></w:t>
      </w:r>
      <w:r w:rsidRPr="00CB4121">
        <w:t>контроль за работой педагогических кадров.</w:t>
      </w:r>
    </w:p>
    <w:p w:rsidR="00EE1418" w:rsidRPr="00CB4121" w:rsidRDefault="00EE1418" w:rsidP="00EE1418">
      <w:pPr>
        <w:autoSpaceDE w:val="0"/>
        <w:autoSpaceDN w:val="0"/>
        <w:adjustRightInd w:val="0"/>
        <w:ind w:firstLine="540"/>
      </w:pPr>
      <w:r w:rsidRPr="00CB4121">
        <w:t></w:t>
      </w:r>
      <w:r w:rsidRPr="00CB4121">
        <w:t>контроль за ведением документации;</w:t>
      </w:r>
    </w:p>
    <w:p w:rsidR="00EE1418" w:rsidRPr="00CB4121" w:rsidRDefault="00EE1418" w:rsidP="00EE1418">
      <w:pPr>
        <w:autoSpaceDE w:val="0"/>
        <w:autoSpaceDN w:val="0"/>
        <w:adjustRightInd w:val="0"/>
        <w:ind w:firstLine="540"/>
      </w:pPr>
      <w:r w:rsidRPr="00CB4121">
        <w:t></w:t>
      </w:r>
      <w:r w:rsidRPr="00CB4121">
        <w:t>контроль за качеством ЗУН;</w:t>
      </w:r>
    </w:p>
    <w:p w:rsidR="00EE1418" w:rsidRPr="00CB4121" w:rsidRDefault="00EE1418" w:rsidP="00EE1418">
      <w:pPr>
        <w:autoSpaceDE w:val="0"/>
        <w:autoSpaceDN w:val="0"/>
        <w:adjustRightInd w:val="0"/>
        <w:ind w:firstLine="540"/>
      </w:pPr>
      <w:r w:rsidRPr="00CB4121">
        <w:t></w:t>
      </w:r>
      <w:r w:rsidRPr="00CB4121">
        <w:t>контроль за состоянием преподавания;</w:t>
      </w:r>
    </w:p>
    <w:p w:rsidR="00EE1418" w:rsidRPr="00CB4121" w:rsidRDefault="00EE1418" w:rsidP="00EE1418">
      <w:pPr>
        <w:autoSpaceDE w:val="0"/>
        <w:autoSpaceDN w:val="0"/>
        <w:adjustRightInd w:val="0"/>
        <w:ind w:firstLine="540"/>
        <w:jc w:val="both"/>
      </w:pPr>
      <w:r w:rsidRPr="00CB4121">
        <w:t></w:t>
      </w:r>
      <w:r w:rsidRPr="00CB4121">
        <w:t xml:space="preserve">классно-обобщающий контроль в </w:t>
      </w:r>
      <w:r>
        <w:t>1,5,9,</w:t>
      </w:r>
      <w:r w:rsidRPr="00CB4121">
        <w:t>10,11 классах по определению</w:t>
      </w:r>
      <w:r>
        <w:t xml:space="preserve"> </w:t>
      </w:r>
      <w:r w:rsidRPr="00CB4121">
        <w:t>степени адаптации учащихся, сформированности ЗУН, способности к</w:t>
      </w:r>
      <w:r>
        <w:t xml:space="preserve"> </w:t>
      </w:r>
      <w:r w:rsidRPr="00CB4121">
        <w:t>продолжению образования, единство требований учителе</w:t>
      </w:r>
      <w:r>
        <w:t>й-предметников к учащимся 5,9,10,</w:t>
      </w:r>
      <w:r w:rsidRPr="00CB4121">
        <w:t>11</w:t>
      </w:r>
      <w:r>
        <w:t xml:space="preserve"> </w:t>
      </w:r>
      <w:r w:rsidRPr="00CB4121">
        <w:t>классов, учет индивидуальных</w:t>
      </w:r>
      <w:r>
        <w:t xml:space="preserve"> </w:t>
      </w:r>
      <w:r w:rsidRPr="00CB4121">
        <w:t>способностей учащихся.</w:t>
      </w:r>
    </w:p>
    <w:p w:rsidR="00EE1418" w:rsidRPr="00CB4121" w:rsidRDefault="00EE1418" w:rsidP="00EE1418">
      <w:pPr>
        <w:autoSpaceDE w:val="0"/>
        <w:autoSpaceDN w:val="0"/>
        <w:adjustRightInd w:val="0"/>
        <w:ind w:firstLine="540"/>
      </w:pPr>
      <w:r w:rsidRPr="00CB4121">
        <w:t></w:t>
      </w:r>
      <w:r w:rsidRPr="00CB4121">
        <w:t>контроль за объемом выполнения учебных программ;</w:t>
      </w:r>
    </w:p>
    <w:p w:rsidR="00EE1418" w:rsidRPr="00CB4121" w:rsidRDefault="00EE1418" w:rsidP="00EE1418">
      <w:pPr>
        <w:autoSpaceDE w:val="0"/>
        <w:autoSpaceDN w:val="0"/>
        <w:adjustRightInd w:val="0"/>
        <w:ind w:firstLine="540"/>
      </w:pPr>
      <w:r w:rsidRPr="00CB4121">
        <w:t></w:t>
      </w:r>
      <w:r w:rsidRPr="00CB4121">
        <w:t>контроль за подготовкой к государственной (итоговой) аттестации в 9,11 классах;</w:t>
      </w:r>
    </w:p>
    <w:p w:rsidR="00EE1418" w:rsidRPr="00CB4121" w:rsidRDefault="00EE1418" w:rsidP="00EE1418">
      <w:pPr>
        <w:autoSpaceDE w:val="0"/>
        <w:autoSpaceDN w:val="0"/>
        <w:adjustRightInd w:val="0"/>
        <w:ind w:firstLine="540"/>
      </w:pPr>
      <w:r w:rsidRPr="00CB4121">
        <w:t></w:t>
      </w:r>
      <w:r w:rsidRPr="00CB4121">
        <w:t>контроль за успеваемостью обучающихся в школе.</w:t>
      </w:r>
    </w:p>
    <w:p w:rsidR="00EE1418" w:rsidRDefault="00EE1418" w:rsidP="00EE1418">
      <w:pPr>
        <w:autoSpaceDE w:val="0"/>
        <w:autoSpaceDN w:val="0"/>
        <w:adjustRightInd w:val="0"/>
        <w:ind w:firstLine="540"/>
        <w:jc w:val="both"/>
      </w:pPr>
      <w:r w:rsidRPr="00CB4121">
        <w:t>Особое внимание в работе удел</w:t>
      </w:r>
      <w:r>
        <w:t>ялось совершенствованию учебно-</w:t>
      </w:r>
      <w:r w:rsidRPr="00CB4121">
        <w:t xml:space="preserve">воспитательного процесса. </w:t>
      </w:r>
    </w:p>
    <w:p w:rsidR="00EE1418" w:rsidRPr="00CB4121" w:rsidRDefault="00EE1418" w:rsidP="00EE1418">
      <w:pPr>
        <w:autoSpaceDE w:val="0"/>
        <w:autoSpaceDN w:val="0"/>
        <w:adjustRightInd w:val="0"/>
        <w:jc w:val="both"/>
      </w:pPr>
      <w:r w:rsidRPr="00CB4121">
        <w:t>Основные цели посещений и контроля уроков:</w:t>
      </w:r>
    </w:p>
    <w:p w:rsidR="00EE1418" w:rsidRPr="00CB4121" w:rsidRDefault="00EE1418" w:rsidP="00EE1418">
      <w:pPr>
        <w:autoSpaceDE w:val="0"/>
        <w:autoSpaceDN w:val="0"/>
        <w:adjustRightInd w:val="0"/>
        <w:ind w:firstLine="540"/>
      </w:pPr>
      <w:r w:rsidRPr="00CB4121">
        <w:t></w:t>
      </w:r>
      <w:r w:rsidRPr="00CB4121">
        <w:t>организация контроля знаний учащихся;</w:t>
      </w:r>
    </w:p>
    <w:p w:rsidR="00EE1418" w:rsidRPr="00CB4121" w:rsidRDefault="00EE1418" w:rsidP="00EE1418">
      <w:pPr>
        <w:autoSpaceDE w:val="0"/>
        <w:autoSpaceDN w:val="0"/>
        <w:adjustRightInd w:val="0"/>
        <w:ind w:firstLine="540"/>
      </w:pPr>
      <w:r w:rsidRPr="00CB4121">
        <w:t></w:t>
      </w:r>
      <w:r w:rsidRPr="00CB4121">
        <w:t>организация повторения пройденного материала;</w:t>
      </w:r>
    </w:p>
    <w:p w:rsidR="00EE1418" w:rsidRPr="00CB4121" w:rsidRDefault="00EE1418" w:rsidP="00EE1418">
      <w:pPr>
        <w:autoSpaceDE w:val="0"/>
        <w:autoSpaceDN w:val="0"/>
        <w:adjustRightInd w:val="0"/>
        <w:ind w:firstLine="540"/>
      </w:pPr>
      <w:r w:rsidRPr="00CB4121">
        <w:t></w:t>
      </w:r>
      <w:r w:rsidRPr="00CB4121">
        <w:t>подготовка к выпускным экзаменам;</w:t>
      </w:r>
    </w:p>
    <w:p w:rsidR="00EE1418" w:rsidRPr="00CB4121" w:rsidRDefault="00EE1418" w:rsidP="00EE1418">
      <w:pPr>
        <w:autoSpaceDE w:val="0"/>
        <w:autoSpaceDN w:val="0"/>
        <w:adjustRightInd w:val="0"/>
        <w:ind w:firstLine="540"/>
      </w:pPr>
      <w:r w:rsidRPr="00CB4121">
        <w:t></w:t>
      </w:r>
      <w:r w:rsidRPr="00CB4121">
        <w:t>уровень знаний, умений и навыков и состояние преподавания</w:t>
      </w:r>
      <w:r>
        <w:t xml:space="preserve"> </w:t>
      </w:r>
      <w:r w:rsidRPr="00CB4121">
        <w:t>отдельных предметов.</w:t>
      </w:r>
    </w:p>
    <w:p w:rsidR="00EE1418" w:rsidRDefault="00EE1418" w:rsidP="00EE1418">
      <w:pPr>
        <w:autoSpaceDE w:val="0"/>
        <w:autoSpaceDN w:val="0"/>
        <w:adjustRightInd w:val="0"/>
        <w:jc w:val="both"/>
      </w:pPr>
      <w:r>
        <w:t xml:space="preserve">          </w:t>
      </w:r>
      <w:r w:rsidRPr="00CB4121">
        <w:t>В течение 2013-2014 учебного года в школе осуществлялся педагогический</w:t>
      </w:r>
      <w:r>
        <w:t xml:space="preserve"> </w:t>
      </w:r>
      <w:r w:rsidRPr="00CB4121">
        <w:t>мониторинг, одним из основных этапов которого является отслеживание и анализ</w:t>
      </w:r>
      <w:r>
        <w:t xml:space="preserve"> </w:t>
      </w:r>
      <w:r w:rsidRPr="00CB4121">
        <w:t xml:space="preserve">качества обучения и образования по </w:t>
      </w:r>
      <w:r w:rsidRPr="00CB4121">
        <w:lastRenderedPageBreak/>
        <w:t>ступеням обучения, анализ уровня</w:t>
      </w:r>
      <w:r>
        <w:t xml:space="preserve"> </w:t>
      </w:r>
      <w:r w:rsidRPr="00CB4121">
        <w:t>промежуточной и итоговой аттестации по предметам с целью выявления</w:t>
      </w:r>
      <w:r>
        <w:t xml:space="preserve"> </w:t>
      </w:r>
      <w:r w:rsidRPr="00CB4121">
        <w:t xml:space="preserve">недостатков и их причин. </w:t>
      </w:r>
      <w:r>
        <w:t xml:space="preserve">                                                                                                                                                                                                       </w:t>
      </w:r>
    </w:p>
    <w:p w:rsidR="00EE1418" w:rsidRPr="00CB4121" w:rsidRDefault="00EE1418" w:rsidP="00EE1418">
      <w:pPr>
        <w:autoSpaceDE w:val="0"/>
        <w:autoSpaceDN w:val="0"/>
        <w:adjustRightInd w:val="0"/>
        <w:jc w:val="both"/>
      </w:pPr>
      <w:r>
        <w:t xml:space="preserve">           </w:t>
      </w:r>
      <w:r w:rsidRPr="00CB4121">
        <w:t>Проводился мониторинг уровня сформированности</w:t>
      </w:r>
      <w:r>
        <w:t xml:space="preserve"> о</w:t>
      </w:r>
      <w:r w:rsidRPr="00CB4121">
        <w:t>бязательных результатов обучения в виде контрольных работ администрации</w:t>
      </w:r>
      <w:r>
        <w:t xml:space="preserve"> </w:t>
      </w:r>
      <w:r w:rsidRPr="00CB4121">
        <w:t>школы. Проводились срезы знаний учащихся по плану внутришкольного</w:t>
      </w:r>
      <w:r>
        <w:t xml:space="preserve"> </w:t>
      </w:r>
      <w:r w:rsidRPr="00CB4121">
        <w:t>контроля.</w:t>
      </w:r>
      <w:r>
        <w:t xml:space="preserve"> </w:t>
      </w:r>
      <w:r w:rsidRPr="00CB4121">
        <w:t>Предварительный контроль готовности к итоговой аттестации выпускников</w:t>
      </w:r>
      <w:r>
        <w:t xml:space="preserve"> начальной школы в 4 классе и </w:t>
      </w:r>
      <w:r w:rsidRPr="00CB4121">
        <w:t>основной школы проводился в виде пробных экзаменов по обязательным</w:t>
      </w:r>
      <w:r>
        <w:t xml:space="preserve"> </w:t>
      </w:r>
      <w:r w:rsidRPr="00CB4121">
        <w:t>предметам (русский язык и математика), так и п</w:t>
      </w:r>
      <w:r>
        <w:t>о предметам по выбору в 9 и 11</w:t>
      </w:r>
      <w:r w:rsidRPr="00CB4121">
        <w:t>классах. Работы анализировались, обсуждались на заседаниях МО, педсоветах,</w:t>
      </w:r>
      <w:r>
        <w:t xml:space="preserve"> </w:t>
      </w:r>
      <w:r w:rsidRPr="00CB4121">
        <w:t>родительских собраниях.</w:t>
      </w:r>
      <w:r>
        <w:t xml:space="preserve"> </w:t>
      </w:r>
      <w:r w:rsidRPr="00CB4121">
        <w:t>Контроль осуществлялся как в форме инспектирования, так и в форме</w:t>
      </w:r>
      <w:r>
        <w:t xml:space="preserve"> </w:t>
      </w:r>
      <w:r w:rsidRPr="00CB4121">
        <w:t>оказания методической помощи.</w:t>
      </w:r>
    </w:p>
    <w:p w:rsidR="00EE1418" w:rsidRDefault="00EE1418" w:rsidP="00EE1418">
      <w:pPr>
        <w:autoSpaceDE w:val="0"/>
        <w:autoSpaceDN w:val="0"/>
        <w:adjustRightInd w:val="0"/>
        <w:ind w:firstLine="540"/>
        <w:jc w:val="both"/>
      </w:pPr>
      <w:r w:rsidRPr="007C663F">
        <w:rPr>
          <w:iCs/>
        </w:rPr>
        <w:t xml:space="preserve">Для повышения качества знаний необходимы: </w:t>
      </w:r>
    </w:p>
    <w:p w:rsidR="00EE1418" w:rsidRPr="007C52B8" w:rsidRDefault="00EE1418" w:rsidP="008000C7">
      <w:pPr>
        <w:numPr>
          <w:ilvl w:val="0"/>
          <w:numId w:val="50"/>
        </w:numPr>
        <w:rPr>
          <w:bCs/>
        </w:rPr>
      </w:pPr>
      <w:r w:rsidRPr="007C52B8">
        <w:rPr>
          <w:bCs/>
        </w:rPr>
        <w:t>Шире использовать современные образовательные технологии, в том числе информационно - коммуникационные;</w:t>
      </w:r>
    </w:p>
    <w:p w:rsidR="00EE1418" w:rsidRPr="007C52B8" w:rsidRDefault="00EE1418" w:rsidP="008000C7">
      <w:pPr>
        <w:numPr>
          <w:ilvl w:val="0"/>
          <w:numId w:val="50"/>
        </w:numPr>
        <w:rPr>
          <w:bCs/>
        </w:rPr>
      </w:pPr>
      <w:r w:rsidRPr="007C52B8">
        <w:rPr>
          <w:bCs/>
        </w:rPr>
        <w:t>Шире внедрять современные образовательные технологии, использовать метод проектов;</w:t>
      </w:r>
    </w:p>
    <w:p w:rsidR="00EE1418" w:rsidRPr="007C52B8" w:rsidRDefault="00EE1418" w:rsidP="008000C7">
      <w:pPr>
        <w:numPr>
          <w:ilvl w:val="0"/>
          <w:numId w:val="50"/>
        </w:numPr>
        <w:rPr>
          <w:bCs/>
        </w:rPr>
      </w:pPr>
      <w:r w:rsidRPr="007C52B8">
        <w:rPr>
          <w:bCs/>
        </w:rPr>
        <w:t>Направить все усилия учителей и учащихся на подготовку к ЕГЭ и ГИА уже в среднем звене. Составить план работы по подготовке к ГИА и ЕГЭ в среднем звене и выполнять его в течение следующего учебного года.</w:t>
      </w:r>
    </w:p>
    <w:p w:rsidR="00EE1418" w:rsidRPr="007C52B8" w:rsidRDefault="00EE1418" w:rsidP="008000C7">
      <w:pPr>
        <w:numPr>
          <w:ilvl w:val="0"/>
          <w:numId w:val="50"/>
        </w:numPr>
        <w:rPr>
          <w:bCs/>
        </w:rPr>
      </w:pPr>
      <w:r w:rsidRPr="007C52B8">
        <w:rPr>
          <w:bCs/>
        </w:rPr>
        <w:t>Усилить практическую направленность обучения по предметам, учить учащихся применять полученные знания и умения в ситуациях близких к реальной жизни.</w:t>
      </w:r>
    </w:p>
    <w:p w:rsidR="00EE1418" w:rsidRPr="007C52B8" w:rsidRDefault="00EE1418" w:rsidP="008000C7">
      <w:pPr>
        <w:numPr>
          <w:ilvl w:val="0"/>
          <w:numId w:val="50"/>
        </w:numPr>
        <w:rPr>
          <w:bCs/>
        </w:rPr>
      </w:pPr>
      <w:r>
        <w:rPr>
          <w:bCs/>
        </w:rPr>
        <w:t>О</w:t>
      </w:r>
      <w:r w:rsidRPr="007C52B8">
        <w:rPr>
          <w:bCs/>
        </w:rPr>
        <w:t>рганизовать деятельность учащихся, создание реальных условий для развития творческой деятельности через внедрение инновационных технологий, развитие межпредметной компетенции.</w:t>
      </w:r>
    </w:p>
    <w:p w:rsidR="00EE1418" w:rsidRPr="007C52B8" w:rsidRDefault="00EE1418" w:rsidP="008000C7">
      <w:pPr>
        <w:numPr>
          <w:ilvl w:val="0"/>
          <w:numId w:val="50"/>
        </w:numPr>
        <w:rPr>
          <w:bCs/>
        </w:rPr>
      </w:pPr>
      <w:r w:rsidRPr="007C52B8">
        <w:rPr>
          <w:bCs/>
        </w:rPr>
        <w:t>Продолжить проведение индивидуальной работы с учащимися на уроке и во вне урочное время, направленную на ликвидацию пробелов в ЗУНах учащихся.</w:t>
      </w:r>
    </w:p>
    <w:p w:rsidR="00EE1418" w:rsidRPr="005245F5" w:rsidRDefault="00EE1418" w:rsidP="00EE1418"/>
    <w:p w:rsidR="00EE1418" w:rsidRDefault="00EE1418" w:rsidP="00EE1418">
      <w:pPr>
        <w:spacing w:before="100" w:beforeAutospacing="1" w:after="100" w:afterAutospacing="1"/>
        <w:ind w:firstLine="720"/>
        <w:jc w:val="both"/>
        <w:rPr>
          <w:b/>
          <w:bCs/>
        </w:rPr>
      </w:pPr>
      <w:r>
        <w:rPr>
          <w:bCs/>
        </w:rPr>
        <w:t>В ходе реализации плана ВШК на 2013-2014 учебный год в рамках классно-обобщающего, персонального, тематического контроля администрацией школы  было посещено 86 уроков.</w:t>
      </w:r>
    </w:p>
    <w:p w:rsidR="00EE1418" w:rsidRDefault="00EE1418" w:rsidP="00EE1418">
      <w:pPr>
        <w:spacing w:before="100" w:beforeAutospacing="1" w:after="100" w:afterAutospacing="1"/>
        <w:ind w:firstLine="720"/>
        <w:rPr>
          <w:b/>
          <w:bCs/>
        </w:rPr>
      </w:pPr>
      <w:r>
        <w:rPr>
          <w:b/>
          <w:bCs/>
        </w:rPr>
        <w:t>Основные направления посещений и контроля уроков:</w:t>
      </w:r>
    </w:p>
    <w:p w:rsidR="00EE1418" w:rsidRDefault="00EE1418" w:rsidP="008000C7">
      <w:pPr>
        <w:numPr>
          <w:ilvl w:val="0"/>
          <w:numId w:val="59"/>
        </w:numPr>
        <w:tabs>
          <w:tab w:val="num" w:pos="0"/>
        </w:tabs>
        <w:spacing w:before="100" w:beforeAutospacing="1" w:after="100" w:afterAutospacing="1"/>
        <w:ind w:left="0" w:firstLine="720"/>
        <w:jc w:val="both"/>
        <w:rPr>
          <w:bCs/>
        </w:rPr>
      </w:pPr>
      <w:r>
        <w:rPr>
          <w:bCs/>
        </w:rPr>
        <w:t xml:space="preserve">выявление уровня педагогического мастерства  аттестуемых учителей: </w:t>
      </w:r>
    </w:p>
    <w:p w:rsidR="00EE1418" w:rsidRDefault="00EE1418" w:rsidP="008000C7">
      <w:pPr>
        <w:numPr>
          <w:ilvl w:val="0"/>
          <w:numId w:val="59"/>
        </w:numPr>
        <w:tabs>
          <w:tab w:val="num" w:pos="0"/>
        </w:tabs>
        <w:spacing w:before="100" w:beforeAutospacing="1" w:after="100" w:afterAutospacing="1"/>
        <w:ind w:left="0" w:firstLine="720"/>
        <w:jc w:val="both"/>
        <w:rPr>
          <w:bCs/>
        </w:rPr>
      </w:pPr>
      <w:r>
        <w:rPr>
          <w:bCs/>
        </w:rPr>
        <w:t>контроль за состоянием преподавания в классах КРО;</w:t>
      </w:r>
    </w:p>
    <w:p w:rsidR="00EE1418" w:rsidRDefault="00EE1418" w:rsidP="008000C7">
      <w:pPr>
        <w:numPr>
          <w:ilvl w:val="0"/>
          <w:numId w:val="59"/>
        </w:numPr>
        <w:tabs>
          <w:tab w:val="num" w:pos="0"/>
        </w:tabs>
        <w:spacing w:before="100" w:beforeAutospacing="1" w:after="100" w:afterAutospacing="1"/>
        <w:ind w:left="0" w:firstLine="720"/>
        <w:jc w:val="both"/>
        <w:rPr>
          <w:bCs/>
        </w:rPr>
      </w:pPr>
      <w:r>
        <w:rPr>
          <w:bCs/>
        </w:rPr>
        <w:t>контроль за состоянием преподавание элективных курсов в 9, 10-11 классах;</w:t>
      </w:r>
    </w:p>
    <w:p w:rsidR="00EE1418" w:rsidRDefault="00EE1418" w:rsidP="008000C7">
      <w:pPr>
        <w:numPr>
          <w:ilvl w:val="0"/>
          <w:numId w:val="59"/>
        </w:numPr>
        <w:tabs>
          <w:tab w:val="num" w:pos="0"/>
        </w:tabs>
        <w:spacing w:before="100" w:beforeAutospacing="1" w:after="100" w:afterAutospacing="1"/>
        <w:ind w:left="0" w:firstLine="720"/>
        <w:jc w:val="both"/>
        <w:rPr>
          <w:bCs/>
        </w:rPr>
      </w:pPr>
      <w:r>
        <w:rPr>
          <w:bCs/>
        </w:rPr>
        <w:t>контроль за состоянием преподавания физической культуры (соблюдение ТБ, третий час физ. культуры);</w:t>
      </w:r>
    </w:p>
    <w:p w:rsidR="00EE1418" w:rsidRDefault="00EE1418" w:rsidP="008000C7">
      <w:pPr>
        <w:numPr>
          <w:ilvl w:val="0"/>
          <w:numId w:val="59"/>
        </w:numPr>
        <w:tabs>
          <w:tab w:val="num" w:pos="0"/>
        </w:tabs>
        <w:spacing w:before="100" w:beforeAutospacing="1" w:after="100" w:afterAutospacing="1"/>
        <w:ind w:left="0" w:firstLine="720"/>
        <w:jc w:val="both"/>
        <w:rPr>
          <w:bCs/>
        </w:rPr>
      </w:pPr>
      <w:r>
        <w:rPr>
          <w:bCs/>
        </w:rPr>
        <w:t>контроль за соблюдением выполнения правил ТБ при проведении лабораторных, практических работ по физике, химии, биологии.</w:t>
      </w:r>
    </w:p>
    <w:p w:rsidR="00EE1418" w:rsidRDefault="00EE1418" w:rsidP="008000C7">
      <w:pPr>
        <w:numPr>
          <w:ilvl w:val="0"/>
          <w:numId w:val="59"/>
        </w:numPr>
        <w:tabs>
          <w:tab w:val="num" w:pos="0"/>
        </w:tabs>
        <w:spacing w:before="100" w:beforeAutospacing="1" w:after="100" w:afterAutospacing="1"/>
        <w:ind w:left="0" w:firstLine="720"/>
        <w:jc w:val="both"/>
      </w:pPr>
      <w:r>
        <w:rPr>
          <w:bCs/>
        </w:rPr>
        <w:t>классно - обобщающий контроль   1,4,5, 9, 10,11 классов.</w:t>
      </w:r>
    </w:p>
    <w:p w:rsidR="00EE1418" w:rsidRDefault="00EE1418" w:rsidP="00EE1418">
      <w:pPr>
        <w:spacing w:before="100" w:beforeAutospacing="1" w:after="100" w:afterAutospacing="1"/>
        <w:jc w:val="both"/>
      </w:pPr>
      <w:r>
        <w:rPr>
          <w:bCs/>
        </w:rPr>
        <w:t xml:space="preserve"> При этом отмечается: </w:t>
      </w:r>
    </w:p>
    <w:tbl>
      <w:tblPr>
        <w:tblW w:w="9570" w:type="dxa"/>
        <w:tblLook w:val="0000"/>
      </w:tblPr>
      <w:tblGrid>
        <w:gridCol w:w="1008"/>
        <w:gridCol w:w="8562"/>
      </w:tblGrid>
      <w:tr w:rsidR="00EE1418" w:rsidTr="000B4880">
        <w:tc>
          <w:tcPr>
            <w:tcW w:w="1008" w:type="dxa"/>
          </w:tcPr>
          <w:p w:rsidR="00EE1418" w:rsidRDefault="00EE1418" w:rsidP="000B4880">
            <w:pPr>
              <w:spacing w:before="100" w:beforeAutospacing="1" w:after="100" w:afterAutospacing="1" w:line="276" w:lineRule="auto"/>
              <w:jc w:val="both"/>
              <w:rPr>
                <w:b/>
                <w:lang w:eastAsia="en-US"/>
              </w:rPr>
            </w:pPr>
            <w:r>
              <w:rPr>
                <w:b/>
                <w:lang w:eastAsia="en-US"/>
              </w:rPr>
              <w:t>1</w:t>
            </w:r>
          </w:p>
        </w:tc>
        <w:tc>
          <w:tcPr>
            <w:tcW w:w="8562" w:type="dxa"/>
            <w:vAlign w:val="center"/>
          </w:tcPr>
          <w:p w:rsidR="00EE1418" w:rsidRDefault="00EE1418" w:rsidP="000B4880">
            <w:pPr>
              <w:spacing w:line="276" w:lineRule="auto"/>
              <w:jc w:val="both"/>
              <w:rPr>
                <w:rFonts w:eastAsia="Arial Unicode MS" w:cs="Arial Unicode MS"/>
                <w:color w:val="FFFFFF"/>
                <w:lang w:eastAsia="en-US"/>
              </w:rPr>
            </w:pPr>
            <w:r>
              <w:rPr>
                <w:bCs/>
                <w:lang w:eastAsia="en-US"/>
              </w:rPr>
              <w:t xml:space="preserve">владение преподавателями организацией учебных занятий в соответствии с современными требованиями; </w:t>
            </w:r>
          </w:p>
        </w:tc>
      </w:tr>
      <w:tr w:rsidR="00EE1418" w:rsidTr="000B4880">
        <w:tc>
          <w:tcPr>
            <w:tcW w:w="1008" w:type="dxa"/>
          </w:tcPr>
          <w:p w:rsidR="00EE1418" w:rsidRDefault="00EE1418" w:rsidP="000B4880">
            <w:pPr>
              <w:spacing w:before="100" w:beforeAutospacing="1" w:after="100" w:afterAutospacing="1" w:line="276" w:lineRule="auto"/>
              <w:jc w:val="both"/>
              <w:rPr>
                <w:b/>
                <w:bCs/>
                <w:lang w:eastAsia="en-US"/>
              </w:rPr>
            </w:pPr>
            <w:r>
              <w:rPr>
                <w:b/>
                <w:bCs/>
                <w:lang w:eastAsia="en-US"/>
              </w:rPr>
              <w:t>2</w:t>
            </w:r>
          </w:p>
        </w:tc>
        <w:tc>
          <w:tcPr>
            <w:tcW w:w="8562" w:type="dxa"/>
            <w:vAlign w:val="center"/>
          </w:tcPr>
          <w:p w:rsidR="00EE1418" w:rsidRDefault="00EE1418" w:rsidP="000B4880">
            <w:pPr>
              <w:spacing w:line="276" w:lineRule="auto"/>
              <w:jc w:val="both"/>
              <w:rPr>
                <w:rFonts w:eastAsia="Arial Unicode MS" w:cs="Arial Unicode MS"/>
                <w:color w:val="FFFFFF"/>
                <w:lang w:eastAsia="en-US"/>
              </w:rPr>
            </w:pPr>
            <w:r>
              <w:rPr>
                <w:bCs/>
                <w:lang w:eastAsia="en-US"/>
              </w:rPr>
              <w:t xml:space="preserve">владение программным материалом и методикой обучения различных категорий учащихся; </w:t>
            </w:r>
          </w:p>
        </w:tc>
      </w:tr>
      <w:tr w:rsidR="00EE1418" w:rsidTr="000B4880">
        <w:tc>
          <w:tcPr>
            <w:tcW w:w="1008" w:type="dxa"/>
          </w:tcPr>
          <w:p w:rsidR="00EE1418" w:rsidRDefault="00EE1418" w:rsidP="000B4880">
            <w:pPr>
              <w:spacing w:before="100" w:beforeAutospacing="1" w:after="100" w:afterAutospacing="1" w:line="276" w:lineRule="auto"/>
              <w:jc w:val="both"/>
              <w:rPr>
                <w:b/>
                <w:bCs/>
                <w:lang w:eastAsia="en-US"/>
              </w:rPr>
            </w:pPr>
            <w:r>
              <w:rPr>
                <w:b/>
                <w:bCs/>
                <w:lang w:eastAsia="en-US"/>
              </w:rPr>
              <w:t>3</w:t>
            </w:r>
          </w:p>
        </w:tc>
        <w:tc>
          <w:tcPr>
            <w:tcW w:w="8562" w:type="dxa"/>
            <w:vAlign w:val="center"/>
          </w:tcPr>
          <w:p w:rsidR="00EE1418" w:rsidRDefault="00EE1418" w:rsidP="000B4880">
            <w:pPr>
              <w:spacing w:line="276" w:lineRule="auto"/>
              <w:jc w:val="both"/>
              <w:rPr>
                <w:rFonts w:eastAsia="Arial Unicode MS" w:cs="Arial Unicode MS"/>
                <w:color w:val="FFFFFF"/>
                <w:lang w:eastAsia="en-US"/>
              </w:rPr>
            </w:pPr>
            <w:r>
              <w:rPr>
                <w:bCs/>
                <w:lang w:eastAsia="en-US"/>
              </w:rPr>
              <w:t xml:space="preserve">использование разнообразных структур урока в соответствии с его целями и задачами; </w:t>
            </w:r>
          </w:p>
        </w:tc>
      </w:tr>
      <w:tr w:rsidR="00EE1418" w:rsidTr="000B4880">
        <w:tc>
          <w:tcPr>
            <w:tcW w:w="1008" w:type="dxa"/>
          </w:tcPr>
          <w:p w:rsidR="00EE1418" w:rsidRDefault="00EE1418" w:rsidP="000B4880">
            <w:pPr>
              <w:spacing w:before="100" w:beforeAutospacing="1" w:after="100" w:afterAutospacing="1" w:line="276" w:lineRule="auto"/>
              <w:jc w:val="both"/>
              <w:rPr>
                <w:b/>
                <w:bCs/>
                <w:lang w:eastAsia="en-US"/>
              </w:rPr>
            </w:pPr>
            <w:r>
              <w:rPr>
                <w:b/>
                <w:bCs/>
                <w:lang w:eastAsia="en-US"/>
              </w:rPr>
              <w:t>4</w:t>
            </w:r>
          </w:p>
        </w:tc>
        <w:tc>
          <w:tcPr>
            <w:tcW w:w="8562" w:type="dxa"/>
            <w:vAlign w:val="center"/>
          </w:tcPr>
          <w:p w:rsidR="00EE1418" w:rsidRDefault="00EE1418" w:rsidP="000B4880">
            <w:pPr>
              <w:spacing w:line="276" w:lineRule="auto"/>
              <w:jc w:val="both"/>
              <w:rPr>
                <w:rFonts w:eastAsia="Arial Unicode MS" w:cs="Arial Unicode MS"/>
                <w:color w:val="FFFFFF"/>
                <w:lang w:eastAsia="en-US"/>
              </w:rPr>
            </w:pPr>
            <w:r>
              <w:rPr>
                <w:bCs/>
                <w:lang w:eastAsia="en-US"/>
              </w:rPr>
              <w:t xml:space="preserve">работа над формированием навыка самостоятельной работы учащихся на уроке и во внеурочное время; </w:t>
            </w:r>
          </w:p>
        </w:tc>
      </w:tr>
      <w:tr w:rsidR="00EE1418" w:rsidTr="000B4880">
        <w:tc>
          <w:tcPr>
            <w:tcW w:w="1008" w:type="dxa"/>
          </w:tcPr>
          <w:p w:rsidR="00EE1418" w:rsidRDefault="00EE1418" w:rsidP="000B4880">
            <w:pPr>
              <w:spacing w:before="100" w:beforeAutospacing="1" w:after="100" w:afterAutospacing="1" w:line="276" w:lineRule="auto"/>
              <w:jc w:val="both"/>
              <w:rPr>
                <w:b/>
                <w:bCs/>
                <w:lang w:eastAsia="en-US"/>
              </w:rPr>
            </w:pPr>
            <w:r>
              <w:rPr>
                <w:b/>
                <w:bCs/>
                <w:lang w:eastAsia="en-US"/>
              </w:rPr>
              <w:t>5</w:t>
            </w:r>
          </w:p>
        </w:tc>
        <w:tc>
          <w:tcPr>
            <w:tcW w:w="8562" w:type="dxa"/>
            <w:vAlign w:val="center"/>
          </w:tcPr>
          <w:p w:rsidR="00EE1418" w:rsidRDefault="00EE1418" w:rsidP="000B4880">
            <w:pPr>
              <w:spacing w:line="276" w:lineRule="auto"/>
              <w:jc w:val="both"/>
              <w:rPr>
                <w:rFonts w:eastAsia="Arial Unicode MS" w:cs="Arial Unicode MS"/>
                <w:color w:val="FFFFFF"/>
                <w:lang w:eastAsia="en-US"/>
              </w:rPr>
            </w:pPr>
            <w:r>
              <w:rPr>
                <w:bCs/>
                <w:lang w:eastAsia="en-US"/>
              </w:rPr>
              <w:t xml:space="preserve">формирование общеучебных и специальных умений и навыков; </w:t>
            </w:r>
          </w:p>
        </w:tc>
      </w:tr>
      <w:tr w:rsidR="00EE1418" w:rsidTr="000B4880">
        <w:tc>
          <w:tcPr>
            <w:tcW w:w="1008" w:type="dxa"/>
          </w:tcPr>
          <w:p w:rsidR="00EE1418" w:rsidRDefault="00EE1418" w:rsidP="000B4880">
            <w:pPr>
              <w:spacing w:before="100" w:beforeAutospacing="1" w:after="100" w:afterAutospacing="1" w:line="276" w:lineRule="auto"/>
              <w:jc w:val="both"/>
              <w:rPr>
                <w:b/>
                <w:bCs/>
                <w:lang w:eastAsia="en-US"/>
              </w:rPr>
            </w:pPr>
            <w:r>
              <w:rPr>
                <w:b/>
                <w:bCs/>
                <w:lang w:eastAsia="en-US"/>
              </w:rPr>
              <w:t>6</w:t>
            </w:r>
          </w:p>
        </w:tc>
        <w:tc>
          <w:tcPr>
            <w:tcW w:w="8562" w:type="dxa"/>
            <w:vAlign w:val="center"/>
          </w:tcPr>
          <w:p w:rsidR="00EE1418" w:rsidRDefault="00EE1418" w:rsidP="000B4880">
            <w:pPr>
              <w:spacing w:line="276" w:lineRule="auto"/>
              <w:jc w:val="both"/>
              <w:rPr>
                <w:rFonts w:eastAsia="Arial Unicode MS" w:cs="Arial Unicode MS"/>
                <w:color w:val="FFFFFF"/>
                <w:lang w:eastAsia="en-US"/>
              </w:rPr>
            </w:pPr>
            <w:r>
              <w:rPr>
                <w:bCs/>
                <w:lang w:eastAsia="en-US"/>
              </w:rPr>
              <w:t xml:space="preserve">умение создать психологически комфортный климат на уроке, производить отбор содержания и объема домашнего задания в соответствии с нормативными </w:t>
            </w:r>
            <w:r>
              <w:rPr>
                <w:bCs/>
                <w:lang w:eastAsia="en-US"/>
              </w:rPr>
              <w:lastRenderedPageBreak/>
              <w:t xml:space="preserve">требованиями (по результатам микроисследований). </w:t>
            </w:r>
          </w:p>
        </w:tc>
      </w:tr>
    </w:tbl>
    <w:p w:rsidR="00EE1418" w:rsidRDefault="00EE1418" w:rsidP="00EE1418">
      <w:pPr>
        <w:spacing w:before="100" w:beforeAutospacing="1" w:after="100" w:afterAutospacing="1"/>
        <w:ind w:firstLine="720"/>
        <w:jc w:val="both"/>
        <w:rPr>
          <w:bCs/>
        </w:rPr>
      </w:pPr>
      <w:r>
        <w:rPr>
          <w:bCs/>
        </w:rPr>
        <w:lastRenderedPageBreak/>
        <w:t>Едиными замечаниями при посещении уроков  явились: 1) однообразие форм подачи учебного материала - устная, с опорой на учебник, доску 2) злоупотребление самостоятельными видами деятельности учащихся на уроках, 3) преобладание фронтальных форм работы, 4) игнорирование индивидуальными, групповыми формами работы, 5) минимальное использование наглядности, технических средств обучения, 6) однотипность тренировочных упражнений, 7) однотипность используемых форм контроля нового материала, д/з.</w:t>
      </w:r>
    </w:p>
    <w:p w:rsidR="00EE1418" w:rsidRDefault="00EE1418" w:rsidP="00EE1418">
      <w:pPr>
        <w:spacing w:before="100" w:beforeAutospacing="1" w:after="100" w:afterAutospacing="1"/>
        <w:ind w:firstLine="720"/>
        <w:jc w:val="both"/>
        <w:rPr>
          <w:bCs/>
        </w:rPr>
      </w:pPr>
      <w:r>
        <w:rPr>
          <w:bCs/>
        </w:rPr>
        <w:t xml:space="preserve">Трудности учителей связаны с неумением создавать такие учебные ситуации, которые обеспечивали бы эффективную познавательную деятельность всех учащихся в меру их способностей и склонностей, умением комплексно применять различные средства обучения, в том числе и технические, направленные на повышение темпа урока и экономию времени для освоения нового учебного материала, сложностью формирования мотивов учения, возбуждения познавательного интереса учащихся к данному предмету. Причины этих трудностей кроются в увеличении информативности учебного материала и, вместе с тем, преобладании объяснительно-иллюстративного типа обучения на уроках, в силу недостаточной компетентности нет целенаправленной работы учителя над развитием творческих способностей учащихся. </w:t>
      </w:r>
    </w:p>
    <w:p w:rsidR="00EE1418" w:rsidRDefault="00EE1418" w:rsidP="00EE1418">
      <w:pPr>
        <w:spacing w:before="100" w:beforeAutospacing="1" w:after="100" w:afterAutospacing="1"/>
        <w:jc w:val="both"/>
        <w:rPr>
          <w:bCs/>
        </w:rPr>
      </w:pPr>
      <w:r>
        <w:rPr>
          <w:bCs/>
        </w:rPr>
        <w:tab/>
        <w:t>По результатам посещения уроков отмечается высокое методическое мастерство учителей, а именно: 1) владение технологией проведения как традиционных, так и нетрадиционных уроков, 2) соответствие применяемых форм и методов работы содержанию урока, 3) владение технологией личностно-ориентированного, дифференцированного обучения, 4) владение приемами активизации познавательной деятельности учащихся, приемами повышения мотивации к изучению предмета, 5) систематичность, разнообразие, продуктивность используемых тренировочных упражнений, 6) владение разнообразными формами подачи нового материала, контроля знаний.</w:t>
      </w:r>
    </w:p>
    <w:p w:rsidR="00EE1418" w:rsidRDefault="00EE1418" w:rsidP="00EE1418">
      <w:pPr>
        <w:spacing w:before="100" w:beforeAutospacing="1" w:after="100" w:afterAutospacing="1"/>
        <w:ind w:firstLine="720"/>
        <w:jc w:val="both"/>
        <w:rPr>
          <w:b/>
          <w:bCs/>
        </w:rPr>
      </w:pPr>
      <w:r>
        <w:rPr>
          <w:bCs/>
        </w:rPr>
        <w:t>По итогам посещенных уроков составлены справки, изданы приказы по школе, содержание которых обсуждено на заседаниях МО, совещаниях при директоре. Выполняя решение совещаний при директоре, заседаний МО был спланирован ряд мероприятий  в отношении методической учебы учителей. С названными учителями проведена индивидуальная работа со стороны администрации. В анализе посещенных впоследствии уроков отмечаются положительные тенденции в овладении новыми формами и приемами обучения, активизации познавательной деятельности учащихся, привитии интереса к изучаемому предмету.</w:t>
      </w:r>
    </w:p>
    <w:p w:rsidR="00EE1418" w:rsidRDefault="00EE1418" w:rsidP="00EE1418">
      <w:pPr>
        <w:spacing w:before="100" w:beforeAutospacing="1" w:after="100" w:afterAutospacing="1"/>
        <w:ind w:firstLine="720"/>
        <w:jc w:val="both"/>
        <w:rPr>
          <w:bCs/>
        </w:rPr>
      </w:pPr>
      <w:r>
        <w:rPr>
          <w:b/>
          <w:bCs/>
        </w:rPr>
        <w:t xml:space="preserve">Выводы: </w:t>
      </w:r>
      <w:r>
        <w:rPr>
          <w:bCs/>
        </w:rPr>
        <w:t xml:space="preserve">В основе своей педагоги хорошо владеют методикой проведения как традиционных, так и нетрадиционных форм уроков. Производят отбор содержания уроков с учетом индивидуальных возрастных особенностей учащихся, а также типов урока. Разнообразны формы работы на уроках: фронтальный опрос, беседа, постановка проблемного вопроса, самостоятельная работа, работа в больших и малых группах, проектные виды деятельности и т.д. </w:t>
      </w:r>
    </w:p>
    <w:p w:rsidR="00EE1418" w:rsidRDefault="00EE1418" w:rsidP="00EE1418">
      <w:pPr>
        <w:spacing w:before="100" w:beforeAutospacing="1" w:after="100" w:afterAutospacing="1"/>
        <w:ind w:firstLine="720"/>
        <w:jc w:val="both"/>
        <w:rPr>
          <w:bCs/>
        </w:rPr>
      </w:pPr>
      <w:r>
        <w:rPr>
          <w:bCs/>
        </w:rPr>
        <w:t xml:space="preserve"> Однако следует отметить, что все еще недостаточно внедряются в практику компьютерные технологии, исследовательские виды деятельности учащихся на уроках. Учителя теоретически владеют технологиями проведения личностно- ориентированного, дифференцированного, проблемного обучения, однако на практике эта работа осуществляется на недостаточном уровне. Слабо организуется работа на уроке с различными группами учащихся:  индивидуальная, групповая работа со слабоуспевающими и  одаренными учащимися. Учителя слабо владеют приемами коррекции знаний на основе диагностической деятельности, приемами повышения мотивации к обучению, приемами организации самостоятельной деятельности учащихся и самоконтроля. </w:t>
      </w:r>
    </w:p>
    <w:p w:rsidR="00EE1418" w:rsidRDefault="00EE1418" w:rsidP="00EE1418">
      <w:pPr>
        <w:spacing w:before="100" w:beforeAutospacing="1" w:after="100" w:afterAutospacing="1"/>
        <w:ind w:firstLine="720"/>
        <w:jc w:val="both"/>
        <w:rPr>
          <w:b/>
        </w:rPr>
      </w:pPr>
      <w:r>
        <w:rPr>
          <w:b/>
        </w:rPr>
        <w:t>Рекомендации:</w:t>
      </w:r>
    </w:p>
    <w:p w:rsidR="00EE1418" w:rsidRDefault="00EE1418" w:rsidP="00EE1418">
      <w:pPr>
        <w:spacing w:before="100" w:beforeAutospacing="1" w:after="100" w:afterAutospacing="1"/>
        <w:ind w:firstLine="720"/>
        <w:jc w:val="both"/>
        <w:rPr>
          <w:bCs/>
        </w:rPr>
      </w:pPr>
      <w:r>
        <w:t>1</w:t>
      </w:r>
      <w:r>
        <w:rPr>
          <w:bCs/>
        </w:rPr>
        <w:t xml:space="preserve">) Учителям  в своей работе необходимо учитывать состояние здоровья, психологические, интеллектуальные и возрастные особенности учащихся, для чего администрации следует активнее </w:t>
      </w:r>
      <w:r>
        <w:rPr>
          <w:bCs/>
        </w:rPr>
        <w:lastRenderedPageBreak/>
        <w:t>вовлекать их в работу педагогических консилиумов, семинаров (в том числе организованных психологической службой школы), мониторинговых мероприятий, обучать приемам диагностирования различных сфер деятельности учащихся.</w:t>
      </w:r>
      <w:r>
        <w:rPr>
          <w:bCs/>
        </w:rPr>
        <w:tab/>
      </w:r>
    </w:p>
    <w:p w:rsidR="00EE1418" w:rsidRDefault="00EE1418" w:rsidP="00EE1418">
      <w:pPr>
        <w:spacing w:before="100" w:beforeAutospacing="1" w:after="100" w:afterAutospacing="1"/>
        <w:ind w:firstLine="720"/>
        <w:jc w:val="both"/>
        <w:rPr>
          <w:bCs/>
        </w:rPr>
      </w:pPr>
      <w:r>
        <w:rPr>
          <w:bCs/>
        </w:rPr>
        <w:t xml:space="preserve">2)  В 2014-2015 учебном году спланировать тематику педагогических советов, исходя из выявленных затруднений преподавания, продолжить изучение новых образовательных технологий, изучить имеющийся положительный опыт по внедрению приемов компьютерных, образовательных технологий  в урочную систему. </w:t>
      </w:r>
    </w:p>
    <w:p w:rsidR="00EE1418" w:rsidRDefault="00EE1418" w:rsidP="00EE1418">
      <w:pPr>
        <w:spacing w:before="100" w:beforeAutospacing="1" w:after="100" w:afterAutospacing="1"/>
        <w:ind w:firstLine="720"/>
        <w:jc w:val="both"/>
        <w:rPr>
          <w:bCs/>
        </w:rPr>
      </w:pPr>
      <w:r>
        <w:rPr>
          <w:bCs/>
        </w:rPr>
        <w:t xml:space="preserve"> 3) Организовать работу методических семинаров, направленных на повышение качества урока, тематику определить исходя из выявленных затруднений учителей–предметников.                                                      </w:t>
      </w:r>
      <w:r>
        <w:rPr>
          <w:bCs/>
        </w:rPr>
        <w:tab/>
      </w:r>
      <w:r>
        <w:rPr>
          <w:bCs/>
        </w:rPr>
        <w:tab/>
      </w:r>
      <w:r>
        <w:rPr>
          <w:bCs/>
        </w:rPr>
        <w:tab/>
      </w:r>
      <w:r>
        <w:rPr>
          <w:bCs/>
        </w:rPr>
        <w:tab/>
      </w:r>
    </w:p>
    <w:p w:rsidR="00EE1418" w:rsidRDefault="00EE1418" w:rsidP="00EE1418">
      <w:pPr>
        <w:spacing w:before="100" w:beforeAutospacing="1" w:after="100" w:afterAutospacing="1"/>
        <w:ind w:firstLine="720"/>
        <w:jc w:val="both"/>
        <w:rPr>
          <w:bCs/>
        </w:rPr>
      </w:pPr>
      <w:r>
        <w:rPr>
          <w:bCs/>
        </w:rPr>
        <w:t>4) Активизировать практику взаимопосещения уроков, результаты посещения уроков обсуждать на совещаниях при завуче, по необходимости оказывать консультативную помощь учителям- предметникам, испытывающим трудности  методического характера.</w:t>
      </w:r>
    </w:p>
    <w:p w:rsidR="00EE1418" w:rsidRDefault="00EE1418" w:rsidP="00EE1418">
      <w:pPr>
        <w:spacing w:before="100" w:beforeAutospacing="1" w:after="100" w:afterAutospacing="1"/>
        <w:jc w:val="both"/>
        <w:rPr>
          <w:b/>
          <w:bCs/>
        </w:rPr>
      </w:pPr>
      <w:r>
        <w:rPr>
          <w:b/>
          <w:bCs/>
        </w:rPr>
        <w:t>Анализ работы  с одаренными учащимися.</w:t>
      </w:r>
    </w:p>
    <w:p w:rsidR="00EE1418" w:rsidRDefault="00EE1418" w:rsidP="00EE1418">
      <w:pPr>
        <w:ind w:firstLine="708"/>
        <w:jc w:val="both"/>
        <w:rPr>
          <w:bCs/>
        </w:rPr>
      </w:pPr>
      <w:r>
        <w:rPr>
          <w:bCs/>
        </w:rPr>
        <w:t xml:space="preserve">Система работы  в 2013 - 2014 учебном году с  одаренными учащимися была построена в соответствии с основными направлениями Концепции  одаренности, школьной программы «Наш звездный фейерверк» на период 2013 – 2018 гг.    </w:t>
      </w:r>
    </w:p>
    <w:p w:rsidR="00EE1418" w:rsidRPr="00B2534B" w:rsidRDefault="00EE1418" w:rsidP="00EE1418">
      <w:pPr>
        <w:spacing w:after="60"/>
        <w:ind w:left="357"/>
        <w:jc w:val="both"/>
      </w:pPr>
      <w:r>
        <w:rPr>
          <w:b/>
          <w:i/>
        </w:rPr>
        <w:t>Цель программы</w:t>
      </w:r>
      <w:r>
        <w:t xml:space="preserve">: </w:t>
      </w:r>
      <w:r w:rsidRPr="00B2534B">
        <w:t>расширение единого образовательного пространства школы для  выявления способных и одаренных детей, раскрытия их индивидуальности и развития, творческого и системного мышления.</w:t>
      </w:r>
    </w:p>
    <w:p w:rsidR="00EE1418" w:rsidRDefault="00EE1418" w:rsidP="00EE1418">
      <w:pPr>
        <w:ind w:firstLine="708"/>
        <w:jc w:val="both"/>
      </w:pPr>
    </w:p>
    <w:p w:rsidR="00EE1418" w:rsidRDefault="00EE1418" w:rsidP="00EE1418">
      <w:pPr>
        <w:jc w:val="both"/>
      </w:pPr>
      <w:r>
        <w:t xml:space="preserve"> </w:t>
      </w:r>
      <w:r>
        <w:rPr>
          <w:b/>
          <w:i/>
        </w:rPr>
        <w:t>Задачи программы</w:t>
      </w:r>
      <w:r>
        <w:t xml:space="preserve">: </w:t>
      </w:r>
    </w:p>
    <w:p w:rsidR="00EE1418" w:rsidRPr="00B2534B" w:rsidRDefault="00EE1418" w:rsidP="008000C7">
      <w:pPr>
        <w:numPr>
          <w:ilvl w:val="0"/>
          <w:numId w:val="63"/>
        </w:numPr>
        <w:spacing w:after="60"/>
        <w:ind w:left="709"/>
        <w:jc w:val="both"/>
      </w:pPr>
      <w:r w:rsidRPr="00B2534B">
        <w:t>Создание благоприятных условий для развития одаренных детей в интересах личности, общества и государства.</w:t>
      </w:r>
    </w:p>
    <w:p w:rsidR="00EE1418" w:rsidRPr="00B2534B" w:rsidRDefault="00EE1418" w:rsidP="008000C7">
      <w:pPr>
        <w:pStyle w:val="13"/>
        <w:numPr>
          <w:ilvl w:val="0"/>
          <w:numId w:val="63"/>
        </w:numPr>
        <w:spacing w:before="120" w:after="120" w:line="240" w:lineRule="auto"/>
        <w:ind w:left="709" w:hanging="357"/>
        <w:jc w:val="both"/>
        <w:rPr>
          <w:rFonts w:ascii="Times New Roman" w:hAnsi="Times New Roman"/>
          <w:sz w:val="24"/>
          <w:szCs w:val="24"/>
        </w:rPr>
      </w:pPr>
      <w:r w:rsidRPr="00B2534B">
        <w:rPr>
          <w:rFonts w:ascii="Times New Roman" w:hAnsi="Times New Roman"/>
          <w:sz w:val="24"/>
          <w:szCs w:val="24"/>
        </w:rPr>
        <w:t>Расширение возможностей для участия одарённых и способных школьников в российских, международных конференциях, творческих конкурсах, выставках, марафонах, олимпиадах.</w:t>
      </w:r>
    </w:p>
    <w:p w:rsidR="00EE1418" w:rsidRPr="00B2534B" w:rsidRDefault="00EE1418" w:rsidP="008000C7">
      <w:pPr>
        <w:pStyle w:val="13"/>
        <w:numPr>
          <w:ilvl w:val="0"/>
          <w:numId w:val="63"/>
        </w:numPr>
        <w:spacing w:before="120" w:after="120" w:line="240" w:lineRule="auto"/>
        <w:ind w:left="709" w:hanging="357"/>
        <w:jc w:val="both"/>
        <w:rPr>
          <w:rFonts w:ascii="Times New Roman" w:hAnsi="Times New Roman"/>
          <w:sz w:val="24"/>
          <w:szCs w:val="24"/>
        </w:rPr>
      </w:pPr>
      <w:r w:rsidRPr="00B2534B">
        <w:rPr>
          <w:rFonts w:ascii="Times New Roman" w:hAnsi="Times New Roman"/>
          <w:sz w:val="24"/>
          <w:szCs w:val="24"/>
        </w:rPr>
        <w:t>Развитие спектра образовательных услуг, удовлетворяющих потребности и интересы детей.</w:t>
      </w:r>
    </w:p>
    <w:p w:rsidR="00EE1418" w:rsidRPr="00B2534B" w:rsidRDefault="00EE1418" w:rsidP="008000C7">
      <w:pPr>
        <w:pStyle w:val="13"/>
        <w:numPr>
          <w:ilvl w:val="0"/>
          <w:numId w:val="63"/>
        </w:numPr>
        <w:spacing w:before="120" w:after="120" w:line="240" w:lineRule="auto"/>
        <w:ind w:left="709" w:hanging="357"/>
        <w:jc w:val="both"/>
        <w:rPr>
          <w:rFonts w:ascii="Times New Roman" w:hAnsi="Times New Roman"/>
          <w:sz w:val="24"/>
          <w:szCs w:val="24"/>
        </w:rPr>
      </w:pPr>
      <w:r w:rsidRPr="00B2534B">
        <w:rPr>
          <w:rFonts w:ascii="Times New Roman" w:hAnsi="Times New Roman"/>
          <w:sz w:val="24"/>
          <w:szCs w:val="24"/>
        </w:rPr>
        <w:t>Создание базы данных по одаренным детям.</w:t>
      </w:r>
    </w:p>
    <w:p w:rsidR="00EE1418" w:rsidRPr="00B2534B" w:rsidRDefault="00EE1418" w:rsidP="008000C7">
      <w:pPr>
        <w:pStyle w:val="13"/>
        <w:numPr>
          <w:ilvl w:val="0"/>
          <w:numId w:val="63"/>
        </w:numPr>
        <w:spacing w:before="120" w:after="120" w:line="240" w:lineRule="auto"/>
        <w:ind w:left="709" w:hanging="357"/>
        <w:jc w:val="both"/>
        <w:rPr>
          <w:rFonts w:ascii="Times New Roman" w:hAnsi="Times New Roman"/>
          <w:sz w:val="24"/>
          <w:szCs w:val="24"/>
        </w:rPr>
      </w:pPr>
      <w:r w:rsidRPr="00B2534B">
        <w:rPr>
          <w:rFonts w:ascii="Times New Roman" w:hAnsi="Times New Roman"/>
          <w:sz w:val="24"/>
          <w:szCs w:val="24"/>
        </w:rPr>
        <w:t>Внедрение в образовательное пространство школы варианта оценивания достижений всех обучающихся в форме «портфолио».</w:t>
      </w:r>
    </w:p>
    <w:p w:rsidR="00EE1418" w:rsidRPr="00B2534B" w:rsidRDefault="00EE1418" w:rsidP="008000C7">
      <w:pPr>
        <w:pStyle w:val="13"/>
        <w:numPr>
          <w:ilvl w:val="0"/>
          <w:numId w:val="63"/>
        </w:numPr>
        <w:spacing w:before="120" w:after="120" w:line="240" w:lineRule="auto"/>
        <w:ind w:left="709" w:hanging="357"/>
        <w:jc w:val="both"/>
        <w:rPr>
          <w:rFonts w:ascii="Times New Roman" w:hAnsi="Times New Roman"/>
          <w:sz w:val="24"/>
          <w:szCs w:val="24"/>
        </w:rPr>
      </w:pPr>
      <w:r w:rsidRPr="00B2534B">
        <w:rPr>
          <w:rFonts w:ascii="Times New Roman" w:hAnsi="Times New Roman"/>
          <w:sz w:val="24"/>
          <w:szCs w:val="24"/>
        </w:rPr>
        <w:t>Стимулирование и повышение педагогического мастерства и творчества учителей.</w:t>
      </w:r>
    </w:p>
    <w:p w:rsidR="00EE1418" w:rsidRPr="00B2534B" w:rsidRDefault="00EE1418" w:rsidP="008000C7">
      <w:pPr>
        <w:pStyle w:val="13"/>
        <w:numPr>
          <w:ilvl w:val="0"/>
          <w:numId w:val="63"/>
        </w:numPr>
        <w:spacing w:before="120" w:after="120" w:line="240" w:lineRule="auto"/>
        <w:ind w:left="709" w:hanging="357"/>
        <w:jc w:val="both"/>
        <w:rPr>
          <w:rFonts w:ascii="Times New Roman" w:hAnsi="Times New Roman"/>
          <w:sz w:val="24"/>
          <w:szCs w:val="24"/>
        </w:rPr>
      </w:pPr>
      <w:r w:rsidRPr="00B2534B">
        <w:rPr>
          <w:rFonts w:ascii="Times New Roman" w:hAnsi="Times New Roman"/>
          <w:sz w:val="24"/>
          <w:szCs w:val="24"/>
        </w:rPr>
        <w:t>Повышение педагогической культуры родителей в вопросах воспитания и развития одарённого ребёнка.</w:t>
      </w:r>
    </w:p>
    <w:p w:rsidR="00EE1418" w:rsidRDefault="00EE1418" w:rsidP="00EE1418">
      <w:pPr>
        <w:jc w:val="both"/>
      </w:pPr>
    </w:p>
    <w:p w:rsidR="00EE1418" w:rsidRDefault="00EE1418" w:rsidP="00EE1418">
      <w:pPr>
        <w:jc w:val="both"/>
      </w:pPr>
      <w:r>
        <w:tab/>
        <w:t xml:space="preserve">Традиционно были определены основные  направления  в работе с одаренными учащимися: </w:t>
      </w:r>
    </w:p>
    <w:p w:rsidR="00EE1418" w:rsidRDefault="00EE1418" w:rsidP="00EE1418">
      <w:pPr>
        <w:jc w:val="both"/>
      </w:pPr>
      <w:r>
        <w:rPr>
          <w:i/>
        </w:rPr>
        <w:t>Диагностико-ориентированное направление</w:t>
      </w:r>
      <w:r>
        <w:t xml:space="preserve"> -  выявление, определение одаренности, психологических особенностей работы с одаренными детьми; </w:t>
      </w:r>
    </w:p>
    <w:p w:rsidR="00EE1418" w:rsidRDefault="00EE1418" w:rsidP="00EE1418">
      <w:pPr>
        <w:jc w:val="both"/>
      </w:pPr>
      <w:r>
        <w:rPr>
          <w:i/>
        </w:rPr>
        <w:t xml:space="preserve">Организация психолого-педагогического сопровождения одаренных детей - </w:t>
      </w:r>
      <w:r>
        <w:t xml:space="preserve">проведение тест методик, тестов – опросников, тренингов, диагностик по выявлению степени одаренности, уровня развития интеллектуальных возможностей учащихся; </w:t>
      </w:r>
    </w:p>
    <w:p w:rsidR="00EE1418" w:rsidRDefault="00EE1418" w:rsidP="00EE1418">
      <w:pPr>
        <w:jc w:val="both"/>
      </w:pPr>
      <w:r>
        <w:rPr>
          <w:i/>
        </w:rPr>
        <w:t xml:space="preserve">Поддержка и развитие одаренных учащихся – участников районных  олимпиад- </w:t>
      </w:r>
    </w:p>
    <w:p w:rsidR="00EE1418" w:rsidRDefault="00EE1418" w:rsidP="00EE1418">
      <w:pPr>
        <w:jc w:val="both"/>
      </w:pPr>
      <w:r>
        <w:t>определение направлений работы, организация дополнительных занятий с учетом уровня развития познавательных процессов;</w:t>
      </w:r>
    </w:p>
    <w:p w:rsidR="00EE1418" w:rsidRDefault="00EE1418" w:rsidP="00EE1418">
      <w:pPr>
        <w:jc w:val="both"/>
      </w:pPr>
      <w:r>
        <w:rPr>
          <w:i/>
        </w:rPr>
        <w:t xml:space="preserve">Организация  научно- исследовательской деятельности учащихся по направлениям в НОУ «Факел»- </w:t>
      </w:r>
      <w:r>
        <w:t>определение научных руководителей,  тем научных исследований, форм работы, проведение обзоров научной, научно-популярной литературы.</w:t>
      </w:r>
    </w:p>
    <w:p w:rsidR="00EE1418" w:rsidRDefault="00EE1418" w:rsidP="00EE1418">
      <w:pPr>
        <w:ind w:firstLine="708"/>
        <w:jc w:val="both"/>
      </w:pPr>
      <w:r>
        <w:lastRenderedPageBreak/>
        <w:t xml:space="preserve">В целях реализации основных направлений работы с одаренными учащимися был определен круг лиц,  ответственных за реализацию данного направления деятельности.  </w:t>
      </w:r>
    </w:p>
    <w:p w:rsidR="00EE1418" w:rsidRDefault="00EE1418" w:rsidP="00EE1418">
      <w:pPr>
        <w:pStyle w:val="af4"/>
        <w:jc w:val="both"/>
        <w:rPr>
          <w:color w:val="000000"/>
        </w:rPr>
      </w:pPr>
      <w:r>
        <w:rPr>
          <w:rStyle w:val="af5"/>
          <w:color w:val="000000"/>
        </w:rPr>
        <w:t>Функциональное обеспечение данного направления деятельности</w:t>
      </w:r>
    </w:p>
    <w:p w:rsidR="00EE1418" w:rsidRDefault="00EE1418" w:rsidP="00EE1418">
      <w:pPr>
        <w:tabs>
          <w:tab w:val="left" w:pos="2250"/>
        </w:tabs>
        <w:ind w:left="-108"/>
        <w:jc w:val="both"/>
      </w:pPr>
      <w:r>
        <w:rPr>
          <w:rStyle w:val="af5"/>
          <w:color w:val="000000"/>
        </w:rPr>
        <w:t>Функции директора - с</w:t>
      </w:r>
      <w:r>
        <w:t>оздание фонда поощрения и материального стимулирования одарённых детей и учителей, работающих с одаренными учащимися (в 2013 -2014 учебном году выплачены стимулирующие надбавки учителям, подготовивших победителей и призеров  районной олимпиады)</w:t>
      </w:r>
    </w:p>
    <w:p w:rsidR="00EE1418" w:rsidRDefault="00EE1418" w:rsidP="00EE1418">
      <w:pPr>
        <w:tabs>
          <w:tab w:val="left" w:pos="2250"/>
        </w:tabs>
        <w:ind w:left="-108"/>
        <w:jc w:val="both"/>
        <w:rPr>
          <w:rStyle w:val="af5"/>
          <w:color w:val="000000"/>
        </w:rPr>
      </w:pPr>
    </w:p>
    <w:p w:rsidR="00EE1418" w:rsidRDefault="00EE1418" w:rsidP="00EE1418">
      <w:pPr>
        <w:tabs>
          <w:tab w:val="left" w:pos="2250"/>
        </w:tabs>
        <w:ind w:left="-108"/>
        <w:jc w:val="both"/>
      </w:pPr>
      <w:r>
        <w:rPr>
          <w:rStyle w:val="af5"/>
          <w:color w:val="000000"/>
        </w:rPr>
        <w:t>Функции заместителя директора по УВР - р</w:t>
      </w:r>
      <w:r>
        <w:t xml:space="preserve">егулирование и коррекция образовательных процессов, связанных с реализацией данного направления деятельности, разработка локальных актов, регламентирующих данное направление: </w:t>
      </w:r>
    </w:p>
    <w:p w:rsidR="00EE1418" w:rsidRDefault="00EE1418" w:rsidP="00EE1418">
      <w:pPr>
        <w:pStyle w:val="af4"/>
        <w:jc w:val="both"/>
        <w:rPr>
          <w:color w:val="000000"/>
        </w:rPr>
      </w:pPr>
      <w:r>
        <w:rPr>
          <w:color w:val="000000"/>
        </w:rPr>
        <w:t xml:space="preserve">на начало учебного года  разработан и утвержден план работы с одаренными учащимися; план работы НОУ «Факел»;  созданы банки данных на одаренных учащихся, учащихся членов НОУ, обеспечена своевременная сдача  отчетов учителями –  предметниками о работе с одаренными детьми; </w:t>
      </w:r>
    </w:p>
    <w:p w:rsidR="00EE1418" w:rsidRDefault="00EE1418" w:rsidP="00EE1418">
      <w:pPr>
        <w:pStyle w:val="af4"/>
        <w:jc w:val="both"/>
        <w:rPr>
          <w:color w:val="000000"/>
        </w:rPr>
      </w:pPr>
      <w:r>
        <w:t>оказана методическая помощь учителям – предметникам, курирующим исследовательскую деятельность учащихся</w:t>
      </w:r>
      <w:r>
        <w:rPr>
          <w:color w:val="000000"/>
        </w:rPr>
        <w:t xml:space="preserve">, подготовлены методические рекомендации по работе с одарёнными детьми («Методические рекомендации по организации проектной и исследовательской деятельности», «Исследовательская работа обучающихся: аспекты планирования», «Представление результатов исследований школьников»); определены критерии эффективности работы в данном направлении; </w:t>
      </w:r>
    </w:p>
    <w:p w:rsidR="00EE1418" w:rsidRDefault="00EE1418" w:rsidP="00EE1418">
      <w:pPr>
        <w:pStyle w:val="af4"/>
        <w:jc w:val="both"/>
        <w:rPr>
          <w:color w:val="000000"/>
        </w:rPr>
      </w:pPr>
      <w:r>
        <w:rPr>
          <w:color w:val="000000"/>
        </w:rPr>
        <w:t>обеспечен сбор банка данных по одарённым детям на конец 2013 - 2014 учебного года (представлен статистический отчет о работе с одаренными учащимися в ШРИМЦ).</w:t>
      </w:r>
    </w:p>
    <w:p w:rsidR="00EE1418" w:rsidRDefault="00EE1418" w:rsidP="00EE1418">
      <w:pPr>
        <w:pStyle w:val="af4"/>
        <w:jc w:val="both"/>
        <w:rPr>
          <w:color w:val="000000"/>
        </w:rPr>
      </w:pPr>
      <w:r>
        <w:rPr>
          <w:rStyle w:val="af5"/>
          <w:color w:val="000000"/>
        </w:rPr>
        <w:t>Функции учителей-предметников – проведена к</w:t>
      </w:r>
      <w:r>
        <w:rPr>
          <w:color w:val="000000"/>
        </w:rPr>
        <w:t xml:space="preserve">орректировка программ и тематических планов для работы с одарёнными детьми; </w:t>
      </w:r>
    </w:p>
    <w:p w:rsidR="00EE1418" w:rsidRDefault="00EE1418" w:rsidP="00EE1418">
      <w:pPr>
        <w:pStyle w:val="af4"/>
        <w:jc w:val="both"/>
        <w:rPr>
          <w:color w:val="000000"/>
        </w:rPr>
      </w:pPr>
      <w:r>
        <w:rPr>
          <w:color w:val="000000"/>
        </w:rPr>
        <w:t xml:space="preserve">организованы  индивидуальные занятия  с одарёнными детьми в рамках неаудиторной занятости (включение заданий повышенной сложности, творческого, научно-исследовательского уровней, подготовка учащихся  школы к олимпиадам, конкурсам, викторинам, конференциям школьного, районного, регионального, Всероссийского уровней); </w:t>
      </w:r>
    </w:p>
    <w:p w:rsidR="00EE1418" w:rsidRDefault="00EE1418" w:rsidP="00EE1418">
      <w:pPr>
        <w:jc w:val="both"/>
      </w:pPr>
      <w:r>
        <w:rPr>
          <w:rStyle w:val="af5"/>
          <w:color w:val="000000"/>
        </w:rPr>
        <w:t>Функции психолога - п</w:t>
      </w:r>
      <w:r>
        <w:rPr>
          <w:rStyle w:val="af6"/>
          <w:color w:val="000000"/>
        </w:rPr>
        <w:t>сиходиагностическая работа (групповая, индивидуальная)</w:t>
      </w:r>
      <w:r>
        <w:rPr>
          <w:i/>
          <w:color w:val="000000"/>
        </w:rPr>
        <w:t>; и</w:t>
      </w:r>
      <w:r>
        <w:rPr>
          <w:rStyle w:val="af6"/>
          <w:color w:val="000000"/>
        </w:rPr>
        <w:t>ндивидуальные и групповые занятия  с учащимися</w:t>
      </w:r>
      <w:r>
        <w:rPr>
          <w:i/>
          <w:color w:val="000000"/>
        </w:rPr>
        <w:t xml:space="preserve">; </w:t>
      </w:r>
      <w:r>
        <w:rPr>
          <w:color w:val="000000"/>
        </w:rPr>
        <w:t>и</w:t>
      </w:r>
      <w:r>
        <w:rPr>
          <w:rStyle w:val="af6"/>
          <w:color w:val="000000"/>
        </w:rPr>
        <w:t>ндивидуальные и групповые консультации для учащихся;</w:t>
      </w:r>
      <w:r>
        <w:rPr>
          <w:i/>
          <w:color w:val="000000"/>
        </w:rPr>
        <w:t xml:space="preserve"> </w:t>
      </w:r>
      <w:r>
        <w:rPr>
          <w:color w:val="000000"/>
        </w:rPr>
        <w:t>р</w:t>
      </w:r>
      <w:r>
        <w:rPr>
          <w:rStyle w:val="af6"/>
          <w:color w:val="000000"/>
        </w:rPr>
        <w:t>абота с родителями (выступления на родительских собраниях, консультации)</w:t>
      </w:r>
      <w:r>
        <w:rPr>
          <w:color w:val="000000"/>
        </w:rPr>
        <w:t>; р</w:t>
      </w:r>
      <w:r>
        <w:rPr>
          <w:rStyle w:val="af6"/>
          <w:color w:val="000000"/>
        </w:rPr>
        <w:t xml:space="preserve">абота с учителями (консультации, тренинги, просветительская работа). </w:t>
      </w:r>
      <w:r>
        <w:rPr>
          <w:rStyle w:val="af6"/>
          <w:color w:val="000000"/>
        </w:rPr>
        <w:tab/>
      </w:r>
      <w:r>
        <w:rPr>
          <w:rStyle w:val="af6"/>
          <w:color w:val="000000"/>
        </w:rPr>
        <w:tab/>
      </w:r>
      <w:r>
        <w:t xml:space="preserve"> </w:t>
      </w:r>
    </w:p>
    <w:p w:rsidR="00EE1418" w:rsidRPr="004707CB" w:rsidRDefault="00EE1418" w:rsidP="00EE1418">
      <w:pPr>
        <w:jc w:val="both"/>
      </w:pPr>
      <w:r>
        <w:t>15.12.2013</w:t>
      </w:r>
      <w:r w:rsidRPr="004707CB">
        <w:t>г. - проведен  семинар  учителей  «Обеспечение  психолого-педагогического  сопровождения одаренных детей.  Одаренность: понятие, признаки,  виды и методы исследования»;</w:t>
      </w:r>
    </w:p>
    <w:p w:rsidR="00EE1418" w:rsidRPr="004707CB" w:rsidRDefault="00EE1418" w:rsidP="00EE1418">
      <w:pPr>
        <w:jc w:val="both"/>
      </w:pPr>
      <w:r>
        <w:t xml:space="preserve"> 12.03.2014</w:t>
      </w:r>
      <w:r w:rsidRPr="004707CB">
        <w:t>г</w:t>
      </w:r>
      <w:r>
        <w:t>.</w:t>
      </w:r>
      <w:r w:rsidRPr="004707CB">
        <w:t xml:space="preserve"> - проведена индивидуальная  диагностика  одаренных учащихся 9-11 классов; </w:t>
      </w:r>
    </w:p>
    <w:p w:rsidR="00EE1418" w:rsidRPr="004707CB" w:rsidRDefault="00EE1418" w:rsidP="00EE1418">
      <w:pPr>
        <w:jc w:val="both"/>
      </w:pPr>
      <w:r w:rsidRPr="004707CB">
        <w:t xml:space="preserve">  педагогом-психологом проведены  </w:t>
      </w:r>
      <w:r>
        <w:t>индивидуальные консультации  (12</w:t>
      </w:r>
      <w:r w:rsidRPr="004707CB">
        <w:t xml:space="preserve">) учащихся и родителей (11) одаренных детей по профессиональному самоопределению, развитию мышления, сохранению здоровья. </w:t>
      </w:r>
    </w:p>
    <w:p w:rsidR="00EE1418" w:rsidRPr="004707CB" w:rsidRDefault="00EE1418" w:rsidP="00EE1418">
      <w:pPr>
        <w:jc w:val="both"/>
      </w:pPr>
      <w:r w:rsidRPr="004707CB">
        <w:t xml:space="preserve">В течение  всего учебного года проводились индивидуальные консультации по результатам диагностики  одаренных учащихся,  даны рекомендации по развитию  мышления, жизненного и  профессионального самоопределения  учащихся. </w:t>
      </w:r>
    </w:p>
    <w:p w:rsidR="00EE1418" w:rsidRDefault="00EE1418" w:rsidP="00EE1418">
      <w:pPr>
        <w:jc w:val="both"/>
        <w:rPr>
          <w:i/>
          <w:color w:val="000000"/>
        </w:rPr>
      </w:pPr>
      <w:r w:rsidRPr="004707CB">
        <w:tab/>
        <w:t xml:space="preserve">Результатом совместной деятельности всех структур образовательного учреждения стали успехи учащихся школы в районных, региональных, Всероссийских конференциях. </w:t>
      </w:r>
    </w:p>
    <w:p w:rsidR="00EE1418" w:rsidRPr="00281D20" w:rsidRDefault="00EE1418" w:rsidP="00EE1418">
      <w:pPr>
        <w:jc w:val="both"/>
        <w:rPr>
          <w:i/>
          <w:color w:val="000000"/>
        </w:rPr>
      </w:pPr>
    </w:p>
    <w:p w:rsidR="00EE1418" w:rsidRPr="005F0B5C" w:rsidRDefault="00EE1418" w:rsidP="00EE1418">
      <w:pPr>
        <w:pStyle w:val="12"/>
        <w:jc w:val="center"/>
        <w:rPr>
          <w:rFonts w:ascii="Times New Roman" w:hAnsi="Times New Roman" w:cs="Times New Roman"/>
          <w:b/>
          <w:sz w:val="24"/>
          <w:szCs w:val="24"/>
        </w:rPr>
      </w:pPr>
      <w:r w:rsidRPr="005F0B5C">
        <w:rPr>
          <w:rFonts w:ascii="Times New Roman" w:hAnsi="Times New Roman" w:cs="Times New Roman"/>
          <w:b/>
          <w:sz w:val="24"/>
          <w:szCs w:val="24"/>
        </w:rPr>
        <w:t xml:space="preserve">Результаты научно-исследовательской деятельности обучающихся </w:t>
      </w:r>
    </w:p>
    <w:p w:rsidR="00EE1418" w:rsidRPr="005F0B5C" w:rsidRDefault="00EE1418" w:rsidP="00EE1418">
      <w:pPr>
        <w:pStyle w:val="12"/>
        <w:jc w:val="center"/>
        <w:rPr>
          <w:rFonts w:ascii="Times New Roman" w:hAnsi="Times New Roman" w:cs="Times New Roman"/>
          <w:b/>
          <w:sz w:val="24"/>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860"/>
        <w:gridCol w:w="1980"/>
        <w:gridCol w:w="1800"/>
      </w:tblGrid>
      <w:tr w:rsidR="00EE1418" w:rsidTr="000B4880">
        <w:tc>
          <w:tcPr>
            <w:tcW w:w="648" w:type="dxa"/>
          </w:tcPr>
          <w:p w:rsidR="00EE1418" w:rsidRPr="005F0B5C" w:rsidRDefault="00EE1418" w:rsidP="000B4880">
            <w:pPr>
              <w:tabs>
                <w:tab w:val="left" w:pos="4095"/>
              </w:tabs>
              <w:jc w:val="both"/>
            </w:pPr>
            <w:r w:rsidRPr="00503810">
              <w:rPr>
                <w:bCs/>
              </w:rPr>
              <w:t>№ п/п</w:t>
            </w:r>
          </w:p>
        </w:tc>
        <w:tc>
          <w:tcPr>
            <w:tcW w:w="4860" w:type="dxa"/>
          </w:tcPr>
          <w:p w:rsidR="00EE1418" w:rsidRPr="005F0B5C" w:rsidRDefault="00EE1418" w:rsidP="000B4880">
            <w:pPr>
              <w:tabs>
                <w:tab w:val="left" w:pos="4095"/>
              </w:tabs>
              <w:jc w:val="center"/>
            </w:pPr>
            <w:r w:rsidRPr="00503810">
              <w:rPr>
                <w:bCs/>
              </w:rPr>
              <w:t>Исследовательские конференции</w:t>
            </w:r>
          </w:p>
        </w:tc>
        <w:tc>
          <w:tcPr>
            <w:tcW w:w="1980" w:type="dxa"/>
          </w:tcPr>
          <w:p w:rsidR="00EE1418" w:rsidRPr="005F0B5C" w:rsidRDefault="00EE1418" w:rsidP="000B4880">
            <w:pPr>
              <w:tabs>
                <w:tab w:val="left" w:pos="4095"/>
              </w:tabs>
              <w:ind w:firstLine="540"/>
              <w:jc w:val="both"/>
            </w:pPr>
            <w:r w:rsidRPr="00503810">
              <w:rPr>
                <w:bCs/>
              </w:rPr>
              <w:t>Участники</w:t>
            </w:r>
          </w:p>
        </w:tc>
        <w:tc>
          <w:tcPr>
            <w:tcW w:w="1800" w:type="dxa"/>
          </w:tcPr>
          <w:p w:rsidR="00EE1418" w:rsidRPr="005F0B5C" w:rsidRDefault="00EE1418" w:rsidP="000B4880">
            <w:pPr>
              <w:tabs>
                <w:tab w:val="left" w:pos="4095"/>
              </w:tabs>
              <w:ind w:firstLine="540"/>
              <w:jc w:val="both"/>
            </w:pPr>
            <w:r w:rsidRPr="00503810">
              <w:rPr>
                <w:bCs/>
              </w:rPr>
              <w:t>Результат</w:t>
            </w:r>
          </w:p>
        </w:tc>
      </w:tr>
      <w:tr w:rsidR="00EE1418" w:rsidTr="000B4880">
        <w:tc>
          <w:tcPr>
            <w:tcW w:w="648" w:type="dxa"/>
          </w:tcPr>
          <w:p w:rsidR="00EE1418" w:rsidRPr="005F0B5C" w:rsidRDefault="00EE1418" w:rsidP="000B4880">
            <w:pPr>
              <w:tabs>
                <w:tab w:val="left" w:pos="4095"/>
              </w:tabs>
              <w:jc w:val="both"/>
            </w:pPr>
            <w:r w:rsidRPr="005F0B5C">
              <w:t>1</w:t>
            </w:r>
          </w:p>
        </w:tc>
        <w:tc>
          <w:tcPr>
            <w:tcW w:w="4860" w:type="dxa"/>
          </w:tcPr>
          <w:p w:rsidR="00EE1418" w:rsidRPr="005F0B5C" w:rsidRDefault="00EE1418" w:rsidP="000B4880">
            <w:pPr>
              <w:tabs>
                <w:tab w:val="left" w:pos="4095"/>
              </w:tabs>
            </w:pPr>
            <w:r>
              <w:t xml:space="preserve">Краевой конкурс краеведческих </w:t>
            </w:r>
            <w:r w:rsidRPr="005F0B5C">
              <w:t>исследовательских работ «Моё Красноярье»</w:t>
            </w:r>
          </w:p>
        </w:tc>
        <w:tc>
          <w:tcPr>
            <w:tcW w:w="1980" w:type="dxa"/>
          </w:tcPr>
          <w:p w:rsidR="00EE1418" w:rsidRPr="005F0B5C" w:rsidRDefault="00EE1418" w:rsidP="000B4880">
            <w:pPr>
              <w:tabs>
                <w:tab w:val="left" w:pos="4095"/>
              </w:tabs>
              <w:jc w:val="center"/>
            </w:pPr>
            <w:r w:rsidRPr="005F0B5C">
              <w:t>1 человек</w:t>
            </w:r>
          </w:p>
        </w:tc>
        <w:tc>
          <w:tcPr>
            <w:tcW w:w="1800" w:type="dxa"/>
          </w:tcPr>
          <w:p w:rsidR="00EE1418" w:rsidRPr="005F0B5C" w:rsidRDefault="00EE1418" w:rsidP="000B4880">
            <w:pPr>
              <w:tabs>
                <w:tab w:val="left" w:pos="4095"/>
              </w:tabs>
              <w:jc w:val="center"/>
            </w:pPr>
            <w:r w:rsidRPr="005F0B5C">
              <w:t>Диплом</w:t>
            </w:r>
          </w:p>
          <w:p w:rsidR="00EE1418" w:rsidRPr="005F0B5C" w:rsidRDefault="00EE1418" w:rsidP="000B4880">
            <w:pPr>
              <w:tabs>
                <w:tab w:val="left" w:pos="4095"/>
              </w:tabs>
              <w:jc w:val="center"/>
            </w:pPr>
            <w:r w:rsidRPr="005F0B5C">
              <w:t>1 степени</w:t>
            </w:r>
          </w:p>
        </w:tc>
      </w:tr>
      <w:tr w:rsidR="00EE1418" w:rsidTr="000B4880">
        <w:tc>
          <w:tcPr>
            <w:tcW w:w="648" w:type="dxa"/>
          </w:tcPr>
          <w:p w:rsidR="00EE1418" w:rsidRPr="005F0B5C" w:rsidRDefault="00EE1418" w:rsidP="000B4880">
            <w:pPr>
              <w:tabs>
                <w:tab w:val="left" w:pos="4095"/>
              </w:tabs>
              <w:jc w:val="both"/>
            </w:pPr>
            <w:r w:rsidRPr="005F0B5C">
              <w:t>2</w:t>
            </w:r>
          </w:p>
        </w:tc>
        <w:tc>
          <w:tcPr>
            <w:tcW w:w="4860" w:type="dxa"/>
          </w:tcPr>
          <w:p w:rsidR="00EE1418" w:rsidRPr="005F0B5C" w:rsidRDefault="00EE1418" w:rsidP="000B4880">
            <w:pPr>
              <w:tabs>
                <w:tab w:val="left" w:pos="4095"/>
              </w:tabs>
            </w:pPr>
            <w:r w:rsidRPr="005F0B5C">
              <w:t>Краевой форум «Молодежь и наука»</w:t>
            </w:r>
          </w:p>
        </w:tc>
        <w:tc>
          <w:tcPr>
            <w:tcW w:w="1980" w:type="dxa"/>
          </w:tcPr>
          <w:p w:rsidR="00EE1418" w:rsidRPr="005F0B5C" w:rsidRDefault="00EE1418" w:rsidP="000B4880">
            <w:pPr>
              <w:tabs>
                <w:tab w:val="left" w:pos="4095"/>
              </w:tabs>
              <w:jc w:val="center"/>
            </w:pPr>
            <w:r w:rsidRPr="005F0B5C">
              <w:t>4 человека</w:t>
            </w:r>
          </w:p>
        </w:tc>
        <w:tc>
          <w:tcPr>
            <w:tcW w:w="1800" w:type="dxa"/>
          </w:tcPr>
          <w:p w:rsidR="00EE1418" w:rsidRPr="005F0B5C" w:rsidRDefault="00EE1418" w:rsidP="000B4880">
            <w:pPr>
              <w:tabs>
                <w:tab w:val="left" w:pos="4095"/>
              </w:tabs>
              <w:jc w:val="center"/>
            </w:pPr>
            <w:r w:rsidRPr="005F0B5C">
              <w:t>Сертификаты</w:t>
            </w:r>
          </w:p>
        </w:tc>
      </w:tr>
      <w:tr w:rsidR="00EE1418" w:rsidTr="000B4880">
        <w:tc>
          <w:tcPr>
            <w:tcW w:w="648" w:type="dxa"/>
          </w:tcPr>
          <w:p w:rsidR="00EE1418" w:rsidRPr="005F0B5C" w:rsidRDefault="00EE1418" w:rsidP="000B4880">
            <w:pPr>
              <w:tabs>
                <w:tab w:val="left" w:pos="4095"/>
              </w:tabs>
              <w:jc w:val="both"/>
            </w:pPr>
            <w:r w:rsidRPr="005F0B5C">
              <w:t>3</w:t>
            </w:r>
          </w:p>
        </w:tc>
        <w:tc>
          <w:tcPr>
            <w:tcW w:w="4860" w:type="dxa"/>
          </w:tcPr>
          <w:p w:rsidR="00EE1418" w:rsidRPr="005F0B5C" w:rsidRDefault="00EE1418" w:rsidP="000B4880">
            <w:pPr>
              <w:tabs>
                <w:tab w:val="left" w:pos="4095"/>
              </w:tabs>
            </w:pPr>
            <w:r w:rsidRPr="005F0B5C">
              <w:t>Районная научно-практическая конференция</w:t>
            </w:r>
          </w:p>
        </w:tc>
        <w:tc>
          <w:tcPr>
            <w:tcW w:w="1980" w:type="dxa"/>
          </w:tcPr>
          <w:p w:rsidR="00EE1418" w:rsidRPr="005F0B5C" w:rsidRDefault="00EE1418" w:rsidP="000B4880">
            <w:pPr>
              <w:tabs>
                <w:tab w:val="left" w:pos="4095"/>
              </w:tabs>
              <w:jc w:val="center"/>
            </w:pPr>
            <w:r w:rsidRPr="005F0B5C">
              <w:t>2 класс</w:t>
            </w:r>
          </w:p>
          <w:p w:rsidR="00EE1418" w:rsidRPr="005F0B5C" w:rsidRDefault="00EE1418" w:rsidP="000B4880">
            <w:pPr>
              <w:tabs>
                <w:tab w:val="left" w:pos="4095"/>
              </w:tabs>
              <w:jc w:val="center"/>
            </w:pPr>
            <w:r w:rsidRPr="005F0B5C">
              <w:t>2 человека</w:t>
            </w:r>
          </w:p>
        </w:tc>
        <w:tc>
          <w:tcPr>
            <w:tcW w:w="1800" w:type="dxa"/>
          </w:tcPr>
          <w:p w:rsidR="00EE1418" w:rsidRPr="005F0B5C" w:rsidRDefault="00EE1418" w:rsidP="000B4880">
            <w:pPr>
              <w:tabs>
                <w:tab w:val="left" w:pos="4095"/>
              </w:tabs>
              <w:jc w:val="center"/>
            </w:pPr>
            <w:r w:rsidRPr="005F0B5C">
              <w:t>Диплом</w:t>
            </w:r>
          </w:p>
          <w:p w:rsidR="00EE1418" w:rsidRPr="005F0B5C" w:rsidRDefault="00EE1418" w:rsidP="000B4880">
            <w:pPr>
              <w:tabs>
                <w:tab w:val="left" w:pos="4095"/>
              </w:tabs>
              <w:jc w:val="center"/>
            </w:pPr>
            <w:r w:rsidRPr="005F0B5C">
              <w:t>2 степени</w:t>
            </w:r>
          </w:p>
        </w:tc>
      </w:tr>
      <w:tr w:rsidR="00EE1418" w:rsidTr="000B4880">
        <w:tc>
          <w:tcPr>
            <w:tcW w:w="648" w:type="dxa"/>
          </w:tcPr>
          <w:p w:rsidR="00EE1418" w:rsidRPr="005F0B5C" w:rsidRDefault="00EE1418" w:rsidP="000B4880">
            <w:pPr>
              <w:tabs>
                <w:tab w:val="left" w:pos="4095"/>
              </w:tabs>
              <w:jc w:val="both"/>
            </w:pPr>
            <w:r w:rsidRPr="005F0B5C">
              <w:t>4</w:t>
            </w:r>
          </w:p>
        </w:tc>
        <w:tc>
          <w:tcPr>
            <w:tcW w:w="4860" w:type="dxa"/>
          </w:tcPr>
          <w:p w:rsidR="00EE1418" w:rsidRPr="005F0B5C" w:rsidRDefault="00EE1418" w:rsidP="000B4880">
            <w:pPr>
              <w:tabs>
                <w:tab w:val="left" w:pos="4095"/>
              </w:tabs>
            </w:pPr>
            <w:r w:rsidRPr="005F0B5C">
              <w:t>Районная научно-практическая конференция</w:t>
            </w:r>
          </w:p>
        </w:tc>
        <w:tc>
          <w:tcPr>
            <w:tcW w:w="1980" w:type="dxa"/>
          </w:tcPr>
          <w:p w:rsidR="00EE1418" w:rsidRPr="005F0B5C" w:rsidRDefault="00EE1418" w:rsidP="000B4880">
            <w:pPr>
              <w:tabs>
                <w:tab w:val="left" w:pos="4095"/>
              </w:tabs>
              <w:jc w:val="center"/>
            </w:pPr>
            <w:r w:rsidRPr="005F0B5C">
              <w:t>6 класс</w:t>
            </w:r>
          </w:p>
          <w:p w:rsidR="00EE1418" w:rsidRPr="005F0B5C" w:rsidRDefault="00EE1418" w:rsidP="000B4880">
            <w:pPr>
              <w:tabs>
                <w:tab w:val="left" w:pos="4095"/>
              </w:tabs>
              <w:jc w:val="center"/>
            </w:pPr>
            <w:r w:rsidRPr="005F0B5C">
              <w:lastRenderedPageBreak/>
              <w:t>2 человека</w:t>
            </w:r>
          </w:p>
        </w:tc>
        <w:tc>
          <w:tcPr>
            <w:tcW w:w="1800" w:type="dxa"/>
          </w:tcPr>
          <w:p w:rsidR="00EE1418" w:rsidRPr="005F0B5C" w:rsidRDefault="00EE1418" w:rsidP="000B4880">
            <w:pPr>
              <w:tabs>
                <w:tab w:val="left" w:pos="4095"/>
              </w:tabs>
              <w:jc w:val="center"/>
            </w:pPr>
            <w:r w:rsidRPr="005F0B5C">
              <w:lastRenderedPageBreak/>
              <w:t>Диплом</w:t>
            </w:r>
          </w:p>
          <w:p w:rsidR="00EE1418" w:rsidRPr="005F0B5C" w:rsidRDefault="00EE1418" w:rsidP="000B4880">
            <w:pPr>
              <w:tabs>
                <w:tab w:val="left" w:pos="4095"/>
              </w:tabs>
              <w:jc w:val="center"/>
            </w:pPr>
            <w:r w:rsidRPr="005F0B5C">
              <w:lastRenderedPageBreak/>
              <w:t>2 степени</w:t>
            </w:r>
          </w:p>
        </w:tc>
      </w:tr>
      <w:tr w:rsidR="00EE1418" w:rsidTr="000B4880">
        <w:tc>
          <w:tcPr>
            <w:tcW w:w="648" w:type="dxa"/>
          </w:tcPr>
          <w:p w:rsidR="00EE1418" w:rsidRPr="005F0B5C" w:rsidRDefault="00EE1418" w:rsidP="000B4880">
            <w:pPr>
              <w:tabs>
                <w:tab w:val="left" w:pos="4095"/>
              </w:tabs>
              <w:jc w:val="both"/>
            </w:pPr>
            <w:r w:rsidRPr="005F0B5C">
              <w:lastRenderedPageBreak/>
              <w:t>5</w:t>
            </w:r>
          </w:p>
        </w:tc>
        <w:tc>
          <w:tcPr>
            <w:tcW w:w="4860" w:type="dxa"/>
          </w:tcPr>
          <w:p w:rsidR="00EE1418" w:rsidRPr="005F0B5C" w:rsidRDefault="00EE1418" w:rsidP="000B4880">
            <w:pPr>
              <w:tabs>
                <w:tab w:val="left" w:pos="4095"/>
              </w:tabs>
              <w:jc w:val="both"/>
            </w:pPr>
            <w:r w:rsidRPr="005F0B5C">
              <w:t>Районная научно-практическая конференция</w:t>
            </w:r>
          </w:p>
        </w:tc>
        <w:tc>
          <w:tcPr>
            <w:tcW w:w="1980" w:type="dxa"/>
          </w:tcPr>
          <w:p w:rsidR="00EE1418" w:rsidRPr="005F0B5C" w:rsidRDefault="00EE1418" w:rsidP="000B4880">
            <w:pPr>
              <w:tabs>
                <w:tab w:val="left" w:pos="4095"/>
              </w:tabs>
              <w:jc w:val="center"/>
            </w:pPr>
            <w:r w:rsidRPr="005F0B5C">
              <w:t>7 класс</w:t>
            </w:r>
          </w:p>
          <w:p w:rsidR="00EE1418" w:rsidRPr="005F0B5C" w:rsidRDefault="00EE1418" w:rsidP="000B4880">
            <w:pPr>
              <w:tabs>
                <w:tab w:val="left" w:pos="4095"/>
              </w:tabs>
              <w:jc w:val="center"/>
            </w:pPr>
            <w:r w:rsidRPr="005F0B5C">
              <w:t>1 человек</w:t>
            </w:r>
          </w:p>
        </w:tc>
        <w:tc>
          <w:tcPr>
            <w:tcW w:w="1800" w:type="dxa"/>
          </w:tcPr>
          <w:p w:rsidR="00EE1418" w:rsidRPr="005F0B5C" w:rsidRDefault="00EE1418" w:rsidP="000B4880">
            <w:pPr>
              <w:tabs>
                <w:tab w:val="left" w:pos="4095"/>
              </w:tabs>
              <w:jc w:val="center"/>
            </w:pPr>
            <w:r w:rsidRPr="005F0B5C">
              <w:t>Диплом</w:t>
            </w:r>
          </w:p>
          <w:p w:rsidR="00EE1418" w:rsidRPr="005F0B5C" w:rsidRDefault="00EE1418" w:rsidP="000B4880">
            <w:pPr>
              <w:tabs>
                <w:tab w:val="left" w:pos="4095"/>
              </w:tabs>
              <w:jc w:val="center"/>
            </w:pPr>
            <w:r w:rsidRPr="005F0B5C">
              <w:t>1 степени</w:t>
            </w:r>
          </w:p>
          <w:p w:rsidR="00EE1418" w:rsidRPr="005F0B5C" w:rsidRDefault="00EE1418" w:rsidP="000B4880">
            <w:pPr>
              <w:tabs>
                <w:tab w:val="left" w:pos="4095"/>
              </w:tabs>
              <w:ind w:firstLine="540"/>
              <w:jc w:val="center"/>
            </w:pPr>
          </w:p>
        </w:tc>
      </w:tr>
      <w:tr w:rsidR="00EE1418" w:rsidTr="000B4880">
        <w:tc>
          <w:tcPr>
            <w:tcW w:w="648" w:type="dxa"/>
          </w:tcPr>
          <w:p w:rsidR="00EE1418" w:rsidRPr="005F0B5C" w:rsidRDefault="00EE1418" w:rsidP="000B4880">
            <w:pPr>
              <w:tabs>
                <w:tab w:val="left" w:pos="4095"/>
              </w:tabs>
              <w:jc w:val="both"/>
            </w:pPr>
            <w:r w:rsidRPr="005F0B5C">
              <w:t>6</w:t>
            </w:r>
          </w:p>
        </w:tc>
        <w:tc>
          <w:tcPr>
            <w:tcW w:w="4860" w:type="dxa"/>
          </w:tcPr>
          <w:p w:rsidR="00EE1418" w:rsidRPr="005F0B5C" w:rsidRDefault="00EE1418" w:rsidP="000B4880">
            <w:pPr>
              <w:tabs>
                <w:tab w:val="left" w:pos="4095"/>
              </w:tabs>
              <w:jc w:val="both"/>
            </w:pPr>
            <w:r w:rsidRPr="005F0B5C">
              <w:t>Районная научно-практическая конференция</w:t>
            </w:r>
          </w:p>
        </w:tc>
        <w:tc>
          <w:tcPr>
            <w:tcW w:w="1980" w:type="dxa"/>
          </w:tcPr>
          <w:p w:rsidR="00EE1418" w:rsidRPr="005F0B5C" w:rsidRDefault="00EE1418" w:rsidP="000B4880">
            <w:pPr>
              <w:tabs>
                <w:tab w:val="left" w:pos="4095"/>
              </w:tabs>
              <w:jc w:val="center"/>
            </w:pPr>
            <w:r w:rsidRPr="005F0B5C">
              <w:t>10 класс</w:t>
            </w:r>
          </w:p>
          <w:p w:rsidR="00EE1418" w:rsidRPr="005F0B5C" w:rsidRDefault="00EE1418" w:rsidP="000B4880">
            <w:pPr>
              <w:tabs>
                <w:tab w:val="left" w:pos="4095"/>
              </w:tabs>
              <w:jc w:val="center"/>
            </w:pPr>
            <w:r w:rsidRPr="005F0B5C">
              <w:t>1 человек</w:t>
            </w:r>
          </w:p>
        </w:tc>
        <w:tc>
          <w:tcPr>
            <w:tcW w:w="1800" w:type="dxa"/>
          </w:tcPr>
          <w:p w:rsidR="00EE1418" w:rsidRPr="005F0B5C" w:rsidRDefault="00EE1418" w:rsidP="000B4880">
            <w:pPr>
              <w:tabs>
                <w:tab w:val="left" w:pos="4095"/>
              </w:tabs>
              <w:jc w:val="center"/>
            </w:pPr>
            <w:r w:rsidRPr="005F0B5C">
              <w:t>Диплом</w:t>
            </w:r>
          </w:p>
          <w:p w:rsidR="00EE1418" w:rsidRPr="005F0B5C" w:rsidRDefault="00EE1418" w:rsidP="000B4880">
            <w:pPr>
              <w:tabs>
                <w:tab w:val="left" w:pos="4095"/>
              </w:tabs>
              <w:jc w:val="center"/>
            </w:pPr>
            <w:r w:rsidRPr="005F0B5C">
              <w:t>3 степени</w:t>
            </w:r>
          </w:p>
        </w:tc>
      </w:tr>
      <w:tr w:rsidR="00EE1418" w:rsidTr="000B4880">
        <w:tc>
          <w:tcPr>
            <w:tcW w:w="648" w:type="dxa"/>
          </w:tcPr>
          <w:p w:rsidR="00EE1418" w:rsidRPr="005F0B5C" w:rsidRDefault="00EE1418" w:rsidP="000B4880">
            <w:pPr>
              <w:tabs>
                <w:tab w:val="left" w:pos="4095"/>
              </w:tabs>
              <w:jc w:val="both"/>
            </w:pPr>
            <w:r w:rsidRPr="005F0B5C">
              <w:t>7</w:t>
            </w:r>
          </w:p>
        </w:tc>
        <w:tc>
          <w:tcPr>
            <w:tcW w:w="4860" w:type="dxa"/>
          </w:tcPr>
          <w:p w:rsidR="00EE1418" w:rsidRPr="005F0B5C" w:rsidRDefault="00EE1418" w:rsidP="000B4880">
            <w:pPr>
              <w:tabs>
                <w:tab w:val="left" w:pos="4095"/>
              </w:tabs>
              <w:jc w:val="both"/>
            </w:pPr>
            <w:r w:rsidRPr="005F0B5C">
              <w:t xml:space="preserve">Учебно-исследовательская конференция НОУ «Факел» </w:t>
            </w:r>
          </w:p>
        </w:tc>
        <w:tc>
          <w:tcPr>
            <w:tcW w:w="1980" w:type="dxa"/>
          </w:tcPr>
          <w:p w:rsidR="00EE1418" w:rsidRPr="005F0B5C" w:rsidRDefault="00EE1418" w:rsidP="000B4880">
            <w:pPr>
              <w:tabs>
                <w:tab w:val="left" w:pos="4095"/>
              </w:tabs>
              <w:jc w:val="center"/>
            </w:pPr>
            <w:r w:rsidRPr="005F0B5C">
              <w:t>12 человек</w:t>
            </w:r>
          </w:p>
        </w:tc>
        <w:tc>
          <w:tcPr>
            <w:tcW w:w="1800" w:type="dxa"/>
          </w:tcPr>
          <w:p w:rsidR="00EE1418" w:rsidRPr="005F0B5C" w:rsidRDefault="00EE1418" w:rsidP="000B4880">
            <w:pPr>
              <w:tabs>
                <w:tab w:val="left" w:pos="4095"/>
              </w:tabs>
              <w:jc w:val="center"/>
            </w:pPr>
            <w:r w:rsidRPr="005F0B5C">
              <w:t>Благодарности</w:t>
            </w:r>
          </w:p>
        </w:tc>
      </w:tr>
    </w:tbl>
    <w:p w:rsidR="00EE1418" w:rsidRDefault="00EE1418" w:rsidP="00EE1418">
      <w:pPr>
        <w:rPr>
          <w:b/>
          <w:bCs/>
        </w:rPr>
      </w:pPr>
    </w:p>
    <w:p w:rsidR="00EE1418" w:rsidRPr="002E7728" w:rsidRDefault="00EE1418" w:rsidP="00EE1418">
      <w:pPr>
        <w:jc w:val="center"/>
      </w:pPr>
      <w:r w:rsidRPr="002E7728">
        <w:rPr>
          <w:b/>
          <w:bCs/>
        </w:rPr>
        <w:t>Результативность участия в</w:t>
      </w:r>
      <w:r>
        <w:rPr>
          <w:b/>
          <w:bCs/>
        </w:rPr>
        <w:t xml:space="preserve"> </w:t>
      </w:r>
      <w:r w:rsidRPr="002E7728">
        <w:rPr>
          <w:b/>
          <w:bCs/>
        </w:rPr>
        <w:t>предметных, творческих конкурсах</w:t>
      </w:r>
    </w:p>
    <w:p w:rsidR="00EE1418" w:rsidRPr="002E7728" w:rsidRDefault="00EE1418" w:rsidP="00EE1418">
      <w:pPr>
        <w:ind w:firstLine="540"/>
        <w:jc w:val="both"/>
        <w:rPr>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4320"/>
        <w:gridCol w:w="1980"/>
        <w:gridCol w:w="2880"/>
      </w:tblGrid>
      <w:tr w:rsidR="00EE1418" w:rsidTr="000B4880">
        <w:tc>
          <w:tcPr>
            <w:tcW w:w="468" w:type="dxa"/>
          </w:tcPr>
          <w:p w:rsidR="00EE1418" w:rsidRPr="00503810" w:rsidRDefault="00EE1418" w:rsidP="000B4880">
            <w:pPr>
              <w:jc w:val="center"/>
            </w:pPr>
            <w:r w:rsidRPr="00503810">
              <w:rPr>
                <w:bCs/>
                <w:sz w:val="22"/>
                <w:szCs w:val="22"/>
              </w:rPr>
              <w:t>№</w:t>
            </w:r>
          </w:p>
        </w:tc>
        <w:tc>
          <w:tcPr>
            <w:tcW w:w="4320" w:type="dxa"/>
          </w:tcPr>
          <w:p w:rsidR="00EE1418" w:rsidRPr="00503810" w:rsidRDefault="00EE1418" w:rsidP="000B4880">
            <w:pPr>
              <w:ind w:firstLine="540"/>
              <w:jc w:val="both"/>
            </w:pPr>
            <w:r w:rsidRPr="00503810">
              <w:rPr>
                <w:bCs/>
                <w:sz w:val="22"/>
                <w:szCs w:val="22"/>
              </w:rPr>
              <w:t>Название конкурса</w:t>
            </w:r>
          </w:p>
        </w:tc>
        <w:tc>
          <w:tcPr>
            <w:tcW w:w="1980" w:type="dxa"/>
          </w:tcPr>
          <w:p w:rsidR="00EE1418" w:rsidRPr="00503810" w:rsidRDefault="00EE1418" w:rsidP="000B4880">
            <w:r w:rsidRPr="00503810">
              <w:rPr>
                <w:bCs/>
                <w:sz w:val="22"/>
                <w:szCs w:val="22"/>
              </w:rPr>
              <w:t>Кол-во учащихся, победители</w:t>
            </w:r>
          </w:p>
        </w:tc>
        <w:tc>
          <w:tcPr>
            <w:tcW w:w="2880" w:type="dxa"/>
          </w:tcPr>
          <w:p w:rsidR="00EE1418" w:rsidRPr="00503810" w:rsidRDefault="00EE1418" w:rsidP="000B4880">
            <w:pPr>
              <w:ind w:firstLine="540"/>
              <w:jc w:val="both"/>
            </w:pPr>
            <w:r w:rsidRPr="00503810">
              <w:rPr>
                <w:bCs/>
                <w:sz w:val="22"/>
                <w:szCs w:val="22"/>
              </w:rPr>
              <w:t>Результат</w:t>
            </w:r>
          </w:p>
        </w:tc>
      </w:tr>
      <w:tr w:rsidR="00EE1418" w:rsidTr="000B4880">
        <w:tc>
          <w:tcPr>
            <w:tcW w:w="468" w:type="dxa"/>
          </w:tcPr>
          <w:p w:rsidR="00EE1418" w:rsidRPr="00503810" w:rsidRDefault="00EE1418" w:rsidP="000B4880">
            <w:pPr>
              <w:jc w:val="center"/>
            </w:pPr>
            <w:r w:rsidRPr="00503810">
              <w:rPr>
                <w:sz w:val="22"/>
                <w:szCs w:val="22"/>
              </w:rPr>
              <w:t>1</w:t>
            </w:r>
          </w:p>
        </w:tc>
        <w:tc>
          <w:tcPr>
            <w:tcW w:w="4320" w:type="dxa"/>
          </w:tcPr>
          <w:p w:rsidR="00EE1418" w:rsidRPr="00503810" w:rsidRDefault="00EE1418" w:rsidP="000B4880">
            <w:r w:rsidRPr="00503810">
              <w:rPr>
                <w:sz w:val="22"/>
                <w:szCs w:val="22"/>
              </w:rPr>
              <w:t xml:space="preserve">ООО «ИРШО»: Всероссийская олимпиада «Олимпус» </w:t>
            </w:r>
          </w:p>
        </w:tc>
        <w:tc>
          <w:tcPr>
            <w:tcW w:w="1980" w:type="dxa"/>
          </w:tcPr>
          <w:p w:rsidR="00EE1418" w:rsidRPr="00503810" w:rsidRDefault="00EE1418" w:rsidP="000B4880">
            <w:pPr>
              <w:ind w:firstLine="540"/>
              <w:jc w:val="center"/>
            </w:pPr>
            <w:r w:rsidRPr="00503810">
              <w:rPr>
                <w:sz w:val="22"/>
                <w:szCs w:val="22"/>
              </w:rPr>
              <w:t>6</w:t>
            </w:r>
          </w:p>
        </w:tc>
        <w:tc>
          <w:tcPr>
            <w:tcW w:w="2880" w:type="dxa"/>
          </w:tcPr>
          <w:p w:rsidR="00EE1418" w:rsidRPr="00503810" w:rsidRDefault="00EE1418" w:rsidP="000B4880">
            <w:r w:rsidRPr="00503810">
              <w:rPr>
                <w:sz w:val="22"/>
                <w:szCs w:val="22"/>
              </w:rPr>
              <w:t>Сертификаты участников</w:t>
            </w:r>
          </w:p>
        </w:tc>
      </w:tr>
      <w:tr w:rsidR="00EE1418" w:rsidTr="000B4880">
        <w:tc>
          <w:tcPr>
            <w:tcW w:w="468" w:type="dxa"/>
          </w:tcPr>
          <w:p w:rsidR="00EE1418" w:rsidRPr="00503810" w:rsidRDefault="00EE1418" w:rsidP="000B4880">
            <w:pPr>
              <w:jc w:val="center"/>
            </w:pPr>
            <w:r w:rsidRPr="00503810">
              <w:rPr>
                <w:sz w:val="22"/>
                <w:szCs w:val="22"/>
              </w:rPr>
              <w:t>2</w:t>
            </w:r>
          </w:p>
        </w:tc>
        <w:tc>
          <w:tcPr>
            <w:tcW w:w="4320" w:type="dxa"/>
          </w:tcPr>
          <w:p w:rsidR="00EE1418" w:rsidRPr="00503810" w:rsidRDefault="00EE1418" w:rsidP="000B4880">
            <w:r w:rsidRPr="00503810">
              <w:rPr>
                <w:sz w:val="22"/>
                <w:szCs w:val="22"/>
              </w:rPr>
              <w:t xml:space="preserve">Всероссийский конкурс «Кенгуру– 2014» </w:t>
            </w:r>
          </w:p>
        </w:tc>
        <w:tc>
          <w:tcPr>
            <w:tcW w:w="1980" w:type="dxa"/>
          </w:tcPr>
          <w:p w:rsidR="00EE1418" w:rsidRPr="00503810" w:rsidRDefault="00EE1418" w:rsidP="000B4880">
            <w:pPr>
              <w:ind w:firstLine="540"/>
              <w:jc w:val="center"/>
            </w:pPr>
            <w:r w:rsidRPr="00503810">
              <w:rPr>
                <w:sz w:val="22"/>
                <w:szCs w:val="22"/>
              </w:rPr>
              <w:t>43</w:t>
            </w:r>
          </w:p>
        </w:tc>
        <w:tc>
          <w:tcPr>
            <w:tcW w:w="2880" w:type="dxa"/>
          </w:tcPr>
          <w:p w:rsidR="00EE1418" w:rsidRPr="00503810" w:rsidRDefault="00EE1418" w:rsidP="000B4880">
            <w:r w:rsidRPr="00503810">
              <w:rPr>
                <w:sz w:val="22"/>
                <w:szCs w:val="22"/>
              </w:rPr>
              <w:t>По  5 дипломов 1, 2 и 3  степени</w:t>
            </w:r>
          </w:p>
          <w:p w:rsidR="00EE1418" w:rsidRPr="00503810" w:rsidRDefault="00EE1418" w:rsidP="000B4880">
            <w:r w:rsidRPr="00503810">
              <w:rPr>
                <w:sz w:val="22"/>
                <w:szCs w:val="22"/>
              </w:rPr>
              <w:t xml:space="preserve">Сертификаты участников </w:t>
            </w:r>
          </w:p>
        </w:tc>
      </w:tr>
      <w:tr w:rsidR="00EE1418" w:rsidTr="000B4880">
        <w:tc>
          <w:tcPr>
            <w:tcW w:w="468" w:type="dxa"/>
          </w:tcPr>
          <w:p w:rsidR="00EE1418" w:rsidRPr="00503810" w:rsidRDefault="00EE1418" w:rsidP="000B4880">
            <w:pPr>
              <w:jc w:val="center"/>
            </w:pPr>
            <w:r w:rsidRPr="00503810">
              <w:rPr>
                <w:sz w:val="22"/>
                <w:szCs w:val="22"/>
              </w:rPr>
              <w:t>3</w:t>
            </w:r>
          </w:p>
        </w:tc>
        <w:tc>
          <w:tcPr>
            <w:tcW w:w="4320" w:type="dxa"/>
          </w:tcPr>
          <w:p w:rsidR="00EE1418" w:rsidRPr="00503810" w:rsidRDefault="00EE1418" w:rsidP="000B4880">
            <w:r w:rsidRPr="00503810">
              <w:rPr>
                <w:sz w:val="22"/>
                <w:szCs w:val="22"/>
              </w:rPr>
              <w:t>Всероссийский  конкурс «Полиатлон мониторинг»</w:t>
            </w:r>
          </w:p>
        </w:tc>
        <w:tc>
          <w:tcPr>
            <w:tcW w:w="1980" w:type="dxa"/>
          </w:tcPr>
          <w:p w:rsidR="00EE1418" w:rsidRPr="00503810" w:rsidRDefault="00EE1418" w:rsidP="000B4880">
            <w:pPr>
              <w:ind w:firstLine="540"/>
              <w:jc w:val="center"/>
            </w:pPr>
            <w:r w:rsidRPr="00503810">
              <w:rPr>
                <w:sz w:val="22"/>
                <w:szCs w:val="22"/>
              </w:rPr>
              <w:t>27</w:t>
            </w:r>
          </w:p>
        </w:tc>
        <w:tc>
          <w:tcPr>
            <w:tcW w:w="2880" w:type="dxa"/>
          </w:tcPr>
          <w:p w:rsidR="00EE1418" w:rsidRPr="00503810" w:rsidRDefault="00EE1418" w:rsidP="000B4880">
            <w:r w:rsidRPr="00503810">
              <w:rPr>
                <w:sz w:val="22"/>
                <w:szCs w:val="22"/>
              </w:rPr>
              <w:t>Сертификаты участников</w:t>
            </w:r>
          </w:p>
        </w:tc>
      </w:tr>
      <w:tr w:rsidR="00EE1418" w:rsidTr="000B4880">
        <w:tc>
          <w:tcPr>
            <w:tcW w:w="468" w:type="dxa"/>
          </w:tcPr>
          <w:p w:rsidR="00EE1418" w:rsidRPr="00503810" w:rsidRDefault="00EE1418" w:rsidP="000B4880">
            <w:pPr>
              <w:jc w:val="center"/>
            </w:pPr>
            <w:r w:rsidRPr="00503810">
              <w:rPr>
                <w:sz w:val="22"/>
                <w:szCs w:val="22"/>
              </w:rPr>
              <w:t>4</w:t>
            </w:r>
          </w:p>
        </w:tc>
        <w:tc>
          <w:tcPr>
            <w:tcW w:w="4320" w:type="dxa"/>
          </w:tcPr>
          <w:p w:rsidR="00EE1418" w:rsidRPr="00503810" w:rsidRDefault="00EE1418" w:rsidP="000B4880">
            <w:r w:rsidRPr="00503810">
              <w:rPr>
                <w:sz w:val="22"/>
                <w:szCs w:val="22"/>
              </w:rPr>
              <w:t>Форум содействия талантливой молодежи. Всероссийская олимпиада по предметам для младших школьников</w:t>
            </w:r>
          </w:p>
        </w:tc>
        <w:tc>
          <w:tcPr>
            <w:tcW w:w="1980" w:type="dxa"/>
          </w:tcPr>
          <w:p w:rsidR="00EE1418" w:rsidRPr="00503810" w:rsidRDefault="00EE1418" w:rsidP="000B4880">
            <w:pPr>
              <w:ind w:firstLine="540"/>
              <w:jc w:val="center"/>
            </w:pPr>
            <w:r w:rsidRPr="00503810">
              <w:rPr>
                <w:sz w:val="22"/>
                <w:szCs w:val="22"/>
              </w:rPr>
              <w:t>24</w:t>
            </w:r>
          </w:p>
        </w:tc>
        <w:tc>
          <w:tcPr>
            <w:tcW w:w="2880" w:type="dxa"/>
          </w:tcPr>
          <w:p w:rsidR="00EE1418" w:rsidRPr="00503810" w:rsidRDefault="00EE1418" w:rsidP="000B4880">
            <w:r w:rsidRPr="00503810">
              <w:rPr>
                <w:sz w:val="22"/>
                <w:szCs w:val="22"/>
              </w:rPr>
              <w:t>2 призера</w:t>
            </w:r>
          </w:p>
          <w:p w:rsidR="00EE1418" w:rsidRPr="00503810" w:rsidRDefault="00EE1418" w:rsidP="000B4880">
            <w:r w:rsidRPr="00503810">
              <w:rPr>
                <w:sz w:val="22"/>
                <w:szCs w:val="22"/>
              </w:rPr>
              <w:t>2 место</w:t>
            </w:r>
          </w:p>
          <w:p w:rsidR="00EE1418" w:rsidRPr="00503810" w:rsidRDefault="00EE1418" w:rsidP="000B4880">
            <w:r w:rsidRPr="00503810">
              <w:rPr>
                <w:sz w:val="22"/>
                <w:szCs w:val="22"/>
              </w:rPr>
              <w:t>5 финалистов</w:t>
            </w:r>
          </w:p>
        </w:tc>
      </w:tr>
      <w:tr w:rsidR="00EE1418" w:rsidTr="000B4880">
        <w:tc>
          <w:tcPr>
            <w:tcW w:w="468" w:type="dxa"/>
          </w:tcPr>
          <w:p w:rsidR="00EE1418" w:rsidRPr="00503810" w:rsidRDefault="00EE1418" w:rsidP="000B4880">
            <w:pPr>
              <w:jc w:val="center"/>
            </w:pPr>
            <w:r w:rsidRPr="00503810">
              <w:rPr>
                <w:sz w:val="22"/>
                <w:szCs w:val="22"/>
              </w:rPr>
              <w:t>5</w:t>
            </w:r>
          </w:p>
        </w:tc>
        <w:tc>
          <w:tcPr>
            <w:tcW w:w="4320" w:type="dxa"/>
          </w:tcPr>
          <w:p w:rsidR="00EE1418" w:rsidRPr="00503810" w:rsidRDefault="00EE1418" w:rsidP="000B4880">
            <w:r w:rsidRPr="00503810">
              <w:rPr>
                <w:sz w:val="22"/>
                <w:szCs w:val="22"/>
              </w:rPr>
              <w:t>Всероссийская олимпиада «Пятерочка»</w:t>
            </w:r>
          </w:p>
        </w:tc>
        <w:tc>
          <w:tcPr>
            <w:tcW w:w="1980" w:type="dxa"/>
          </w:tcPr>
          <w:p w:rsidR="00EE1418" w:rsidRPr="00503810" w:rsidRDefault="00EE1418" w:rsidP="000B4880">
            <w:pPr>
              <w:ind w:firstLine="540"/>
              <w:jc w:val="center"/>
            </w:pPr>
            <w:r w:rsidRPr="00503810">
              <w:rPr>
                <w:sz w:val="22"/>
                <w:szCs w:val="22"/>
              </w:rPr>
              <w:t>20</w:t>
            </w:r>
          </w:p>
        </w:tc>
        <w:tc>
          <w:tcPr>
            <w:tcW w:w="2880" w:type="dxa"/>
          </w:tcPr>
          <w:p w:rsidR="00EE1418" w:rsidRPr="00503810" w:rsidRDefault="00EE1418" w:rsidP="000B4880">
            <w:r w:rsidRPr="00503810">
              <w:rPr>
                <w:sz w:val="22"/>
                <w:szCs w:val="22"/>
              </w:rPr>
              <w:t>Сертификаты участников</w:t>
            </w:r>
          </w:p>
        </w:tc>
      </w:tr>
      <w:tr w:rsidR="00EE1418" w:rsidTr="000B4880">
        <w:tc>
          <w:tcPr>
            <w:tcW w:w="468" w:type="dxa"/>
          </w:tcPr>
          <w:p w:rsidR="00EE1418" w:rsidRPr="00503810" w:rsidRDefault="00EE1418" w:rsidP="000B4880">
            <w:pPr>
              <w:jc w:val="center"/>
            </w:pPr>
            <w:r w:rsidRPr="00503810">
              <w:rPr>
                <w:sz w:val="22"/>
                <w:szCs w:val="22"/>
              </w:rPr>
              <w:t>6</w:t>
            </w:r>
          </w:p>
        </w:tc>
        <w:tc>
          <w:tcPr>
            <w:tcW w:w="4320" w:type="dxa"/>
          </w:tcPr>
          <w:p w:rsidR="00EE1418" w:rsidRPr="00503810" w:rsidRDefault="00EE1418" w:rsidP="000B4880">
            <w:r w:rsidRPr="00503810">
              <w:rPr>
                <w:sz w:val="22"/>
                <w:szCs w:val="22"/>
              </w:rPr>
              <w:t xml:space="preserve">Всероссийский конкурс «Пегас» </w:t>
            </w:r>
          </w:p>
        </w:tc>
        <w:tc>
          <w:tcPr>
            <w:tcW w:w="1980" w:type="dxa"/>
          </w:tcPr>
          <w:p w:rsidR="00EE1418" w:rsidRPr="00503810" w:rsidRDefault="00EE1418" w:rsidP="000B4880">
            <w:pPr>
              <w:ind w:firstLine="540"/>
              <w:jc w:val="center"/>
            </w:pPr>
            <w:r w:rsidRPr="00503810">
              <w:rPr>
                <w:sz w:val="22"/>
                <w:szCs w:val="22"/>
              </w:rPr>
              <w:t>28</w:t>
            </w:r>
          </w:p>
        </w:tc>
        <w:tc>
          <w:tcPr>
            <w:tcW w:w="2880" w:type="dxa"/>
          </w:tcPr>
          <w:p w:rsidR="00EE1418" w:rsidRPr="00503810" w:rsidRDefault="00EE1418" w:rsidP="000B4880">
            <w:r w:rsidRPr="00503810">
              <w:rPr>
                <w:sz w:val="22"/>
                <w:szCs w:val="22"/>
              </w:rPr>
              <w:t>Дипломы   участников</w:t>
            </w:r>
          </w:p>
        </w:tc>
      </w:tr>
      <w:tr w:rsidR="00EE1418" w:rsidTr="000B4880">
        <w:tc>
          <w:tcPr>
            <w:tcW w:w="468" w:type="dxa"/>
          </w:tcPr>
          <w:p w:rsidR="00EE1418" w:rsidRPr="00503810" w:rsidRDefault="00EE1418" w:rsidP="000B4880">
            <w:pPr>
              <w:jc w:val="center"/>
            </w:pPr>
            <w:r w:rsidRPr="00503810">
              <w:rPr>
                <w:sz w:val="22"/>
                <w:szCs w:val="22"/>
              </w:rPr>
              <w:t>7</w:t>
            </w:r>
          </w:p>
        </w:tc>
        <w:tc>
          <w:tcPr>
            <w:tcW w:w="4320" w:type="dxa"/>
          </w:tcPr>
          <w:p w:rsidR="00EE1418" w:rsidRPr="00503810" w:rsidRDefault="00EE1418" w:rsidP="000B4880">
            <w:r w:rsidRPr="00503810">
              <w:rPr>
                <w:sz w:val="22"/>
                <w:szCs w:val="22"/>
              </w:rPr>
              <w:t xml:space="preserve">Всероссийский  интернет-конкурс «Инфознайка – 2014» </w:t>
            </w:r>
          </w:p>
        </w:tc>
        <w:tc>
          <w:tcPr>
            <w:tcW w:w="1980" w:type="dxa"/>
          </w:tcPr>
          <w:p w:rsidR="00EE1418" w:rsidRPr="00503810" w:rsidRDefault="00EE1418" w:rsidP="000B4880">
            <w:pPr>
              <w:ind w:firstLine="540"/>
              <w:jc w:val="center"/>
            </w:pPr>
            <w:r w:rsidRPr="00503810">
              <w:rPr>
                <w:sz w:val="22"/>
                <w:szCs w:val="22"/>
              </w:rPr>
              <w:t>18</w:t>
            </w:r>
          </w:p>
        </w:tc>
        <w:tc>
          <w:tcPr>
            <w:tcW w:w="2880" w:type="dxa"/>
          </w:tcPr>
          <w:p w:rsidR="00EE1418" w:rsidRPr="00503810" w:rsidRDefault="00EE1418" w:rsidP="000B4880">
            <w:r w:rsidRPr="00503810">
              <w:rPr>
                <w:sz w:val="22"/>
                <w:szCs w:val="22"/>
              </w:rPr>
              <w:t>Дипломы,  Сертификаты участников</w:t>
            </w:r>
          </w:p>
        </w:tc>
      </w:tr>
      <w:tr w:rsidR="00EE1418" w:rsidTr="000B4880">
        <w:tc>
          <w:tcPr>
            <w:tcW w:w="468" w:type="dxa"/>
          </w:tcPr>
          <w:p w:rsidR="00EE1418" w:rsidRPr="00503810" w:rsidRDefault="00EE1418" w:rsidP="000B4880">
            <w:pPr>
              <w:jc w:val="center"/>
            </w:pPr>
            <w:r w:rsidRPr="00503810">
              <w:rPr>
                <w:sz w:val="22"/>
                <w:szCs w:val="22"/>
              </w:rPr>
              <w:t>8</w:t>
            </w:r>
          </w:p>
        </w:tc>
        <w:tc>
          <w:tcPr>
            <w:tcW w:w="4320" w:type="dxa"/>
          </w:tcPr>
          <w:p w:rsidR="00EE1418" w:rsidRPr="00503810" w:rsidRDefault="00EE1418" w:rsidP="000B4880">
            <w:r w:rsidRPr="00503810">
              <w:rPr>
                <w:sz w:val="22"/>
                <w:szCs w:val="22"/>
              </w:rPr>
              <w:t>Краевой конкурс «Губернаторский дневник»</w:t>
            </w:r>
          </w:p>
        </w:tc>
        <w:tc>
          <w:tcPr>
            <w:tcW w:w="1980" w:type="dxa"/>
          </w:tcPr>
          <w:p w:rsidR="00EE1418" w:rsidRPr="00503810" w:rsidRDefault="00EE1418" w:rsidP="000B4880">
            <w:pPr>
              <w:ind w:firstLine="540"/>
              <w:jc w:val="center"/>
            </w:pPr>
            <w:r w:rsidRPr="00503810">
              <w:rPr>
                <w:sz w:val="22"/>
                <w:szCs w:val="22"/>
              </w:rPr>
              <w:t>10</w:t>
            </w:r>
          </w:p>
        </w:tc>
        <w:tc>
          <w:tcPr>
            <w:tcW w:w="2880" w:type="dxa"/>
          </w:tcPr>
          <w:p w:rsidR="00EE1418" w:rsidRPr="00503810" w:rsidRDefault="00EE1418" w:rsidP="000B4880">
            <w:r w:rsidRPr="00503810">
              <w:rPr>
                <w:sz w:val="22"/>
                <w:szCs w:val="22"/>
              </w:rPr>
              <w:t>Диплом 1 степени</w:t>
            </w:r>
          </w:p>
        </w:tc>
      </w:tr>
      <w:tr w:rsidR="00EE1418" w:rsidTr="000B4880">
        <w:tc>
          <w:tcPr>
            <w:tcW w:w="468" w:type="dxa"/>
          </w:tcPr>
          <w:p w:rsidR="00EE1418" w:rsidRPr="00503810" w:rsidRDefault="00EE1418" w:rsidP="000B4880">
            <w:pPr>
              <w:jc w:val="center"/>
            </w:pPr>
            <w:r w:rsidRPr="00503810">
              <w:rPr>
                <w:sz w:val="22"/>
                <w:szCs w:val="22"/>
              </w:rPr>
              <w:t>9</w:t>
            </w:r>
          </w:p>
        </w:tc>
        <w:tc>
          <w:tcPr>
            <w:tcW w:w="4320" w:type="dxa"/>
          </w:tcPr>
          <w:p w:rsidR="00EE1418" w:rsidRPr="00503810" w:rsidRDefault="00EE1418" w:rsidP="000B4880">
            <w:r w:rsidRPr="00503810">
              <w:rPr>
                <w:sz w:val="22"/>
                <w:szCs w:val="22"/>
              </w:rPr>
              <w:t xml:space="preserve">Всероссийский конкурс «Золотое РУНО 2014» </w:t>
            </w:r>
          </w:p>
        </w:tc>
        <w:tc>
          <w:tcPr>
            <w:tcW w:w="1980" w:type="dxa"/>
          </w:tcPr>
          <w:p w:rsidR="00EE1418" w:rsidRPr="00503810" w:rsidRDefault="00EE1418" w:rsidP="000B4880">
            <w:pPr>
              <w:ind w:firstLine="540"/>
              <w:jc w:val="center"/>
            </w:pPr>
            <w:r w:rsidRPr="00503810">
              <w:rPr>
                <w:sz w:val="22"/>
                <w:szCs w:val="22"/>
              </w:rPr>
              <w:t>44</w:t>
            </w:r>
          </w:p>
        </w:tc>
        <w:tc>
          <w:tcPr>
            <w:tcW w:w="2880" w:type="dxa"/>
          </w:tcPr>
          <w:p w:rsidR="00EE1418" w:rsidRPr="00503810" w:rsidRDefault="00EE1418" w:rsidP="000B4880">
            <w:r w:rsidRPr="00503810">
              <w:rPr>
                <w:sz w:val="22"/>
                <w:szCs w:val="22"/>
              </w:rPr>
              <w:t>Сертификаты участников</w:t>
            </w:r>
          </w:p>
        </w:tc>
      </w:tr>
      <w:tr w:rsidR="00EE1418" w:rsidTr="000B4880">
        <w:tc>
          <w:tcPr>
            <w:tcW w:w="468" w:type="dxa"/>
          </w:tcPr>
          <w:p w:rsidR="00EE1418" w:rsidRPr="00503810" w:rsidRDefault="00EE1418" w:rsidP="000B4880">
            <w:pPr>
              <w:jc w:val="center"/>
            </w:pPr>
            <w:r w:rsidRPr="00503810">
              <w:rPr>
                <w:sz w:val="22"/>
                <w:szCs w:val="22"/>
              </w:rPr>
              <w:t>10</w:t>
            </w:r>
          </w:p>
        </w:tc>
        <w:tc>
          <w:tcPr>
            <w:tcW w:w="4320" w:type="dxa"/>
          </w:tcPr>
          <w:p w:rsidR="00EE1418" w:rsidRPr="00503810" w:rsidRDefault="00EE1418" w:rsidP="000B4880">
            <w:r w:rsidRPr="00503810">
              <w:rPr>
                <w:sz w:val="22"/>
                <w:szCs w:val="22"/>
              </w:rPr>
              <w:t xml:space="preserve">Всероссийский конкурс «Кенгуру выпускникам– 2014» </w:t>
            </w:r>
          </w:p>
        </w:tc>
        <w:tc>
          <w:tcPr>
            <w:tcW w:w="1980" w:type="dxa"/>
          </w:tcPr>
          <w:p w:rsidR="00EE1418" w:rsidRPr="00503810" w:rsidRDefault="00EE1418" w:rsidP="000B4880">
            <w:pPr>
              <w:ind w:firstLine="540"/>
              <w:jc w:val="center"/>
            </w:pPr>
            <w:r w:rsidRPr="00503810">
              <w:rPr>
                <w:sz w:val="22"/>
                <w:szCs w:val="22"/>
              </w:rPr>
              <w:t>34</w:t>
            </w:r>
          </w:p>
        </w:tc>
        <w:tc>
          <w:tcPr>
            <w:tcW w:w="2880" w:type="dxa"/>
          </w:tcPr>
          <w:p w:rsidR="00EE1418" w:rsidRPr="00503810" w:rsidRDefault="00EE1418" w:rsidP="000B4880">
            <w:r w:rsidRPr="00503810">
              <w:rPr>
                <w:sz w:val="22"/>
                <w:szCs w:val="22"/>
              </w:rPr>
              <w:t>Сертификаты участников</w:t>
            </w:r>
          </w:p>
        </w:tc>
      </w:tr>
      <w:tr w:rsidR="00EE1418" w:rsidTr="000B4880">
        <w:tc>
          <w:tcPr>
            <w:tcW w:w="468" w:type="dxa"/>
          </w:tcPr>
          <w:p w:rsidR="00EE1418" w:rsidRPr="00503810" w:rsidRDefault="00EE1418" w:rsidP="000B4880">
            <w:pPr>
              <w:jc w:val="center"/>
            </w:pPr>
            <w:r w:rsidRPr="00503810">
              <w:rPr>
                <w:sz w:val="22"/>
                <w:szCs w:val="22"/>
              </w:rPr>
              <w:t>11</w:t>
            </w:r>
          </w:p>
        </w:tc>
        <w:tc>
          <w:tcPr>
            <w:tcW w:w="4320" w:type="dxa"/>
          </w:tcPr>
          <w:p w:rsidR="00EE1418" w:rsidRPr="00503810" w:rsidRDefault="00EE1418" w:rsidP="000B4880">
            <w:r w:rsidRPr="00503810">
              <w:rPr>
                <w:sz w:val="22"/>
                <w:szCs w:val="22"/>
              </w:rPr>
              <w:t>Всероссийский конкурс «Русский медвежонок»</w:t>
            </w:r>
          </w:p>
        </w:tc>
        <w:tc>
          <w:tcPr>
            <w:tcW w:w="1980" w:type="dxa"/>
          </w:tcPr>
          <w:p w:rsidR="00EE1418" w:rsidRPr="00503810" w:rsidRDefault="00EE1418" w:rsidP="000B4880">
            <w:pPr>
              <w:ind w:firstLine="540"/>
              <w:jc w:val="center"/>
            </w:pPr>
            <w:r w:rsidRPr="00503810">
              <w:rPr>
                <w:sz w:val="22"/>
                <w:szCs w:val="22"/>
              </w:rPr>
              <w:t>45</w:t>
            </w:r>
          </w:p>
        </w:tc>
        <w:tc>
          <w:tcPr>
            <w:tcW w:w="2880" w:type="dxa"/>
          </w:tcPr>
          <w:p w:rsidR="00EE1418" w:rsidRPr="00503810" w:rsidRDefault="00EE1418" w:rsidP="000B4880">
            <w:r w:rsidRPr="00503810">
              <w:rPr>
                <w:sz w:val="22"/>
                <w:szCs w:val="22"/>
              </w:rPr>
              <w:t>Дипломы 1, 2 и 3  степени</w:t>
            </w:r>
          </w:p>
        </w:tc>
      </w:tr>
      <w:tr w:rsidR="00EE1418" w:rsidTr="000B4880">
        <w:tc>
          <w:tcPr>
            <w:tcW w:w="468" w:type="dxa"/>
          </w:tcPr>
          <w:p w:rsidR="00EE1418" w:rsidRPr="00503810" w:rsidRDefault="00EE1418" w:rsidP="000B4880">
            <w:pPr>
              <w:jc w:val="center"/>
            </w:pPr>
            <w:r w:rsidRPr="00503810">
              <w:rPr>
                <w:sz w:val="22"/>
                <w:szCs w:val="22"/>
              </w:rPr>
              <w:t>12</w:t>
            </w:r>
          </w:p>
        </w:tc>
        <w:tc>
          <w:tcPr>
            <w:tcW w:w="4320" w:type="dxa"/>
          </w:tcPr>
          <w:p w:rsidR="00EE1418" w:rsidRPr="00503810" w:rsidRDefault="00EE1418" w:rsidP="000B4880">
            <w:r w:rsidRPr="00503810">
              <w:rPr>
                <w:sz w:val="22"/>
                <w:szCs w:val="22"/>
              </w:rPr>
              <w:t xml:space="preserve">ДПИ «Маленькая страна большого района.» </w:t>
            </w:r>
          </w:p>
        </w:tc>
        <w:tc>
          <w:tcPr>
            <w:tcW w:w="1980" w:type="dxa"/>
          </w:tcPr>
          <w:p w:rsidR="00EE1418" w:rsidRPr="00503810" w:rsidRDefault="00EE1418" w:rsidP="000B4880">
            <w:pPr>
              <w:ind w:firstLine="540"/>
              <w:jc w:val="center"/>
            </w:pPr>
            <w:r w:rsidRPr="00503810">
              <w:rPr>
                <w:sz w:val="22"/>
                <w:szCs w:val="22"/>
              </w:rPr>
              <w:t>35</w:t>
            </w:r>
          </w:p>
        </w:tc>
        <w:tc>
          <w:tcPr>
            <w:tcW w:w="2880" w:type="dxa"/>
          </w:tcPr>
          <w:p w:rsidR="00EE1418" w:rsidRPr="00503810" w:rsidRDefault="00EE1418" w:rsidP="000B4880">
            <w:r w:rsidRPr="00503810">
              <w:rPr>
                <w:sz w:val="22"/>
                <w:szCs w:val="22"/>
              </w:rPr>
              <w:t>Дипломы 1, 2 и 3 степени</w:t>
            </w:r>
          </w:p>
        </w:tc>
      </w:tr>
      <w:tr w:rsidR="00EE1418" w:rsidTr="000B4880">
        <w:tc>
          <w:tcPr>
            <w:tcW w:w="468" w:type="dxa"/>
          </w:tcPr>
          <w:p w:rsidR="00EE1418" w:rsidRPr="00503810" w:rsidRDefault="00EE1418" w:rsidP="000B4880">
            <w:pPr>
              <w:jc w:val="center"/>
            </w:pPr>
            <w:r w:rsidRPr="00503810">
              <w:rPr>
                <w:sz w:val="22"/>
                <w:szCs w:val="22"/>
              </w:rPr>
              <w:t>13</w:t>
            </w:r>
          </w:p>
        </w:tc>
        <w:tc>
          <w:tcPr>
            <w:tcW w:w="4320" w:type="dxa"/>
          </w:tcPr>
          <w:p w:rsidR="00EE1418" w:rsidRPr="00503810" w:rsidRDefault="00EE1418" w:rsidP="000B4880">
            <w:r w:rsidRPr="00503810">
              <w:rPr>
                <w:sz w:val="22"/>
                <w:szCs w:val="22"/>
              </w:rPr>
              <w:t>Ученик года - 2014</w:t>
            </w:r>
          </w:p>
        </w:tc>
        <w:tc>
          <w:tcPr>
            <w:tcW w:w="1980" w:type="dxa"/>
          </w:tcPr>
          <w:p w:rsidR="00EE1418" w:rsidRPr="00503810" w:rsidRDefault="00EE1418" w:rsidP="000B4880">
            <w:pPr>
              <w:ind w:firstLine="540"/>
              <w:jc w:val="center"/>
            </w:pPr>
            <w:r w:rsidRPr="00503810">
              <w:rPr>
                <w:sz w:val="22"/>
                <w:szCs w:val="22"/>
              </w:rPr>
              <w:t>1</w:t>
            </w:r>
          </w:p>
        </w:tc>
        <w:tc>
          <w:tcPr>
            <w:tcW w:w="2880" w:type="dxa"/>
          </w:tcPr>
          <w:p w:rsidR="00EE1418" w:rsidRPr="00503810" w:rsidRDefault="00EE1418" w:rsidP="000B4880">
            <w:r w:rsidRPr="00503810">
              <w:rPr>
                <w:sz w:val="22"/>
                <w:szCs w:val="22"/>
              </w:rPr>
              <w:t>Диплом</w:t>
            </w:r>
          </w:p>
        </w:tc>
      </w:tr>
    </w:tbl>
    <w:p w:rsidR="00EE1418" w:rsidRPr="007C663F" w:rsidRDefault="00EE1418" w:rsidP="00EE1418">
      <w:pPr>
        <w:jc w:val="center"/>
        <w:rPr>
          <w:b/>
        </w:rPr>
      </w:pPr>
    </w:p>
    <w:p w:rsidR="00EE1418" w:rsidRPr="007C663F" w:rsidRDefault="00EE1418" w:rsidP="00EE1418">
      <w:pPr>
        <w:ind w:firstLine="540"/>
        <w:jc w:val="both"/>
        <w:rPr>
          <w:b/>
        </w:rPr>
      </w:pPr>
      <w:r w:rsidRPr="007C663F">
        <w:t xml:space="preserve">    В течение учебного года в школе были проведены предметные олимпиады практически по всем предметам в 5-11 классах.  Целью проведения олимпиад была: обобщить результаты проведения школьных олимпиад, определить команду обучающихся для участия в районных предметных олимпиадах, вырабатывать навыки участия в олимпиадах у  школьников  среднего звена</w:t>
      </w:r>
    </w:p>
    <w:p w:rsidR="00EE1418" w:rsidRPr="007C663F" w:rsidRDefault="00EE1418" w:rsidP="00EE1418">
      <w:pPr>
        <w:ind w:firstLine="540"/>
        <w:jc w:val="both"/>
      </w:pPr>
      <w:r w:rsidRPr="007C663F">
        <w:rPr>
          <w:b/>
        </w:rPr>
        <w:t xml:space="preserve">   </w:t>
      </w:r>
      <w:r w:rsidRPr="007C663F">
        <w:t xml:space="preserve"> Был составлен график проведения олимпиад, согласно которому учителя-предметники заранее проводили подготовку обучающихся к предстоящим олимпиадам, которые проводились как для отдельных классов, так и для нескольких классов одновременно, где присутствовал один учитель.  </w:t>
      </w:r>
    </w:p>
    <w:p w:rsidR="00EE1418" w:rsidRPr="007C663F" w:rsidRDefault="00EE1418" w:rsidP="00EE1418">
      <w:pPr>
        <w:ind w:firstLine="540"/>
        <w:jc w:val="both"/>
      </w:pPr>
      <w:r>
        <w:t xml:space="preserve"> </w:t>
      </w:r>
      <w:r w:rsidRPr="007C663F">
        <w:t xml:space="preserve">Задания учителя подбирали в различной форме в зависимости от специфики предмета: задания повышенной трудности, задания на смекалку, тесты, практические работы и т.д.   </w:t>
      </w:r>
    </w:p>
    <w:p w:rsidR="00EE1418" w:rsidRPr="007C663F" w:rsidRDefault="00EE1418" w:rsidP="00EE1418">
      <w:pPr>
        <w:ind w:firstLine="540"/>
        <w:jc w:val="both"/>
      </w:pPr>
      <w:r>
        <w:t xml:space="preserve"> </w:t>
      </w:r>
      <w:r w:rsidRPr="007C663F">
        <w:t>По результатам отчетов о проведении олимпиад было выяснено, кто из обучающихся по каждому предмету оказался более подготовленным и набрал наибольшее количество баллов.  Проводилась подготовительная работа для уч</w:t>
      </w:r>
      <w:r>
        <w:t>астия детей в районных олимпиадах.</w:t>
      </w:r>
    </w:p>
    <w:p w:rsidR="00EE1418" w:rsidRDefault="00EE1418" w:rsidP="00EE1418">
      <w:pPr>
        <w:ind w:firstLine="540"/>
        <w:jc w:val="both"/>
      </w:pPr>
      <w:r w:rsidRPr="007C663F">
        <w:t>Для участия в районных предметных олимпиадах</w:t>
      </w:r>
      <w:r>
        <w:t xml:space="preserve"> были созданы   команды, и   по </w:t>
      </w:r>
      <w:r w:rsidRPr="007C663F">
        <w:t>результатам провер</w:t>
      </w:r>
      <w:r>
        <w:t xml:space="preserve">ки олимпиадных работ в районе, учащиеся </w:t>
      </w:r>
      <w:r w:rsidRPr="007C663F">
        <w:t xml:space="preserve"> нашей школы заняли следующие места:</w:t>
      </w:r>
    </w:p>
    <w:p w:rsidR="00EE1418" w:rsidRDefault="00EE1418" w:rsidP="00EE1418">
      <w:pPr>
        <w:ind w:firstLine="540"/>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45"/>
        <w:gridCol w:w="1971"/>
        <w:gridCol w:w="762"/>
        <w:gridCol w:w="1797"/>
        <w:gridCol w:w="1640"/>
        <w:gridCol w:w="1287"/>
      </w:tblGrid>
      <w:tr w:rsidR="00EE1418" w:rsidRPr="005E4880" w:rsidTr="000B4880">
        <w:tc>
          <w:tcPr>
            <w:tcW w:w="445" w:type="dxa"/>
          </w:tcPr>
          <w:p w:rsidR="00EE1418" w:rsidRPr="00710371" w:rsidRDefault="00EE1418" w:rsidP="000B4880">
            <w:pPr>
              <w:jc w:val="both"/>
            </w:pPr>
            <w:r w:rsidRPr="00710371">
              <w:rPr>
                <w:sz w:val="22"/>
                <w:szCs w:val="22"/>
              </w:rPr>
              <w:t>№</w:t>
            </w:r>
          </w:p>
        </w:tc>
        <w:tc>
          <w:tcPr>
            <w:tcW w:w="1971" w:type="dxa"/>
          </w:tcPr>
          <w:p w:rsidR="00EE1418" w:rsidRPr="00710371" w:rsidRDefault="00EE1418" w:rsidP="000B4880">
            <w:pPr>
              <w:jc w:val="both"/>
            </w:pPr>
            <w:r w:rsidRPr="00710371">
              <w:rPr>
                <w:sz w:val="22"/>
                <w:szCs w:val="22"/>
              </w:rPr>
              <w:t>ФИО</w:t>
            </w:r>
          </w:p>
        </w:tc>
        <w:tc>
          <w:tcPr>
            <w:tcW w:w="762" w:type="dxa"/>
          </w:tcPr>
          <w:p w:rsidR="00EE1418" w:rsidRPr="00710371" w:rsidRDefault="00EE1418" w:rsidP="000B4880">
            <w:pPr>
              <w:jc w:val="both"/>
            </w:pPr>
            <w:r w:rsidRPr="00710371">
              <w:rPr>
                <w:sz w:val="22"/>
                <w:szCs w:val="22"/>
              </w:rPr>
              <w:t>класс</w:t>
            </w:r>
          </w:p>
        </w:tc>
        <w:tc>
          <w:tcPr>
            <w:tcW w:w="1797" w:type="dxa"/>
          </w:tcPr>
          <w:p w:rsidR="00EE1418" w:rsidRPr="00710371" w:rsidRDefault="00EE1418" w:rsidP="000B4880">
            <w:pPr>
              <w:jc w:val="both"/>
            </w:pPr>
            <w:r w:rsidRPr="00710371">
              <w:rPr>
                <w:sz w:val="22"/>
                <w:szCs w:val="22"/>
              </w:rPr>
              <w:t>предмет</w:t>
            </w:r>
          </w:p>
        </w:tc>
        <w:tc>
          <w:tcPr>
            <w:tcW w:w="1640" w:type="dxa"/>
          </w:tcPr>
          <w:p w:rsidR="00EE1418" w:rsidRPr="00710371" w:rsidRDefault="00EE1418" w:rsidP="000B4880">
            <w:pPr>
              <w:jc w:val="both"/>
            </w:pPr>
            <w:r w:rsidRPr="00710371">
              <w:rPr>
                <w:sz w:val="22"/>
                <w:szCs w:val="22"/>
              </w:rPr>
              <w:t>Кол-во баллов</w:t>
            </w:r>
          </w:p>
        </w:tc>
        <w:tc>
          <w:tcPr>
            <w:tcW w:w="1287" w:type="dxa"/>
          </w:tcPr>
          <w:p w:rsidR="00EE1418" w:rsidRPr="00710371" w:rsidRDefault="00EE1418" w:rsidP="000B4880">
            <w:pPr>
              <w:jc w:val="both"/>
            </w:pPr>
            <w:r w:rsidRPr="00710371">
              <w:rPr>
                <w:sz w:val="22"/>
                <w:szCs w:val="22"/>
              </w:rPr>
              <w:t>статус</w:t>
            </w:r>
          </w:p>
        </w:tc>
      </w:tr>
      <w:tr w:rsidR="00EE1418" w:rsidRPr="005E4880" w:rsidTr="000B4880">
        <w:tc>
          <w:tcPr>
            <w:tcW w:w="445" w:type="dxa"/>
          </w:tcPr>
          <w:p w:rsidR="00EE1418" w:rsidRPr="00710371" w:rsidRDefault="00EE1418" w:rsidP="000B4880">
            <w:pPr>
              <w:jc w:val="both"/>
            </w:pPr>
            <w:r w:rsidRPr="00710371">
              <w:rPr>
                <w:sz w:val="22"/>
                <w:szCs w:val="22"/>
              </w:rPr>
              <w:t>1</w:t>
            </w:r>
          </w:p>
        </w:tc>
        <w:tc>
          <w:tcPr>
            <w:tcW w:w="1971" w:type="dxa"/>
          </w:tcPr>
          <w:p w:rsidR="00EE1418" w:rsidRPr="00710371" w:rsidRDefault="00EE1418" w:rsidP="000B4880">
            <w:pPr>
              <w:jc w:val="both"/>
            </w:pPr>
            <w:r w:rsidRPr="00710371">
              <w:rPr>
                <w:sz w:val="22"/>
                <w:szCs w:val="22"/>
              </w:rPr>
              <w:t xml:space="preserve">Вахмянина </w:t>
            </w:r>
            <w:r w:rsidRPr="00710371">
              <w:rPr>
                <w:sz w:val="22"/>
                <w:szCs w:val="22"/>
              </w:rPr>
              <w:lastRenderedPageBreak/>
              <w:t>Марина</w:t>
            </w:r>
          </w:p>
        </w:tc>
        <w:tc>
          <w:tcPr>
            <w:tcW w:w="762" w:type="dxa"/>
          </w:tcPr>
          <w:p w:rsidR="00EE1418" w:rsidRPr="00710371" w:rsidRDefault="00EE1418" w:rsidP="000B4880">
            <w:pPr>
              <w:jc w:val="both"/>
            </w:pPr>
            <w:r w:rsidRPr="00710371">
              <w:rPr>
                <w:sz w:val="22"/>
                <w:szCs w:val="22"/>
              </w:rPr>
              <w:lastRenderedPageBreak/>
              <w:t>10</w:t>
            </w:r>
          </w:p>
        </w:tc>
        <w:tc>
          <w:tcPr>
            <w:tcW w:w="1797" w:type="dxa"/>
          </w:tcPr>
          <w:p w:rsidR="00EE1418" w:rsidRPr="00710371" w:rsidRDefault="00EE1418" w:rsidP="000B4880">
            <w:pPr>
              <w:jc w:val="both"/>
            </w:pPr>
            <w:r w:rsidRPr="00710371">
              <w:rPr>
                <w:sz w:val="22"/>
                <w:szCs w:val="22"/>
              </w:rPr>
              <w:t>Литература</w:t>
            </w:r>
          </w:p>
        </w:tc>
        <w:tc>
          <w:tcPr>
            <w:tcW w:w="1640" w:type="dxa"/>
          </w:tcPr>
          <w:p w:rsidR="00EE1418" w:rsidRPr="00710371" w:rsidRDefault="00EE1418" w:rsidP="000B4880">
            <w:pPr>
              <w:jc w:val="both"/>
            </w:pPr>
            <w:r w:rsidRPr="00710371">
              <w:rPr>
                <w:sz w:val="22"/>
                <w:szCs w:val="22"/>
              </w:rPr>
              <w:t>70 из 130</w:t>
            </w:r>
          </w:p>
        </w:tc>
        <w:tc>
          <w:tcPr>
            <w:tcW w:w="1287" w:type="dxa"/>
          </w:tcPr>
          <w:p w:rsidR="00EE1418" w:rsidRPr="00710371" w:rsidRDefault="00EE1418" w:rsidP="000B4880">
            <w:pPr>
              <w:jc w:val="both"/>
            </w:pPr>
            <w:r w:rsidRPr="00710371">
              <w:rPr>
                <w:sz w:val="22"/>
                <w:szCs w:val="22"/>
              </w:rPr>
              <w:t>призер</w:t>
            </w:r>
          </w:p>
        </w:tc>
      </w:tr>
      <w:tr w:rsidR="00EE1418" w:rsidRPr="005E4880" w:rsidTr="000B4880">
        <w:tc>
          <w:tcPr>
            <w:tcW w:w="445" w:type="dxa"/>
          </w:tcPr>
          <w:p w:rsidR="00EE1418" w:rsidRPr="00710371" w:rsidRDefault="00EE1418" w:rsidP="000B4880">
            <w:pPr>
              <w:jc w:val="both"/>
            </w:pPr>
            <w:r w:rsidRPr="00710371">
              <w:rPr>
                <w:sz w:val="22"/>
                <w:szCs w:val="22"/>
              </w:rPr>
              <w:lastRenderedPageBreak/>
              <w:t>2</w:t>
            </w:r>
          </w:p>
        </w:tc>
        <w:tc>
          <w:tcPr>
            <w:tcW w:w="1971" w:type="dxa"/>
          </w:tcPr>
          <w:p w:rsidR="00EE1418" w:rsidRPr="00710371" w:rsidRDefault="00EE1418" w:rsidP="000B4880">
            <w:pPr>
              <w:jc w:val="both"/>
            </w:pPr>
            <w:r w:rsidRPr="00710371">
              <w:rPr>
                <w:sz w:val="22"/>
                <w:szCs w:val="22"/>
              </w:rPr>
              <w:t>Захарьева Ирина</w:t>
            </w:r>
          </w:p>
        </w:tc>
        <w:tc>
          <w:tcPr>
            <w:tcW w:w="762" w:type="dxa"/>
          </w:tcPr>
          <w:p w:rsidR="00EE1418" w:rsidRPr="00710371" w:rsidRDefault="00EE1418" w:rsidP="000B4880">
            <w:pPr>
              <w:jc w:val="both"/>
            </w:pPr>
            <w:r w:rsidRPr="00710371">
              <w:rPr>
                <w:sz w:val="22"/>
                <w:szCs w:val="22"/>
              </w:rPr>
              <w:t>9</w:t>
            </w:r>
          </w:p>
        </w:tc>
        <w:tc>
          <w:tcPr>
            <w:tcW w:w="1797" w:type="dxa"/>
          </w:tcPr>
          <w:p w:rsidR="00EE1418" w:rsidRPr="00710371" w:rsidRDefault="00EE1418" w:rsidP="000B4880">
            <w:pPr>
              <w:jc w:val="both"/>
            </w:pPr>
            <w:r w:rsidRPr="00710371">
              <w:rPr>
                <w:sz w:val="22"/>
                <w:szCs w:val="22"/>
              </w:rPr>
              <w:t>Литература</w:t>
            </w:r>
          </w:p>
        </w:tc>
        <w:tc>
          <w:tcPr>
            <w:tcW w:w="1640" w:type="dxa"/>
          </w:tcPr>
          <w:p w:rsidR="00EE1418" w:rsidRPr="00710371" w:rsidRDefault="00EE1418" w:rsidP="000B4880">
            <w:pPr>
              <w:jc w:val="both"/>
            </w:pPr>
            <w:r w:rsidRPr="00710371">
              <w:rPr>
                <w:sz w:val="22"/>
                <w:szCs w:val="22"/>
              </w:rPr>
              <w:t>48 из 102</w:t>
            </w:r>
          </w:p>
        </w:tc>
        <w:tc>
          <w:tcPr>
            <w:tcW w:w="1287" w:type="dxa"/>
          </w:tcPr>
          <w:p w:rsidR="00EE1418" w:rsidRPr="00710371" w:rsidRDefault="00EE1418" w:rsidP="000B4880">
            <w:pPr>
              <w:jc w:val="both"/>
            </w:pPr>
            <w:r w:rsidRPr="00710371">
              <w:rPr>
                <w:sz w:val="22"/>
                <w:szCs w:val="22"/>
              </w:rPr>
              <w:t>призер</w:t>
            </w:r>
          </w:p>
        </w:tc>
      </w:tr>
      <w:tr w:rsidR="00EE1418" w:rsidRPr="005E4880" w:rsidTr="000B4880">
        <w:tc>
          <w:tcPr>
            <w:tcW w:w="445" w:type="dxa"/>
          </w:tcPr>
          <w:p w:rsidR="00EE1418" w:rsidRPr="00710371" w:rsidRDefault="00EE1418" w:rsidP="000B4880">
            <w:pPr>
              <w:jc w:val="both"/>
            </w:pPr>
            <w:r w:rsidRPr="00710371">
              <w:rPr>
                <w:sz w:val="22"/>
                <w:szCs w:val="22"/>
              </w:rPr>
              <w:t>3</w:t>
            </w:r>
          </w:p>
        </w:tc>
        <w:tc>
          <w:tcPr>
            <w:tcW w:w="1971" w:type="dxa"/>
          </w:tcPr>
          <w:p w:rsidR="00EE1418" w:rsidRPr="00710371" w:rsidRDefault="00EE1418" w:rsidP="000B4880">
            <w:pPr>
              <w:jc w:val="both"/>
            </w:pPr>
            <w:r w:rsidRPr="00710371">
              <w:rPr>
                <w:sz w:val="22"/>
                <w:szCs w:val="22"/>
              </w:rPr>
              <w:t>Свибович Наталья</w:t>
            </w:r>
          </w:p>
        </w:tc>
        <w:tc>
          <w:tcPr>
            <w:tcW w:w="762" w:type="dxa"/>
          </w:tcPr>
          <w:p w:rsidR="00EE1418" w:rsidRPr="00710371" w:rsidRDefault="00EE1418" w:rsidP="000B4880">
            <w:pPr>
              <w:jc w:val="both"/>
            </w:pPr>
            <w:r w:rsidRPr="00710371">
              <w:rPr>
                <w:sz w:val="22"/>
                <w:szCs w:val="22"/>
              </w:rPr>
              <w:t>11</w:t>
            </w:r>
          </w:p>
        </w:tc>
        <w:tc>
          <w:tcPr>
            <w:tcW w:w="1797" w:type="dxa"/>
          </w:tcPr>
          <w:p w:rsidR="00EE1418" w:rsidRPr="00710371" w:rsidRDefault="00EE1418" w:rsidP="000B4880">
            <w:pPr>
              <w:jc w:val="both"/>
            </w:pPr>
            <w:r w:rsidRPr="00710371">
              <w:rPr>
                <w:sz w:val="22"/>
                <w:szCs w:val="22"/>
              </w:rPr>
              <w:t>Обществознание</w:t>
            </w:r>
          </w:p>
        </w:tc>
        <w:tc>
          <w:tcPr>
            <w:tcW w:w="1640" w:type="dxa"/>
          </w:tcPr>
          <w:p w:rsidR="00EE1418" w:rsidRPr="00710371" w:rsidRDefault="00EE1418" w:rsidP="000B4880">
            <w:pPr>
              <w:jc w:val="both"/>
            </w:pPr>
            <w:r w:rsidRPr="00710371">
              <w:rPr>
                <w:sz w:val="22"/>
                <w:szCs w:val="22"/>
              </w:rPr>
              <w:t>45 из 72</w:t>
            </w:r>
          </w:p>
        </w:tc>
        <w:tc>
          <w:tcPr>
            <w:tcW w:w="1287" w:type="dxa"/>
          </w:tcPr>
          <w:p w:rsidR="00EE1418" w:rsidRPr="00710371" w:rsidRDefault="00EE1418" w:rsidP="000B4880">
            <w:pPr>
              <w:jc w:val="both"/>
            </w:pPr>
            <w:r w:rsidRPr="00710371">
              <w:rPr>
                <w:sz w:val="22"/>
                <w:szCs w:val="22"/>
              </w:rPr>
              <w:t>призер</w:t>
            </w:r>
          </w:p>
        </w:tc>
      </w:tr>
      <w:tr w:rsidR="00EE1418" w:rsidRPr="005E4880" w:rsidTr="000B4880">
        <w:tc>
          <w:tcPr>
            <w:tcW w:w="445" w:type="dxa"/>
          </w:tcPr>
          <w:p w:rsidR="00EE1418" w:rsidRPr="00710371" w:rsidRDefault="00EE1418" w:rsidP="000B4880">
            <w:pPr>
              <w:jc w:val="both"/>
            </w:pPr>
            <w:r w:rsidRPr="00710371">
              <w:rPr>
                <w:sz w:val="22"/>
                <w:szCs w:val="22"/>
              </w:rPr>
              <w:t>4</w:t>
            </w:r>
          </w:p>
        </w:tc>
        <w:tc>
          <w:tcPr>
            <w:tcW w:w="1971" w:type="dxa"/>
          </w:tcPr>
          <w:p w:rsidR="00EE1418" w:rsidRPr="00710371" w:rsidRDefault="00EE1418" w:rsidP="000B4880">
            <w:pPr>
              <w:jc w:val="both"/>
            </w:pPr>
            <w:r w:rsidRPr="00710371">
              <w:rPr>
                <w:sz w:val="22"/>
                <w:szCs w:val="22"/>
              </w:rPr>
              <w:t>Мартиросян Енок</w:t>
            </w:r>
          </w:p>
        </w:tc>
        <w:tc>
          <w:tcPr>
            <w:tcW w:w="762" w:type="dxa"/>
          </w:tcPr>
          <w:p w:rsidR="00EE1418" w:rsidRPr="00710371" w:rsidRDefault="00EE1418" w:rsidP="000B4880">
            <w:pPr>
              <w:jc w:val="both"/>
            </w:pPr>
            <w:r w:rsidRPr="00710371">
              <w:rPr>
                <w:sz w:val="22"/>
                <w:szCs w:val="22"/>
              </w:rPr>
              <w:t>7</w:t>
            </w:r>
          </w:p>
        </w:tc>
        <w:tc>
          <w:tcPr>
            <w:tcW w:w="1797" w:type="dxa"/>
          </w:tcPr>
          <w:p w:rsidR="00EE1418" w:rsidRPr="00710371" w:rsidRDefault="00EE1418" w:rsidP="000B4880">
            <w:pPr>
              <w:jc w:val="both"/>
            </w:pPr>
            <w:r w:rsidRPr="00710371">
              <w:rPr>
                <w:sz w:val="22"/>
                <w:szCs w:val="22"/>
              </w:rPr>
              <w:t>Математика</w:t>
            </w:r>
          </w:p>
        </w:tc>
        <w:tc>
          <w:tcPr>
            <w:tcW w:w="1640" w:type="dxa"/>
          </w:tcPr>
          <w:p w:rsidR="00EE1418" w:rsidRPr="00710371" w:rsidRDefault="00EE1418" w:rsidP="000B4880">
            <w:pPr>
              <w:jc w:val="both"/>
            </w:pPr>
            <w:r w:rsidRPr="00710371">
              <w:rPr>
                <w:sz w:val="22"/>
                <w:szCs w:val="22"/>
              </w:rPr>
              <w:t>17 из 35</w:t>
            </w:r>
          </w:p>
        </w:tc>
        <w:tc>
          <w:tcPr>
            <w:tcW w:w="1287" w:type="dxa"/>
          </w:tcPr>
          <w:p w:rsidR="00EE1418" w:rsidRPr="00710371" w:rsidRDefault="00EE1418" w:rsidP="000B4880">
            <w:pPr>
              <w:jc w:val="both"/>
            </w:pPr>
            <w:r w:rsidRPr="00710371">
              <w:rPr>
                <w:sz w:val="22"/>
                <w:szCs w:val="22"/>
              </w:rPr>
              <w:t>победитель</w:t>
            </w:r>
          </w:p>
        </w:tc>
      </w:tr>
      <w:tr w:rsidR="00EE1418" w:rsidRPr="005E4880" w:rsidTr="000B4880">
        <w:tc>
          <w:tcPr>
            <w:tcW w:w="445" w:type="dxa"/>
          </w:tcPr>
          <w:p w:rsidR="00EE1418" w:rsidRPr="00710371" w:rsidRDefault="00EE1418" w:rsidP="000B4880">
            <w:pPr>
              <w:jc w:val="both"/>
            </w:pPr>
            <w:r w:rsidRPr="00710371">
              <w:rPr>
                <w:sz w:val="22"/>
                <w:szCs w:val="22"/>
              </w:rPr>
              <w:t>5</w:t>
            </w:r>
          </w:p>
        </w:tc>
        <w:tc>
          <w:tcPr>
            <w:tcW w:w="1971" w:type="dxa"/>
          </w:tcPr>
          <w:p w:rsidR="00EE1418" w:rsidRPr="00710371" w:rsidRDefault="00EE1418" w:rsidP="000B4880">
            <w:pPr>
              <w:jc w:val="both"/>
            </w:pPr>
            <w:r w:rsidRPr="00710371">
              <w:rPr>
                <w:sz w:val="22"/>
                <w:szCs w:val="22"/>
              </w:rPr>
              <w:t>Бурухина Екатерина</w:t>
            </w:r>
          </w:p>
        </w:tc>
        <w:tc>
          <w:tcPr>
            <w:tcW w:w="762" w:type="dxa"/>
          </w:tcPr>
          <w:p w:rsidR="00EE1418" w:rsidRPr="00710371" w:rsidRDefault="00EE1418" w:rsidP="000B4880">
            <w:pPr>
              <w:jc w:val="both"/>
            </w:pPr>
            <w:r w:rsidRPr="00710371">
              <w:rPr>
                <w:sz w:val="22"/>
                <w:szCs w:val="22"/>
              </w:rPr>
              <w:t>9</w:t>
            </w:r>
          </w:p>
        </w:tc>
        <w:tc>
          <w:tcPr>
            <w:tcW w:w="1797" w:type="dxa"/>
          </w:tcPr>
          <w:p w:rsidR="00EE1418" w:rsidRPr="00710371" w:rsidRDefault="00EE1418" w:rsidP="000B4880">
            <w:pPr>
              <w:jc w:val="both"/>
            </w:pPr>
            <w:r w:rsidRPr="00710371">
              <w:rPr>
                <w:sz w:val="22"/>
                <w:szCs w:val="22"/>
              </w:rPr>
              <w:t>Русский язык</w:t>
            </w:r>
          </w:p>
        </w:tc>
        <w:tc>
          <w:tcPr>
            <w:tcW w:w="1640" w:type="dxa"/>
          </w:tcPr>
          <w:p w:rsidR="00EE1418" w:rsidRPr="00710371" w:rsidRDefault="00EE1418" w:rsidP="000B4880">
            <w:pPr>
              <w:jc w:val="both"/>
            </w:pPr>
            <w:r w:rsidRPr="00710371">
              <w:rPr>
                <w:sz w:val="22"/>
                <w:szCs w:val="22"/>
              </w:rPr>
              <w:t>55 из 100</w:t>
            </w:r>
          </w:p>
        </w:tc>
        <w:tc>
          <w:tcPr>
            <w:tcW w:w="1287" w:type="dxa"/>
          </w:tcPr>
          <w:p w:rsidR="00EE1418" w:rsidRPr="00710371" w:rsidRDefault="00EE1418" w:rsidP="000B4880">
            <w:pPr>
              <w:jc w:val="both"/>
            </w:pPr>
            <w:r w:rsidRPr="00710371">
              <w:rPr>
                <w:sz w:val="22"/>
                <w:szCs w:val="22"/>
              </w:rPr>
              <w:t>призер</w:t>
            </w:r>
          </w:p>
        </w:tc>
      </w:tr>
      <w:tr w:rsidR="00EE1418" w:rsidRPr="005E4880" w:rsidTr="000B4880">
        <w:tc>
          <w:tcPr>
            <w:tcW w:w="445" w:type="dxa"/>
          </w:tcPr>
          <w:p w:rsidR="00EE1418" w:rsidRPr="00710371" w:rsidRDefault="00EE1418" w:rsidP="000B4880">
            <w:pPr>
              <w:jc w:val="both"/>
            </w:pPr>
            <w:r w:rsidRPr="00710371">
              <w:rPr>
                <w:sz w:val="22"/>
                <w:szCs w:val="22"/>
              </w:rPr>
              <w:t>6</w:t>
            </w:r>
          </w:p>
        </w:tc>
        <w:tc>
          <w:tcPr>
            <w:tcW w:w="1971" w:type="dxa"/>
          </w:tcPr>
          <w:p w:rsidR="00EE1418" w:rsidRPr="00710371" w:rsidRDefault="00EE1418" w:rsidP="000B4880">
            <w:pPr>
              <w:jc w:val="both"/>
            </w:pPr>
            <w:r w:rsidRPr="00710371">
              <w:rPr>
                <w:sz w:val="22"/>
                <w:szCs w:val="22"/>
              </w:rPr>
              <w:t>Решетов Иван</w:t>
            </w:r>
          </w:p>
        </w:tc>
        <w:tc>
          <w:tcPr>
            <w:tcW w:w="762" w:type="dxa"/>
          </w:tcPr>
          <w:p w:rsidR="00EE1418" w:rsidRPr="00710371" w:rsidRDefault="00EE1418" w:rsidP="000B4880">
            <w:pPr>
              <w:jc w:val="both"/>
            </w:pPr>
            <w:r w:rsidRPr="00710371">
              <w:rPr>
                <w:sz w:val="22"/>
                <w:szCs w:val="22"/>
              </w:rPr>
              <w:t>9</w:t>
            </w:r>
          </w:p>
        </w:tc>
        <w:tc>
          <w:tcPr>
            <w:tcW w:w="1797" w:type="dxa"/>
          </w:tcPr>
          <w:p w:rsidR="00EE1418" w:rsidRPr="00710371" w:rsidRDefault="00EE1418" w:rsidP="000B4880">
            <w:pPr>
              <w:jc w:val="both"/>
            </w:pPr>
            <w:r w:rsidRPr="00710371">
              <w:rPr>
                <w:sz w:val="22"/>
                <w:szCs w:val="22"/>
              </w:rPr>
              <w:t>Экология</w:t>
            </w:r>
          </w:p>
        </w:tc>
        <w:tc>
          <w:tcPr>
            <w:tcW w:w="1640" w:type="dxa"/>
          </w:tcPr>
          <w:p w:rsidR="00EE1418" w:rsidRPr="00710371" w:rsidRDefault="00EE1418" w:rsidP="000B4880">
            <w:pPr>
              <w:jc w:val="both"/>
            </w:pPr>
            <w:r w:rsidRPr="00710371">
              <w:rPr>
                <w:sz w:val="22"/>
                <w:szCs w:val="22"/>
              </w:rPr>
              <w:t>43 из 100</w:t>
            </w:r>
          </w:p>
        </w:tc>
        <w:tc>
          <w:tcPr>
            <w:tcW w:w="1287" w:type="dxa"/>
          </w:tcPr>
          <w:p w:rsidR="00EE1418" w:rsidRPr="00710371" w:rsidRDefault="00EE1418" w:rsidP="000B4880">
            <w:pPr>
              <w:jc w:val="both"/>
            </w:pPr>
            <w:r w:rsidRPr="00710371">
              <w:rPr>
                <w:sz w:val="22"/>
                <w:szCs w:val="22"/>
              </w:rPr>
              <w:t>призер</w:t>
            </w:r>
          </w:p>
        </w:tc>
      </w:tr>
      <w:tr w:rsidR="00EE1418" w:rsidRPr="005E4880" w:rsidTr="000B4880">
        <w:tc>
          <w:tcPr>
            <w:tcW w:w="445" w:type="dxa"/>
          </w:tcPr>
          <w:p w:rsidR="00EE1418" w:rsidRPr="00710371" w:rsidRDefault="00EE1418" w:rsidP="000B4880">
            <w:pPr>
              <w:jc w:val="both"/>
            </w:pPr>
            <w:r>
              <w:rPr>
                <w:sz w:val="22"/>
                <w:szCs w:val="22"/>
              </w:rPr>
              <w:t>7</w:t>
            </w:r>
          </w:p>
        </w:tc>
        <w:tc>
          <w:tcPr>
            <w:tcW w:w="1971" w:type="dxa"/>
          </w:tcPr>
          <w:p w:rsidR="00EE1418" w:rsidRPr="00710371" w:rsidRDefault="00EE1418" w:rsidP="000B4880">
            <w:pPr>
              <w:jc w:val="both"/>
            </w:pPr>
            <w:r w:rsidRPr="00710371">
              <w:rPr>
                <w:sz w:val="22"/>
                <w:szCs w:val="22"/>
              </w:rPr>
              <w:t>Мартиросян Енок</w:t>
            </w:r>
          </w:p>
        </w:tc>
        <w:tc>
          <w:tcPr>
            <w:tcW w:w="762" w:type="dxa"/>
          </w:tcPr>
          <w:p w:rsidR="00EE1418" w:rsidRPr="00710371" w:rsidRDefault="00EE1418" w:rsidP="000B4880">
            <w:pPr>
              <w:jc w:val="both"/>
            </w:pPr>
            <w:r w:rsidRPr="00710371">
              <w:rPr>
                <w:sz w:val="22"/>
                <w:szCs w:val="22"/>
              </w:rPr>
              <w:t>7</w:t>
            </w:r>
          </w:p>
        </w:tc>
        <w:tc>
          <w:tcPr>
            <w:tcW w:w="1797" w:type="dxa"/>
          </w:tcPr>
          <w:p w:rsidR="00EE1418" w:rsidRPr="00710371" w:rsidRDefault="00EE1418" w:rsidP="000B4880">
            <w:pPr>
              <w:jc w:val="both"/>
            </w:pPr>
            <w:r>
              <w:rPr>
                <w:sz w:val="22"/>
                <w:szCs w:val="22"/>
              </w:rPr>
              <w:t>История</w:t>
            </w:r>
          </w:p>
        </w:tc>
        <w:tc>
          <w:tcPr>
            <w:tcW w:w="1640" w:type="dxa"/>
          </w:tcPr>
          <w:p w:rsidR="00EE1418" w:rsidRPr="00710371" w:rsidRDefault="00EE1418" w:rsidP="000B4880">
            <w:pPr>
              <w:jc w:val="both"/>
            </w:pPr>
          </w:p>
        </w:tc>
        <w:tc>
          <w:tcPr>
            <w:tcW w:w="1287" w:type="dxa"/>
          </w:tcPr>
          <w:p w:rsidR="00EE1418" w:rsidRPr="00710371" w:rsidRDefault="00EE1418" w:rsidP="000B4880">
            <w:pPr>
              <w:jc w:val="both"/>
            </w:pPr>
            <w:r>
              <w:rPr>
                <w:sz w:val="22"/>
                <w:szCs w:val="22"/>
              </w:rPr>
              <w:t>призер</w:t>
            </w:r>
          </w:p>
        </w:tc>
      </w:tr>
    </w:tbl>
    <w:p w:rsidR="00EE1418" w:rsidRDefault="00EE1418" w:rsidP="00EE1418">
      <w:pPr>
        <w:spacing w:before="100" w:beforeAutospacing="1" w:after="100" w:afterAutospacing="1"/>
        <w:jc w:val="center"/>
        <w:rPr>
          <w:b/>
        </w:rPr>
      </w:pPr>
      <w:r>
        <w:rPr>
          <w:b/>
        </w:rPr>
        <w:t>Сравнительный анализ районных олимпиад за 5 лет</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2"/>
        <w:gridCol w:w="1370"/>
        <w:gridCol w:w="1370"/>
        <w:gridCol w:w="1352"/>
        <w:gridCol w:w="1580"/>
        <w:gridCol w:w="1644"/>
      </w:tblGrid>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before="100" w:beforeAutospacing="1" w:after="100" w:afterAutospacing="1" w:line="276" w:lineRule="auto"/>
              <w:jc w:val="both"/>
              <w:rPr>
                <w:b/>
                <w:lang w:eastAsia="en-US"/>
              </w:rPr>
            </w:pPr>
            <w:r>
              <w:rPr>
                <w:b/>
                <w:lang w:eastAsia="en-US"/>
              </w:rPr>
              <w:t>Предмет</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before="100" w:beforeAutospacing="1" w:after="100" w:afterAutospacing="1" w:line="276" w:lineRule="auto"/>
              <w:jc w:val="both"/>
              <w:rPr>
                <w:b/>
                <w:lang w:eastAsia="en-US"/>
              </w:rPr>
            </w:pPr>
            <w:r>
              <w:rPr>
                <w:b/>
                <w:lang w:eastAsia="en-US"/>
              </w:rPr>
              <w:t>2009-2010г.</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before="100" w:beforeAutospacing="1" w:after="100" w:afterAutospacing="1" w:line="276" w:lineRule="auto"/>
              <w:jc w:val="both"/>
              <w:rPr>
                <w:b/>
                <w:lang w:eastAsia="en-US"/>
              </w:rPr>
            </w:pPr>
            <w:r>
              <w:rPr>
                <w:b/>
                <w:lang w:eastAsia="en-US"/>
              </w:rPr>
              <w:t>2010-2011г.</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before="100" w:beforeAutospacing="1" w:after="100" w:afterAutospacing="1" w:line="276" w:lineRule="auto"/>
              <w:jc w:val="both"/>
              <w:rPr>
                <w:b/>
                <w:lang w:eastAsia="en-US"/>
              </w:rPr>
            </w:pPr>
            <w:r>
              <w:rPr>
                <w:b/>
                <w:lang w:eastAsia="en-US"/>
              </w:rPr>
              <w:t>2011-2012г.</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before="100" w:beforeAutospacing="1" w:after="100" w:afterAutospacing="1" w:line="276" w:lineRule="auto"/>
              <w:jc w:val="both"/>
              <w:rPr>
                <w:b/>
                <w:lang w:eastAsia="en-US"/>
              </w:rPr>
            </w:pPr>
            <w:r>
              <w:rPr>
                <w:b/>
                <w:lang w:eastAsia="en-US"/>
              </w:rPr>
              <w:t>2012-             2013г.</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before="100" w:beforeAutospacing="1" w:after="100" w:afterAutospacing="1" w:line="276" w:lineRule="auto"/>
              <w:jc w:val="both"/>
              <w:rPr>
                <w:b/>
                <w:lang w:eastAsia="en-US"/>
              </w:rPr>
            </w:pPr>
            <w:r>
              <w:rPr>
                <w:b/>
                <w:lang w:eastAsia="en-US"/>
              </w:rPr>
              <w:t>2013-               2014г.</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Физика</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Химия</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История</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3 призера</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Экология</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Обществознание</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p>
        </w:tc>
        <w:tc>
          <w:tcPr>
            <w:tcW w:w="1370" w:type="dxa"/>
            <w:tcBorders>
              <w:top w:val="single" w:sz="4" w:space="0" w:color="auto"/>
              <w:left w:val="single" w:sz="4" w:space="0" w:color="auto"/>
              <w:bottom w:val="single" w:sz="4" w:space="0" w:color="auto"/>
              <w:right w:val="single" w:sz="4" w:space="0" w:color="auto"/>
            </w:tcBorders>
          </w:tcPr>
          <w:p w:rsidR="00EE1418" w:rsidRPr="00BC6F33" w:rsidRDefault="00EE1418" w:rsidP="000B4880">
            <w:pPr>
              <w:spacing w:line="276" w:lineRule="auto"/>
              <w:jc w:val="center"/>
              <w:rPr>
                <w:lang w:eastAsia="en-US"/>
              </w:rPr>
            </w:pPr>
            <w:r w:rsidRPr="00BC6F33">
              <w:rPr>
                <w:lang w:eastAsia="en-US"/>
              </w:rPr>
              <w:t>1 призер</w:t>
            </w:r>
          </w:p>
        </w:tc>
        <w:tc>
          <w:tcPr>
            <w:tcW w:w="1352" w:type="dxa"/>
            <w:tcBorders>
              <w:top w:val="single" w:sz="4" w:space="0" w:color="auto"/>
              <w:left w:val="single" w:sz="4" w:space="0" w:color="auto"/>
              <w:bottom w:val="single" w:sz="4" w:space="0" w:color="auto"/>
              <w:right w:val="single" w:sz="4" w:space="0" w:color="auto"/>
            </w:tcBorders>
          </w:tcPr>
          <w:p w:rsidR="00EE1418" w:rsidRPr="00BC6F33" w:rsidRDefault="00EE1418" w:rsidP="000B4880">
            <w:pPr>
              <w:spacing w:line="276" w:lineRule="auto"/>
              <w:jc w:val="center"/>
              <w:rPr>
                <w:lang w:eastAsia="en-US"/>
              </w:rPr>
            </w:pPr>
            <w:r w:rsidRPr="00BC6F33">
              <w:rPr>
                <w:lang w:eastAsia="en-US"/>
              </w:rPr>
              <w:t>1 призер</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победитель</w:t>
            </w:r>
          </w:p>
          <w:p w:rsidR="00EE1418" w:rsidRPr="00BC6F33" w:rsidRDefault="00EE1418" w:rsidP="000B4880">
            <w:pPr>
              <w:spacing w:line="276" w:lineRule="auto"/>
              <w:jc w:val="center"/>
              <w:rPr>
                <w:lang w:eastAsia="en-US"/>
              </w:rPr>
            </w:pPr>
            <w:r>
              <w:rPr>
                <w:lang w:eastAsia="en-US"/>
              </w:rPr>
              <w:t>1 призер</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Биология</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2  призера</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Русский язык</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 xml:space="preserve">Английский язык </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 xml:space="preserve">Математика </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победитель</w:t>
            </w:r>
          </w:p>
          <w:p w:rsidR="00EE1418" w:rsidRDefault="00EE1418" w:rsidP="000B4880">
            <w:pPr>
              <w:spacing w:line="276" w:lineRule="auto"/>
              <w:jc w:val="center"/>
              <w:rPr>
                <w:lang w:eastAsia="en-US"/>
              </w:rPr>
            </w:pP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Литература</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2 призера</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2 призера</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ОБЖ</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b/>
                <w:lang w:eastAsia="en-US"/>
              </w:rPr>
              <w:t>-</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География</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b/>
                <w:lang w:eastAsia="en-US"/>
              </w:rPr>
              <w:t>-</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b/>
                <w:lang w:eastAsia="en-US"/>
              </w:rPr>
            </w:pPr>
            <w:r>
              <w:rPr>
                <w:b/>
                <w:lang w:eastAsia="en-US"/>
              </w:rPr>
              <w:t>-</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 xml:space="preserve">Информатика </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 xml:space="preserve">Технология </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МХК</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Экономика</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r>
      <w:tr w:rsidR="00EE1418" w:rsidTr="000B4880">
        <w:tc>
          <w:tcPr>
            <w:tcW w:w="251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both"/>
              <w:rPr>
                <w:lang w:eastAsia="en-US"/>
              </w:rPr>
            </w:pPr>
            <w:r>
              <w:rPr>
                <w:lang w:eastAsia="en-US"/>
              </w:rPr>
              <w:t>Физическая культура</w:t>
            </w: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p>
        </w:tc>
        <w:tc>
          <w:tcPr>
            <w:tcW w:w="137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c>
          <w:tcPr>
            <w:tcW w:w="1352"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p>
        </w:tc>
        <w:tc>
          <w:tcPr>
            <w:tcW w:w="1580"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1 призер</w:t>
            </w:r>
          </w:p>
        </w:tc>
        <w:tc>
          <w:tcPr>
            <w:tcW w:w="1644" w:type="dxa"/>
            <w:tcBorders>
              <w:top w:val="single" w:sz="4" w:space="0" w:color="auto"/>
              <w:left w:val="single" w:sz="4" w:space="0" w:color="auto"/>
              <w:bottom w:val="single" w:sz="4" w:space="0" w:color="auto"/>
              <w:right w:val="single" w:sz="4" w:space="0" w:color="auto"/>
            </w:tcBorders>
          </w:tcPr>
          <w:p w:rsidR="00EE1418" w:rsidRDefault="00EE1418" w:rsidP="000B4880">
            <w:pPr>
              <w:spacing w:line="276" w:lineRule="auto"/>
              <w:jc w:val="center"/>
              <w:rPr>
                <w:lang w:eastAsia="en-US"/>
              </w:rPr>
            </w:pPr>
            <w:r>
              <w:rPr>
                <w:lang w:eastAsia="en-US"/>
              </w:rPr>
              <w:t>-</w:t>
            </w:r>
          </w:p>
        </w:tc>
      </w:tr>
    </w:tbl>
    <w:p w:rsidR="00EE1418" w:rsidRPr="00B12B01" w:rsidRDefault="00EE1418" w:rsidP="00EE1418">
      <w:pPr>
        <w:spacing w:before="100" w:beforeAutospacing="1" w:after="100" w:afterAutospacing="1"/>
        <w:ind w:firstLine="708"/>
        <w:jc w:val="both"/>
      </w:pPr>
      <w:r w:rsidRPr="00B12B01">
        <w:t>Наблюдается увеличение количества участников предметных олимпиад на районном уровне (</w:t>
      </w:r>
      <w:r>
        <w:t xml:space="preserve">85 учащихся в 2013-2014 учебном году, 76 учащихся в 2012-2013 учебном году, </w:t>
      </w:r>
      <w:r w:rsidRPr="00B12B01">
        <w:t xml:space="preserve">53 учащихся в 2011-2012 учебном году, 32 учащихся в 2010-2011 учебном году, в 2009-2010 – 16 участников). </w:t>
      </w:r>
      <w:r>
        <w:t>Наблюдается увеличение призеров  и победителей по сравнению с прошлыми учебными годами.</w:t>
      </w:r>
      <w:r w:rsidRPr="00B12B01">
        <w:t xml:space="preserve"> Слабым местом по-прежнему является то, что по некоторым предметам отсутствуют участники олимпиады на районном уровне (география, информатика, МХК). Это связано с тем, что не все преподаватели работают с одаренными детьми индивидуально.</w:t>
      </w:r>
    </w:p>
    <w:p w:rsidR="00EE1418" w:rsidRDefault="00EE1418" w:rsidP="00EE1418">
      <w:pPr>
        <w:spacing w:before="100" w:beforeAutospacing="1" w:after="100" w:afterAutospacing="1"/>
        <w:ind w:firstLine="708"/>
        <w:jc w:val="both"/>
      </w:pPr>
      <w:r>
        <w:t xml:space="preserve">Следует отметить работу учителей-предметников:   учителя обществознания, учителей русского языка, учителя математики, учителя истории, учителя биологи, которые  ответственно отнеслись к подготовке участников районных предметных олимпиад, своевременно сориентировались в выборе эффективных форм работы с одаренными детьми, что привело к хорошим результатам в муниципальном этапе Всероссийской олимпиады школьников. </w:t>
      </w:r>
      <w:r>
        <w:tab/>
      </w:r>
    </w:p>
    <w:p w:rsidR="00EE1418" w:rsidRDefault="00EE1418" w:rsidP="00EE1418">
      <w:pPr>
        <w:spacing w:before="100" w:beforeAutospacing="1" w:after="100" w:afterAutospacing="1"/>
        <w:ind w:firstLine="708"/>
        <w:jc w:val="both"/>
        <w:rPr>
          <w:b/>
        </w:rPr>
      </w:pPr>
      <w:r>
        <w:rPr>
          <w:bCs/>
        </w:rPr>
        <w:t xml:space="preserve">За последние два года школа не получила призовых мест по таким важным дисциплинам учебного плана как  физика, химия, география, ОБЖ. В 2014 - 2015 учебном году МО  следует обратить особое внимание на подбор участников муниципального этапа Всероссийской олимпиады школьников,  </w:t>
      </w:r>
      <w:r>
        <w:rPr>
          <w:bCs/>
        </w:rPr>
        <w:lastRenderedPageBreak/>
        <w:t xml:space="preserve">а также на выбор оптимальных форм и методов работы с данной категорией учащихся. Руководителям ШМО следует  активизировать  работу учителей – предметников по подготовке  учащихся к участию в олимпиадах, разработать индивидуальные планы работы с одаренными учащимися с учетом степени, направления одаренности учащихся. </w:t>
      </w:r>
    </w:p>
    <w:p w:rsidR="00EE1418" w:rsidRDefault="00EE1418" w:rsidP="00EE1418">
      <w:pPr>
        <w:jc w:val="both"/>
        <w:rPr>
          <w:b/>
        </w:rPr>
      </w:pPr>
      <w:r>
        <w:rPr>
          <w:b/>
        </w:rPr>
        <w:t>Выводы и рекомендации:</w:t>
      </w:r>
    </w:p>
    <w:p w:rsidR="00EE1418" w:rsidRDefault="00EE1418" w:rsidP="00EE1418">
      <w:pPr>
        <w:jc w:val="both"/>
        <w:rPr>
          <w:bCs/>
        </w:rPr>
      </w:pPr>
      <w:r>
        <w:rPr>
          <w:bCs/>
        </w:rPr>
        <w:t>1) Мероприятия, намеченные в плане работы с одаренными учащимися, выполнены в полном объеме.</w:t>
      </w:r>
    </w:p>
    <w:p w:rsidR="00EE1418" w:rsidRDefault="00EE1418" w:rsidP="00EE1418">
      <w:pPr>
        <w:jc w:val="both"/>
        <w:rPr>
          <w:bCs/>
        </w:rPr>
      </w:pPr>
      <w:r>
        <w:rPr>
          <w:bCs/>
        </w:rPr>
        <w:t xml:space="preserve">2) Высоких результатов в работе с одаренными, мотивированными на учебную деятельность учащихся добились учителя   русского языка и литературы,  биологии, обществознания и истории.                                                                                                                                     3)  Всем ШМО необходимо продумать систему мер по повышению эффективности работы с мотивированными и одаренными детьми, продолжить  работу по подготовке участников районных, региональных, Всероссийских предметных конкурсов, конференций  по различным направлениям деятельности. </w:t>
      </w:r>
    </w:p>
    <w:p w:rsidR="00EE1418" w:rsidRDefault="00EE1418" w:rsidP="00EE1418">
      <w:pPr>
        <w:pStyle w:val="3"/>
        <w:jc w:val="both"/>
        <w:rPr>
          <w:rFonts w:ascii="Times New Roman" w:hAnsi="Times New Roman" w:cs="Times New Roman"/>
          <w:sz w:val="24"/>
          <w:szCs w:val="24"/>
        </w:rPr>
      </w:pPr>
      <w:r>
        <w:rPr>
          <w:rFonts w:ascii="Times New Roman" w:hAnsi="Times New Roman" w:cs="Times New Roman"/>
          <w:sz w:val="24"/>
          <w:szCs w:val="24"/>
        </w:rPr>
        <w:t xml:space="preserve">       Задачи по этому направлению на 2014 – 2015 учебный год: </w:t>
      </w:r>
    </w:p>
    <w:p w:rsidR="00EE1418" w:rsidRDefault="00EE1418" w:rsidP="008000C7">
      <w:pPr>
        <w:pStyle w:val="af4"/>
        <w:numPr>
          <w:ilvl w:val="0"/>
          <w:numId w:val="60"/>
        </w:numPr>
        <w:spacing w:before="200" w:beforeAutospacing="0" w:after="200" w:afterAutospacing="0"/>
        <w:jc w:val="both"/>
      </w:pPr>
      <w:r>
        <w:t>Обеспечить возможности творческой самореализации личности в различных видах деятельности.</w:t>
      </w:r>
    </w:p>
    <w:p w:rsidR="00EE1418" w:rsidRDefault="00EE1418" w:rsidP="008000C7">
      <w:pPr>
        <w:numPr>
          <w:ilvl w:val="0"/>
          <w:numId w:val="60"/>
        </w:numPr>
        <w:spacing w:before="100" w:beforeAutospacing="1" w:after="100" w:afterAutospacing="1"/>
        <w:jc w:val="both"/>
      </w:pPr>
      <w:r>
        <w:t xml:space="preserve">Способствовать развитию массовых, групповых и индивидуальных форм внеурочной деятельности. </w:t>
      </w:r>
    </w:p>
    <w:p w:rsidR="00EE1418" w:rsidRDefault="00EE1418" w:rsidP="008000C7">
      <w:pPr>
        <w:numPr>
          <w:ilvl w:val="0"/>
          <w:numId w:val="60"/>
        </w:numPr>
        <w:spacing w:before="100" w:beforeAutospacing="1" w:after="100" w:afterAutospacing="1"/>
        <w:jc w:val="both"/>
      </w:pPr>
      <w:r>
        <w:t xml:space="preserve">Обеспечить максимальную преемственности в работе с одаренными учащимися начальной, средней и старшей школы. </w:t>
      </w:r>
    </w:p>
    <w:p w:rsidR="00EE1418" w:rsidRDefault="00EE1418" w:rsidP="008000C7">
      <w:pPr>
        <w:pStyle w:val="af4"/>
        <w:numPr>
          <w:ilvl w:val="0"/>
          <w:numId w:val="60"/>
        </w:numPr>
        <w:spacing w:before="200" w:beforeAutospacing="0" w:after="200" w:afterAutospacing="0"/>
        <w:jc w:val="both"/>
      </w:pPr>
      <w:r>
        <w:t xml:space="preserve">Содействовать повышение квалификации педагогов в направлении работы с одаренными учащимися. </w:t>
      </w:r>
    </w:p>
    <w:p w:rsidR="00EE1418" w:rsidRDefault="00EE1418" w:rsidP="008000C7">
      <w:pPr>
        <w:numPr>
          <w:ilvl w:val="0"/>
          <w:numId w:val="60"/>
        </w:numPr>
        <w:jc w:val="both"/>
        <w:rPr>
          <w:color w:val="000000"/>
        </w:rPr>
      </w:pPr>
      <w:r>
        <w:rPr>
          <w:color w:val="000000"/>
        </w:rPr>
        <w:t xml:space="preserve">Способствовать личностной, социальной самореализации и профессионального самоопределения одаренных учащихся школы. </w:t>
      </w:r>
    </w:p>
    <w:p w:rsidR="00EE1418" w:rsidRDefault="00EE1418" w:rsidP="008000C7">
      <w:pPr>
        <w:numPr>
          <w:ilvl w:val="0"/>
          <w:numId w:val="60"/>
        </w:numPr>
        <w:jc w:val="both"/>
        <w:rPr>
          <w:color w:val="000000"/>
        </w:rPr>
      </w:pPr>
      <w:r>
        <w:rPr>
          <w:color w:val="000000"/>
        </w:rPr>
        <w:t>Внедрять  в учебный процесс интерактивные технологии, использовать активные формы и методы  организации образовательного процесса;</w:t>
      </w:r>
    </w:p>
    <w:p w:rsidR="00EE1418" w:rsidRDefault="00EE1418" w:rsidP="008000C7">
      <w:pPr>
        <w:numPr>
          <w:ilvl w:val="0"/>
          <w:numId w:val="60"/>
        </w:numPr>
        <w:jc w:val="both"/>
        <w:rPr>
          <w:color w:val="000000"/>
        </w:rPr>
      </w:pPr>
      <w:r>
        <w:rPr>
          <w:color w:val="000000"/>
        </w:rPr>
        <w:t>Разрабатывать и внедрять проекты, направленные на развитие и реализацию творческих, научных  инициатив учителей и учащихся.</w:t>
      </w:r>
    </w:p>
    <w:p w:rsidR="00EE1418" w:rsidRPr="008331B8" w:rsidRDefault="00EE1418" w:rsidP="00EE1418">
      <w:pPr>
        <w:autoSpaceDE w:val="0"/>
        <w:autoSpaceDN w:val="0"/>
        <w:adjustRightInd w:val="0"/>
      </w:pPr>
    </w:p>
    <w:p w:rsidR="00EE1418" w:rsidRDefault="00EE1418" w:rsidP="00EE1418"/>
    <w:p w:rsidR="00EE1418" w:rsidRDefault="00EE1418" w:rsidP="00EE1418">
      <w:pPr>
        <w:pStyle w:val="1"/>
        <w:jc w:val="center"/>
        <w:rPr>
          <w:rFonts w:cs="Tahoma"/>
          <w:b/>
          <w:caps/>
          <w:sz w:val="24"/>
        </w:rPr>
      </w:pPr>
      <w:r w:rsidRPr="00611916">
        <w:rPr>
          <w:rFonts w:cs="Tahoma"/>
          <w:b/>
          <w:caps/>
          <w:sz w:val="24"/>
        </w:rPr>
        <w:t>ЗА</w:t>
      </w:r>
      <w:r>
        <w:rPr>
          <w:rFonts w:cs="Tahoma"/>
          <w:b/>
          <w:caps/>
          <w:sz w:val="24"/>
        </w:rPr>
        <w:t>ДАЧИ МЕТОДИЧЕСКОЙ РАБОТЫ НА 2014/2015</w:t>
      </w:r>
      <w:r w:rsidRPr="00611916">
        <w:rPr>
          <w:rFonts w:cs="Tahoma"/>
          <w:b/>
          <w:caps/>
          <w:sz w:val="24"/>
        </w:rPr>
        <w:t xml:space="preserve"> УЧЕБНЫЙ ГОД</w:t>
      </w:r>
    </w:p>
    <w:p w:rsidR="00EE1418" w:rsidRPr="00F25942" w:rsidRDefault="00EE1418" w:rsidP="00EE1418"/>
    <w:p w:rsidR="00EE1418" w:rsidRDefault="00EE1418" w:rsidP="008000C7">
      <w:pPr>
        <w:numPr>
          <w:ilvl w:val="0"/>
          <w:numId w:val="61"/>
        </w:numPr>
      </w:pPr>
      <w:r>
        <w:rPr>
          <w:bCs/>
          <w:lang w:eastAsia="en-US"/>
        </w:rPr>
        <w:t>Обеспечить научно-методическое обеспечение ФГОС ООО на начальном этапе образования, создать необходимые условия для  внедрения  инноваций в УВП,  реализации образовательной программы начального образования по ФГОС.</w:t>
      </w:r>
    </w:p>
    <w:p w:rsidR="00EE1418" w:rsidRDefault="00EE1418" w:rsidP="008000C7">
      <w:pPr>
        <w:numPr>
          <w:ilvl w:val="0"/>
          <w:numId w:val="61"/>
        </w:numPr>
        <w:spacing w:line="276" w:lineRule="auto"/>
        <w:jc w:val="both"/>
        <w:rPr>
          <w:bCs/>
          <w:lang w:eastAsia="en-US"/>
        </w:rPr>
      </w:pPr>
      <w:r>
        <w:rPr>
          <w:bCs/>
          <w:lang w:eastAsia="en-US"/>
        </w:rPr>
        <w:t>Обеспечить внедрение в УВП новых образовательных технологий, в том числе системно - деятельностных, развивающих, здоровьесберегающих, информационных.</w:t>
      </w:r>
    </w:p>
    <w:p w:rsidR="00EE1418" w:rsidRDefault="00EE1418" w:rsidP="008000C7">
      <w:pPr>
        <w:numPr>
          <w:ilvl w:val="0"/>
          <w:numId w:val="61"/>
        </w:numPr>
        <w:spacing w:line="276" w:lineRule="auto"/>
        <w:jc w:val="both"/>
        <w:rPr>
          <w:bCs/>
          <w:lang w:eastAsia="en-US"/>
        </w:rPr>
      </w:pPr>
      <w:r>
        <w:rPr>
          <w:bCs/>
          <w:lang w:eastAsia="en-US"/>
        </w:rPr>
        <w:t>Создать условия для раскрытия творческого потенциала учителей – предметников, непрерывного повышения уровня их профессиональной подготовки,  активизировать работу по выявлению и обобщению актуального передового педагогического опыта.</w:t>
      </w:r>
    </w:p>
    <w:p w:rsidR="00EE1418" w:rsidRDefault="00EE1418" w:rsidP="008000C7">
      <w:pPr>
        <w:numPr>
          <w:ilvl w:val="0"/>
          <w:numId w:val="61"/>
        </w:numPr>
        <w:spacing w:line="276" w:lineRule="auto"/>
        <w:jc w:val="both"/>
        <w:rPr>
          <w:rFonts w:eastAsia="Arial Unicode MS" w:cs="Arial Unicode MS"/>
          <w:color w:val="FFFFFF"/>
          <w:lang w:eastAsia="en-US"/>
        </w:rPr>
      </w:pPr>
      <w:r>
        <w:rPr>
          <w:bCs/>
          <w:lang w:eastAsia="en-US"/>
        </w:rPr>
        <w:t>Продолжить  работу педагогического коллектива по организации исследовательской, проектной  деятельности учащихся. Создать условия для развития познавательных и интеллектуальных способностей учащихся через различные формы внеклассной работы.</w:t>
      </w:r>
      <w:r>
        <w:rPr>
          <w:rFonts w:eastAsia="Arial Unicode MS" w:cs="Arial Unicode MS"/>
          <w:color w:val="FFFFFF"/>
          <w:lang w:eastAsia="en-US"/>
        </w:rPr>
        <w:t>у</w:t>
      </w:r>
    </w:p>
    <w:p w:rsidR="00EE1418" w:rsidRDefault="00EE1418" w:rsidP="008000C7">
      <w:pPr>
        <w:numPr>
          <w:ilvl w:val="0"/>
          <w:numId w:val="61"/>
        </w:numPr>
        <w:spacing w:line="276" w:lineRule="auto"/>
        <w:jc w:val="both"/>
        <w:rPr>
          <w:bCs/>
          <w:lang w:eastAsia="en-US"/>
        </w:rPr>
      </w:pPr>
      <w:r>
        <w:rPr>
          <w:bCs/>
          <w:lang w:eastAsia="en-US"/>
        </w:rPr>
        <w:t>Повысить роль предметных недель в повышении мотивации учащихся к изучению предмета.</w:t>
      </w:r>
    </w:p>
    <w:p w:rsidR="00EE1418" w:rsidRDefault="00EE1418" w:rsidP="008000C7">
      <w:pPr>
        <w:numPr>
          <w:ilvl w:val="0"/>
          <w:numId w:val="61"/>
        </w:numPr>
        <w:spacing w:line="276" w:lineRule="auto"/>
        <w:jc w:val="both"/>
        <w:rPr>
          <w:bCs/>
          <w:lang w:eastAsia="en-US"/>
        </w:rPr>
      </w:pPr>
      <w:r>
        <w:rPr>
          <w:bCs/>
          <w:lang w:eastAsia="en-US"/>
        </w:rPr>
        <w:t>Продолжить работу по отработке навыков тестирования как одного из видов контроля  с целью подготовки учащихся к успешной сдаче ККР, ГИА, ЕГЭ.</w:t>
      </w:r>
    </w:p>
    <w:p w:rsidR="00EE1418" w:rsidRPr="003634DF" w:rsidRDefault="00EE1418" w:rsidP="008000C7">
      <w:pPr>
        <w:numPr>
          <w:ilvl w:val="0"/>
          <w:numId w:val="61"/>
        </w:numPr>
        <w:spacing w:line="276" w:lineRule="auto"/>
        <w:jc w:val="both"/>
        <w:rPr>
          <w:bCs/>
          <w:lang w:eastAsia="en-US"/>
        </w:rPr>
      </w:pPr>
      <w:r w:rsidRPr="003634DF">
        <w:t>Совершенствовать систему раннего выявления и поддержки способных и</w:t>
      </w:r>
      <w:r w:rsidRPr="003634DF">
        <w:rPr>
          <w:bCs/>
          <w:lang w:eastAsia="en-US"/>
        </w:rPr>
        <w:t xml:space="preserve"> </w:t>
      </w:r>
      <w:r w:rsidRPr="003634DF">
        <w:t>одаренных детей через индивидуальную работу, дифференцированноеобучение, внеклассные мероприятия.</w:t>
      </w:r>
    </w:p>
    <w:p w:rsidR="00EE1418" w:rsidRPr="00F25942" w:rsidRDefault="00EE1418" w:rsidP="008000C7">
      <w:pPr>
        <w:numPr>
          <w:ilvl w:val="0"/>
          <w:numId w:val="61"/>
        </w:numPr>
      </w:pPr>
      <w:r>
        <w:rPr>
          <w:bCs/>
          <w:lang w:eastAsia="en-US"/>
        </w:rPr>
        <w:lastRenderedPageBreak/>
        <w:t xml:space="preserve"> оживить практику проведения интеллектуальных марафонов, научно-практических конференций учащихся, активизировать работу по привлечению учащихся к участию во Всероссийских конференциях, марафонах.</w:t>
      </w:r>
    </w:p>
    <w:p w:rsidR="00EE1418" w:rsidRPr="0057324A" w:rsidRDefault="00EE1418" w:rsidP="008000C7">
      <w:pPr>
        <w:numPr>
          <w:ilvl w:val="0"/>
          <w:numId w:val="61"/>
        </w:numPr>
      </w:pPr>
      <w:r>
        <w:rPr>
          <w:bCs/>
          <w:lang w:eastAsia="en-US"/>
        </w:rPr>
        <w:t>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w:t>
      </w:r>
      <w:r>
        <w:t>.</w:t>
      </w:r>
    </w:p>
    <w:p w:rsidR="00EE1418" w:rsidRDefault="00EE1418" w:rsidP="00EE1418">
      <w:pPr>
        <w:jc w:val="center"/>
        <w:rPr>
          <w:b/>
        </w:rPr>
      </w:pPr>
    </w:p>
    <w:p w:rsidR="00EE1418" w:rsidRPr="00C83D7C" w:rsidRDefault="00EE1418" w:rsidP="00EE1418">
      <w:pPr>
        <w:jc w:val="center"/>
        <w:rPr>
          <w:b/>
        </w:rPr>
      </w:pPr>
      <w:r w:rsidRPr="00C83D7C">
        <w:rPr>
          <w:b/>
        </w:rPr>
        <w:t>Задачи</w:t>
      </w:r>
      <w:r>
        <w:rPr>
          <w:b/>
        </w:rPr>
        <w:t xml:space="preserve"> школы</w:t>
      </w:r>
      <w:r w:rsidRPr="00C83D7C">
        <w:rPr>
          <w:b/>
        </w:rPr>
        <w:t xml:space="preserve"> на 201</w:t>
      </w:r>
      <w:r>
        <w:rPr>
          <w:b/>
        </w:rPr>
        <w:t>4</w:t>
      </w:r>
      <w:r w:rsidRPr="00C83D7C">
        <w:rPr>
          <w:b/>
        </w:rPr>
        <w:t>-201</w:t>
      </w:r>
      <w:r>
        <w:rPr>
          <w:b/>
        </w:rPr>
        <w:t>5</w:t>
      </w:r>
      <w:r w:rsidRPr="00C83D7C">
        <w:rPr>
          <w:b/>
        </w:rPr>
        <w:t xml:space="preserve"> учебный год</w:t>
      </w:r>
    </w:p>
    <w:p w:rsidR="00EE1418" w:rsidRDefault="00EE1418" w:rsidP="00EE1418"/>
    <w:p w:rsidR="00EE1418" w:rsidRPr="000E2021" w:rsidRDefault="00EE1418" w:rsidP="00EE1418">
      <w:pPr>
        <w:spacing w:before="100" w:beforeAutospacing="1" w:after="100" w:afterAutospacing="1"/>
        <w:ind w:right="129"/>
        <w:jc w:val="both"/>
      </w:pPr>
      <w:r w:rsidRPr="000E2021">
        <w:t>1. Достижение уровня информированности и функциональной грамотности.</w:t>
      </w:r>
    </w:p>
    <w:p w:rsidR="00EE1418" w:rsidRPr="000E2021" w:rsidRDefault="00EE1418" w:rsidP="00EE1418">
      <w:pPr>
        <w:spacing w:before="100" w:beforeAutospacing="1" w:after="100" w:afterAutospacing="1"/>
        <w:ind w:right="129"/>
        <w:jc w:val="both"/>
      </w:pPr>
      <w:r w:rsidRPr="000E2021">
        <w:rPr>
          <w:b/>
          <w:bCs/>
          <w:iCs/>
        </w:rPr>
        <w:t xml:space="preserve"> </w:t>
      </w:r>
      <w:r w:rsidRPr="000E2021">
        <w:rPr>
          <w:rFonts w:eastAsia="Symbol" w:cs="Symbol"/>
        </w:rPr>
        <w:t xml:space="preserve">2. </w:t>
      </w:r>
      <w:r w:rsidRPr="000E2021">
        <w:t xml:space="preserve">Создание условий для удовлетворения образовательных потребностей ребенка,  полноценного   развития личности ребенка, его самореализации. </w:t>
      </w:r>
    </w:p>
    <w:p w:rsidR="00EE1418" w:rsidRPr="000E2021" w:rsidRDefault="00EE1418" w:rsidP="00EE1418">
      <w:pPr>
        <w:spacing w:before="100" w:beforeAutospacing="1" w:after="100" w:afterAutospacing="1"/>
        <w:ind w:right="129"/>
        <w:jc w:val="both"/>
      </w:pPr>
      <w:r w:rsidRPr="000E2021">
        <w:rPr>
          <w:b/>
          <w:bCs/>
          <w:iCs/>
          <w:lang w:val="en-US"/>
        </w:rPr>
        <w:t> </w:t>
      </w:r>
      <w:r w:rsidRPr="000E2021">
        <w:rPr>
          <w:rFonts w:eastAsia="Symbol" w:cs="Symbol"/>
        </w:rPr>
        <w:t xml:space="preserve">3. </w:t>
      </w:r>
      <w:r>
        <w:t>П</w:t>
      </w:r>
      <w:r w:rsidRPr="000E2021">
        <w:t xml:space="preserve">редоставление ребенку реальных возможностей самоутверждения в наиболее значимых для него сферах жизнедеятельности, где в максимальной степени раскрываются его способности и возможности; </w:t>
      </w:r>
    </w:p>
    <w:p w:rsidR="00EE1418" w:rsidRPr="000E2021" w:rsidRDefault="00EE1418" w:rsidP="00EE1418">
      <w:pPr>
        <w:spacing w:before="100" w:beforeAutospacing="1" w:after="100" w:afterAutospacing="1"/>
        <w:ind w:right="129"/>
        <w:jc w:val="both"/>
      </w:pPr>
      <w:r w:rsidRPr="000E2021">
        <w:rPr>
          <w:rFonts w:eastAsia="Symbol" w:cs="Symbol"/>
        </w:rPr>
        <w:t xml:space="preserve">4. </w:t>
      </w:r>
      <w:r>
        <w:t>Ф</w:t>
      </w:r>
      <w:r w:rsidRPr="000E2021">
        <w:t xml:space="preserve">ормирование в школе эмоционального поля взаимоотношений, обеспечивающих уважение к личности ребенка.  </w:t>
      </w:r>
    </w:p>
    <w:p w:rsidR="00890BDF" w:rsidRDefault="00890BDF" w:rsidP="00890BDF">
      <w:pPr>
        <w:jc w:val="center"/>
        <w:rPr>
          <w:b/>
        </w:rPr>
      </w:pPr>
      <w:r>
        <w:rPr>
          <w:b/>
        </w:rPr>
        <w:t xml:space="preserve">Анализ воспитательной работы </w:t>
      </w:r>
      <w:r w:rsidRPr="007D162C">
        <w:rPr>
          <w:b/>
        </w:rPr>
        <w:t xml:space="preserve">  </w:t>
      </w:r>
    </w:p>
    <w:p w:rsidR="00890BDF" w:rsidRDefault="00890BDF" w:rsidP="00890BDF">
      <w:pPr>
        <w:jc w:val="center"/>
        <w:rPr>
          <w:b/>
        </w:rPr>
      </w:pPr>
      <w:r w:rsidRPr="007D162C">
        <w:rPr>
          <w:b/>
        </w:rPr>
        <w:t>МБОУ Новоалтатской  средней обще</w:t>
      </w:r>
      <w:r>
        <w:rPr>
          <w:b/>
        </w:rPr>
        <w:t>образовательной  школы № 4</w:t>
      </w:r>
    </w:p>
    <w:p w:rsidR="00890BDF" w:rsidRPr="007D162C" w:rsidRDefault="00890BDF" w:rsidP="00890BDF">
      <w:pPr>
        <w:jc w:val="center"/>
        <w:rPr>
          <w:b/>
        </w:rPr>
      </w:pPr>
      <w:r>
        <w:rPr>
          <w:b/>
        </w:rPr>
        <w:t xml:space="preserve"> за  2013 – 2014 учебный год</w:t>
      </w:r>
      <w:r w:rsidRPr="007D162C">
        <w:rPr>
          <w:b/>
        </w:rPr>
        <w:t>.</w:t>
      </w:r>
    </w:p>
    <w:p w:rsidR="00890BDF" w:rsidRPr="007D162C" w:rsidRDefault="00890BDF" w:rsidP="00890BDF">
      <w:pPr>
        <w:ind w:firstLine="709"/>
        <w:jc w:val="both"/>
        <w:rPr>
          <w:b/>
          <w:u w:val="single"/>
        </w:rPr>
      </w:pPr>
    </w:p>
    <w:p w:rsidR="00890BDF" w:rsidRPr="002931AC" w:rsidRDefault="00890BDF" w:rsidP="00890BDF">
      <w:pPr>
        <w:numPr>
          <w:ilvl w:val="0"/>
          <w:numId w:val="2"/>
        </w:numPr>
        <w:jc w:val="both"/>
        <w:rPr>
          <w:b/>
          <w:u w:val="single"/>
        </w:rPr>
      </w:pPr>
      <w:r w:rsidRPr="002931AC">
        <w:rPr>
          <w:b/>
          <w:u w:val="single"/>
        </w:rPr>
        <w:t>Цели и задачи воспитательной работы в ОУ на 2013-2014 учебный год</w:t>
      </w:r>
    </w:p>
    <w:p w:rsidR="00890BDF" w:rsidRPr="002931AC" w:rsidRDefault="00890BDF" w:rsidP="00890BDF">
      <w:pPr>
        <w:ind w:firstLine="709"/>
        <w:jc w:val="both"/>
        <w:rPr>
          <w:b/>
          <w:u w:val="single"/>
        </w:rPr>
      </w:pPr>
      <w:r w:rsidRPr="002931AC">
        <w:rPr>
          <w:b/>
          <w:u w:val="single"/>
        </w:rPr>
        <w:t>Воспитательная  цель   школы:</w:t>
      </w:r>
    </w:p>
    <w:p w:rsidR="00890BDF" w:rsidRPr="002931AC" w:rsidRDefault="00890BDF" w:rsidP="00890BDF">
      <w:pPr>
        <w:ind w:firstLine="709"/>
        <w:jc w:val="both"/>
        <w:rPr>
          <w:b/>
          <w:u w:val="single"/>
        </w:rPr>
      </w:pPr>
      <w:r w:rsidRPr="002931AC">
        <w:rPr>
          <w:color w:val="000000"/>
        </w:rPr>
        <w:t xml:space="preserve">Поэтапное  создание условий для социализации, воспитания и развития нравственного, ответственного, инициативного и компетентного гражданина России, </w:t>
      </w:r>
      <w:r w:rsidRPr="002931AC">
        <w:t xml:space="preserve"> способного строить собственную жизнь, умеющего решать проблемы и адаптироваться в современных социальных условиях, способного    к постоянному жизненному самосовершенствованию.</w:t>
      </w:r>
    </w:p>
    <w:p w:rsidR="00890BDF" w:rsidRPr="002931AC" w:rsidRDefault="00890BDF" w:rsidP="00890BDF">
      <w:pPr>
        <w:ind w:firstLine="709"/>
        <w:jc w:val="both"/>
        <w:rPr>
          <w:b/>
          <w:u w:val="single"/>
        </w:rPr>
      </w:pPr>
      <w:r w:rsidRPr="002931AC">
        <w:rPr>
          <w:b/>
          <w:u w:val="single"/>
        </w:rPr>
        <w:t>Задачи:</w:t>
      </w:r>
    </w:p>
    <w:p w:rsidR="00890BDF" w:rsidRPr="002931AC" w:rsidRDefault="00890BDF" w:rsidP="00890BDF">
      <w:pPr>
        <w:shd w:val="clear" w:color="auto" w:fill="FFFFFF"/>
        <w:spacing w:before="100" w:beforeAutospacing="1" w:after="100" w:afterAutospacing="1" w:line="255" w:lineRule="atLeast"/>
        <w:jc w:val="both"/>
        <w:rPr>
          <w:color w:val="000000"/>
        </w:rPr>
      </w:pPr>
      <w:r w:rsidRPr="002931AC">
        <w:rPr>
          <w:color w:val="000000"/>
        </w:rPr>
        <w:t xml:space="preserve">       На основе национального воспитательного идеала, важнейших задач духовно-нравственного воспитания российских школьников, приведенных в Концепции, а также с учетом «Требований к результатам освоения основной образовательной программы общего образования», установленных ФГОС, с учетом реальных условий МБОУ Новоалтатской СОШ №4, индивидуальных особенностей, потребностей учащихся нашей школы, определены </w:t>
      </w:r>
      <w:r w:rsidRPr="002931AC">
        <w:rPr>
          <w:b/>
          <w:bCs/>
          <w:color w:val="000000"/>
        </w:rPr>
        <w:t>общие задачи</w:t>
      </w:r>
      <w:r w:rsidRPr="002931AC">
        <w:rPr>
          <w:color w:val="000000"/>
        </w:rPr>
        <w:t> воспитания и социализации обучающихся:</w:t>
      </w:r>
    </w:p>
    <w:p w:rsidR="00890BDF" w:rsidRPr="002931AC" w:rsidRDefault="00890BDF" w:rsidP="00890BDF">
      <w:pPr>
        <w:shd w:val="clear" w:color="auto" w:fill="FFFFFF"/>
        <w:spacing w:before="100" w:beforeAutospacing="1" w:after="100" w:afterAutospacing="1" w:line="255" w:lineRule="atLeast"/>
        <w:jc w:val="center"/>
        <w:rPr>
          <w:b/>
          <w:color w:val="000000"/>
        </w:rPr>
      </w:pPr>
      <w:r w:rsidRPr="002931AC">
        <w:rPr>
          <w:b/>
          <w:color w:val="000000"/>
          <w:u w:val="single"/>
        </w:rPr>
        <w:t>в области формирования личностной культуры:</w:t>
      </w:r>
    </w:p>
    <w:p w:rsidR="00890BDF" w:rsidRPr="002931AC" w:rsidRDefault="00890BDF" w:rsidP="00890BDF">
      <w:pPr>
        <w:numPr>
          <w:ilvl w:val="0"/>
          <w:numId w:val="3"/>
        </w:numPr>
        <w:shd w:val="clear" w:color="auto" w:fill="FFFFFF"/>
        <w:spacing w:before="100" w:beforeAutospacing="1" w:after="100" w:afterAutospacing="1" w:line="255" w:lineRule="atLeast"/>
        <w:rPr>
          <w:color w:val="000000"/>
        </w:rPr>
      </w:pPr>
      <w:r w:rsidRPr="002931AC">
        <w:rPr>
          <w:color w:val="000000"/>
        </w:rPr>
        <w:t>формирование способности к духовному развитию, непрерывному образованию, самовоспитанию и универсальной духовно-нравственной компетенции – «становиться лучше»;</w:t>
      </w:r>
    </w:p>
    <w:p w:rsidR="00890BDF" w:rsidRPr="002931AC" w:rsidRDefault="00890BDF" w:rsidP="00890BDF">
      <w:pPr>
        <w:numPr>
          <w:ilvl w:val="0"/>
          <w:numId w:val="3"/>
        </w:numPr>
        <w:shd w:val="clear" w:color="auto" w:fill="FFFFFF"/>
        <w:spacing w:before="100" w:beforeAutospacing="1" w:after="100" w:afterAutospacing="1" w:line="255" w:lineRule="atLeast"/>
        <w:rPr>
          <w:color w:val="000000"/>
        </w:rPr>
      </w:pPr>
      <w:r w:rsidRPr="002931AC">
        <w:rPr>
          <w:color w:val="000000"/>
        </w:rPr>
        <w:t>принятие обучающимися базовых общенациональных ценностей, национальных и этнических духовных традиций;</w:t>
      </w:r>
    </w:p>
    <w:p w:rsidR="00890BDF" w:rsidRPr="002931AC" w:rsidRDefault="00890BDF" w:rsidP="00890BDF">
      <w:pPr>
        <w:numPr>
          <w:ilvl w:val="0"/>
          <w:numId w:val="3"/>
        </w:numPr>
        <w:shd w:val="clear" w:color="auto" w:fill="FFFFFF"/>
        <w:spacing w:before="100" w:beforeAutospacing="1" w:after="100" w:afterAutospacing="1" w:line="255" w:lineRule="atLeast"/>
        <w:rPr>
          <w:color w:val="000000"/>
        </w:rPr>
      </w:pPr>
      <w:r w:rsidRPr="002931AC">
        <w:rPr>
          <w:color w:val="000000"/>
        </w:rPr>
        <w:t>формирование эстетических потребностей, ценностей и чувств, развитие трудолюбия, способности к преодолению трудностей;</w:t>
      </w:r>
    </w:p>
    <w:p w:rsidR="00890BDF" w:rsidRPr="002931AC" w:rsidRDefault="00890BDF" w:rsidP="00890BDF">
      <w:pPr>
        <w:numPr>
          <w:ilvl w:val="0"/>
          <w:numId w:val="3"/>
        </w:numPr>
        <w:suppressAutoHyphens/>
      </w:pPr>
      <w:r w:rsidRPr="002931AC">
        <w:rPr>
          <w:color w:val="000000"/>
        </w:rPr>
        <w:t>осознание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 в пределах своих возможностей;</w:t>
      </w:r>
    </w:p>
    <w:p w:rsidR="00890BDF" w:rsidRPr="002931AC" w:rsidRDefault="00890BDF" w:rsidP="00890BDF">
      <w:pPr>
        <w:numPr>
          <w:ilvl w:val="0"/>
          <w:numId w:val="3"/>
        </w:numPr>
        <w:suppressAutoHyphens/>
      </w:pPr>
      <w:r>
        <w:t xml:space="preserve"> ф</w:t>
      </w:r>
      <w:r w:rsidRPr="002931AC">
        <w:t xml:space="preserve">изическое развитие учащихся, пропаганда здорового образа жизни среди школьников  и родительской общественности под лозунгом «Здоровая школа – в здоровье каждого», формирование навыков здорового образа жизни. </w:t>
      </w:r>
    </w:p>
    <w:p w:rsidR="00890BDF" w:rsidRPr="002931AC" w:rsidRDefault="00890BDF" w:rsidP="00890BDF">
      <w:pPr>
        <w:shd w:val="clear" w:color="auto" w:fill="FFFFFF"/>
        <w:spacing w:before="100" w:beforeAutospacing="1" w:after="100" w:afterAutospacing="1" w:line="255" w:lineRule="atLeast"/>
        <w:rPr>
          <w:b/>
          <w:color w:val="000000"/>
        </w:rPr>
      </w:pPr>
      <w:r w:rsidRPr="002931AC">
        <w:rPr>
          <w:color w:val="000000"/>
          <w:u w:val="single"/>
        </w:rPr>
        <w:lastRenderedPageBreak/>
        <w:t> </w:t>
      </w:r>
      <w:r w:rsidRPr="002931AC">
        <w:rPr>
          <w:b/>
          <w:color w:val="000000"/>
          <w:u w:val="single"/>
        </w:rPr>
        <w:t>в области формирования социальной культуры:</w:t>
      </w:r>
    </w:p>
    <w:p w:rsidR="00890BDF" w:rsidRPr="002931AC" w:rsidRDefault="00890BDF" w:rsidP="00890BDF">
      <w:pPr>
        <w:pStyle w:val="af2"/>
        <w:numPr>
          <w:ilvl w:val="0"/>
          <w:numId w:val="4"/>
        </w:numPr>
        <w:suppressAutoHyphens/>
        <w:rPr>
          <w:rFonts w:ascii="Times New Roman" w:hAnsi="Times New Roman"/>
          <w:sz w:val="24"/>
          <w:szCs w:val="24"/>
        </w:rPr>
      </w:pPr>
      <w:r w:rsidRPr="002931AC">
        <w:rPr>
          <w:rFonts w:ascii="Times New Roman" w:hAnsi="Times New Roman"/>
          <w:color w:val="000000"/>
          <w:sz w:val="24"/>
          <w:szCs w:val="24"/>
        </w:rPr>
        <w:t xml:space="preserve">формирование </w:t>
      </w:r>
      <w:r w:rsidRPr="002931AC">
        <w:rPr>
          <w:rFonts w:ascii="Times New Roman" w:hAnsi="Times New Roman"/>
          <w:sz w:val="24"/>
          <w:szCs w:val="24"/>
        </w:rPr>
        <w:t xml:space="preserve"> чувства патриотизма, активной гражданской позиции, сопричастности к героической истории Российского государства, готовности служить Отечеству </w:t>
      </w:r>
      <w:r w:rsidRPr="002931AC">
        <w:rPr>
          <w:rFonts w:ascii="Times New Roman" w:hAnsi="Times New Roman"/>
          <w:color w:val="000000"/>
          <w:sz w:val="24"/>
          <w:szCs w:val="24"/>
        </w:rPr>
        <w:t xml:space="preserve"> и гражданской солидарности;</w:t>
      </w:r>
    </w:p>
    <w:p w:rsidR="00890BDF" w:rsidRPr="002931AC" w:rsidRDefault="00890BDF" w:rsidP="00890BDF">
      <w:pPr>
        <w:numPr>
          <w:ilvl w:val="0"/>
          <w:numId w:val="4"/>
        </w:numPr>
        <w:suppressAutoHyphens/>
        <w:spacing w:after="280"/>
      </w:pPr>
      <w:r w:rsidRPr="002931AC">
        <w:rPr>
          <w:color w:val="000000"/>
        </w:rPr>
        <w:t>развитие навыков организации и осуществления сотрудничества с педагогами, сверстниками, родителями, старшими детьми в решении общих проблем;</w:t>
      </w:r>
      <w:r w:rsidRPr="002931AC">
        <w:t xml:space="preserve"> </w:t>
      </w:r>
    </w:p>
    <w:p w:rsidR="00890BDF" w:rsidRPr="002931AC" w:rsidRDefault="00890BDF" w:rsidP="00890BDF">
      <w:pPr>
        <w:numPr>
          <w:ilvl w:val="0"/>
          <w:numId w:val="4"/>
        </w:numPr>
        <w:suppressAutoHyphens/>
        <w:spacing w:after="280"/>
      </w:pPr>
      <w:r w:rsidRPr="002931AC">
        <w:t xml:space="preserve">формирование духовно-нравственных ориентиров гражданина и патриота на основе традиционных общечеловеческих и моральных ценностей; </w:t>
      </w:r>
    </w:p>
    <w:p w:rsidR="00890BDF" w:rsidRPr="002931AC" w:rsidRDefault="00890BDF" w:rsidP="00890BDF">
      <w:pPr>
        <w:numPr>
          <w:ilvl w:val="0"/>
          <w:numId w:val="4"/>
        </w:numPr>
        <w:shd w:val="clear" w:color="auto" w:fill="FFFFFF"/>
        <w:spacing w:before="100" w:beforeAutospacing="1" w:after="100" w:afterAutospacing="1" w:line="255" w:lineRule="atLeast"/>
        <w:rPr>
          <w:color w:val="000000"/>
        </w:rPr>
      </w:pPr>
      <w:r w:rsidRPr="002931AC">
        <w:rPr>
          <w:color w:val="000000"/>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890BDF" w:rsidRPr="002931AC" w:rsidRDefault="00890BDF" w:rsidP="00890BDF">
      <w:pPr>
        <w:numPr>
          <w:ilvl w:val="0"/>
          <w:numId w:val="4"/>
        </w:numPr>
        <w:spacing w:before="100" w:beforeAutospacing="1"/>
        <w:contextualSpacing/>
        <w:jc w:val="both"/>
      </w:pPr>
      <w:r w:rsidRPr="002931AC">
        <w:t>развитие школьного ученического самоуправления, активизация деятельности школьников через общественные детские организации.</w:t>
      </w:r>
    </w:p>
    <w:p w:rsidR="00890BDF" w:rsidRPr="002931AC" w:rsidRDefault="00890BDF" w:rsidP="00890BDF">
      <w:pPr>
        <w:shd w:val="clear" w:color="auto" w:fill="FFFFFF"/>
        <w:spacing w:before="100" w:beforeAutospacing="1" w:after="100" w:afterAutospacing="1" w:line="255" w:lineRule="atLeast"/>
        <w:jc w:val="center"/>
        <w:rPr>
          <w:b/>
          <w:color w:val="000000"/>
        </w:rPr>
      </w:pPr>
      <w:r w:rsidRPr="002931AC">
        <w:rPr>
          <w:b/>
          <w:color w:val="000000"/>
          <w:u w:val="single"/>
        </w:rPr>
        <w:t>- в области формирования семейной культуры:</w:t>
      </w:r>
    </w:p>
    <w:p w:rsidR="00890BDF" w:rsidRPr="002931AC" w:rsidRDefault="00890BDF" w:rsidP="00890BDF">
      <w:pPr>
        <w:numPr>
          <w:ilvl w:val="0"/>
          <w:numId w:val="5"/>
        </w:numPr>
        <w:shd w:val="clear" w:color="auto" w:fill="FFFFFF"/>
        <w:spacing w:before="100" w:beforeAutospacing="1" w:after="100" w:afterAutospacing="1" w:line="255" w:lineRule="atLeast"/>
        <w:rPr>
          <w:color w:val="000000"/>
        </w:rPr>
      </w:pPr>
      <w:r w:rsidRPr="002931AC">
        <w:rPr>
          <w:color w:val="000000"/>
        </w:rPr>
        <w:t>формирование отношения к семье как к основе российского общества;</w:t>
      </w:r>
    </w:p>
    <w:p w:rsidR="00890BDF" w:rsidRPr="002931AC" w:rsidRDefault="00890BDF" w:rsidP="00890BDF">
      <w:pPr>
        <w:numPr>
          <w:ilvl w:val="0"/>
          <w:numId w:val="5"/>
        </w:numPr>
        <w:shd w:val="clear" w:color="auto" w:fill="FFFFFF"/>
        <w:spacing w:before="100" w:beforeAutospacing="1" w:after="100" w:afterAutospacing="1" w:line="255" w:lineRule="atLeast"/>
        <w:rPr>
          <w:b/>
          <w:color w:val="000000"/>
          <w:u w:val="single"/>
        </w:rPr>
      </w:pPr>
      <w:r w:rsidRPr="002931AC">
        <w:rPr>
          <w:color w:val="000000"/>
        </w:rPr>
        <w:t>формирование у обучающихся почтительного  отношения к родителям, осознанного, заботливого отношения к старшим и младшим;</w:t>
      </w:r>
    </w:p>
    <w:p w:rsidR="00890BDF" w:rsidRPr="002931AC" w:rsidRDefault="00890BDF" w:rsidP="00890BDF">
      <w:pPr>
        <w:numPr>
          <w:ilvl w:val="0"/>
          <w:numId w:val="5"/>
        </w:numPr>
        <w:spacing w:before="100" w:beforeAutospacing="1"/>
        <w:contextualSpacing/>
        <w:jc w:val="both"/>
      </w:pPr>
      <w:r w:rsidRPr="002931AC">
        <w:t>формирование социальной и коммуникативной компетентности школьников через активизацию работы с родителями.</w:t>
      </w:r>
    </w:p>
    <w:p w:rsidR="00890BDF" w:rsidRPr="002931AC" w:rsidRDefault="00890BDF" w:rsidP="00890BDF">
      <w:pPr>
        <w:shd w:val="clear" w:color="auto" w:fill="FFFFFF"/>
        <w:spacing w:before="100" w:beforeAutospacing="1" w:after="100" w:afterAutospacing="1" w:line="255" w:lineRule="atLeast"/>
        <w:jc w:val="center"/>
        <w:rPr>
          <w:b/>
          <w:color w:val="000000"/>
          <w:u w:val="single"/>
        </w:rPr>
      </w:pPr>
      <w:r w:rsidRPr="002931AC">
        <w:rPr>
          <w:b/>
          <w:color w:val="000000"/>
          <w:u w:val="single"/>
        </w:rPr>
        <w:t xml:space="preserve">А также: </w:t>
      </w:r>
    </w:p>
    <w:p w:rsidR="00890BDF" w:rsidRPr="002931AC" w:rsidRDefault="00890BDF" w:rsidP="00890BDF">
      <w:pPr>
        <w:pStyle w:val="af1"/>
        <w:numPr>
          <w:ilvl w:val="0"/>
          <w:numId w:val="3"/>
        </w:numPr>
        <w:spacing w:after="0" w:line="240" w:lineRule="auto"/>
        <w:jc w:val="both"/>
        <w:rPr>
          <w:rFonts w:ascii="Times New Roman" w:hAnsi="Times New Roman"/>
          <w:sz w:val="24"/>
          <w:szCs w:val="24"/>
        </w:rPr>
      </w:pPr>
      <w:r w:rsidRPr="002931AC">
        <w:rPr>
          <w:rFonts w:ascii="Times New Roman" w:hAnsi="Times New Roman"/>
          <w:sz w:val="24"/>
          <w:szCs w:val="24"/>
        </w:rPr>
        <w:t>Создание нормативно-правовой, организационной и научно- методической базы формирования эффективной воспитательной системы.</w:t>
      </w:r>
    </w:p>
    <w:p w:rsidR="00890BDF" w:rsidRPr="005D625E" w:rsidRDefault="00890BDF" w:rsidP="00890BDF">
      <w:pPr>
        <w:pStyle w:val="af1"/>
        <w:numPr>
          <w:ilvl w:val="0"/>
          <w:numId w:val="3"/>
        </w:numPr>
        <w:spacing w:after="0" w:line="240" w:lineRule="auto"/>
        <w:jc w:val="both"/>
        <w:rPr>
          <w:rFonts w:ascii="Times New Roman" w:hAnsi="Times New Roman"/>
          <w:sz w:val="24"/>
          <w:szCs w:val="24"/>
        </w:rPr>
      </w:pPr>
      <w:r w:rsidRPr="002931AC">
        <w:rPr>
          <w:rFonts w:ascii="Times New Roman" w:hAnsi="Times New Roman"/>
          <w:sz w:val="24"/>
          <w:szCs w:val="24"/>
        </w:rPr>
        <w:t xml:space="preserve"> </w:t>
      </w:r>
      <w:r w:rsidRPr="002931AC">
        <w:rPr>
          <w:rFonts w:ascii="Times New Roman" w:hAnsi="Times New Roman"/>
          <w:sz w:val="24"/>
          <w:szCs w:val="24"/>
          <w:lang w:eastAsia="ru-RU"/>
        </w:rPr>
        <w:t>Создание  системы организационных форм, методов, средств, способствующих активному включению обучающихся в процесс самовоспитания.</w:t>
      </w:r>
      <w:r w:rsidRPr="005D625E">
        <w:rPr>
          <w:rFonts w:ascii="Times New Roman" w:hAnsi="Times New Roman"/>
          <w:sz w:val="24"/>
          <w:szCs w:val="24"/>
          <w:lang w:val="ru-RU" w:eastAsia="ru-RU"/>
        </w:rPr>
        <w:t xml:space="preserve"> </w:t>
      </w:r>
    </w:p>
    <w:p w:rsidR="00890BDF" w:rsidRPr="005D625E" w:rsidRDefault="00890BDF" w:rsidP="00890BDF">
      <w:pPr>
        <w:pStyle w:val="af1"/>
        <w:numPr>
          <w:ilvl w:val="0"/>
          <w:numId w:val="3"/>
        </w:numPr>
        <w:spacing w:after="0" w:line="240" w:lineRule="auto"/>
        <w:jc w:val="both"/>
        <w:rPr>
          <w:rFonts w:ascii="Times New Roman" w:hAnsi="Times New Roman"/>
          <w:sz w:val="24"/>
          <w:szCs w:val="24"/>
        </w:rPr>
      </w:pPr>
      <w:r w:rsidRPr="002931AC">
        <w:rPr>
          <w:rFonts w:ascii="Times New Roman" w:hAnsi="Times New Roman"/>
          <w:sz w:val="24"/>
          <w:szCs w:val="24"/>
          <w:lang w:eastAsia="ru-RU"/>
        </w:rPr>
        <w:t>Создание в школе благоприятной психологической атмосферы, способствующей раскрытию потенциала каждого ребенка, формирование положительной  «Я-концепции» личности.</w:t>
      </w:r>
    </w:p>
    <w:p w:rsidR="00890BDF" w:rsidRPr="00235382" w:rsidRDefault="00890BDF" w:rsidP="00890BDF">
      <w:pPr>
        <w:pStyle w:val="af2"/>
        <w:numPr>
          <w:ilvl w:val="0"/>
          <w:numId w:val="3"/>
        </w:numPr>
        <w:suppressAutoHyphens/>
        <w:rPr>
          <w:rFonts w:ascii="Times New Roman" w:hAnsi="Times New Roman"/>
          <w:sz w:val="24"/>
          <w:szCs w:val="24"/>
        </w:rPr>
      </w:pPr>
      <w:r w:rsidRPr="00235382">
        <w:rPr>
          <w:rFonts w:ascii="Times New Roman" w:hAnsi="Times New Roman"/>
          <w:sz w:val="24"/>
          <w:szCs w:val="24"/>
        </w:rPr>
        <w:t>Расширение взаимодействия с различными учреждениями и организациями с целью привлечения специалистов в различные сферы воспитательной деятельности.</w:t>
      </w:r>
    </w:p>
    <w:p w:rsidR="00890BDF" w:rsidRPr="002931AC" w:rsidRDefault="00890BDF" w:rsidP="00890BDF">
      <w:pPr>
        <w:tabs>
          <w:tab w:val="left" w:pos="7560"/>
        </w:tabs>
        <w:rPr>
          <w:rFonts w:eastAsia="Calibri"/>
          <w:lang w:eastAsia="en-US"/>
        </w:rPr>
      </w:pPr>
    </w:p>
    <w:p w:rsidR="00890BDF" w:rsidRPr="002931AC" w:rsidRDefault="00890BDF" w:rsidP="00890BDF">
      <w:pPr>
        <w:numPr>
          <w:ilvl w:val="0"/>
          <w:numId w:val="1"/>
        </w:numPr>
        <w:spacing w:after="200" w:line="276" w:lineRule="auto"/>
        <w:rPr>
          <w:rFonts w:eastAsia="Calibri"/>
          <w:b/>
          <w:lang w:eastAsia="en-US"/>
        </w:rPr>
      </w:pPr>
      <w:r w:rsidRPr="002931AC">
        <w:rPr>
          <w:rFonts w:eastAsia="Calibri"/>
          <w:b/>
          <w:lang w:eastAsia="en-US"/>
        </w:rPr>
        <w:t>Приоритетные направления воспитательной работы школы.</w:t>
      </w:r>
    </w:p>
    <w:p w:rsidR="00890BDF" w:rsidRPr="002931AC" w:rsidRDefault="00890BDF" w:rsidP="00890BDF">
      <w:pPr>
        <w:ind w:left="360"/>
        <w:jc w:val="both"/>
        <w:rPr>
          <w:b/>
          <w:u w:val="single"/>
        </w:rPr>
      </w:pPr>
      <w:r w:rsidRPr="002931AC">
        <w:rPr>
          <w:b/>
          <w:u w:val="single"/>
        </w:rPr>
        <w:t>1) Работа с учащимися</w:t>
      </w:r>
    </w:p>
    <w:p w:rsidR="00890BDF" w:rsidRPr="00407225" w:rsidRDefault="00890BDF" w:rsidP="00890BDF">
      <w:r>
        <w:rPr>
          <w:b/>
          <w:iCs/>
        </w:rPr>
        <w:t xml:space="preserve">         </w:t>
      </w:r>
      <w:r w:rsidRPr="002931AC">
        <w:rPr>
          <w:b/>
          <w:iCs/>
        </w:rPr>
        <w:t>«Ф</w:t>
      </w:r>
      <w:r w:rsidRPr="002931AC">
        <w:rPr>
          <w:b/>
        </w:rPr>
        <w:t>ормирование  активной гражданской позиции подростка и приобщение его к возможности и желанию активного преобразования</w:t>
      </w:r>
      <w:r w:rsidRPr="00407225">
        <w:rPr>
          <w:b/>
        </w:rPr>
        <w:t xml:space="preserve"> действительности» - цель подпрограммы «Растим патриота и гражданина».</w:t>
      </w:r>
    </w:p>
    <w:p w:rsidR="00890BDF" w:rsidRDefault="00890BDF" w:rsidP="00890BDF">
      <w:pPr>
        <w:jc w:val="both"/>
      </w:pPr>
      <w:r w:rsidRPr="00407225">
        <w:t xml:space="preserve">    На базе МБОУ Новоалтатской  СОШ №4   налажена работа ученического самоуправления, которая способствует формированию демократической культуры обучающихся.   Ученическое самоуправление предусматривает вовлечение </w:t>
      </w:r>
      <w:r>
        <w:t xml:space="preserve"> </w:t>
      </w:r>
      <w:r w:rsidRPr="00407225">
        <w:t xml:space="preserve"> учащихся в управление школьными делами, создание работоспособности органов коллектива, формирование у школьников отношения творческой взаимозависимости и организаторских качеств; приобщение ученического коллектива и каждого школьника к организации своей жизни и деятельности, самовоспитанию. Смысл ученического самоуправления заключается не в правлении одних детей другими, а  в обучении всех детей основам демократических отношений в обществе.                         </w:t>
      </w:r>
    </w:p>
    <w:p w:rsidR="00890BDF" w:rsidRPr="00407225" w:rsidRDefault="00890BDF" w:rsidP="00890BDF">
      <w:pPr>
        <w:jc w:val="both"/>
      </w:pPr>
      <w:r>
        <w:t xml:space="preserve">      </w:t>
      </w:r>
      <w:r w:rsidRPr="00407225">
        <w:t xml:space="preserve"> В 2013-2014 учебном году педагогический коллектив   продолжил работу над вопросом организации самоуправления как на школьном уровне, так и в классных коллективах. </w:t>
      </w:r>
      <w:r>
        <w:t xml:space="preserve"> </w:t>
      </w:r>
      <w:r w:rsidRPr="00407225">
        <w:rPr>
          <w:spacing w:val="-3"/>
        </w:rPr>
        <w:t xml:space="preserve"> Развитие системы ученического самоуправления имеет несколько основных целей:</w:t>
      </w:r>
    </w:p>
    <w:p w:rsidR="00890BDF" w:rsidRPr="00347612" w:rsidRDefault="00890BDF" w:rsidP="00890BDF">
      <w:pPr>
        <w:pStyle w:val="af4"/>
        <w:jc w:val="both"/>
        <w:rPr>
          <w:rFonts w:ascii="Times New Roman" w:hAnsi="Times New Roman" w:cs="Times New Roman"/>
          <w:color w:val="auto"/>
          <w:spacing w:val="-3"/>
          <w:sz w:val="24"/>
          <w:szCs w:val="24"/>
        </w:rPr>
      </w:pPr>
      <w:r w:rsidRPr="00407225">
        <w:rPr>
          <w:rFonts w:ascii="Times New Roman" w:hAnsi="Times New Roman" w:cs="Times New Roman"/>
          <w:color w:val="auto"/>
          <w:spacing w:val="-3"/>
          <w:sz w:val="24"/>
          <w:szCs w:val="24"/>
        </w:rPr>
        <w:lastRenderedPageBreak/>
        <w:t>1. Во-первых, создание благоприятного психологического микроклимата. Работа школьного самоуправления позволяет учитывать мнение учащихся при планировании работы  школы. Обсуждение важнейших вопросов школьной жизни в его структурах дает возможность решать проблемные ситуации, развивает самостоятельность и чувство сопричастности к жизни класса</w:t>
      </w:r>
      <w:r w:rsidRPr="00347612">
        <w:rPr>
          <w:rFonts w:ascii="Times New Roman" w:hAnsi="Times New Roman" w:cs="Times New Roman"/>
          <w:color w:val="auto"/>
          <w:spacing w:val="-3"/>
          <w:sz w:val="24"/>
          <w:szCs w:val="24"/>
        </w:rPr>
        <w:t xml:space="preserve"> и школы. </w:t>
      </w:r>
    </w:p>
    <w:p w:rsidR="00890BDF" w:rsidRPr="00347612" w:rsidRDefault="00890BDF" w:rsidP="00890BDF">
      <w:pPr>
        <w:pStyle w:val="af4"/>
        <w:jc w:val="both"/>
        <w:rPr>
          <w:rFonts w:ascii="Times New Roman" w:hAnsi="Times New Roman" w:cs="Times New Roman"/>
          <w:color w:val="auto"/>
          <w:spacing w:val="-3"/>
          <w:sz w:val="24"/>
          <w:szCs w:val="24"/>
        </w:rPr>
      </w:pPr>
      <w:r w:rsidRPr="00347612">
        <w:rPr>
          <w:rFonts w:ascii="Times New Roman" w:hAnsi="Times New Roman" w:cs="Times New Roman"/>
          <w:color w:val="auto"/>
          <w:spacing w:val="-3"/>
          <w:sz w:val="24"/>
          <w:szCs w:val="24"/>
        </w:rPr>
        <w:t>2. Во-вторых, школьное самоуправление учит принимать ответственные решения, воспитывает лидерские качества, т.е. способствует успешной социализации школьников.</w:t>
      </w:r>
    </w:p>
    <w:p w:rsidR="00890BDF" w:rsidRPr="006F4E81" w:rsidRDefault="00890BDF" w:rsidP="00890BDF">
      <w:pPr>
        <w:pStyle w:val="af4"/>
        <w:jc w:val="both"/>
        <w:rPr>
          <w:rFonts w:ascii="Times New Roman" w:hAnsi="Times New Roman" w:cs="Times New Roman"/>
          <w:color w:val="auto"/>
          <w:sz w:val="24"/>
          <w:szCs w:val="24"/>
        </w:rPr>
      </w:pPr>
      <w:r w:rsidRPr="00347612">
        <w:rPr>
          <w:rFonts w:ascii="Times New Roman" w:hAnsi="Times New Roman" w:cs="Times New Roman"/>
          <w:color w:val="auto"/>
          <w:spacing w:val="-3"/>
          <w:sz w:val="24"/>
          <w:szCs w:val="24"/>
        </w:rPr>
        <w:t xml:space="preserve">3.  В-третьих, оно дает возможность привлечь внимание педагогов к коллективному мнению школьников. Учителя получают возможность решать многие вопросы жизни класса и школы более эффективно, опираясь на возможности самих учащихся. </w:t>
      </w:r>
      <w:r w:rsidRPr="00347612">
        <w:rPr>
          <w:rFonts w:ascii="Times New Roman" w:hAnsi="Times New Roman" w:cs="Times New Roman"/>
          <w:color w:val="auto"/>
          <w:sz w:val="24"/>
          <w:szCs w:val="24"/>
        </w:rPr>
        <w:t xml:space="preserve">   </w:t>
      </w:r>
      <w:r w:rsidRPr="006F4E81">
        <w:rPr>
          <w:rFonts w:ascii="Times New Roman" w:hAnsi="Times New Roman" w:cs="Times New Roman"/>
          <w:sz w:val="24"/>
          <w:szCs w:val="24"/>
        </w:rPr>
        <w:t>Деятельность школьного самоуправления учащихся осуществляется по нескольким направлениям:</w:t>
      </w:r>
      <w:r w:rsidRPr="00407225">
        <w:rPr>
          <w:sz w:val="24"/>
          <w:szCs w:val="24"/>
        </w:rPr>
        <w:t xml:space="preserve"> </w:t>
      </w:r>
    </w:p>
    <w:p w:rsidR="00890BDF" w:rsidRPr="00407225" w:rsidRDefault="00890BDF" w:rsidP="00890BDF">
      <w:r w:rsidRPr="00407225">
        <w:t></w:t>
      </w:r>
      <w:r w:rsidRPr="00407225">
        <w:t xml:space="preserve">              Проведение традиционных школьных мероприятий.                                                                           </w:t>
      </w:r>
    </w:p>
    <w:p w:rsidR="00890BDF" w:rsidRPr="00407225" w:rsidRDefault="00890BDF" w:rsidP="00890BDF">
      <w:r w:rsidRPr="00407225">
        <w:t></w:t>
      </w:r>
      <w:r w:rsidRPr="00407225">
        <w:t xml:space="preserve">       Участие в школьных   мероприятиях.                                                                                   </w:t>
      </w:r>
    </w:p>
    <w:p w:rsidR="00890BDF" w:rsidRPr="00407225" w:rsidRDefault="00890BDF" w:rsidP="00890BDF">
      <w:r w:rsidRPr="00407225">
        <w:t></w:t>
      </w:r>
      <w:r w:rsidRPr="00407225">
        <w:t xml:space="preserve">     Проведение конкурсов газет, рисунков; выпуск школьных газет. </w:t>
      </w:r>
    </w:p>
    <w:p w:rsidR="00890BDF" w:rsidRPr="00407225" w:rsidRDefault="00890BDF" w:rsidP="00890BDF">
      <w:pPr>
        <w:pStyle w:val="af4"/>
        <w:jc w:val="both"/>
        <w:rPr>
          <w:rFonts w:ascii="Times New Roman" w:hAnsi="Times New Roman" w:cs="Times New Roman"/>
          <w:color w:val="auto"/>
          <w:sz w:val="24"/>
          <w:szCs w:val="24"/>
        </w:rPr>
      </w:pPr>
      <w:r w:rsidRPr="00407225">
        <w:rPr>
          <w:rFonts w:ascii="Times New Roman" w:hAnsi="Times New Roman" w:cs="Times New Roman"/>
          <w:color w:val="auto"/>
          <w:sz w:val="24"/>
          <w:szCs w:val="24"/>
        </w:rPr>
        <w:t xml:space="preserve">   Совместная деятельность педагогического коллектива и учащихся смогла сформировать за долгие годы определенные школьные традиции: День знаний;  День учителя; Встреча Нового года;  День всех влюбленных; День защитников </w:t>
      </w:r>
      <w:r>
        <w:rPr>
          <w:rFonts w:ascii="Times New Roman" w:hAnsi="Times New Roman" w:cs="Times New Roman"/>
          <w:color w:val="auto"/>
          <w:sz w:val="24"/>
          <w:szCs w:val="24"/>
        </w:rPr>
        <w:t>Отечества; Мамин день, 9 мая – Д</w:t>
      </w:r>
      <w:r w:rsidRPr="00407225">
        <w:rPr>
          <w:rFonts w:ascii="Times New Roman" w:hAnsi="Times New Roman" w:cs="Times New Roman"/>
          <w:color w:val="auto"/>
          <w:sz w:val="24"/>
          <w:szCs w:val="24"/>
        </w:rPr>
        <w:t xml:space="preserve">ень памяти; Субботники; Возложение цветов к памятникам; Последний звонок;  Выпускной вечер. </w:t>
      </w:r>
    </w:p>
    <w:p w:rsidR="00890BDF" w:rsidRPr="00407225" w:rsidRDefault="00890BDF" w:rsidP="00890BDF">
      <w:pPr>
        <w:shd w:val="clear" w:color="auto" w:fill="FFFFFF"/>
        <w:ind w:right="34" w:firstLine="696"/>
        <w:jc w:val="both"/>
        <w:rPr>
          <w:color w:val="000000"/>
        </w:rPr>
      </w:pPr>
      <w:r w:rsidRPr="00407225">
        <w:t xml:space="preserve">Многие школьники активно проявляют свои организаторские способности в школьных делах, в деятельности министерств, в защите интересов учащихся.  Проводятся рейды по проверке учебников, дневников, организуются соревнования   по учёбе, дежурству  по школе, дисциплине.  </w:t>
      </w:r>
      <w:r>
        <w:t xml:space="preserve"> </w:t>
      </w:r>
    </w:p>
    <w:p w:rsidR="00890BDF" w:rsidRPr="00407225" w:rsidRDefault="00890BDF" w:rsidP="00890BDF">
      <w:pPr>
        <w:shd w:val="clear" w:color="auto" w:fill="FFFFFF"/>
        <w:tabs>
          <w:tab w:val="left" w:pos="936"/>
        </w:tabs>
        <w:spacing w:before="202"/>
        <w:jc w:val="both"/>
        <w:rPr>
          <w:color w:val="000000"/>
        </w:rPr>
      </w:pPr>
      <w:r w:rsidRPr="00407225">
        <w:rPr>
          <w:color w:val="000000"/>
          <w:spacing w:val="-1"/>
        </w:rPr>
        <w:t xml:space="preserve">           </w:t>
      </w:r>
      <w:r w:rsidRPr="00407225">
        <w:t xml:space="preserve">Члены школьного самоуправления помогают решать серьёзные проблемы школы. Двое учащихся из 10 класса </w:t>
      </w:r>
      <w:r>
        <w:t xml:space="preserve"> </w:t>
      </w:r>
      <w:r w:rsidRPr="00407225">
        <w:t>являются членами  Управляющего  совета. На заседаниях УС обсуждали вопросы о курении, внешнем виде учащихся, о введении школьной формы. В некоторых классных коллективах удалось активизировать работу классных активов. Ребята самостоятельно могут организовать дежурство по классу, подготовить мероприятие. Традиционным мероприятием является подготовка и проведение дня самоуправления. Проводится  конкурс «Примите наши поздравления» с целью воспитания уважительного отношения к учителям. В этом конкурсе принимают  участие школьники со 2  по 11 класс. Организуется  учащимися     11-ого класса  торжественная линейка, посвящённая  Дню учителя. Проводится день дублёра, где учащиеся – старшеклассники проявляют свои способности в роли учителей и администрации школы. Готовится   концерт  для учителей.   При подведении итогов дня самоуправления дети высказали пожелание, что такие дни нужно проводить несколько раз в год.</w:t>
      </w:r>
    </w:p>
    <w:p w:rsidR="00890BDF" w:rsidRPr="00407225" w:rsidRDefault="00890BDF" w:rsidP="00890BDF">
      <w:pPr>
        <w:pStyle w:val="4"/>
        <w:jc w:val="both"/>
        <w:rPr>
          <w:b w:val="0"/>
          <w:sz w:val="24"/>
          <w:szCs w:val="24"/>
        </w:rPr>
      </w:pPr>
      <w:r>
        <w:rPr>
          <w:b w:val="0"/>
          <w:sz w:val="24"/>
          <w:szCs w:val="24"/>
        </w:rPr>
        <w:t xml:space="preserve"> </w:t>
      </w:r>
      <w:r w:rsidRPr="00407225">
        <w:rPr>
          <w:b w:val="0"/>
          <w:sz w:val="24"/>
          <w:szCs w:val="24"/>
        </w:rPr>
        <w:t xml:space="preserve">      Но проблем много в  работе по данному направлению. Не все дети занимают активную жизненную позицию. Наблюдается пассивность, равнодушие ко всем проводимым мероприятиям у отдельных ребят.  Не во всех классных коллективах актив класса самостоятельно может  организовать дежурство по классу, подготовить мероприятие.   И общешкольный актив </w:t>
      </w:r>
      <w:r>
        <w:rPr>
          <w:b w:val="0"/>
          <w:sz w:val="24"/>
          <w:szCs w:val="24"/>
        </w:rPr>
        <w:t xml:space="preserve"> </w:t>
      </w:r>
      <w:r w:rsidRPr="00407225">
        <w:rPr>
          <w:b w:val="0"/>
          <w:sz w:val="24"/>
          <w:szCs w:val="24"/>
        </w:rPr>
        <w:t xml:space="preserve">в начале года работает активно, творчески, </w:t>
      </w:r>
      <w:r>
        <w:rPr>
          <w:b w:val="0"/>
          <w:sz w:val="24"/>
          <w:szCs w:val="24"/>
        </w:rPr>
        <w:t xml:space="preserve"> </w:t>
      </w:r>
      <w:r w:rsidRPr="00407225">
        <w:rPr>
          <w:b w:val="0"/>
          <w:sz w:val="24"/>
          <w:szCs w:val="24"/>
        </w:rPr>
        <w:t xml:space="preserve">проявляет самостоятельность, инициативность, а в конце года активность спадает по причине того, что дети очень загружены (учёба, выставки, конкурсы различного уровня, фестивали, концерты, кружки) и устают. </w:t>
      </w:r>
    </w:p>
    <w:p w:rsidR="00890BDF" w:rsidRPr="007D162C" w:rsidRDefault="00890BDF" w:rsidP="00890BDF">
      <w:pPr>
        <w:jc w:val="both"/>
        <w:rPr>
          <w:b/>
          <w:u w:val="single"/>
        </w:rPr>
      </w:pPr>
      <w:r w:rsidRPr="007D162C">
        <w:rPr>
          <w:b/>
          <w:u w:val="single"/>
        </w:rPr>
        <w:t>2) Трудовое воспитание:</w:t>
      </w:r>
    </w:p>
    <w:p w:rsidR="00890BDF" w:rsidRPr="00B21235" w:rsidRDefault="00890BDF" w:rsidP="00890BDF">
      <w:pPr>
        <w:jc w:val="both"/>
        <w:rPr>
          <w:b/>
          <w:bCs/>
        </w:rPr>
      </w:pPr>
      <w:r>
        <w:rPr>
          <w:b/>
        </w:rPr>
        <w:t xml:space="preserve">  </w:t>
      </w:r>
      <w:r w:rsidRPr="00B21235">
        <w:rPr>
          <w:b/>
        </w:rPr>
        <w:t xml:space="preserve"> «Формирование   положительного  отношения к самообслуживающему и общественно полезному труду,  показателем  которых является   человеческая сущность, отношение к людям и прежде всего к самому себе» – главная цель подпрограммы </w:t>
      </w:r>
      <w:r w:rsidRPr="00B21235">
        <w:rPr>
          <w:b/>
          <w:bCs/>
        </w:rPr>
        <w:t>« Человек-творец»  (</w:t>
      </w:r>
      <w:r w:rsidRPr="00B21235">
        <w:rPr>
          <w:rStyle w:val="HTML"/>
          <w:rFonts w:eastAsia="MS Mincho"/>
          <w:b/>
        </w:rPr>
        <w:t>Общественно-полезная деятельность)</w:t>
      </w:r>
    </w:p>
    <w:p w:rsidR="00890BDF" w:rsidRPr="00B21235" w:rsidRDefault="00890BDF" w:rsidP="00890BDF">
      <w:pPr>
        <w:spacing w:before="180"/>
        <w:jc w:val="both"/>
      </w:pPr>
      <w:r w:rsidRPr="00B21235">
        <w:rPr>
          <w:rFonts w:eastAsia="Calibri"/>
          <w:lang w:eastAsia="en-US"/>
        </w:rPr>
        <w:t xml:space="preserve">     Полноценному воспитанию ребёнка способствует труд. В труде проявляются особенности поведения ребёнка – активность, стремление к самостоятельности, утверждение своей позиции</w:t>
      </w:r>
      <w:r>
        <w:rPr>
          <w:rFonts w:eastAsia="Calibri"/>
          <w:lang w:eastAsia="en-US"/>
        </w:rPr>
        <w:t>.</w:t>
      </w:r>
      <w:r>
        <w:t xml:space="preserve">   </w:t>
      </w:r>
      <w:r w:rsidRPr="00B21235">
        <w:t xml:space="preserve"> Поэтому немалое </w:t>
      </w:r>
      <w:r w:rsidRPr="00B21235">
        <w:lastRenderedPageBreak/>
        <w:t>внимание школа уделяет   трудовому воспитанию. Основополагающей идеей этого направления является систематический, совместный, созидательный, творческий, социально значимый труд.</w:t>
      </w:r>
    </w:p>
    <w:p w:rsidR="00890BDF" w:rsidRPr="00187538" w:rsidRDefault="00890BDF" w:rsidP="00890BDF">
      <w:pPr>
        <w:jc w:val="both"/>
        <w:rPr>
          <w:rFonts w:eastAsia="Calibri"/>
          <w:lang w:eastAsia="en-US"/>
        </w:rPr>
      </w:pPr>
      <w:r w:rsidRPr="00B21235">
        <w:rPr>
          <w:rFonts w:eastAsia="Calibri"/>
          <w:lang w:eastAsia="en-US"/>
        </w:rPr>
        <w:t xml:space="preserve">         </w:t>
      </w:r>
      <w:r w:rsidRPr="00B21235">
        <w:rPr>
          <w:b/>
        </w:rPr>
        <w:t xml:space="preserve">Проведён ряд мероприятий:  </w:t>
      </w:r>
    </w:p>
    <w:p w:rsidR="00890BDF" w:rsidRPr="00B21235" w:rsidRDefault="00890BDF" w:rsidP="00890BDF">
      <w:pPr>
        <w:spacing w:before="180"/>
        <w:ind w:firstLine="567"/>
        <w:jc w:val="both"/>
      </w:pPr>
      <w:r w:rsidRPr="00B21235">
        <w:t xml:space="preserve">1. Обеспечение занятости учащихся 1-11-х </w:t>
      </w:r>
      <w:r>
        <w:t xml:space="preserve">классов  по дежурству в классах, </w:t>
      </w:r>
      <w:r w:rsidRPr="00B21235">
        <w:t xml:space="preserve"> </w:t>
      </w:r>
      <w:r>
        <w:rPr>
          <w:rFonts w:eastAsia="Calibri"/>
          <w:lang w:eastAsia="en-US"/>
        </w:rPr>
        <w:t>санитарная уборка классов</w:t>
      </w:r>
      <w:r w:rsidRPr="00B21235">
        <w:rPr>
          <w:rFonts w:eastAsia="Calibri"/>
          <w:lang w:eastAsia="en-US"/>
        </w:rPr>
        <w:t xml:space="preserve">, </w:t>
      </w:r>
      <w:r w:rsidRPr="00B21235">
        <w:t>Дежурство по школе 5 – 11 классы.</w:t>
      </w:r>
    </w:p>
    <w:p w:rsidR="00890BDF" w:rsidRPr="00B21235" w:rsidRDefault="00890BDF" w:rsidP="00890BDF">
      <w:pPr>
        <w:ind w:firstLine="567"/>
        <w:jc w:val="both"/>
      </w:pPr>
      <w:r w:rsidRPr="00B21235">
        <w:t xml:space="preserve">2. Озеленение школы.                                                                                                   </w:t>
      </w:r>
    </w:p>
    <w:p w:rsidR="00890BDF" w:rsidRPr="00B21235" w:rsidRDefault="00890BDF" w:rsidP="00890BDF">
      <w:pPr>
        <w:ind w:firstLine="567"/>
        <w:jc w:val="both"/>
      </w:pPr>
      <w:r w:rsidRPr="00B21235">
        <w:t xml:space="preserve">  3. Организация общественно-полезной практики на  пришкольном участке школы.    </w:t>
      </w:r>
    </w:p>
    <w:p w:rsidR="00890BDF" w:rsidRPr="00B21235" w:rsidRDefault="00890BDF" w:rsidP="00890BDF">
      <w:pPr>
        <w:jc w:val="both"/>
      </w:pPr>
      <w:r w:rsidRPr="00B21235">
        <w:t xml:space="preserve">4. Организация помощи учащимися:                    </w:t>
      </w:r>
    </w:p>
    <w:p w:rsidR="00890BDF" w:rsidRPr="00B21235" w:rsidRDefault="00890BDF" w:rsidP="00890BDF">
      <w:pPr>
        <w:jc w:val="both"/>
      </w:pPr>
      <w:r w:rsidRPr="00B21235">
        <w:t>• по ремонту школы;</w:t>
      </w:r>
    </w:p>
    <w:p w:rsidR="00890BDF" w:rsidRPr="00B21235" w:rsidRDefault="00890BDF" w:rsidP="00890BDF">
      <w:pPr>
        <w:jc w:val="both"/>
      </w:pPr>
      <w:r w:rsidRPr="00B21235">
        <w:t xml:space="preserve">  • в ЛТО.</w:t>
      </w:r>
    </w:p>
    <w:p w:rsidR="00890BDF" w:rsidRPr="00B21235" w:rsidRDefault="00890BDF" w:rsidP="00890BDF">
      <w:pPr>
        <w:ind w:right="-23" w:firstLine="567"/>
        <w:jc w:val="both"/>
      </w:pPr>
      <w:r w:rsidRPr="00B21235">
        <w:t>4. Организация серии трудовых десантов по уборке школьной территории и оформлению клумб.</w:t>
      </w:r>
    </w:p>
    <w:p w:rsidR="00890BDF" w:rsidRPr="00B21235" w:rsidRDefault="00890BDF" w:rsidP="00890BDF">
      <w:pPr>
        <w:ind w:right="-23" w:firstLine="567"/>
        <w:jc w:val="both"/>
      </w:pPr>
      <w:r w:rsidRPr="00B21235">
        <w:t>5.  Проведение выставок поделок.</w:t>
      </w:r>
    </w:p>
    <w:p w:rsidR="00890BDF" w:rsidRPr="00B21235" w:rsidRDefault="00890BDF" w:rsidP="00890BDF">
      <w:pPr>
        <w:ind w:firstLine="567"/>
        <w:jc w:val="both"/>
      </w:pPr>
      <w:r w:rsidRPr="00B21235">
        <w:t>6.  Профориентационная работа среди уча</w:t>
      </w:r>
      <w:r w:rsidRPr="00B21235">
        <w:softHyphen/>
        <w:t>щихся на уроках и во внеурочное время.</w:t>
      </w:r>
    </w:p>
    <w:p w:rsidR="00890BDF" w:rsidRPr="00B21235" w:rsidRDefault="00890BDF" w:rsidP="00890BDF">
      <w:pPr>
        <w:ind w:firstLine="567"/>
        <w:jc w:val="both"/>
      </w:pPr>
      <w:r w:rsidRPr="00B21235">
        <w:t>7. Тестирование по предпрофильной подготовке учащихся 8-9 классов.</w:t>
      </w:r>
    </w:p>
    <w:p w:rsidR="00890BDF" w:rsidRPr="00B21235" w:rsidRDefault="00890BDF" w:rsidP="00890BDF">
      <w:pPr>
        <w:jc w:val="both"/>
      </w:pPr>
      <w:r w:rsidRPr="00B21235">
        <w:t xml:space="preserve">      8. Реализация проекта «Добро</w:t>
      </w:r>
      <w:r>
        <w:t>творцы, всё в наших руках</w:t>
      </w:r>
      <w:r w:rsidRPr="00B21235">
        <w:t xml:space="preserve">».                                                                                    </w:t>
      </w:r>
    </w:p>
    <w:p w:rsidR="00890BDF" w:rsidRPr="00B21235" w:rsidRDefault="00890BDF" w:rsidP="00890BDF">
      <w:pPr>
        <w:jc w:val="both"/>
      </w:pPr>
      <w:r>
        <w:t>9</w:t>
      </w:r>
      <w:r w:rsidRPr="00B21235">
        <w:t xml:space="preserve">.  Классные часы по темам: «Учёба – наш главный труд», «Помощь родителям – наша прямая обязанность»,   «Терпение и труд всё перетрут». </w:t>
      </w:r>
    </w:p>
    <w:p w:rsidR="00890BDF" w:rsidRPr="00002E26" w:rsidRDefault="00890BDF" w:rsidP="00890BDF">
      <w:pPr>
        <w:jc w:val="both"/>
      </w:pPr>
      <w:r>
        <w:t>10</w:t>
      </w:r>
      <w:r w:rsidRPr="00B21235">
        <w:t>. Организация временного трудоустройства детей в трудовые отряды  во время летнего периода.</w:t>
      </w:r>
      <w:r>
        <w:t xml:space="preserve">                    11.</w:t>
      </w:r>
      <w:r w:rsidRPr="00002E26">
        <w:t xml:space="preserve"> </w:t>
      </w:r>
      <w:r w:rsidRPr="00B21235">
        <w:t xml:space="preserve">За школой закреплена территория Сквера Победы, на которой расположен памятник с монументом   Скорбящей матери.   В </w:t>
      </w:r>
      <w:r>
        <w:t xml:space="preserve"> апреле 2014</w:t>
      </w:r>
      <w:r w:rsidRPr="00B21235">
        <w:t xml:space="preserve"> года  проведено несколько  субботников. Организуя разнообразную, насыщенную трудом деятельность, педагогический коллектив осознает пользу такого воспитания для будущего подрастающего поколения.</w:t>
      </w:r>
      <w:r w:rsidRPr="00B21235">
        <w:rPr>
          <w:b/>
        </w:rPr>
        <w:t xml:space="preserve">                                                                           </w:t>
      </w:r>
    </w:p>
    <w:p w:rsidR="00890BDF" w:rsidRPr="00B21235" w:rsidRDefault="00890BDF" w:rsidP="00890BDF">
      <w:pPr>
        <w:jc w:val="both"/>
      </w:pPr>
      <w:r>
        <w:t xml:space="preserve">        </w:t>
      </w:r>
      <w:r w:rsidRPr="00B21235">
        <w:t>Увеличилось</w:t>
      </w:r>
      <w:r>
        <w:t xml:space="preserve"> </w:t>
      </w:r>
      <w:r w:rsidRPr="00B21235">
        <w:t xml:space="preserve"> количество детей, болеющих за благоустройство школы и её территории, добросовестно работают в бригаде, на субботниках,  при прохождении   практики на пришкольном участке, дежурят по школе.  </w:t>
      </w:r>
    </w:p>
    <w:p w:rsidR="00890BDF" w:rsidRPr="00B21235" w:rsidRDefault="00890BDF" w:rsidP="00890BDF">
      <w:pPr>
        <w:widowControl w:val="0"/>
        <w:tabs>
          <w:tab w:val="num" w:pos="1134"/>
        </w:tabs>
        <w:adjustRightInd w:val="0"/>
        <w:jc w:val="both"/>
      </w:pPr>
      <w:r w:rsidRPr="00B21235">
        <w:rPr>
          <w:b/>
        </w:rPr>
        <w:t xml:space="preserve"> </w:t>
      </w:r>
      <w:r w:rsidRPr="00B21235">
        <w:t xml:space="preserve">Но проблема состоит в том, что есть учащиеся, которые совершенно не приучены к труду, не хотят работать на пришкольном участке, дежурить, портят цветы на подоконниках, на клумбах  вырывают  рассаду.  </w:t>
      </w:r>
    </w:p>
    <w:p w:rsidR="00890BDF" w:rsidRPr="002E035E" w:rsidRDefault="00890BDF" w:rsidP="00890BDF">
      <w:pPr>
        <w:widowControl w:val="0"/>
        <w:tabs>
          <w:tab w:val="num" w:pos="1134"/>
        </w:tabs>
        <w:adjustRightInd w:val="0"/>
        <w:jc w:val="both"/>
        <w:rPr>
          <w:b/>
        </w:rPr>
      </w:pPr>
      <w:r>
        <w:rPr>
          <w:b/>
        </w:rPr>
        <w:t xml:space="preserve">      </w:t>
      </w:r>
      <w:r w:rsidRPr="002E035E">
        <w:rPr>
          <w:b/>
        </w:rPr>
        <w:t>Пути решения проблемы: чаще организовывать с детьми и родителями  беседы о трудовом воспитании, мероприятия.</w:t>
      </w:r>
    </w:p>
    <w:p w:rsidR="00890BDF" w:rsidRDefault="00890BDF" w:rsidP="00890BDF">
      <w:pPr>
        <w:rPr>
          <w:rStyle w:val="HTML"/>
          <w:rFonts w:eastAsia="MS Mincho"/>
          <w:b/>
          <w:u w:val="single"/>
        </w:rPr>
      </w:pPr>
      <w:r w:rsidRPr="00347612">
        <w:t>3)</w:t>
      </w:r>
      <w:r w:rsidRPr="00347612">
        <w:rPr>
          <w:b/>
        </w:rPr>
        <w:t xml:space="preserve"> </w:t>
      </w:r>
      <w:r w:rsidRPr="007D162C">
        <w:rPr>
          <w:b/>
        </w:rPr>
        <w:t xml:space="preserve">       </w:t>
      </w:r>
      <w:r w:rsidRPr="007D162C">
        <w:rPr>
          <w:rStyle w:val="HTML"/>
          <w:rFonts w:eastAsia="MS Mincho"/>
          <w:b/>
          <w:u w:val="single"/>
        </w:rPr>
        <w:t xml:space="preserve">Гражданско-патриотическое воспитание:  </w:t>
      </w:r>
    </w:p>
    <w:p w:rsidR="00890BDF" w:rsidRPr="00941714" w:rsidRDefault="00890BDF" w:rsidP="00890BDF">
      <w:pPr>
        <w:rPr>
          <w:rStyle w:val="HTML"/>
          <w:rFonts w:eastAsia="MS Mincho"/>
          <w:b/>
          <w:u w:val="single"/>
        </w:rPr>
      </w:pPr>
      <w:r w:rsidRPr="007D162C">
        <w:rPr>
          <w:rStyle w:val="HTML"/>
          <w:rFonts w:eastAsia="MS Mincho"/>
          <w:b/>
          <w:u w:val="single"/>
        </w:rPr>
        <w:t>Подпрограмма «Гражданско-патриотическое воспитание:  «Я- гражданин России».</w:t>
      </w:r>
    </w:p>
    <w:p w:rsidR="00890BDF" w:rsidRPr="00941714" w:rsidRDefault="00890BDF" w:rsidP="00890BDF">
      <w:pPr>
        <w:ind w:firstLine="539"/>
        <w:jc w:val="both"/>
      </w:pPr>
      <w:r w:rsidRPr="00250E70">
        <w:t xml:space="preserve">Воспитание гражданина страны - одно из главных условий национального возрождения. Грамотный гражданин - это человек, любящий Родину, умеющий реагировать на изменения в обществе, защищать свое человеческое право. </w:t>
      </w:r>
      <w:r>
        <w:t xml:space="preserve">   </w:t>
      </w:r>
      <w:r w:rsidRPr="00250E70">
        <w:t xml:space="preserve">Среди воспитательных задач, которые школа ежегодно ставит перед собой, задача по воспитанию гражданственности и приобщению к духовным ценностям своего Отечества является приоритетной.    </w:t>
      </w:r>
    </w:p>
    <w:p w:rsidR="00890BDF" w:rsidRPr="00941714" w:rsidRDefault="00890BDF" w:rsidP="00890BDF">
      <w:pPr>
        <w:ind w:firstLine="567"/>
        <w:jc w:val="both"/>
        <w:rPr>
          <w:b/>
        </w:rPr>
      </w:pPr>
      <w:r w:rsidRPr="00941714">
        <w:rPr>
          <w:b/>
        </w:rPr>
        <w:t>Направления подпрограммы:</w:t>
      </w:r>
    </w:p>
    <w:p w:rsidR="00890BDF" w:rsidRPr="001E4973" w:rsidRDefault="00890BDF" w:rsidP="00B43DC3">
      <w:pPr>
        <w:pStyle w:val="af1"/>
        <w:numPr>
          <w:ilvl w:val="0"/>
          <w:numId w:val="7"/>
        </w:numPr>
        <w:spacing w:line="240" w:lineRule="auto"/>
        <w:jc w:val="both"/>
        <w:rPr>
          <w:rFonts w:ascii="Times New Roman" w:hAnsi="Times New Roman"/>
          <w:sz w:val="24"/>
          <w:szCs w:val="24"/>
        </w:rPr>
      </w:pPr>
      <w:r w:rsidRPr="00941714">
        <w:rPr>
          <w:rFonts w:ascii="Times New Roman" w:hAnsi="Times New Roman"/>
          <w:sz w:val="24"/>
          <w:szCs w:val="24"/>
        </w:rPr>
        <w:t>Связь поколений;</w:t>
      </w:r>
    </w:p>
    <w:p w:rsidR="00890BDF" w:rsidRPr="001E4973" w:rsidRDefault="00890BDF" w:rsidP="00B43DC3">
      <w:pPr>
        <w:pStyle w:val="af1"/>
        <w:numPr>
          <w:ilvl w:val="0"/>
          <w:numId w:val="7"/>
        </w:numPr>
        <w:spacing w:line="240" w:lineRule="auto"/>
        <w:jc w:val="both"/>
        <w:rPr>
          <w:rFonts w:ascii="Times New Roman" w:hAnsi="Times New Roman"/>
          <w:sz w:val="24"/>
          <w:szCs w:val="24"/>
        </w:rPr>
      </w:pPr>
      <w:r w:rsidRPr="001E4973">
        <w:rPr>
          <w:rFonts w:ascii="Times New Roman" w:hAnsi="Times New Roman"/>
          <w:sz w:val="24"/>
          <w:szCs w:val="24"/>
          <w:lang w:eastAsia="ru-RU"/>
        </w:rPr>
        <w:t>Патриот и гражданин</w:t>
      </w:r>
    </w:p>
    <w:p w:rsidR="00890BDF" w:rsidRPr="001E4973" w:rsidRDefault="00890BDF" w:rsidP="00B43DC3">
      <w:pPr>
        <w:pStyle w:val="af1"/>
        <w:numPr>
          <w:ilvl w:val="0"/>
          <w:numId w:val="7"/>
        </w:numPr>
        <w:spacing w:line="240" w:lineRule="auto"/>
        <w:jc w:val="both"/>
        <w:rPr>
          <w:rFonts w:ascii="Times New Roman" w:hAnsi="Times New Roman"/>
          <w:sz w:val="24"/>
          <w:szCs w:val="24"/>
        </w:rPr>
      </w:pPr>
      <w:r w:rsidRPr="001E4973">
        <w:rPr>
          <w:rFonts w:ascii="Times New Roman" w:hAnsi="Times New Roman"/>
          <w:sz w:val="24"/>
          <w:szCs w:val="24"/>
          <w:lang w:eastAsia="ru-RU"/>
        </w:rPr>
        <w:t>Мой край родной</w:t>
      </w:r>
    </w:p>
    <w:p w:rsidR="00890BDF" w:rsidRPr="001E4973" w:rsidRDefault="00890BDF" w:rsidP="00890BDF">
      <w:pPr>
        <w:pStyle w:val="af4"/>
        <w:tabs>
          <w:tab w:val="left" w:pos="5160"/>
        </w:tabs>
        <w:spacing w:before="0" w:beforeAutospacing="0" w:after="0" w:afterAutospacing="0"/>
        <w:ind w:left="142"/>
        <w:jc w:val="center"/>
        <w:rPr>
          <w:rFonts w:ascii="Times New Roman" w:hAnsi="Times New Roman" w:cs="Times New Roman"/>
          <w:b/>
          <w:bCs/>
          <w:sz w:val="24"/>
          <w:szCs w:val="24"/>
        </w:rPr>
      </w:pPr>
      <w:r w:rsidRPr="001E4973">
        <w:rPr>
          <w:rFonts w:ascii="Times New Roman" w:hAnsi="Times New Roman" w:cs="Times New Roman"/>
          <w:b/>
          <w:bCs/>
          <w:sz w:val="24"/>
          <w:szCs w:val="24"/>
        </w:rPr>
        <w:t xml:space="preserve">Проведённые  </w:t>
      </w:r>
      <w:r>
        <w:rPr>
          <w:rFonts w:ascii="Times New Roman" w:hAnsi="Times New Roman" w:cs="Times New Roman"/>
          <w:b/>
          <w:bCs/>
          <w:sz w:val="24"/>
          <w:szCs w:val="24"/>
        </w:rPr>
        <w:t xml:space="preserve">различные </w:t>
      </w:r>
      <w:r w:rsidRPr="001E4973">
        <w:rPr>
          <w:rFonts w:ascii="Times New Roman" w:hAnsi="Times New Roman" w:cs="Times New Roman"/>
          <w:b/>
          <w:bCs/>
          <w:sz w:val="24"/>
          <w:szCs w:val="24"/>
        </w:rPr>
        <w:t>мероприятия по направлениям подпрограммы «Я –гражданин»</w:t>
      </w:r>
    </w:p>
    <w:p w:rsidR="00890BDF" w:rsidRPr="00941714" w:rsidRDefault="00890BDF" w:rsidP="00890BDF">
      <w:pPr>
        <w:pStyle w:val="af2"/>
        <w:ind w:left="720"/>
        <w:rPr>
          <w:rFonts w:ascii="Times New Roman" w:eastAsia="MS Mincho" w:hAnsi="Times New Roman"/>
          <w:sz w:val="24"/>
          <w:szCs w:val="24"/>
        </w:rPr>
      </w:pPr>
      <w:r w:rsidRPr="00941714">
        <w:rPr>
          <w:rStyle w:val="HTML"/>
          <w:rFonts w:ascii="Times New Roman" w:eastAsia="MS Mincho" w:hAnsi="Times New Roman"/>
        </w:rPr>
        <w:t xml:space="preserve"> </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8"/>
        <w:gridCol w:w="173"/>
        <w:gridCol w:w="9880"/>
      </w:tblGrid>
      <w:tr w:rsidR="00890BDF" w:rsidRPr="00941714" w:rsidTr="00890BDF">
        <w:tc>
          <w:tcPr>
            <w:tcW w:w="10881" w:type="dxa"/>
            <w:gridSpan w:val="3"/>
            <w:tcBorders>
              <w:top w:val="single" w:sz="4" w:space="0" w:color="000000"/>
              <w:left w:val="single" w:sz="4" w:space="0" w:color="000000"/>
              <w:bottom w:val="single" w:sz="4" w:space="0" w:color="000000"/>
              <w:right w:val="single" w:sz="4" w:space="0" w:color="auto"/>
            </w:tcBorders>
          </w:tcPr>
          <w:p w:rsidR="00890BDF" w:rsidRPr="00941714" w:rsidRDefault="00890BDF" w:rsidP="00890BDF">
            <w:pPr>
              <w:jc w:val="center"/>
            </w:pPr>
            <w:r w:rsidRPr="00941714">
              <w:rPr>
                <w:b/>
                <w:bCs/>
              </w:rPr>
              <w:t>« Связь поколений</w:t>
            </w:r>
            <w:r w:rsidRPr="00941714">
              <w:t>»</w:t>
            </w:r>
          </w:p>
        </w:tc>
      </w:tr>
      <w:tr w:rsidR="00890BDF" w:rsidRPr="00941714" w:rsidTr="00890BDF">
        <w:tc>
          <w:tcPr>
            <w:tcW w:w="828"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sidRPr="00941714">
              <w:rPr>
                <w:b/>
              </w:rPr>
              <w:t>№</w:t>
            </w:r>
          </w:p>
        </w:tc>
        <w:tc>
          <w:tcPr>
            <w:tcW w:w="10053" w:type="dxa"/>
            <w:gridSpan w:val="2"/>
            <w:tcBorders>
              <w:top w:val="single" w:sz="4" w:space="0" w:color="000000"/>
              <w:left w:val="single" w:sz="4" w:space="0" w:color="000000"/>
              <w:bottom w:val="single" w:sz="4" w:space="0" w:color="000000"/>
              <w:right w:val="single" w:sz="4" w:space="0" w:color="auto"/>
            </w:tcBorders>
          </w:tcPr>
          <w:p w:rsidR="00890BDF" w:rsidRPr="00941714" w:rsidRDefault="00890BDF" w:rsidP="00890BDF">
            <w:pPr>
              <w:jc w:val="center"/>
              <w:rPr>
                <w:b/>
              </w:rPr>
            </w:pPr>
            <w:r w:rsidRPr="00941714">
              <w:rPr>
                <w:b/>
              </w:rPr>
              <w:t>Мероприятия</w:t>
            </w:r>
          </w:p>
        </w:tc>
      </w:tr>
      <w:tr w:rsidR="00890BDF" w:rsidRPr="00941714" w:rsidTr="00890BDF">
        <w:tc>
          <w:tcPr>
            <w:tcW w:w="828"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sidRPr="00941714">
              <w:rPr>
                <w:b/>
              </w:rPr>
              <w:t>1</w:t>
            </w:r>
          </w:p>
        </w:tc>
        <w:tc>
          <w:tcPr>
            <w:tcW w:w="10053"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pPr>
            <w:r>
              <w:t xml:space="preserve">Классные часы: «День  окончания </w:t>
            </w:r>
            <w:r w:rsidRPr="00941714">
              <w:t>Второй мировой войны</w:t>
            </w:r>
            <w:r>
              <w:t xml:space="preserve">», </w:t>
            </w:r>
            <w:r w:rsidRPr="00941714">
              <w:t xml:space="preserve"> Дню героев России</w:t>
            </w:r>
            <w:r>
              <w:t xml:space="preserve">, </w:t>
            </w:r>
            <w:r w:rsidRPr="00941714">
              <w:t>900 дней мужества</w:t>
            </w:r>
            <w:r>
              <w:t>.</w:t>
            </w:r>
          </w:p>
        </w:tc>
      </w:tr>
      <w:tr w:rsidR="00890BDF" w:rsidRPr="00941714" w:rsidTr="00890BDF">
        <w:trPr>
          <w:trHeight w:val="417"/>
        </w:trPr>
        <w:tc>
          <w:tcPr>
            <w:tcW w:w="828"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2</w:t>
            </w:r>
          </w:p>
        </w:tc>
        <w:tc>
          <w:tcPr>
            <w:tcW w:w="10053"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pPr>
            <w:r w:rsidRPr="00941714">
              <w:t>День защитника Отечества</w:t>
            </w:r>
            <w:r>
              <w:t>.</w:t>
            </w:r>
            <w:r w:rsidRPr="00941714">
              <w:t xml:space="preserve"> </w:t>
            </w:r>
            <w:r>
              <w:t xml:space="preserve"> </w:t>
            </w:r>
          </w:p>
        </w:tc>
      </w:tr>
      <w:tr w:rsidR="00890BDF" w:rsidRPr="00941714" w:rsidTr="00890BDF">
        <w:tc>
          <w:tcPr>
            <w:tcW w:w="828"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3</w:t>
            </w:r>
          </w:p>
        </w:tc>
        <w:tc>
          <w:tcPr>
            <w:tcW w:w="10053"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pPr>
            <w:r w:rsidRPr="00941714">
              <w:t>День Победы – весенняя «Неделя добра», организация шефской помощи ветеранам войны и труда.</w:t>
            </w:r>
          </w:p>
        </w:tc>
      </w:tr>
      <w:tr w:rsidR="00890BDF" w:rsidRPr="00941714" w:rsidTr="00890BDF">
        <w:tc>
          <w:tcPr>
            <w:tcW w:w="828"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sidRPr="00941714">
              <w:rPr>
                <w:b/>
              </w:rPr>
              <w:t>6</w:t>
            </w:r>
          </w:p>
        </w:tc>
        <w:tc>
          <w:tcPr>
            <w:tcW w:w="10053"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pPr>
            <w:r w:rsidRPr="00941714">
              <w:t xml:space="preserve">Разработка и использование учебных ситуаций по гражданско - патриотическому воспитанию </w:t>
            </w:r>
            <w:r w:rsidRPr="00941714">
              <w:lastRenderedPageBreak/>
              <w:t xml:space="preserve">на уроках. </w:t>
            </w:r>
          </w:p>
        </w:tc>
      </w:tr>
      <w:tr w:rsidR="00890BDF" w:rsidRPr="00941714" w:rsidTr="00890BDF">
        <w:tc>
          <w:tcPr>
            <w:tcW w:w="828"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lastRenderedPageBreak/>
              <w:t>5</w:t>
            </w:r>
          </w:p>
        </w:tc>
        <w:tc>
          <w:tcPr>
            <w:tcW w:w="10053"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pPr>
            <w:r w:rsidRPr="00941714">
              <w:t xml:space="preserve">Участие в соревнованиях   </w:t>
            </w:r>
            <w:r>
              <w:t xml:space="preserve"> </w:t>
            </w:r>
            <w:r w:rsidRPr="00941714">
              <w:t>«Президентские состязания».</w:t>
            </w:r>
          </w:p>
        </w:tc>
      </w:tr>
      <w:tr w:rsidR="00890BDF" w:rsidRPr="00941714" w:rsidTr="00890BDF">
        <w:trPr>
          <w:trHeight w:val="569"/>
        </w:trPr>
        <w:tc>
          <w:tcPr>
            <w:tcW w:w="828"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6</w:t>
            </w:r>
          </w:p>
        </w:tc>
        <w:tc>
          <w:tcPr>
            <w:tcW w:w="10053" w:type="dxa"/>
            <w:gridSpan w:val="2"/>
            <w:tcBorders>
              <w:top w:val="single" w:sz="4" w:space="0" w:color="000000"/>
              <w:left w:val="single" w:sz="4" w:space="0" w:color="000000"/>
              <w:bottom w:val="single" w:sz="4" w:space="0" w:color="000000"/>
              <w:right w:val="single" w:sz="4" w:space="0" w:color="000000"/>
            </w:tcBorders>
          </w:tcPr>
          <w:p w:rsidR="00890BDF" w:rsidRPr="00DC7807" w:rsidRDefault="00890BDF" w:rsidP="00890BDF">
            <w:pPr>
              <w:shd w:val="clear" w:color="auto" w:fill="FFFFFF"/>
              <w:jc w:val="both"/>
              <w:rPr>
                <w:color w:val="000000"/>
                <w:spacing w:val="5"/>
              </w:rPr>
            </w:pPr>
            <w:r w:rsidRPr="00DC7807">
              <w:rPr>
                <w:color w:val="000000"/>
              </w:rPr>
              <w:t xml:space="preserve">Организация и проведение мероприятий, посвященных государственным праздникам,  </w:t>
            </w:r>
            <w:r w:rsidRPr="00DC7807">
              <w:rPr>
                <w:color w:val="000000"/>
                <w:spacing w:val="5"/>
              </w:rPr>
              <w:t>юбилейным,    историческим датам Российский Федерации:</w:t>
            </w:r>
          </w:p>
          <w:p w:rsidR="00890BDF" w:rsidRPr="00123C20" w:rsidRDefault="00890BDF" w:rsidP="00890BDF">
            <w:pPr>
              <w:shd w:val="clear" w:color="auto" w:fill="FFFFFF"/>
              <w:rPr>
                <w:color w:val="000000"/>
                <w:spacing w:val="-4"/>
              </w:rPr>
            </w:pPr>
            <w:r w:rsidRPr="00DC7807">
              <w:rPr>
                <w:color w:val="000000"/>
                <w:spacing w:val="5"/>
              </w:rPr>
              <w:t>-  70 лет со дня битвы на</w:t>
            </w:r>
            <w:r w:rsidRPr="00DC7807">
              <w:rPr>
                <w:color w:val="000000"/>
              </w:rPr>
              <w:t xml:space="preserve">  </w:t>
            </w:r>
            <w:r w:rsidRPr="00DC7807">
              <w:rPr>
                <w:color w:val="000000"/>
                <w:spacing w:val="7"/>
              </w:rPr>
              <w:t xml:space="preserve">Курской дуге;                                                         </w:t>
            </w:r>
            <w:r>
              <w:rPr>
                <w:color w:val="000000"/>
                <w:spacing w:val="7"/>
              </w:rPr>
              <w:t xml:space="preserve">                              </w:t>
            </w:r>
            <w:r w:rsidRPr="00DC7807">
              <w:rPr>
                <w:color w:val="000000"/>
                <w:spacing w:val="7"/>
              </w:rPr>
              <w:t xml:space="preserve">     </w:t>
            </w:r>
            <w:r w:rsidRPr="00DC7807">
              <w:rPr>
                <w:color w:val="000000"/>
                <w:spacing w:val="-4"/>
              </w:rPr>
              <w:t xml:space="preserve">- 69-летие Победы в Великой Отечественной войне;                                                              </w:t>
            </w:r>
            <w:r>
              <w:rPr>
                <w:color w:val="000000"/>
                <w:spacing w:val="-4"/>
              </w:rPr>
              <w:t xml:space="preserve">                        </w:t>
            </w:r>
            <w:r w:rsidRPr="00DC7807">
              <w:rPr>
                <w:color w:val="000000"/>
                <w:spacing w:val="-4"/>
              </w:rPr>
              <w:t xml:space="preserve"> - </w:t>
            </w:r>
            <w:r w:rsidRPr="00DC7807">
              <w:rPr>
                <w:lang w:eastAsia="en-US"/>
              </w:rPr>
              <w:t xml:space="preserve">Урок мужества «Дневник Тани Савичевой».                                                          </w:t>
            </w:r>
            <w:r>
              <w:rPr>
                <w:lang w:eastAsia="en-US"/>
              </w:rPr>
              <w:t xml:space="preserve">                                 </w:t>
            </w:r>
            <w:r w:rsidRPr="00DC7807">
              <w:rPr>
                <w:lang w:eastAsia="en-US"/>
              </w:rPr>
              <w:t xml:space="preserve">  - Поисковая работа «Бессмертный полк».                                                              </w:t>
            </w:r>
            <w:r>
              <w:rPr>
                <w:lang w:eastAsia="en-US"/>
              </w:rPr>
              <w:t xml:space="preserve">                                     </w:t>
            </w:r>
            <w:r w:rsidRPr="00DC7807">
              <w:rPr>
                <w:lang w:eastAsia="en-US"/>
              </w:rPr>
              <w:t xml:space="preserve">    – Осенняя и весенняя «Неделя добра» (помощь детскому саду в уборке территории</w:t>
            </w:r>
            <w:r>
              <w:rPr>
                <w:lang w:eastAsia="en-US"/>
              </w:rPr>
              <w:t xml:space="preserve">. </w:t>
            </w:r>
            <w:r w:rsidRPr="00DC7807">
              <w:rPr>
                <w:lang w:eastAsia="en-US"/>
              </w:rPr>
              <w:t xml:space="preserve"> Помощь и   подготовка открыток для ветеранов).                                                                   </w:t>
            </w:r>
            <w:r>
              <w:rPr>
                <w:lang w:eastAsia="en-US"/>
              </w:rPr>
              <w:t xml:space="preserve"> </w:t>
            </w:r>
            <w:r>
              <w:rPr>
                <w:sz w:val="26"/>
                <w:szCs w:val="26"/>
                <w:lang w:eastAsia="en-US"/>
              </w:rPr>
              <w:t xml:space="preserve">  </w:t>
            </w:r>
            <w:r w:rsidRPr="00941714">
              <w:rPr>
                <w:color w:val="000000"/>
                <w:spacing w:val="-4"/>
              </w:rPr>
              <w:t xml:space="preserve">              </w:t>
            </w:r>
          </w:p>
        </w:tc>
      </w:tr>
      <w:tr w:rsidR="00890BDF" w:rsidRPr="00941714" w:rsidTr="00890BDF">
        <w:tc>
          <w:tcPr>
            <w:tcW w:w="828"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7</w:t>
            </w:r>
          </w:p>
        </w:tc>
        <w:tc>
          <w:tcPr>
            <w:tcW w:w="10053"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shd w:val="clear" w:color="auto" w:fill="FFFFFF"/>
              <w:ind w:left="5"/>
              <w:rPr>
                <w:color w:val="000000"/>
                <w:spacing w:val="-7"/>
              </w:rPr>
            </w:pPr>
            <w:r w:rsidRPr="00941714">
              <w:rPr>
                <w:color w:val="000000"/>
                <w:spacing w:val="-4"/>
              </w:rPr>
              <w:t xml:space="preserve">Проведение    единых   уроков,    внеурочных    занятий,    направленных    на    правовое </w:t>
            </w:r>
            <w:r w:rsidRPr="00941714">
              <w:rPr>
                <w:color w:val="000000"/>
                <w:spacing w:val="-7"/>
              </w:rPr>
              <w:t xml:space="preserve">просвещение обучающихся:             </w:t>
            </w:r>
            <w:r>
              <w:rPr>
                <w:color w:val="000000"/>
                <w:spacing w:val="-7"/>
              </w:rPr>
              <w:t xml:space="preserve">                                                                                                                                          </w:t>
            </w:r>
            <w:r w:rsidRPr="00941714">
              <w:rPr>
                <w:color w:val="000000"/>
                <w:spacing w:val="-7"/>
              </w:rPr>
              <w:t xml:space="preserve">  * 20 лет Конституции РФ;                                                                        </w:t>
            </w:r>
            <w:r>
              <w:rPr>
                <w:color w:val="000000"/>
                <w:spacing w:val="-7"/>
              </w:rPr>
              <w:t xml:space="preserve">                                                                             </w:t>
            </w:r>
            <w:r w:rsidRPr="00941714">
              <w:rPr>
                <w:color w:val="000000"/>
                <w:spacing w:val="-7"/>
              </w:rPr>
              <w:t xml:space="preserve">  * Навстречу Универсиаде;                                                                        </w:t>
            </w:r>
            <w:r>
              <w:rPr>
                <w:color w:val="000000"/>
                <w:spacing w:val="-7"/>
              </w:rPr>
              <w:t xml:space="preserve">                                                                                           </w:t>
            </w:r>
            <w:r w:rsidRPr="00941714">
              <w:rPr>
                <w:color w:val="000000"/>
                <w:spacing w:val="-7"/>
              </w:rPr>
              <w:t xml:space="preserve">  * История становления </w:t>
            </w:r>
            <w:r w:rsidRPr="00941714">
              <w:t xml:space="preserve">  Гражданской обороны.</w:t>
            </w:r>
            <w:r w:rsidRPr="00941714">
              <w:rPr>
                <w:color w:val="000000"/>
                <w:spacing w:val="-7"/>
              </w:rPr>
              <w:t xml:space="preserve">                                          </w:t>
            </w:r>
            <w:r>
              <w:rPr>
                <w:color w:val="000000"/>
                <w:spacing w:val="-7"/>
              </w:rPr>
              <w:t xml:space="preserve">                                     </w:t>
            </w:r>
            <w:r w:rsidRPr="00941714">
              <w:rPr>
                <w:color w:val="000000"/>
                <w:spacing w:val="-7"/>
              </w:rPr>
              <w:t xml:space="preserve">  </w:t>
            </w:r>
            <w:r>
              <w:rPr>
                <w:color w:val="000000"/>
                <w:spacing w:val="-7"/>
              </w:rPr>
              <w:t xml:space="preserve">                            </w:t>
            </w:r>
            <w:r w:rsidRPr="00941714">
              <w:rPr>
                <w:color w:val="000000"/>
                <w:spacing w:val="-7"/>
              </w:rPr>
              <w:t xml:space="preserve">  * Формирование толерантного отношения к инвалидам.  </w:t>
            </w:r>
          </w:p>
        </w:tc>
      </w:tr>
      <w:tr w:rsidR="00890BDF" w:rsidRPr="00941714" w:rsidTr="00890BDF">
        <w:trPr>
          <w:trHeight w:val="558"/>
        </w:trPr>
        <w:tc>
          <w:tcPr>
            <w:tcW w:w="828" w:type="dxa"/>
            <w:tcBorders>
              <w:top w:val="single" w:sz="4" w:space="0" w:color="000000"/>
              <w:left w:val="single" w:sz="4" w:space="0" w:color="000000"/>
              <w:right w:val="single" w:sz="4" w:space="0" w:color="000000"/>
            </w:tcBorders>
          </w:tcPr>
          <w:p w:rsidR="00890BDF" w:rsidRPr="00941714" w:rsidRDefault="00890BDF" w:rsidP="00890BDF">
            <w:pPr>
              <w:jc w:val="center"/>
              <w:rPr>
                <w:b/>
              </w:rPr>
            </w:pPr>
            <w:r>
              <w:rPr>
                <w:b/>
              </w:rPr>
              <w:t xml:space="preserve">8 </w:t>
            </w:r>
          </w:p>
        </w:tc>
        <w:tc>
          <w:tcPr>
            <w:tcW w:w="10053" w:type="dxa"/>
            <w:gridSpan w:val="2"/>
            <w:tcBorders>
              <w:top w:val="single" w:sz="4" w:space="0" w:color="000000"/>
              <w:left w:val="single" w:sz="4" w:space="0" w:color="000000"/>
              <w:right w:val="single" w:sz="4" w:space="0" w:color="000000"/>
            </w:tcBorders>
          </w:tcPr>
          <w:p w:rsidR="00890BDF" w:rsidRPr="00941714" w:rsidRDefault="00890BDF" w:rsidP="00890BDF">
            <w:pPr>
              <w:pStyle w:val="af2"/>
              <w:snapToGrid w:val="0"/>
              <w:jc w:val="center"/>
              <w:rPr>
                <w:rStyle w:val="HTML"/>
                <w:rFonts w:ascii="Times New Roman" w:eastAsia="MS Mincho" w:hAnsi="Times New Roman"/>
                <w:b/>
              </w:rPr>
            </w:pPr>
            <w:r w:rsidRPr="00941714">
              <w:rPr>
                <w:rStyle w:val="HTML"/>
                <w:rFonts w:ascii="Times New Roman" w:eastAsia="MS Mincho" w:hAnsi="Times New Roman"/>
                <w:b/>
              </w:rPr>
              <w:t>Вахта памяти:</w:t>
            </w:r>
          </w:p>
          <w:p w:rsidR="00890BDF" w:rsidRPr="00941714" w:rsidRDefault="00890BDF" w:rsidP="00890BDF">
            <w:pPr>
              <w:pStyle w:val="af2"/>
              <w:snapToGrid w:val="0"/>
              <w:jc w:val="center"/>
              <w:rPr>
                <w:rStyle w:val="HTML"/>
                <w:rFonts w:ascii="Times New Roman" w:eastAsia="MS Mincho" w:hAnsi="Times New Roman"/>
                <w:b/>
              </w:rPr>
            </w:pPr>
          </w:p>
          <w:p w:rsidR="00890BDF" w:rsidRPr="00941714" w:rsidRDefault="00890BDF" w:rsidP="00B43DC3">
            <w:pPr>
              <w:pStyle w:val="af2"/>
              <w:numPr>
                <w:ilvl w:val="0"/>
                <w:numId w:val="11"/>
              </w:numPr>
              <w:suppressAutoHyphens/>
              <w:ind w:left="259" w:firstLine="0"/>
              <w:jc w:val="center"/>
              <w:rPr>
                <w:rStyle w:val="HTML"/>
                <w:rFonts w:ascii="Times New Roman" w:eastAsia="MS Mincho" w:hAnsi="Times New Roman"/>
                <w:b/>
                <w:u w:val="single"/>
              </w:rPr>
            </w:pPr>
            <w:r w:rsidRPr="00941714">
              <w:rPr>
                <w:rStyle w:val="HTML"/>
                <w:rFonts w:ascii="Times New Roman" w:eastAsia="MS Mincho" w:hAnsi="Times New Roman"/>
                <w:b/>
                <w:u w:val="single"/>
              </w:rPr>
              <w:t>Посвященная блокаде Ленинграда:</w:t>
            </w:r>
          </w:p>
          <w:p w:rsidR="00890BDF" w:rsidRPr="00C12AB2" w:rsidRDefault="00890BDF" w:rsidP="00B43DC3">
            <w:pPr>
              <w:pStyle w:val="af2"/>
              <w:numPr>
                <w:ilvl w:val="0"/>
                <w:numId w:val="33"/>
              </w:numPr>
              <w:rPr>
                <w:rStyle w:val="HTML"/>
                <w:rFonts w:ascii="Times New Roman" w:eastAsia="MS Mincho" w:hAnsi="Times New Roman"/>
              </w:rPr>
            </w:pPr>
            <w:r w:rsidRPr="002E035E">
              <w:rPr>
                <w:rFonts w:ascii="Times New Roman" w:hAnsi="Times New Roman"/>
                <w:sz w:val="24"/>
                <w:szCs w:val="24"/>
              </w:rPr>
              <w:t>Классные часы, посвященные</w:t>
            </w:r>
            <w:r w:rsidRPr="00941714">
              <w:rPr>
                <w:sz w:val="24"/>
                <w:szCs w:val="24"/>
              </w:rPr>
              <w:t xml:space="preserve"> </w:t>
            </w:r>
            <w:r>
              <w:rPr>
                <w:rStyle w:val="HTML"/>
                <w:rFonts w:ascii="Times New Roman" w:eastAsia="MS Mincho" w:hAnsi="Times New Roman"/>
              </w:rPr>
              <w:t xml:space="preserve"> </w:t>
            </w:r>
            <w:r w:rsidRPr="00941714">
              <w:rPr>
                <w:rStyle w:val="HTML"/>
                <w:rFonts w:ascii="Times New Roman" w:eastAsia="MS Mincho" w:hAnsi="Times New Roman"/>
              </w:rPr>
              <w:t xml:space="preserve"> «Памят</w:t>
            </w:r>
            <w:r>
              <w:rPr>
                <w:rStyle w:val="HTML"/>
                <w:rFonts w:ascii="Times New Roman" w:eastAsia="MS Mincho" w:hAnsi="Times New Roman"/>
              </w:rPr>
              <w:t>и</w:t>
            </w:r>
            <w:r w:rsidRPr="00941714">
              <w:rPr>
                <w:rStyle w:val="HTML"/>
                <w:rFonts w:ascii="Times New Roman" w:eastAsia="MS Mincho" w:hAnsi="Times New Roman"/>
              </w:rPr>
              <w:t xml:space="preserve"> о подвиге Ленинграда»,</w:t>
            </w:r>
            <w:r>
              <w:rPr>
                <w:rStyle w:val="HTML"/>
                <w:rFonts w:ascii="Times New Roman" w:eastAsia="MS Mincho" w:hAnsi="Times New Roman"/>
              </w:rPr>
              <w:t xml:space="preserve"> «Дню </w:t>
            </w:r>
            <w:r w:rsidRPr="00C12AB2">
              <w:rPr>
                <w:rStyle w:val="HTML"/>
                <w:rFonts w:ascii="Times New Roman" w:eastAsia="MS Mincho" w:hAnsi="Times New Roman"/>
              </w:rPr>
              <w:t xml:space="preserve"> полного освобождения Ленинграда от фашистской блокады».</w:t>
            </w:r>
          </w:p>
          <w:p w:rsidR="00890BDF" w:rsidRPr="00DC7807" w:rsidRDefault="00890BDF" w:rsidP="00B43DC3">
            <w:pPr>
              <w:pStyle w:val="af2"/>
              <w:numPr>
                <w:ilvl w:val="0"/>
                <w:numId w:val="8"/>
              </w:numPr>
              <w:suppressAutoHyphens/>
              <w:ind w:left="259" w:firstLine="0"/>
              <w:rPr>
                <w:rStyle w:val="HTML"/>
                <w:rFonts w:ascii="Times New Roman" w:eastAsia="MS Mincho" w:hAnsi="Times New Roman"/>
              </w:rPr>
            </w:pPr>
            <w:r>
              <w:rPr>
                <w:rStyle w:val="HTML"/>
                <w:rFonts w:ascii="Times New Roman" w:eastAsia="MS Mincho" w:hAnsi="Times New Roman"/>
              </w:rPr>
              <w:t>П</w:t>
            </w:r>
            <w:r w:rsidRPr="00DC7807">
              <w:rPr>
                <w:rStyle w:val="HTML"/>
                <w:rFonts w:ascii="Times New Roman" w:eastAsia="MS Mincho" w:hAnsi="Times New Roman"/>
              </w:rPr>
              <w:t>оздравление ветеранов «Открытка ветерану…».</w:t>
            </w:r>
          </w:p>
          <w:p w:rsidR="00890BDF" w:rsidRDefault="00890BDF" w:rsidP="00890BDF">
            <w:pPr>
              <w:pStyle w:val="af2"/>
              <w:rPr>
                <w:b/>
                <w:sz w:val="24"/>
                <w:szCs w:val="24"/>
                <w:u w:val="single"/>
              </w:rPr>
            </w:pPr>
            <w:r w:rsidRPr="00941714">
              <w:rPr>
                <w:b/>
                <w:sz w:val="24"/>
                <w:szCs w:val="24"/>
                <w:u w:val="single"/>
              </w:rPr>
              <w:t>2. Мероприятия, посвящённые   Дню  Победы:</w:t>
            </w:r>
            <w:r>
              <w:rPr>
                <w:b/>
                <w:sz w:val="24"/>
                <w:szCs w:val="24"/>
                <w:u w:val="single"/>
              </w:rPr>
              <w:t xml:space="preserve">                                                                     </w:t>
            </w:r>
          </w:p>
          <w:p w:rsidR="00890BDF" w:rsidRPr="00C12AB2" w:rsidRDefault="00890BDF" w:rsidP="00890BDF">
            <w:pPr>
              <w:pStyle w:val="af2"/>
              <w:rPr>
                <w:rFonts w:ascii="Times New Roman" w:eastAsia="MS Mincho" w:hAnsi="Times New Roman"/>
                <w:sz w:val="24"/>
                <w:szCs w:val="24"/>
              </w:rPr>
            </w:pPr>
            <w:r>
              <w:rPr>
                <w:rFonts w:ascii="Times New Roman" w:hAnsi="Times New Roman"/>
                <w:sz w:val="24"/>
                <w:szCs w:val="24"/>
              </w:rPr>
              <w:t>1</w:t>
            </w:r>
            <w:r w:rsidRPr="00704A73">
              <w:rPr>
                <w:rFonts w:ascii="Times New Roman" w:hAnsi="Times New Roman"/>
                <w:sz w:val="24"/>
                <w:szCs w:val="24"/>
              </w:rPr>
              <w:t xml:space="preserve">.   </w:t>
            </w:r>
            <w:r w:rsidRPr="00C12AB2">
              <w:rPr>
                <w:rFonts w:ascii="Times New Roman" w:hAnsi="Times New Roman"/>
                <w:sz w:val="24"/>
                <w:szCs w:val="24"/>
              </w:rPr>
              <w:t xml:space="preserve">Классные часы: «Священная война», «Вспомним всех поимённо», «Юность, опалённая войной», «Вспоминаем день войны»,  «Начало  контрнаступления под Москвой - </w:t>
            </w:r>
            <w:smartTag w:uri="urn:schemas-microsoft-com:office:smarttags" w:element="metricconverter">
              <w:smartTagPr>
                <w:attr w:name="ProductID" w:val="1941 г"/>
              </w:smartTagPr>
              <w:r w:rsidRPr="00C12AB2">
                <w:rPr>
                  <w:rFonts w:ascii="Times New Roman" w:hAnsi="Times New Roman"/>
                  <w:sz w:val="24"/>
                  <w:szCs w:val="24"/>
                </w:rPr>
                <w:t>1941 г</w:t>
              </w:r>
            </w:smartTag>
            <w:r w:rsidRPr="00C12AB2">
              <w:rPr>
                <w:rFonts w:ascii="Times New Roman" w:hAnsi="Times New Roman"/>
                <w:sz w:val="24"/>
                <w:szCs w:val="24"/>
              </w:rPr>
              <w:t xml:space="preserve">.», «Снятие блокады Ленинграда - 1944г.», «Победа под Сталинградом – </w:t>
            </w:r>
            <w:smartTag w:uri="urn:schemas-microsoft-com:office:smarttags" w:element="metricconverter">
              <w:smartTagPr>
                <w:attr w:name="ProductID" w:val="1943 г"/>
              </w:smartTagPr>
              <w:r w:rsidRPr="00C12AB2">
                <w:rPr>
                  <w:rFonts w:ascii="Times New Roman" w:hAnsi="Times New Roman"/>
                  <w:sz w:val="24"/>
                  <w:szCs w:val="24"/>
                </w:rPr>
                <w:t>1943 г</w:t>
              </w:r>
            </w:smartTag>
            <w:r w:rsidRPr="00C12AB2">
              <w:rPr>
                <w:rFonts w:ascii="Times New Roman" w:hAnsi="Times New Roman"/>
                <w:sz w:val="24"/>
                <w:szCs w:val="24"/>
              </w:rPr>
              <w:t xml:space="preserve">. », «Победа в ВОВ – </w:t>
            </w:r>
            <w:smartTag w:uri="urn:schemas-microsoft-com:office:smarttags" w:element="metricconverter">
              <w:smartTagPr>
                <w:attr w:name="ProductID" w:val="1941 г"/>
              </w:smartTagPr>
              <w:r w:rsidRPr="00C12AB2">
                <w:rPr>
                  <w:rFonts w:ascii="Times New Roman" w:hAnsi="Times New Roman"/>
                  <w:sz w:val="24"/>
                  <w:szCs w:val="24"/>
                </w:rPr>
                <w:t>1941 г</w:t>
              </w:r>
            </w:smartTag>
            <w:r w:rsidRPr="00C12AB2">
              <w:rPr>
                <w:rFonts w:ascii="Times New Roman" w:hAnsi="Times New Roman"/>
                <w:sz w:val="24"/>
                <w:szCs w:val="24"/>
              </w:rPr>
              <w:t>.-</w:t>
            </w:r>
            <w:smartTag w:uri="urn:schemas-microsoft-com:office:smarttags" w:element="metricconverter">
              <w:smartTagPr>
                <w:attr w:name="ProductID" w:val="1945 г"/>
              </w:smartTagPr>
              <w:r w:rsidRPr="00C12AB2">
                <w:rPr>
                  <w:rFonts w:ascii="Times New Roman" w:hAnsi="Times New Roman"/>
                  <w:sz w:val="24"/>
                  <w:szCs w:val="24"/>
                </w:rPr>
                <w:t>1945 г</w:t>
              </w:r>
            </w:smartTag>
            <w:r w:rsidRPr="00C12AB2">
              <w:rPr>
                <w:rFonts w:ascii="Times New Roman" w:hAnsi="Times New Roman"/>
                <w:sz w:val="24"/>
                <w:szCs w:val="24"/>
              </w:rPr>
              <w:t>.»</w:t>
            </w:r>
            <w:r>
              <w:rPr>
                <w:rFonts w:ascii="Times New Roman" w:hAnsi="Times New Roman"/>
                <w:sz w:val="24"/>
                <w:szCs w:val="24"/>
              </w:rPr>
              <w:t xml:space="preserve">, </w:t>
            </w:r>
            <w:r w:rsidRPr="00C12AB2">
              <w:rPr>
                <w:rFonts w:ascii="Times New Roman" w:hAnsi="Times New Roman"/>
                <w:sz w:val="24"/>
                <w:szCs w:val="24"/>
              </w:rPr>
              <w:t xml:space="preserve"> чтение художественных книг о гер</w:t>
            </w:r>
            <w:r>
              <w:rPr>
                <w:rFonts w:ascii="Times New Roman" w:hAnsi="Times New Roman"/>
                <w:sz w:val="24"/>
                <w:szCs w:val="24"/>
              </w:rPr>
              <w:t>оях Великой Отечественной войны.</w:t>
            </w:r>
          </w:p>
          <w:p w:rsidR="00890BDF" w:rsidRPr="00C12AB2" w:rsidRDefault="00890BDF" w:rsidP="00890BDF">
            <w:r>
              <w:t>2</w:t>
            </w:r>
            <w:r w:rsidRPr="00C12AB2">
              <w:t>.  Конкурс чтецов «Священная война»:  а) 1 – 5 классы; б) 6 – 11 классы.</w:t>
            </w:r>
          </w:p>
          <w:p w:rsidR="00890BDF" w:rsidRPr="00941714" w:rsidRDefault="00890BDF" w:rsidP="00890BDF">
            <w:r>
              <w:t xml:space="preserve"> 3</w:t>
            </w:r>
            <w:r w:rsidRPr="00704A73">
              <w:t xml:space="preserve">. Митинг славы «Памяти павших будем достойны»:                                      </w:t>
            </w:r>
            <w:r>
              <w:t xml:space="preserve">                                       </w:t>
            </w:r>
            <w:r w:rsidRPr="00704A73">
              <w:t xml:space="preserve">         • организация вахты памяти у памятника;                                                                 </w:t>
            </w:r>
            <w:r>
              <w:t xml:space="preserve">                                                         </w:t>
            </w:r>
            <w:r w:rsidRPr="00704A73">
              <w:t xml:space="preserve">  • возложение цветов;                                                                                                         </w:t>
            </w:r>
            <w:r>
              <w:t xml:space="preserve">                             </w:t>
            </w:r>
            <w:r w:rsidRPr="00704A73">
              <w:t xml:space="preserve">         • операция «Поздравление» ветеранов  сёл, школы.                                            </w:t>
            </w:r>
            <w:r>
              <w:t xml:space="preserve">                                     </w:t>
            </w:r>
            <w:r w:rsidRPr="00704A73">
              <w:t xml:space="preserve">  </w:t>
            </w:r>
            <w:r>
              <w:t>4</w:t>
            </w:r>
            <w:r w:rsidRPr="00704A73">
              <w:t xml:space="preserve">. Концерт для ветеранов и работников тыла.                                                              </w:t>
            </w:r>
            <w:r>
              <w:t xml:space="preserve">                                    </w:t>
            </w:r>
            <w:r w:rsidRPr="00704A73">
              <w:t xml:space="preserve">   </w:t>
            </w:r>
            <w:r>
              <w:t>5</w:t>
            </w:r>
            <w:r w:rsidRPr="00704A73">
              <w:t xml:space="preserve">. Участие в районных и краевых мероприятиях, посвящённых    Дню Победы.                                                                                                                               </w:t>
            </w:r>
          </w:p>
        </w:tc>
      </w:tr>
      <w:tr w:rsidR="00890BDF" w:rsidRPr="00941714" w:rsidTr="00890BDF">
        <w:tc>
          <w:tcPr>
            <w:tcW w:w="10881" w:type="dxa"/>
            <w:gridSpan w:val="3"/>
            <w:tcBorders>
              <w:top w:val="single" w:sz="4" w:space="0" w:color="000000"/>
              <w:left w:val="single" w:sz="4" w:space="0" w:color="000000"/>
              <w:bottom w:val="single" w:sz="4" w:space="0" w:color="000000"/>
              <w:right w:val="single" w:sz="4" w:space="0" w:color="auto"/>
            </w:tcBorders>
          </w:tcPr>
          <w:p w:rsidR="00890BDF" w:rsidRPr="00941714" w:rsidRDefault="00890BDF" w:rsidP="00890BDF">
            <w:pPr>
              <w:jc w:val="center"/>
            </w:pPr>
            <w:r w:rsidRPr="00941714">
              <w:rPr>
                <w:b/>
                <w:bCs/>
              </w:rPr>
              <w:t>« Растим патриота и гражданина России»</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97B6D" w:rsidRDefault="00890BDF" w:rsidP="00890BDF">
            <w:pPr>
              <w:jc w:val="center"/>
              <w:rPr>
                <w:b/>
              </w:rPr>
            </w:pPr>
            <w:r>
              <w:rPr>
                <w:b/>
              </w:rPr>
              <w:t>1</w:t>
            </w:r>
          </w:p>
        </w:tc>
        <w:tc>
          <w:tcPr>
            <w:tcW w:w="9880" w:type="dxa"/>
            <w:tcBorders>
              <w:top w:val="single" w:sz="4" w:space="0" w:color="000000"/>
              <w:left w:val="single" w:sz="4" w:space="0" w:color="000000"/>
              <w:bottom w:val="single" w:sz="4" w:space="0" w:color="000000"/>
              <w:right w:val="single" w:sz="4" w:space="0" w:color="000000"/>
            </w:tcBorders>
          </w:tcPr>
          <w:p w:rsidR="00890BDF" w:rsidRPr="00997B6D" w:rsidRDefault="00890BDF" w:rsidP="00890BDF">
            <w:pPr>
              <w:pStyle w:val="af4"/>
              <w:spacing w:before="0" w:beforeAutospacing="0" w:after="0" w:afterAutospacing="0"/>
              <w:jc w:val="both"/>
              <w:rPr>
                <w:rFonts w:ascii="Times New Roman" w:hAnsi="Times New Roman" w:cs="Times New Roman"/>
                <w:color w:val="auto"/>
                <w:sz w:val="24"/>
                <w:szCs w:val="24"/>
              </w:rPr>
            </w:pPr>
            <w:r w:rsidRPr="00997B6D">
              <w:rPr>
                <w:rFonts w:ascii="Times New Roman" w:hAnsi="Times New Roman" w:cs="Times New Roman"/>
                <w:color w:val="auto"/>
                <w:sz w:val="24"/>
                <w:szCs w:val="24"/>
              </w:rPr>
              <w:t xml:space="preserve">Коммунарский сбор «Мы </w:t>
            </w:r>
            <w:r>
              <w:rPr>
                <w:rFonts w:ascii="Times New Roman" w:hAnsi="Times New Roman" w:cs="Times New Roman"/>
                <w:color w:val="auto"/>
                <w:sz w:val="24"/>
                <w:szCs w:val="24"/>
              </w:rPr>
              <w:t>- лидеры</w:t>
            </w:r>
            <w:r w:rsidRPr="00997B6D">
              <w:rPr>
                <w:rFonts w:ascii="Times New Roman" w:hAnsi="Times New Roman" w:cs="Times New Roman"/>
                <w:color w:val="auto"/>
                <w:sz w:val="24"/>
                <w:szCs w:val="24"/>
              </w:rPr>
              <w:t>»</w:t>
            </w:r>
            <w:r>
              <w:rPr>
                <w:rFonts w:ascii="Times New Roman" w:hAnsi="Times New Roman" w:cs="Times New Roman"/>
                <w:color w:val="auto"/>
                <w:sz w:val="24"/>
                <w:szCs w:val="24"/>
              </w:rPr>
              <w:t>.</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97B6D" w:rsidRDefault="00890BDF" w:rsidP="00890BDF">
            <w:pPr>
              <w:jc w:val="center"/>
              <w:rPr>
                <w:b/>
              </w:rPr>
            </w:pPr>
            <w:r>
              <w:rPr>
                <w:b/>
              </w:rPr>
              <w:t>2</w:t>
            </w:r>
          </w:p>
        </w:tc>
        <w:tc>
          <w:tcPr>
            <w:tcW w:w="9880" w:type="dxa"/>
            <w:tcBorders>
              <w:top w:val="single" w:sz="4" w:space="0" w:color="000000"/>
              <w:left w:val="single" w:sz="4" w:space="0" w:color="000000"/>
              <w:bottom w:val="single" w:sz="4" w:space="0" w:color="000000"/>
              <w:right w:val="single" w:sz="4" w:space="0" w:color="000000"/>
            </w:tcBorders>
          </w:tcPr>
          <w:p w:rsidR="00890BDF" w:rsidRPr="00997B6D" w:rsidRDefault="00890BDF" w:rsidP="00890BDF">
            <w:pPr>
              <w:pStyle w:val="af4"/>
              <w:spacing w:before="0" w:beforeAutospacing="0" w:after="0" w:afterAutospacing="0"/>
              <w:jc w:val="both"/>
              <w:rPr>
                <w:rFonts w:ascii="Times New Roman" w:hAnsi="Times New Roman" w:cs="Times New Roman"/>
                <w:color w:val="auto"/>
                <w:sz w:val="24"/>
                <w:szCs w:val="24"/>
              </w:rPr>
            </w:pPr>
            <w:r w:rsidRPr="00997B6D">
              <w:rPr>
                <w:rFonts w:ascii="Times New Roman" w:hAnsi="Times New Roman" w:cs="Times New Roman"/>
                <w:color w:val="auto"/>
                <w:sz w:val="24"/>
                <w:szCs w:val="24"/>
              </w:rPr>
              <w:t>«Школа, район, край, страна» (изучаем символы государства)</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3</w:t>
            </w:r>
          </w:p>
        </w:tc>
        <w:tc>
          <w:tcPr>
            <w:tcW w:w="9880"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pPr>
            <w:r w:rsidRPr="00941714">
              <w:t>Классные часы, часы общения «Подросток и закон», «Знать и выполнять»…</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4</w:t>
            </w:r>
          </w:p>
        </w:tc>
        <w:tc>
          <w:tcPr>
            <w:tcW w:w="9880"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pPr>
            <w:r w:rsidRPr="00941714">
              <w:t>Конкурсы рисунков, плакатов по правовой тематике</w:t>
            </w:r>
            <w:r>
              <w:t>.</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5</w:t>
            </w:r>
          </w:p>
        </w:tc>
        <w:tc>
          <w:tcPr>
            <w:tcW w:w="9880"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pPr>
            <w:r w:rsidRPr="00941714">
              <w:t>Участие в  конкурсе «Правовой эрудит», турнирах знатоков права.</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6</w:t>
            </w:r>
          </w:p>
        </w:tc>
        <w:tc>
          <w:tcPr>
            <w:tcW w:w="9880"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shd w:val="clear" w:color="auto" w:fill="FFFFFF"/>
              <w:spacing w:line="322" w:lineRule="exact"/>
              <w:ind w:right="5" w:hanging="14"/>
              <w:jc w:val="both"/>
            </w:pPr>
            <w:r w:rsidRPr="00941714">
              <w:rPr>
                <w:color w:val="000000"/>
                <w:spacing w:val="-3"/>
              </w:rPr>
              <w:t>Организация и проведение слёта лидеров и руководителей детских общественных объединений.</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7</w:t>
            </w:r>
          </w:p>
        </w:tc>
        <w:tc>
          <w:tcPr>
            <w:tcW w:w="9880"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shd w:val="clear" w:color="auto" w:fill="FFFFFF"/>
              <w:ind w:right="-108"/>
              <w:jc w:val="both"/>
            </w:pPr>
            <w:r w:rsidRPr="00941714">
              <w:rPr>
                <w:color w:val="000000"/>
                <w:spacing w:val="-4"/>
              </w:rPr>
              <w:t>Участие в деятельности районного Школьного парламента</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8</w:t>
            </w:r>
          </w:p>
        </w:tc>
        <w:tc>
          <w:tcPr>
            <w:tcW w:w="9880"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r w:rsidRPr="00941714">
              <w:t>1.День Учителя</w:t>
            </w:r>
          </w:p>
          <w:p w:rsidR="00890BDF" w:rsidRPr="00941714" w:rsidRDefault="00890BDF" w:rsidP="00890BDF">
            <w:r w:rsidRPr="00941714">
              <w:t>2. День пожилого человека:</w:t>
            </w:r>
          </w:p>
          <w:p w:rsidR="00890BDF" w:rsidRPr="00941714" w:rsidRDefault="00890BDF" w:rsidP="00890BDF">
            <w:r w:rsidRPr="00941714">
              <w:t>- помощь престарелым людям, поздравления;</w:t>
            </w:r>
          </w:p>
          <w:p w:rsidR="00890BDF" w:rsidRPr="00941714" w:rsidRDefault="00890BDF" w:rsidP="00890BDF">
            <w:r w:rsidRPr="00941714">
              <w:t>-  классные часы;</w:t>
            </w:r>
          </w:p>
          <w:p w:rsidR="00890BDF" w:rsidRPr="00941714" w:rsidRDefault="00890BDF" w:rsidP="00890BDF">
            <w:pPr>
              <w:shd w:val="clear" w:color="auto" w:fill="FFFFFF"/>
              <w:ind w:right="1099"/>
              <w:jc w:val="both"/>
              <w:rPr>
                <w:color w:val="000000"/>
                <w:spacing w:val="-3"/>
              </w:rPr>
            </w:pPr>
            <w:r w:rsidRPr="00941714">
              <w:t>- концерт на базе СДК.</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t>9</w:t>
            </w:r>
          </w:p>
        </w:tc>
        <w:tc>
          <w:tcPr>
            <w:tcW w:w="9880"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shd w:val="clear" w:color="auto" w:fill="FFFFFF"/>
              <w:spacing w:line="322" w:lineRule="exact"/>
              <w:ind w:hanging="5"/>
              <w:jc w:val="both"/>
            </w:pPr>
            <w:r>
              <w:rPr>
                <w:color w:val="000000"/>
                <w:spacing w:val="-2"/>
              </w:rPr>
              <w:t>П</w:t>
            </w:r>
            <w:r w:rsidRPr="00941714">
              <w:rPr>
                <w:color w:val="000000"/>
                <w:spacing w:val="-2"/>
              </w:rPr>
              <w:t xml:space="preserve">оддержка раздела, посвященного районному Школьному парламенту, и </w:t>
            </w:r>
            <w:r w:rsidRPr="00941714">
              <w:rPr>
                <w:color w:val="000000"/>
                <w:spacing w:val="18"/>
              </w:rPr>
              <w:t xml:space="preserve">детским общественным объединениям, функционирующим на базе </w:t>
            </w:r>
            <w:r w:rsidRPr="00941714">
              <w:rPr>
                <w:color w:val="000000"/>
                <w:spacing w:val="2"/>
              </w:rPr>
              <w:t xml:space="preserve">общеобразовательных учреждений района, на сайте МБОУ ДОД «Шарыповский </w:t>
            </w:r>
            <w:r w:rsidRPr="00941714">
              <w:rPr>
                <w:color w:val="000000"/>
                <w:spacing w:val="-2"/>
              </w:rPr>
              <w:t>районный детско-юношеский центр № 35»</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pStyle w:val="af2"/>
              <w:snapToGrid w:val="0"/>
              <w:jc w:val="center"/>
              <w:rPr>
                <w:rStyle w:val="HTML"/>
                <w:rFonts w:ascii="Times New Roman" w:eastAsia="MS Mincho" w:hAnsi="Times New Roman"/>
                <w:b/>
              </w:rPr>
            </w:pPr>
            <w:r>
              <w:rPr>
                <w:rStyle w:val="HTML"/>
                <w:rFonts w:ascii="Times New Roman" w:eastAsia="MS Mincho" w:hAnsi="Times New Roman"/>
                <w:b/>
              </w:rPr>
              <w:t>16</w:t>
            </w:r>
          </w:p>
        </w:tc>
        <w:tc>
          <w:tcPr>
            <w:tcW w:w="9880"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pStyle w:val="af2"/>
              <w:snapToGrid w:val="0"/>
              <w:rPr>
                <w:rStyle w:val="HTML"/>
                <w:rFonts w:ascii="Times New Roman" w:eastAsia="MS Mincho" w:hAnsi="Times New Roman"/>
              </w:rPr>
            </w:pPr>
            <w:r w:rsidRPr="00941714">
              <w:rPr>
                <w:rStyle w:val="HTML"/>
                <w:rFonts w:ascii="Times New Roman" w:eastAsia="MS Mincho" w:hAnsi="Times New Roman"/>
              </w:rPr>
              <w:t>Мероприятия ко Дню народного единства:</w:t>
            </w:r>
          </w:p>
          <w:p w:rsidR="00890BDF" w:rsidRPr="00941714" w:rsidRDefault="00890BDF" w:rsidP="00B43DC3">
            <w:pPr>
              <w:pStyle w:val="af2"/>
              <w:numPr>
                <w:ilvl w:val="0"/>
                <w:numId w:val="9"/>
              </w:numPr>
              <w:suppressAutoHyphens/>
              <w:rPr>
                <w:rStyle w:val="HTML"/>
                <w:rFonts w:ascii="Times New Roman" w:eastAsia="MS Mincho" w:hAnsi="Times New Roman"/>
              </w:rPr>
            </w:pPr>
            <w:r w:rsidRPr="00941714">
              <w:rPr>
                <w:rStyle w:val="HTML"/>
                <w:rFonts w:ascii="Times New Roman" w:eastAsia="MS Mincho" w:hAnsi="Times New Roman"/>
              </w:rPr>
              <w:lastRenderedPageBreak/>
              <w:t>Конкурс рисунков «Вместе – целая страна» 1-7 классы</w:t>
            </w:r>
          </w:p>
          <w:p w:rsidR="00890BDF" w:rsidRPr="00941714" w:rsidRDefault="00890BDF" w:rsidP="00B43DC3">
            <w:pPr>
              <w:pStyle w:val="af2"/>
              <w:numPr>
                <w:ilvl w:val="0"/>
                <w:numId w:val="9"/>
              </w:numPr>
              <w:suppressAutoHyphens/>
              <w:rPr>
                <w:rStyle w:val="HTML"/>
                <w:rFonts w:ascii="Times New Roman" w:eastAsia="MS Mincho" w:hAnsi="Times New Roman"/>
              </w:rPr>
            </w:pPr>
            <w:r w:rsidRPr="00941714">
              <w:rPr>
                <w:rStyle w:val="HTML"/>
                <w:rFonts w:ascii="Times New Roman" w:eastAsia="MS Mincho" w:hAnsi="Times New Roman"/>
              </w:rPr>
              <w:t>Конкурс сочинений «Моя страна» -5-9 классы</w:t>
            </w:r>
          </w:p>
          <w:p w:rsidR="00890BDF" w:rsidRPr="00941714" w:rsidRDefault="00890BDF" w:rsidP="00B43DC3">
            <w:pPr>
              <w:pStyle w:val="af2"/>
              <w:numPr>
                <w:ilvl w:val="0"/>
                <w:numId w:val="9"/>
              </w:numPr>
              <w:suppressAutoHyphens/>
              <w:rPr>
                <w:rStyle w:val="HTML"/>
                <w:rFonts w:ascii="Times New Roman" w:eastAsia="MS Mincho" w:hAnsi="Times New Roman"/>
              </w:rPr>
            </w:pPr>
            <w:r w:rsidRPr="00941714">
              <w:rPr>
                <w:rStyle w:val="HTML"/>
                <w:rFonts w:ascii="Times New Roman" w:eastAsia="MS Mincho" w:hAnsi="Times New Roman"/>
              </w:rPr>
              <w:t>Неделя добрых дел (проведение бесед в начальной школе, субботник, поздравление ветеранов) 9-10 классы</w:t>
            </w:r>
          </w:p>
          <w:p w:rsidR="00890BDF" w:rsidRPr="00250E70" w:rsidRDefault="00890BDF" w:rsidP="00B43DC3">
            <w:pPr>
              <w:pStyle w:val="af2"/>
              <w:numPr>
                <w:ilvl w:val="0"/>
                <w:numId w:val="9"/>
              </w:numPr>
              <w:suppressAutoHyphens/>
              <w:rPr>
                <w:rFonts w:ascii="Times New Roman" w:eastAsia="MS Mincho" w:hAnsi="Times New Roman" w:cs="Courier New"/>
                <w:sz w:val="24"/>
                <w:szCs w:val="24"/>
              </w:rPr>
            </w:pPr>
            <w:r w:rsidRPr="00941714">
              <w:rPr>
                <w:rStyle w:val="HTML"/>
                <w:rFonts w:ascii="Times New Roman" w:eastAsia="MS Mincho" w:hAnsi="Times New Roman"/>
              </w:rPr>
              <w:t xml:space="preserve">Тематические классные часы, уроки гражданственности «Моя </w:t>
            </w:r>
            <w:r>
              <w:rPr>
                <w:rStyle w:val="HTML"/>
                <w:rFonts w:ascii="Times New Roman" w:eastAsia="MS Mincho" w:hAnsi="Times New Roman"/>
              </w:rPr>
              <w:t>Россия», «Моя Родина – Россия».</w:t>
            </w:r>
          </w:p>
        </w:tc>
      </w:tr>
      <w:tr w:rsidR="00890BDF" w:rsidRPr="00941714" w:rsidTr="00890BDF">
        <w:tc>
          <w:tcPr>
            <w:tcW w:w="1001"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Pr>
                <w:b/>
              </w:rPr>
              <w:lastRenderedPageBreak/>
              <w:t>18</w:t>
            </w:r>
          </w:p>
        </w:tc>
        <w:tc>
          <w:tcPr>
            <w:tcW w:w="9880"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pStyle w:val="af2"/>
              <w:snapToGrid w:val="0"/>
              <w:jc w:val="center"/>
              <w:rPr>
                <w:rStyle w:val="HTML"/>
                <w:rFonts w:ascii="Times New Roman" w:eastAsia="MS Mincho" w:hAnsi="Times New Roman"/>
                <w:b/>
              </w:rPr>
            </w:pPr>
            <w:r w:rsidRPr="00941714">
              <w:rPr>
                <w:rStyle w:val="HTML"/>
                <w:rFonts w:ascii="Times New Roman" w:eastAsia="MS Mincho" w:hAnsi="Times New Roman"/>
                <w:b/>
              </w:rPr>
              <w:t>Проведение тематических классных часов по толерантности:</w:t>
            </w:r>
          </w:p>
          <w:p w:rsidR="00890BDF" w:rsidRPr="00941714" w:rsidRDefault="00890BDF" w:rsidP="00890BDF">
            <w:pPr>
              <w:pStyle w:val="af2"/>
              <w:rPr>
                <w:rStyle w:val="HTML"/>
                <w:rFonts w:ascii="Times New Roman" w:eastAsia="MS Mincho" w:hAnsi="Times New Roman"/>
              </w:rPr>
            </w:pPr>
            <w:r w:rsidRPr="00941714">
              <w:rPr>
                <w:rStyle w:val="HTML"/>
                <w:rFonts w:ascii="Times New Roman" w:eastAsia="MS Mincho" w:hAnsi="Times New Roman"/>
              </w:rPr>
              <w:t>1 классы «Я и мы»</w:t>
            </w:r>
          </w:p>
          <w:p w:rsidR="00890BDF" w:rsidRPr="00941714" w:rsidRDefault="00890BDF" w:rsidP="00890BDF">
            <w:pPr>
              <w:pStyle w:val="af2"/>
              <w:rPr>
                <w:rStyle w:val="HTML"/>
                <w:rFonts w:ascii="Times New Roman" w:eastAsia="MS Mincho" w:hAnsi="Times New Roman"/>
              </w:rPr>
            </w:pPr>
            <w:r w:rsidRPr="00941714">
              <w:rPr>
                <w:rStyle w:val="HTML"/>
                <w:rFonts w:ascii="Times New Roman" w:eastAsia="MS Mincho" w:hAnsi="Times New Roman"/>
              </w:rPr>
              <w:t>2 классы «Мы все разные. Мы все – граждане одной страны»</w:t>
            </w:r>
          </w:p>
          <w:p w:rsidR="00890BDF" w:rsidRPr="00941714" w:rsidRDefault="00890BDF" w:rsidP="00890BDF">
            <w:pPr>
              <w:pStyle w:val="af2"/>
              <w:rPr>
                <w:rStyle w:val="HTML"/>
                <w:rFonts w:ascii="Times New Roman" w:eastAsia="MS Mincho" w:hAnsi="Times New Roman"/>
              </w:rPr>
            </w:pPr>
            <w:r w:rsidRPr="00941714">
              <w:rPr>
                <w:rStyle w:val="HTML"/>
                <w:rFonts w:ascii="Times New Roman" w:eastAsia="MS Mincho" w:hAnsi="Times New Roman"/>
              </w:rPr>
              <w:t>3 классы «Многоликий Красноярск»</w:t>
            </w:r>
          </w:p>
          <w:p w:rsidR="00890BDF" w:rsidRPr="00941714" w:rsidRDefault="00890BDF" w:rsidP="00890BDF">
            <w:pPr>
              <w:pStyle w:val="af2"/>
              <w:rPr>
                <w:rStyle w:val="HTML"/>
                <w:rFonts w:ascii="Times New Roman" w:eastAsia="MS Mincho" w:hAnsi="Times New Roman"/>
              </w:rPr>
            </w:pPr>
            <w:r w:rsidRPr="00941714">
              <w:rPr>
                <w:rStyle w:val="HTML"/>
                <w:rFonts w:ascii="Times New Roman" w:eastAsia="MS Mincho" w:hAnsi="Times New Roman"/>
              </w:rPr>
              <w:t>4 классы «Как поступать нельзя?»</w:t>
            </w:r>
          </w:p>
          <w:p w:rsidR="00890BDF" w:rsidRPr="00941714" w:rsidRDefault="00890BDF" w:rsidP="00890BDF">
            <w:pPr>
              <w:pStyle w:val="af2"/>
              <w:rPr>
                <w:rStyle w:val="HTML"/>
                <w:rFonts w:ascii="Times New Roman" w:eastAsia="MS Mincho" w:hAnsi="Times New Roman"/>
              </w:rPr>
            </w:pPr>
            <w:r w:rsidRPr="00941714">
              <w:rPr>
                <w:rStyle w:val="HTML"/>
                <w:rFonts w:ascii="Times New Roman" w:eastAsia="MS Mincho" w:hAnsi="Times New Roman"/>
              </w:rPr>
              <w:t>5 классы  «Что такое толерантность?»</w:t>
            </w:r>
          </w:p>
          <w:p w:rsidR="00890BDF" w:rsidRPr="00941714" w:rsidRDefault="00890BDF" w:rsidP="00890BDF">
            <w:pPr>
              <w:pStyle w:val="af2"/>
              <w:rPr>
                <w:rStyle w:val="HTML"/>
                <w:rFonts w:ascii="Times New Roman" w:eastAsia="MS Mincho" w:hAnsi="Times New Roman"/>
              </w:rPr>
            </w:pPr>
            <w:r w:rsidRPr="00941714">
              <w:rPr>
                <w:rStyle w:val="HTML"/>
                <w:rFonts w:ascii="Times New Roman" w:eastAsia="MS Mincho" w:hAnsi="Times New Roman"/>
              </w:rPr>
              <w:t>6 классы «Национальность и гражданство»</w:t>
            </w:r>
          </w:p>
          <w:p w:rsidR="00890BDF" w:rsidRPr="00941714" w:rsidRDefault="00890BDF" w:rsidP="00890BDF">
            <w:pPr>
              <w:pStyle w:val="af2"/>
              <w:rPr>
                <w:rStyle w:val="HTML"/>
                <w:rFonts w:ascii="Times New Roman" w:eastAsia="MS Mincho" w:hAnsi="Times New Roman"/>
              </w:rPr>
            </w:pPr>
            <w:r w:rsidRPr="00941714">
              <w:rPr>
                <w:rStyle w:val="HTML"/>
                <w:rFonts w:ascii="Times New Roman" w:eastAsia="MS Mincho" w:hAnsi="Times New Roman"/>
              </w:rPr>
              <w:t>7 классы «Кто такой патриот?»</w:t>
            </w:r>
          </w:p>
          <w:p w:rsidR="00890BDF" w:rsidRPr="00941714" w:rsidRDefault="00890BDF" w:rsidP="00890BDF">
            <w:pPr>
              <w:pStyle w:val="af2"/>
              <w:rPr>
                <w:rStyle w:val="HTML"/>
                <w:rFonts w:ascii="Times New Roman" w:eastAsia="MS Mincho" w:hAnsi="Times New Roman"/>
              </w:rPr>
            </w:pPr>
            <w:r w:rsidRPr="00941714">
              <w:rPr>
                <w:rStyle w:val="HTML"/>
                <w:rFonts w:ascii="Times New Roman" w:eastAsia="MS Mincho" w:hAnsi="Times New Roman"/>
              </w:rPr>
              <w:t>8 классы «Нацизм и интернационализм»</w:t>
            </w:r>
          </w:p>
          <w:p w:rsidR="00890BDF" w:rsidRPr="00941714" w:rsidRDefault="00890BDF" w:rsidP="00890BDF">
            <w:pPr>
              <w:pStyle w:val="af2"/>
              <w:rPr>
                <w:rStyle w:val="HTML"/>
                <w:rFonts w:ascii="Times New Roman" w:eastAsia="MS Mincho" w:hAnsi="Times New Roman"/>
              </w:rPr>
            </w:pPr>
            <w:r w:rsidRPr="00941714">
              <w:rPr>
                <w:rStyle w:val="HTML"/>
                <w:rFonts w:ascii="Times New Roman" w:eastAsia="MS Mincho" w:hAnsi="Times New Roman"/>
              </w:rPr>
              <w:t>9 классы  «История страны – в  судьбах людей»</w:t>
            </w:r>
          </w:p>
          <w:p w:rsidR="00890BDF" w:rsidRPr="00941714" w:rsidRDefault="00890BDF" w:rsidP="00890BDF">
            <w:pPr>
              <w:pStyle w:val="af2"/>
              <w:rPr>
                <w:rStyle w:val="HTML"/>
                <w:rFonts w:ascii="Times New Roman" w:eastAsia="MS Mincho" w:hAnsi="Times New Roman"/>
              </w:rPr>
            </w:pPr>
            <w:r w:rsidRPr="00941714">
              <w:rPr>
                <w:rStyle w:val="HTML"/>
                <w:rFonts w:ascii="Times New Roman" w:eastAsia="MS Mincho" w:hAnsi="Times New Roman"/>
              </w:rPr>
              <w:t>10 классы «Расизм в современной России: реальность или выдумка?»</w:t>
            </w:r>
          </w:p>
          <w:p w:rsidR="00890BDF" w:rsidRPr="00250E70" w:rsidRDefault="00890BDF" w:rsidP="00890BDF">
            <w:pPr>
              <w:shd w:val="clear" w:color="auto" w:fill="FFFFFF"/>
              <w:spacing w:line="322" w:lineRule="exact"/>
              <w:ind w:hanging="5"/>
              <w:jc w:val="both"/>
              <w:rPr>
                <w:color w:val="000000"/>
                <w:spacing w:val="-2"/>
              </w:rPr>
            </w:pPr>
            <w:r w:rsidRPr="00250E70">
              <w:rPr>
                <w:rStyle w:val="HTML"/>
                <w:rFonts w:eastAsia="MS Mincho"/>
              </w:rPr>
              <w:t xml:space="preserve">11 классы «Террор – чума </w:t>
            </w:r>
            <w:r w:rsidRPr="00250E70">
              <w:rPr>
                <w:rStyle w:val="HTML"/>
                <w:rFonts w:eastAsia="MS Mincho"/>
                <w:lang w:val="en-US"/>
              </w:rPr>
              <w:t>XXI</w:t>
            </w:r>
            <w:r w:rsidRPr="00250E70">
              <w:rPr>
                <w:rStyle w:val="HTML"/>
                <w:rFonts w:eastAsia="MS Mincho"/>
              </w:rPr>
              <w:t xml:space="preserve"> века»</w:t>
            </w:r>
          </w:p>
        </w:tc>
      </w:tr>
    </w:tbl>
    <w:p w:rsidR="00890BDF" w:rsidRPr="00AA2796" w:rsidRDefault="00890BDF" w:rsidP="00890BDF">
      <w:pPr>
        <w:jc w:val="both"/>
      </w:pPr>
    </w:p>
    <w:p w:rsidR="00890BDF" w:rsidRDefault="00890BDF" w:rsidP="00890BDF">
      <w:pPr>
        <w:jc w:val="both"/>
        <w:rPr>
          <w:rFonts w:eastAsia="Calibri"/>
          <w:sz w:val="26"/>
          <w:szCs w:val="26"/>
          <w:lang w:eastAsia="en-US"/>
        </w:rPr>
      </w:pPr>
    </w:p>
    <w:p w:rsidR="00890BDF" w:rsidRPr="007D162C" w:rsidRDefault="00890BDF" w:rsidP="00890BDF">
      <w:pPr>
        <w:pStyle w:val="af4"/>
        <w:shd w:val="clear" w:color="auto" w:fill="FFFFFF"/>
        <w:spacing w:before="0" w:beforeAutospacing="0" w:after="0" w:afterAutospacing="0"/>
        <w:ind w:left="720"/>
        <w:jc w:val="center"/>
        <w:rPr>
          <w:rFonts w:ascii="Times New Roman" w:hAnsi="Times New Roman" w:cs="Times New Roman"/>
          <w:b/>
          <w:color w:val="auto"/>
          <w:sz w:val="24"/>
          <w:szCs w:val="24"/>
          <w:u w:val="single"/>
        </w:rPr>
      </w:pPr>
      <w:r w:rsidRPr="007D162C">
        <w:rPr>
          <w:rFonts w:eastAsia="Calibri"/>
          <w:sz w:val="26"/>
          <w:szCs w:val="26"/>
          <w:u w:val="single"/>
          <w:lang w:eastAsia="en-US"/>
        </w:rPr>
        <w:t xml:space="preserve">   </w:t>
      </w:r>
      <w:r w:rsidRPr="007D162C">
        <w:rPr>
          <w:rFonts w:ascii="Times New Roman" w:hAnsi="Times New Roman" w:cs="Times New Roman"/>
          <w:b/>
          <w:color w:val="auto"/>
          <w:sz w:val="24"/>
          <w:szCs w:val="24"/>
          <w:u w:val="single"/>
        </w:rPr>
        <w:t xml:space="preserve">4)    Нравственно –эстетическое воспитание. </w:t>
      </w:r>
    </w:p>
    <w:p w:rsidR="00890BDF" w:rsidRPr="00C12AB2" w:rsidRDefault="00890BDF" w:rsidP="00890BDF">
      <w:pPr>
        <w:pStyle w:val="af4"/>
        <w:shd w:val="clear" w:color="auto" w:fill="FFFFFF"/>
        <w:spacing w:before="0" w:beforeAutospacing="0" w:after="0" w:afterAutospacing="0"/>
        <w:jc w:val="both"/>
        <w:rPr>
          <w:rFonts w:ascii="Times New Roman" w:eastAsia="Calibri" w:hAnsi="Times New Roman" w:cs="Times New Roman"/>
          <w:color w:val="auto"/>
          <w:sz w:val="24"/>
          <w:szCs w:val="24"/>
          <w:lang w:eastAsia="en-US"/>
        </w:rPr>
      </w:pPr>
      <w:r w:rsidRPr="008549CE">
        <w:rPr>
          <w:rFonts w:ascii="Times New Roman" w:eastAsia="Calibri" w:hAnsi="Times New Roman" w:cs="Times New Roman"/>
          <w:color w:val="auto"/>
          <w:sz w:val="24"/>
          <w:szCs w:val="24"/>
          <w:lang w:eastAsia="en-US"/>
        </w:rPr>
        <w:t xml:space="preserve">         Теснейшим образом с гражданским воспитанием и формированием качеств толерантности связано нравственное воспитание.   </w:t>
      </w:r>
      <w:r>
        <w:rPr>
          <w:rFonts w:ascii="Times New Roman" w:eastAsia="Calibri" w:hAnsi="Times New Roman" w:cs="Times New Roman"/>
          <w:color w:val="auto"/>
          <w:sz w:val="24"/>
          <w:szCs w:val="24"/>
          <w:lang w:eastAsia="en-US"/>
        </w:rPr>
        <w:t xml:space="preserve"> </w:t>
      </w:r>
      <w:r w:rsidRPr="008549CE">
        <w:rPr>
          <w:rFonts w:ascii="Times New Roman" w:eastAsia="Calibri" w:hAnsi="Times New Roman" w:cs="Times New Roman"/>
          <w:color w:val="auto"/>
          <w:sz w:val="24"/>
          <w:szCs w:val="24"/>
          <w:lang w:eastAsia="en-US"/>
        </w:rPr>
        <w:t xml:space="preserve"> </w:t>
      </w:r>
      <w:r>
        <w:rPr>
          <w:rFonts w:ascii="Times New Roman" w:eastAsia="Calibri" w:hAnsi="Times New Roman" w:cs="Times New Roman"/>
          <w:color w:val="auto"/>
          <w:sz w:val="24"/>
          <w:szCs w:val="24"/>
          <w:lang w:eastAsia="en-US"/>
        </w:rPr>
        <w:t xml:space="preserve">   </w:t>
      </w:r>
      <w:r w:rsidRPr="008549CE">
        <w:rPr>
          <w:rFonts w:ascii="Times New Roman" w:eastAsia="Calibri" w:hAnsi="Times New Roman" w:cs="Times New Roman"/>
          <w:sz w:val="24"/>
          <w:szCs w:val="24"/>
          <w:lang w:eastAsia="en-US"/>
        </w:rPr>
        <w:t xml:space="preserve"> </w:t>
      </w:r>
      <w:r w:rsidRPr="008549CE">
        <w:rPr>
          <w:rFonts w:ascii="Times New Roman" w:hAnsi="Times New Roman" w:cs="Times New Roman"/>
          <w:color w:val="auto"/>
          <w:sz w:val="24"/>
          <w:szCs w:val="24"/>
        </w:rPr>
        <w:t xml:space="preserve">Для реализации важнейшей задачи школы по данному направлению  во внеурочное время у нас работают предметные кружки, научное общество «Факел», проводятся различные конкурсы, олимпиады,   развивается </w:t>
      </w:r>
      <w:r w:rsidRPr="008549CE">
        <w:rPr>
          <w:rFonts w:ascii="Times New Roman" w:hAnsi="Times New Roman" w:cs="Times New Roman"/>
          <w:b/>
          <w:bCs/>
          <w:color w:val="auto"/>
          <w:sz w:val="24"/>
          <w:szCs w:val="24"/>
        </w:rPr>
        <w:t>творческая деятельность.</w:t>
      </w:r>
      <w:r w:rsidRPr="008549CE">
        <w:rPr>
          <w:rFonts w:ascii="Times New Roman" w:hAnsi="Times New Roman" w:cs="Times New Roman"/>
          <w:color w:val="auto"/>
          <w:sz w:val="24"/>
          <w:szCs w:val="24"/>
        </w:rPr>
        <w:t> Ведущими формами творческой деятельности являются кружки по интересам, творческие объединения, студии, факультативы, практические занятия в творческих мастерских, физкультурных секциях. Проводятся    массовые литературные, музыкальные, театральные праздники, выставки детских работ. В качестве вспомогательных форм используются     экскурсии, школьные клубные объединения, соревнования.  Среди </w:t>
      </w:r>
      <w:r w:rsidRPr="008549CE">
        <w:rPr>
          <w:rFonts w:ascii="Times New Roman" w:hAnsi="Times New Roman" w:cs="Times New Roman"/>
          <w:b/>
          <w:bCs/>
          <w:color w:val="auto"/>
          <w:sz w:val="24"/>
          <w:szCs w:val="24"/>
        </w:rPr>
        <w:t>ведущих </w:t>
      </w:r>
      <w:r w:rsidRPr="008549CE">
        <w:rPr>
          <w:rFonts w:ascii="Times New Roman" w:hAnsi="Times New Roman" w:cs="Times New Roman"/>
          <w:color w:val="auto"/>
          <w:sz w:val="24"/>
          <w:szCs w:val="24"/>
        </w:rPr>
        <w:t xml:space="preserve">форм, способствующих развитию индивидуальных интересов и способностей детей,  </w:t>
      </w:r>
      <w:r>
        <w:rPr>
          <w:rFonts w:ascii="Times New Roman" w:hAnsi="Times New Roman" w:cs="Times New Roman"/>
          <w:color w:val="auto"/>
          <w:sz w:val="24"/>
          <w:szCs w:val="24"/>
        </w:rPr>
        <w:t xml:space="preserve">являются  </w:t>
      </w:r>
      <w:r w:rsidRPr="008549CE">
        <w:rPr>
          <w:rFonts w:ascii="Times New Roman" w:hAnsi="Times New Roman" w:cs="Times New Roman"/>
          <w:color w:val="auto"/>
          <w:sz w:val="24"/>
          <w:szCs w:val="24"/>
        </w:rPr>
        <w:t xml:space="preserve">  факультативные занятия. От обязательных уроков они отличаются новизной, большей глубиной содержания, созданием психологической установки у учащихся исключительно на творческое, продуктивное усвоение.</w:t>
      </w:r>
    </w:p>
    <w:p w:rsidR="00890BDF" w:rsidRPr="008549CE" w:rsidRDefault="00890BDF" w:rsidP="00890BDF">
      <w:pPr>
        <w:shd w:val="clear" w:color="auto" w:fill="FFFFFF"/>
        <w:spacing w:before="100" w:beforeAutospacing="1" w:after="100" w:afterAutospacing="1"/>
        <w:jc w:val="both"/>
      </w:pPr>
      <w:r w:rsidRPr="008549CE">
        <w:t xml:space="preserve">         Экскурсии   </w:t>
      </w:r>
      <w:r>
        <w:t xml:space="preserve">  в</w:t>
      </w:r>
      <w:r w:rsidRPr="008549CE">
        <w:t xml:space="preserve"> младших классах </w:t>
      </w:r>
      <w:r>
        <w:t xml:space="preserve"> </w:t>
      </w:r>
      <w:r w:rsidRPr="008549CE">
        <w:t xml:space="preserve"> имеют большое значение для объяснительного чтения и, прежде всего при изучении природоведения и знакомстве с окружающим миром.</w:t>
      </w:r>
      <w:r>
        <w:t xml:space="preserve"> </w:t>
      </w:r>
      <w:r w:rsidRPr="008549CE">
        <w:t xml:space="preserve">В начальной школе эта форма является наиболее действенной, так как учащиеся младших классов усваивают лучше всего знания тогда, когда им непосредственно показывают вещи и явления.   В образовательно-развивающем плане они способствуют накоплению школьниками научных, жизненных фактов, обогащают зрительными образами содержание учебного процесса, обучают умению замечать, видеть отдельный факт, подробность, деталь, их место в общей системе взаимодействующих явлений, развивают наблюдательность, эмпирическое мышление, память. Экскурсии воспитывают любознательность, внимательность, визуальную культуру, нравственно-эстетическое отношение к действительности.  </w:t>
      </w:r>
    </w:p>
    <w:p w:rsidR="00890BDF" w:rsidRPr="008549CE" w:rsidRDefault="00890BDF" w:rsidP="00890BDF">
      <w:pPr>
        <w:jc w:val="both"/>
      </w:pPr>
      <w:r w:rsidRPr="008549CE">
        <w:t xml:space="preserve">         </w:t>
      </w:r>
      <w:r w:rsidRPr="008549CE">
        <w:rPr>
          <w:bCs/>
        </w:rPr>
        <w:t>Конкурсы </w:t>
      </w:r>
      <w:r w:rsidRPr="008549CE">
        <w:t>детского рисунка, трудовых поделок, технических конструкций, </w:t>
      </w:r>
      <w:r w:rsidRPr="008549CE">
        <w:rPr>
          <w:bCs/>
        </w:rPr>
        <w:t>олимпиады</w:t>
      </w:r>
      <w:r w:rsidRPr="008549CE">
        <w:rPr>
          <w:b/>
          <w:bCs/>
        </w:rPr>
        <w:t> </w:t>
      </w:r>
      <w:r w:rsidRPr="008549CE">
        <w:t xml:space="preserve">по математике, физике, химии - действенная форма развития талантов, выявления творческих возможностей детей и их дарований. </w:t>
      </w:r>
      <w:r>
        <w:t xml:space="preserve"> </w:t>
      </w:r>
      <w:r w:rsidRPr="008549CE">
        <w:t xml:space="preserve"> Внеурочные формы организации обучения дают возможность школьникам посредством свободно избранной духовно-творческой, физкультурно-спортивной, развлекательной деятельности глубоко и разносторонне познавать жизнь, развивать свои творческие силы. С их помощью дети приобретают богатую дополнительную информацию, жизненные умения и навыки, закрепляют их упражнениями и творческим применением на практике, воспитывают у себя способность и стремление к творчеству, деловые черты характера</w:t>
      </w:r>
    </w:p>
    <w:p w:rsidR="00890BDF" w:rsidRPr="008549CE" w:rsidRDefault="00890BDF" w:rsidP="00890BDF">
      <w:pPr>
        <w:jc w:val="both"/>
        <w:rPr>
          <w:rFonts w:eastAsia="Calibri"/>
          <w:lang w:eastAsia="en-US"/>
        </w:rPr>
      </w:pPr>
      <w:r w:rsidRPr="008549CE">
        <w:rPr>
          <w:rFonts w:eastAsia="Calibri"/>
          <w:lang w:eastAsia="en-US"/>
        </w:rPr>
        <w:lastRenderedPageBreak/>
        <w:t xml:space="preserve">            Тесно связаны друг с другом эстетика и нравственность. Важным фактором эстетического восприятия мира человеком является возникновение эстетических ситуаций, которые вызывают духовную радость, наслаждение художественным образом. Формирование эстетического отношения к труду – необходимый аспект общего воспитательного процесса. Эстетическое начало труда заключается в красоте создаваемых вещей, предметов. Вещь отражает степень мастерства её творца. Важным звеном эстетического воспитания является изучение литературы, и в частности поэзии. </w:t>
      </w:r>
    </w:p>
    <w:p w:rsidR="00890BDF" w:rsidRPr="008549CE" w:rsidRDefault="00890BDF" w:rsidP="00890BDF">
      <w:pPr>
        <w:shd w:val="clear" w:color="auto" w:fill="FFFFFF"/>
        <w:ind w:right="24"/>
        <w:jc w:val="both"/>
      </w:pPr>
      <w:r w:rsidRPr="008549CE">
        <w:rPr>
          <w:rFonts w:eastAsia="Calibri"/>
          <w:lang w:eastAsia="en-US"/>
        </w:rPr>
        <w:t xml:space="preserve">      </w:t>
      </w:r>
      <w:r w:rsidRPr="008549CE">
        <w:t xml:space="preserve">Классными руководителями в течение года проведена серия ситуационных классных часов, </w:t>
      </w:r>
      <w:r>
        <w:t xml:space="preserve"> </w:t>
      </w:r>
      <w:r w:rsidRPr="008549CE">
        <w:t xml:space="preserve"> направленных на формирование устойчивой нравственной позиции учащихся, проведены мероприятия, способствующие формированию и проявлению определенных нравственных качеств личности учащихся</w:t>
      </w:r>
      <w:r>
        <w:t xml:space="preserve">, </w:t>
      </w:r>
      <w:r w:rsidRPr="008549CE">
        <w:t xml:space="preserve">классные часы, посвященные нормам морали поведения в обществе и другие. Проведёно большое мероприятие «Вечер встречи с выпускниками».  </w:t>
      </w:r>
    </w:p>
    <w:p w:rsidR="00890BDF" w:rsidRPr="008549CE" w:rsidRDefault="00890BDF" w:rsidP="00890BDF">
      <w:pPr>
        <w:jc w:val="both"/>
        <w:rPr>
          <w:rFonts w:eastAsia="Calibri"/>
          <w:lang w:eastAsia="en-US"/>
        </w:rPr>
      </w:pPr>
      <w:r w:rsidRPr="008549CE">
        <w:rPr>
          <w:rFonts w:eastAsia="Calibri"/>
          <w:lang w:eastAsia="en-US"/>
        </w:rPr>
        <w:t xml:space="preserve">             В течение года проведены и такие мероприятия: проблемно – этическая беседа «Все нужны на Земле», </w:t>
      </w:r>
      <w:r w:rsidRPr="008549CE">
        <w:rPr>
          <w:lang w:eastAsia="en-US"/>
        </w:rPr>
        <w:t xml:space="preserve">классные часы «Родная природа в произведениях живописи, музыке, поэзии», </w:t>
      </w:r>
      <w:r w:rsidRPr="008549CE">
        <w:rPr>
          <w:rFonts w:eastAsia="Calibri"/>
          <w:lang w:eastAsia="en-US"/>
        </w:rPr>
        <w:t>час – игра «Путешествие по любимым предметам», тематический час «Праздник вежливых наук», беседа «Чувства…Что мы о них знаем?», классный час «Пионеры – герои Великой Отечественной войны»,  участие в конкурсе рисунков, в районном фестивале «Новое поколение», беседы по картинам русских художников И. Левитана, В. Сурикова, И. Айвазовского, «Книга – наш лучший друг»,  «Мой  Андерсен», по творчеству А. С. Пушкина «Что за прелесть эти сказки!». Проведены классные часы на темы: «Россия - моя Родина», «Правила хорошего тона», «Будь всегда вежливым», «Доставляй людям радость», «Толерантность», «Истинная дружба», «Я - гражданин», «Моя родословная», «Как вести себя в обществе», урок памяти «День солидарности в борьбе с терроризмом», «Мои знаменитые тёзки», «Мои одноклассники», «Как я умею преодолевать трудности», «Чистый школьный дом», «След войны в моей семье», «Что такое хорошо, что такое плохо», благотворительная ярмарка «Дары осени».</w:t>
      </w:r>
    </w:p>
    <w:p w:rsidR="00890BDF" w:rsidRPr="008549CE" w:rsidRDefault="00890BDF" w:rsidP="00890BDF">
      <w:pPr>
        <w:rPr>
          <w:rFonts w:eastAsia="Calibri"/>
          <w:lang w:eastAsia="en-US"/>
        </w:rPr>
      </w:pPr>
    </w:p>
    <w:p w:rsidR="00890BDF" w:rsidRPr="007D162C" w:rsidRDefault="00890BDF" w:rsidP="00B43DC3">
      <w:pPr>
        <w:widowControl w:val="0"/>
        <w:numPr>
          <w:ilvl w:val="0"/>
          <w:numId w:val="10"/>
        </w:numPr>
        <w:adjustRightInd w:val="0"/>
        <w:jc w:val="center"/>
      </w:pPr>
      <w:r w:rsidRPr="001E2F6F">
        <w:t xml:space="preserve"> </w:t>
      </w:r>
      <w:r w:rsidRPr="007D162C">
        <w:rPr>
          <w:b/>
          <w:u w:val="single"/>
          <w:lang w:eastAsia="en-US"/>
        </w:rPr>
        <w:t>Пропаганда здорового образа жизни.</w:t>
      </w:r>
      <w:r>
        <w:rPr>
          <w:sz w:val="26"/>
          <w:szCs w:val="26"/>
          <w:lang w:eastAsia="en-US"/>
        </w:rPr>
        <w:t xml:space="preserve"> </w:t>
      </w:r>
    </w:p>
    <w:p w:rsidR="00890BDF" w:rsidRPr="001E2F6F" w:rsidRDefault="00890BDF" w:rsidP="00890BDF">
      <w:pPr>
        <w:widowControl w:val="0"/>
        <w:adjustRightInd w:val="0"/>
      </w:pPr>
      <w:r>
        <w:rPr>
          <w:b/>
          <w:bCs/>
        </w:rPr>
        <w:t xml:space="preserve">       </w:t>
      </w:r>
      <w:r w:rsidRPr="001E2F6F">
        <w:rPr>
          <w:b/>
          <w:bCs/>
        </w:rPr>
        <w:t xml:space="preserve">Цель </w:t>
      </w:r>
      <w:r>
        <w:rPr>
          <w:b/>
          <w:bCs/>
        </w:rPr>
        <w:t xml:space="preserve">подпрограммы </w:t>
      </w:r>
      <w:r>
        <w:t xml:space="preserve">    </w:t>
      </w:r>
      <w:r w:rsidRPr="001E2F6F">
        <w:t xml:space="preserve">  </w:t>
      </w:r>
      <w:r w:rsidRPr="00941714">
        <w:rPr>
          <w:b/>
        </w:rPr>
        <w:t>«Я и моё здоровье».</w:t>
      </w:r>
      <w:r w:rsidRPr="001E2F6F">
        <w:rPr>
          <w:b/>
          <w:bCs/>
        </w:rPr>
        <w:t xml:space="preserve">» - </w:t>
      </w:r>
      <w:r w:rsidRPr="001E2F6F">
        <w:rPr>
          <w:b/>
        </w:rPr>
        <w:t>сформировать у учащихся сознательное, заинтересованное отношение к спорту, к  своему здоровью, красоте физической и высокой гигиене жизни; негативное отношение к вредным привычкам</w:t>
      </w:r>
      <w:r w:rsidRPr="001E2F6F">
        <w:t>.</w:t>
      </w:r>
    </w:p>
    <w:p w:rsidR="00890BDF" w:rsidRPr="00941714" w:rsidRDefault="00890BDF" w:rsidP="00890BDF">
      <w:pPr>
        <w:pStyle w:val="af2"/>
        <w:jc w:val="both"/>
        <w:rPr>
          <w:rFonts w:ascii="Times New Roman" w:hAnsi="Times New Roman"/>
          <w:sz w:val="24"/>
          <w:szCs w:val="24"/>
        </w:rPr>
      </w:pPr>
      <w:r w:rsidRPr="00941714">
        <w:rPr>
          <w:rFonts w:ascii="Times New Roman" w:hAnsi="Times New Roman"/>
          <w:sz w:val="24"/>
          <w:szCs w:val="24"/>
        </w:rPr>
        <w:t xml:space="preserve">         Одной из приоритетных задач реформирования системы образования становится сегодня сбережение и укрепление здоровья учащихся, формирование у них ценности здоровья, здорового образа жизни, выбора образовательных технологий, адекватных возрасту, устраняющих перегрузки и сохраняющих здоровье школьников. </w:t>
      </w:r>
    </w:p>
    <w:p w:rsidR="00890BDF" w:rsidRPr="00941714" w:rsidRDefault="00890BDF" w:rsidP="00890BDF">
      <w:pPr>
        <w:pStyle w:val="af2"/>
        <w:jc w:val="both"/>
        <w:rPr>
          <w:rFonts w:ascii="Times New Roman" w:hAnsi="Times New Roman"/>
          <w:sz w:val="24"/>
          <w:szCs w:val="24"/>
        </w:rPr>
      </w:pPr>
      <w:r>
        <w:rPr>
          <w:rFonts w:ascii="Times New Roman" w:hAnsi="Times New Roman"/>
          <w:sz w:val="24"/>
          <w:szCs w:val="24"/>
        </w:rPr>
        <w:t xml:space="preserve"> </w:t>
      </w:r>
    </w:p>
    <w:p w:rsidR="00890BDF" w:rsidRPr="00941714" w:rsidRDefault="00890BDF" w:rsidP="00890BDF">
      <w:pPr>
        <w:pStyle w:val="af2"/>
        <w:jc w:val="both"/>
        <w:rPr>
          <w:rFonts w:ascii="Times New Roman" w:hAnsi="Times New Roman"/>
          <w:sz w:val="24"/>
          <w:szCs w:val="24"/>
        </w:rPr>
      </w:pPr>
      <w:r w:rsidRPr="00941714">
        <w:rPr>
          <w:rFonts w:ascii="Times New Roman" w:hAnsi="Times New Roman"/>
          <w:sz w:val="24"/>
          <w:szCs w:val="24"/>
        </w:rPr>
        <w:t xml:space="preserve">     </w:t>
      </w:r>
      <w:r>
        <w:rPr>
          <w:rFonts w:ascii="Times New Roman" w:hAnsi="Times New Roman"/>
          <w:sz w:val="24"/>
          <w:szCs w:val="24"/>
        </w:rPr>
        <w:t xml:space="preserve">            В  МБОУ   СОШ № 4 </w:t>
      </w:r>
      <w:r w:rsidRPr="00941714">
        <w:rPr>
          <w:rFonts w:ascii="Times New Roman" w:hAnsi="Times New Roman"/>
          <w:sz w:val="24"/>
          <w:szCs w:val="24"/>
        </w:rPr>
        <w:t xml:space="preserve"> выявлены заболевания</w:t>
      </w:r>
      <w:r>
        <w:rPr>
          <w:rFonts w:ascii="Times New Roman" w:hAnsi="Times New Roman"/>
          <w:sz w:val="24"/>
          <w:szCs w:val="24"/>
        </w:rPr>
        <w:t xml:space="preserve"> у</w:t>
      </w:r>
      <w:r w:rsidRPr="00941714">
        <w:rPr>
          <w:rFonts w:ascii="Times New Roman" w:hAnsi="Times New Roman"/>
          <w:sz w:val="24"/>
          <w:szCs w:val="24"/>
        </w:rPr>
        <w:t xml:space="preserve"> учащихся: пониженное зрение, нарушение осанки;  </w:t>
      </w:r>
      <w:r>
        <w:rPr>
          <w:rFonts w:ascii="Times New Roman" w:hAnsi="Times New Roman"/>
          <w:sz w:val="24"/>
          <w:szCs w:val="24"/>
        </w:rPr>
        <w:t xml:space="preserve"> </w:t>
      </w:r>
      <w:r w:rsidRPr="00941714">
        <w:rPr>
          <w:rFonts w:ascii="Times New Roman" w:hAnsi="Times New Roman"/>
          <w:sz w:val="24"/>
          <w:szCs w:val="24"/>
        </w:rPr>
        <w:t xml:space="preserve"> хронические патологии: невротические расстройства,  близорукость, болезни органов дыхания, сколиоз, болезни кожи, болезни органов пищеварения. Характер заболеваний учащихся в период учебной деятельности говорит о причинах негативного влияния образовательной среды на здоровье детей, а именно:</w:t>
      </w:r>
    </w:p>
    <w:p w:rsidR="00890BDF" w:rsidRPr="00941714" w:rsidRDefault="00890BDF" w:rsidP="00B43DC3">
      <w:pPr>
        <w:pStyle w:val="af2"/>
        <w:numPr>
          <w:ilvl w:val="0"/>
          <w:numId w:val="14"/>
        </w:numPr>
        <w:suppressAutoHyphens/>
        <w:jc w:val="both"/>
        <w:rPr>
          <w:rFonts w:ascii="Times New Roman" w:hAnsi="Times New Roman"/>
          <w:sz w:val="24"/>
          <w:szCs w:val="24"/>
        </w:rPr>
      </w:pPr>
      <w:r w:rsidRPr="00941714">
        <w:rPr>
          <w:rFonts w:ascii="Times New Roman" w:hAnsi="Times New Roman"/>
          <w:sz w:val="24"/>
          <w:szCs w:val="24"/>
        </w:rPr>
        <w:t xml:space="preserve">несоблюдение элементарных гигиенических и физиологических требований к организации учебного процесса; </w:t>
      </w:r>
    </w:p>
    <w:p w:rsidR="00890BDF" w:rsidRPr="00941714" w:rsidRDefault="00890BDF" w:rsidP="00B43DC3">
      <w:pPr>
        <w:pStyle w:val="af2"/>
        <w:numPr>
          <w:ilvl w:val="0"/>
          <w:numId w:val="14"/>
        </w:numPr>
        <w:suppressAutoHyphens/>
        <w:jc w:val="both"/>
        <w:rPr>
          <w:rFonts w:ascii="Times New Roman" w:hAnsi="Times New Roman"/>
          <w:sz w:val="24"/>
          <w:szCs w:val="24"/>
        </w:rPr>
      </w:pPr>
      <w:r w:rsidRPr="00941714">
        <w:rPr>
          <w:rFonts w:ascii="Times New Roman" w:hAnsi="Times New Roman"/>
          <w:sz w:val="24"/>
          <w:szCs w:val="24"/>
        </w:rPr>
        <w:t xml:space="preserve">низкий уровень культуры здоровья учеников и их родителей, недостаточное внимание школы к формированию такой культуры;  </w:t>
      </w:r>
    </w:p>
    <w:p w:rsidR="00890BDF" w:rsidRPr="00941714" w:rsidRDefault="00890BDF" w:rsidP="00B43DC3">
      <w:pPr>
        <w:pStyle w:val="af2"/>
        <w:numPr>
          <w:ilvl w:val="0"/>
          <w:numId w:val="14"/>
        </w:numPr>
        <w:suppressAutoHyphens/>
        <w:jc w:val="both"/>
        <w:rPr>
          <w:rFonts w:ascii="Times New Roman" w:hAnsi="Times New Roman"/>
          <w:sz w:val="24"/>
          <w:szCs w:val="24"/>
        </w:rPr>
      </w:pPr>
      <w:r w:rsidRPr="00941714">
        <w:rPr>
          <w:rFonts w:ascii="Times New Roman" w:hAnsi="Times New Roman"/>
          <w:sz w:val="24"/>
          <w:szCs w:val="24"/>
        </w:rPr>
        <w:t xml:space="preserve">недостаточно физическая активность школьников; </w:t>
      </w:r>
    </w:p>
    <w:p w:rsidR="00890BDF" w:rsidRPr="007D162C" w:rsidRDefault="00890BDF" w:rsidP="00890BDF">
      <w:pPr>
        <w:pStyle w:val="af4"/>
        <w:tabs>
          <w:tab w:val="left" w:pos="5160"/>
        </w:tabs>
        <w:spacing w:before="0" w:beforeAutospacing="0" w:after="0" w:afterAutospacing="0"/>
        <w:rPr>
          <w:rFonts w:ascii="Times New Roman" w:hAnsi="Times New Roman" w:cs="Times New Roman"/>
          <w:b/>
          <w:bCs/>
          <w:color w:val="auto"/>
          <w:sz w:val="24"/>
          <w:szCs w:val="24"/>
          <w:u w:val="single"/>
        </w:rPr>
      </w:pPr>
      <w:r>
        <w:rPr>
          <w:rFonts w:ascii="Times New Roman" w:hAnsi="Times New Roman" w:cs="Times New Roman"/>
          <w:color w:val="auto"/>
          <w:sz w:val="24"/>
          <w:szCs w:val="24"/>
        </w:rPr>
        <w:t xml:space="preserve">                         </w:t>
      </w:r>
      <w:r w:rsidRPr="007D162C">
        <w:rPr>
          <w:rFonts w:ascii="Times New Roman" w:hAnsi="Times New Roman" w:cs="Times New Roman"/>
          <w:b/>
          <w:bCs/>
          <w:color w:val="auto"/>
          <w:sz w:val="24"/>
          <w:szCs w:val="24"/>
          <w:u w:val="single"/>
        </w:rPr>
        <w:t>Проведённые мероприятия по направлениям подпрограммы «Я и мое здоровье»</w:t>
      </w:r>
    </w:p>
    <w:p w:rsidR="00890BDF" w:rsidRPr="00941714" w:rsidRDefault="00890BDF" w:rsidP="00890BDF">
      <w:pPr>
        <w:pStyle w:val="af4"/>
        <w:tabs>
          <w:tab w:val="left" w:pos="5160"/>
        </w:tabs>
        <w:spacing w:before="0" w:beforeAutospacing="0" w:after="0" w:afterAutospacing="0"/>
        <w:ind w:left="142"/>
        <w:jc w:val="both"/>
        <w:rPr>
          <w:b/>
          <w:bCs/>
          <w:color w:val="FFFF00"/>
        </w:rPr>
      </w:pPr>
      <w:r w:rsidRPr="00941714">
        <w:rPr>
          <w:b/>
          <w:bCs/>
        </w:rPr>
        <w:tab/>
      </w:r>
    </w:p>
    <w:tbl>
      <w:tblPr>
        <w:tblW w:w="111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0"/>
        <w:gridCol w:w="52"/>
        <w:gridCol w:w="136"/>
        <w:gridCol w:w="7941"/>
        <w:gridCol w:w="2271"/>
      </w:tblGrid>
      <w:tr w:rsidR="00890BDF" w:rsidRPr="00941714" w:rsidTr="00890BDF">
        <w:tc>
          <w:tcPr>
            <w:tcW w:w="11170" w:type="dxa"/>
            <w:gridSpan w:val="5"/>
            <w:shd w:val="clear" w:color="auto" w:fill="auto"/>
          </w:tcPr>
          <w:p w:rsidR="00890BDF" w:rsidRPr="00941714" w:rsidRDefault="00890BDF" w:rsidP="00890BDF">
            <w:pPr>
              <w:jc w:val="center"/>
            </w:pPr>
            <w:r w:rsidRPr="00941714">
              <w:rPr>
                <w:b/>
                <w:bCs/>
              </w:rPr>
              <w:t>«Не упусти себя сам!»</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lang w:val="en-US"/>
              </w:rPr>
              <w:t>I</w:t>
            </w:r>
            <w:r w:rsidRPr="00941714">
              <w:rPr>
                <w:rFonts w:ascii="Times New Roman" w:hAnsi="Times New Roman"/>
                <w:sz w:val="24"/>
                <w:szCs w:val="24"/>
              </w:rPr>
              <w:t>.</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b/>
                <w:sz w:val="24"/>
                <w:szCs w:val="24"/>
              </w:rPr>
              <w:t>Исследование и комплексная оценка состояния образовательной среды и состояния здоровья учащихся</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1.1.</w:t>
            </w:r>
          </w:p>
        </w:tc>
        <w:tc>
          <w:tcPr>
            <w:tcW w:w="10348" w:type="dxa"/>
            <w:gridSpan w:val="3"/>
            <w:shd w:val="clear" w:color="auto" w:fill="auto"/>
          </w:tcPr>
          <w:p w:rsidR="00890BDF" w:rsidRPr="00941714" w:rsidRDefault="00890BDF" w:rsidP="00890BDF">
            <w:pPr>
              <w:pStyle w:val="af2"/>
              <w:jc w:val="center"/>
              <w:rPr>
                <w:rFonts w:ascii="Times New Roman" w:hAnsi="Times New Roman"/>
                <w:sz w:val="24"/>
                <w:szCs w:val="24"/>
              </w:rPr>
            </w:pPr>
            <w:r w:rsidRPr="00941714">
              <w:rPr>
                <w:rFonts w:ascii="Times New Roman" w:hAnsi="Times New Roman"/>
                <w:sz w:val="24"/>
                <w:szCs w:val="24"/>
              </w:rPr>
              <w:t xml:space="preserve">Медицинский осмотр учащихся школы </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1.2.</w:t>
            </w:r>
          </w:p>
        </w:tc>
        <w:tc>
          <w:tcPr>
            <w:tcW w:w="10348" w:type="dxa"/>
            <w:gridSpan w:val="3"/>
            <w:shd w:val="clear" w:color="auto" w:fill="auto"/>
          </w:tcPr>
          <w:p w:rsidR="00890BDF" w:rsidRPr="00941714" w:rsidRDefault="00890BDF" w:rsidP="00890BDF">
            <w:pPr>
              <w:pStyle w:val="af2"/>
              <w:jc w:val="center"/>
              <w:rPr>
                <w:rFonts w:ascii="Times New Roman" w:hAnsi="Times New Roman"/>
                <w:sz w:val="24"/>
                <w:szCs w:val="24"/>
              </w:rPr>
            </w:pPr>
            <w:r w:rsidRPr="00941714">
              <w:rPr>
                <w:rFonts w:ascii="Times New Roman" w:hAnsi="Times New Roman"/>
                <w:sz w:val="24"/>
                <w:szCs w:val="24"/>
              </w:rPr>
              <w:t xml:space="preserve">Оформление медицинских карт и листков здоровья в классных журналах. Комплектация на их основе физкультурных групп </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1.3.</w:t>
            </w:r>
          </w:p>
        </w:tc>
        <w:tc>
          <w:tcPr>
            <w:tcW w:w="10348" w:type="dxa"/>
            <w:gridSpan w:val="3"/>
            <w:shd w:val="clear" w:color="auto" w:fill="auto"/>
          </w:tcPr>
          <w:p w:rsidR="00890BDF" w:rsidRPr="00941714" w:rsidRDefault="00890BDF" w:rsidP="00890BDF">
            <w:pPr>
              <w:pStyle w:val="af2"/>
              <w:jc w:val="center"/>
              <w:rPr>
                <w:rFonts w:ascii="Times New Roman" w:hAnsi="Times New Roman"/>
                <w:sz w:val="24"/>
                <w:szCs w:val="24"/>
              </w:rPr>
            </w:pPr>
            <w:r w:rsidRPr="00941714">
              <w:rPr>
                <w:rFonts w:ascii="Times New Roman" w:hAnsi="Times New Roman"/>
                <w:sz w:val="24"/>
                <w:szCs w:val="24"/>
              </w:rPr>
              <w:t>Профосмотры старшеклассников</w:t>
            </w:r>
            <w:r>
              <w:rPr>
                <w:rFonts w:ascii="Times New Roman" w:hAnsi="Times New Roman"/>
                <w:sz w:val="24"/>
                <w:szCs w:val="24"/>
              </w:rPr>
              <w:t xml:space="preserve">. </w:t>
            </w:r>
            <w:r w:rsidRPr="00941714">
              <w:rPr>
                <w:rFonts w:ascii="Times New Roman" w:hAnsi="Times New Roman"/>
                <w:sz w:val="24"/>
                <w:szCs w:val="24"/>
              </w:rPr>
              <w:t>Профосмотры детей</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1.4.</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Анализ случаев травматизма в школе</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1.5.</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Анализ посещаемости и пропусков занятий по болезни</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lastRenderedPageBreak/>
              <w:t>1.6.</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Составление социальных паспортов класса, школы</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1.7.</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Индивидуальные консультации родителей у психолога, социального педагога, педагогов школы, специалистов поликлиники.</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b/>
                <w:sz w:val="24"/>
                <w:szCs w:val="24"/>
              </w:rPr>
            </w:pPr>
            <w:r w:rsidRPr="00941714">
              <w:rPr>
                <w:rFonts w:ascii="Times New Roman" w:hAnsi="Times New Roman"/>
                <w:b/>
                <w:sz w:val="24"/>
                <w:szCs w:val="24"/>
              </w:rPr>
              <w:t>2.</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b/>
                <w:sz w:val="24"/>
                <w:szCs w:val="24"/>
              </w:rPr>
              <w:t>Мониторинг психофизического здоровья учащихся</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2.1.</w:t>
            </w:r>
          </w:p>
        </w:tc>
        <w:tc>
          <w:tcPr>
            <w:tcW w:w="10348" w:type="dxa"/>
            <w:gridSpan w:val="3"/>
            <w:shd w:val="clear" w:color="auto" w:fill="auto"/>
          </w:tcPr>
          <w:p w:rsidR="00890BDF" w:rsidRPr="00941714" w:rsidRDefault="00890BDF" w:rsidP="00890BDF">
            <w:pPr>
              <w:pStyle w:val="af2"/>
              <w:snapToGrid w:val="0"/>
              <w:rPr>
                <w:rFonts w:ascii="Times New Roman" w:hAnsi="Times New Roman"/>
                <w:sz w:val="24"/>
                <w:szCs w:val="24"/>
              </w:rPr>
            </w:pPr>
            <w:r w:rsidRPr="00941714">
              <w:rPr>
                <w:rFonts w:ascii="Times New Roman" w:hAnsi="Times New Roman"/>
                <w:sz w:val="24"/>
                <w:szCs w:val="24"/>
              </w:rPr>
              <w:t>Психологический мониторинг здоровья учащихся:</w:t>
            </w:r>
          </w:p>
          <w:p w:rsidR="00890BDF" w:rsidRDefault="00890BDF" w:rsidP="00B43DC3">
            <w:pPr>
              <w:pStyle w:val="af2"/>
              <w:numPr>
                <w:ilvl w:val="0"/>
                <w:numId w:val="12"/>
              </w:numPr>
              <w:suppressAutoHyphens/>
              <w:rPr>
                <w:rFonts w:ascii="Times New Roman" w:hAnsi="Times New Roman"/>
                <w:sz w:val="24"/>
                <w:szCs w:val="24"/>
              </w:rPr>
            </w:pPr>
            <w:r w:rsidRPr="00941714">
              <w:rPr>
                <w:rFonts w:ascii="Times New Roman" w:hAnsi="Times New Roman"/>
                <w:sz w:val="24"/>
                <w:szCs w:val="24"/>
              </w:rPr>
              <w:t>Тест на адаптацию в начальной школе;</w:t>
            </w:r>
          </w:p>
          <w:p w:rsidR="00890BDF" w:rsidRPr="00192CB4" w:rsidRDefault="00890BDF" w:rsidP="00B43DC3">
            <w:pPr>
              <w:pStyle w:val="af2"/>
              <w:numPr>
                <w:ilvl w:val="0"/>
                <w:numId w:val="12"/>
              </w:numPr>
              <w:suppressAutoHyphens/>
              <w:rPr>
                <w:rFonts w:ascii="Times New Roman" w:hAnsi="Times New Roman"/>
                <w:sz w:val="24"/>
                <w:szCs w:val="24"/>
              </w:rPr>
            </w:pPr>
            <w:r w:rsidRPr="00192CB4">
              <w:rPr>
                <w:rFonts w:ascii="Times New Roman" w:hAnsi="Times New Roman"/>
                <w:sz w:val="24"/>
                <w:szCs w:val="24"/>
              </w:rPr>
              <w:t>Тест на адаптацию в средней школе;</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2.2.</w:t>
            </w:r>
          </w:p>
        </w:tc>
        <w:tc>
          <w:tcPr>
            <w:tcW w:w="10348" w:type="dxa"/>
            <w:gridSpan w:val="3"/>
            <w:shd w:val="clear" w:color="auto" w:fill="auto"/>
          </w:tcPr>
          <w:p w:rsidR="00890BDF" w:rsidRPr="00941714" w:rsidRDefault="00890BDF" w:rsidP="00890BDF">
            <w:pPr>
              <w:pStyle w:val="af2"/>
              <w:snapToGrid w:val="0"/>
              <w:rPr>
                <w:rFonts w:ascii="Times New Roman" w:hAnsi="Times New Roman"/>
                <w:sz w:val="24"/>
                <w:szCs w:val="24"/>
              </w:rPr>
            </w:pPr>
            <w:r w:rsidRPr="00941714">
              <w:rPr>
                <w:rFonts w:ascii="Times New Roman" w:hAnsi="Times New Roman"/>
                <w:sz w:val="24"/>
                <w:szCs w:val="24"/>
              </w:rPr>
              <w:t xml:space="preserve"> Психологически</w:t>
            </w:r>
            <w:r>
              <w:rPr>
                <w:rFonts w:ascii="Times New Roman" w:hAnsi="Times New Roman"/>
                <w:sz w:val="24"/>
                <w:szCs w:val="24"/>
              </w:rPr>
              <w:t xml:space="preserve">й мониторинг здоровья учащихся:  </w:t>
            </w:r>
            <w:r w:rsidRPr="00941714">
              <w:rPr>
                <w:rFonts w:ascii="Times New Roman" w:hAnsi="Times New Roman"/>
                <w:sz w:val="24"/>
                <w:szCs w:val="24"/>
              </w:rPr>
              <w:t>Тест на тревожность</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3.</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b/>
                <w:sz w:val="24"/>
                <w:szCs w:val="24"/>
              </w:rPr>
              <w:t>Контроль за соблюдением санитарно-гигиенического режима в школе</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3.1.</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Эстетическое оформление класса и школы</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3.2.</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Рациональное расписание уроков, не допускающее перегрузок (соблюдение требований СанПиНа)</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3.3.</w:t>
            </w:r>
          </w:p>
        </w:tc>
        <w:tc>
          <w:tcPr>
            <w:tcW w:w="10348" w:type="dxa"/>
            <w:gridSpan w:val="3"/>
            <w:shd w:val="clear" w:color="auto" w:fill="auto"/>
          </w:tcPr>
          <w:p w:rsidR="00890BDF" w:rsidRPr="00941714" w:rsidRDefault="00890BDF" w:rsidP="00890BDF">
            <w:pPr>
              <w:pStyle w:val="af2"/>
              <w:snapToGrid w:val="0"/>
              <w:rPr>
                <w:rFonts w:ascii="Times New Roman" w:hAnsi="Times New Roman"/>
                <w:sz w:val="24"/>
                <w:szCs w:val="24"/>
              </w:rPr>
            </w:pPr>
            <w:r w:rsidRPr="00941714">
              <w:rPr>
                <w:rFonts w:ascii="Times New Roman" w:hAnsi="Times New Roman"/>
                <w:sz w:val="24"/>
                <w:szCs w:val="24"/>
              </w:rPr>
              <w:t>Смотр кабинетов, их соответствие гигиеническим требованиям:</w:t>
            </w:r>
          </w:p>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 проветривание</w:t>
            </w:r>
            <w:r>
              <w:rPr>
                <w:rFonts w:ascii="Times New Roman" w:hAnsi="Times New Roman"/>
                <w:sz w:val="24"/>
                <w:szCs w:val="24"/>
              </w:rPr>
              <w:t xml:space="preserve">, </w:t>
            </w:r>
            <w:r w:rsidRPr="00941714">
              <w:rPr>
                <w:rFonts w:ascii="Times New Roman" w:hAnsi="Times New Roman"/>
                <w:sz w:val="24"/>
                <w:szCs w:val="24"/>
              </w:rPr>
              <w:t>- освещение</w:t>
            </w:r>
            <w:r>
              <w:rPr>
                <w:rFonts w:ascii="Times New Roman" w:hAnsi="Times New Roman"/>
                <w:sz w:val="24"/>
                <w:szCs w:val="24"/>
              </w:rPr>
              <w:t xml:space="preserve">, </w:t>
            </w:r>
            <w:r w:rsidRPr="00941714">
              <w:rPr>
                <w:rFonts w:ascii="Times New Roman" w:hAnsi="Times New Roman"/>
                <w:sz w:val="24"/>
                <w:szCs w:val="24"/>
              </w:rPr>
              <w:t>- отопление</w:t>
            </w:r>
            <w:r>
              <w:rPr>
                <w:rFonts w:ascii="Times New Roman" w:hAnsi="Times New Roman"/>
                <w:sz w:val="24"/>
                <w:szCs w:val="24"/>
              </w:rPr>
              <w:t xml:space="preserve">, </w:t>
            </w:r>
            <w:r w:rsidRPr="00941714">
              <w:rPr>
                <w:rFonts w:ascii="Times New Roman" w:hAnsi="Times New Roman"/>
                <w:sz w:val="24"/>
                <w:szCs w:val="24"/>
              </w:rPr>
              <w:t>- вентиляция</w:t>
            </w:r>
            <w:r>
              <w:rPr>
                <w:rFonts w:ascii="Times New Roman" w:hAnsi="Times New Roman"/>
                <w:sz w:val="24"/>
                <w:szCs w:val="24"/>
              </w:rPr>
              <w:t xml:space="preserve">, </w:t>
            </w:r>
            <w:r w:rsidRPr="00941714">
              <w:rPr>
                <w:rFonts w:ascii="Times New Roman" w:hAnsi="Times New Roman"/>
                <w:sz w:val="24"/>
                <w:szCs w:val="24"/>
              </w:rPr>
              <w:t>- уборка</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3.4.</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Контроль  качества питания и питьевого режима</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3.5.</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Диагностика загруженности учащихся домашними заданиями</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3.6.</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 xml:space="preserve"> Организация активного отдыха на переменах</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b/>
                <w:sz w:val="24"/>
                <w:szCs w:val="24"/>
              </w:rPr>
            </w:pPr>
            <w:r w:rsidRPr="00941714">
              <w:rPr>
                <w:rFonts w:ascii="Times New Roman" w:hAnsi="Times New Roman"/>
                <w:b/>
                <w:sz w:val="24"/>
                <w:szCs w:val="24"/>
              </w:rPr>
              <w:t>4.</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b/>
                <w:sz w:val="24"/>
                <w:szCs w:val="24"/>
              </w:rPr>
              <w:t>Медицинское обслуживание и профилактика заболеваний</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4.1.</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 xml:space="preserve">Прививки детей согласно приказам Минздрава </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4.2.</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Профилактическая работа во время эпидемий</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4.3.</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sz w:val="24"/>
                <w:szCs w:val="24"/>
              </w:rPr>
              <w:t>Профилактическая работа через беседы, санбюлетени, уголки здоровья.</w:t>
            </w:r>
          </w:p>
        </w:tc>
      </w:tr>
      <w:tr w:rsidR="00890BDF" w:rsidRPr="00941714" w:rsidTr="00890BDF">
        <w:tc>
          <w:tcPr>
            <w:tcW w:w="822" w:type="dxa"/>
            <w:gridSpan w:val="2"/>
            <w:shd w:val="clear" w:color="auto" w:fill="auto"/>
          </w:tcPr>
          <w:p w:rsidR="00890BDF" w:rsidRPr="00941714" w:rsidRDefault="00890BDF" w:rsidP="00890BDF">
            <w:pPr>
              <w:pStyle w:val="af2"/>
              <w:snapToGrid w:val="0"/>
              <w:jc w:val="center"/>
              <w:rPr>
                <w:rFonts w:ascii="Times New Roman" w:hAnsi="Times New Roman"/>
                <w:b/>
                <w:sz w:val="24"/>
                <w:szCs w:val="24"/>
              </w:rPr>
            </w:pPr>
            <w:r w:rsidRPr="00941714">
              <w:rPr>
                <w:rFonts w:ascii="Times New Roman" w:hAnsi="Times New Roman"/>
                <w:b/>
                <w:sz w:val="24"/>
                <w:szCs w:val="24"/>
              </w:rPr>
              <w:t>5.</w:t>
            </w:r>
          </w:p>
        </w:tc>
        <w:tc>
          <w:tcPr>
            <w:tcW w:w="10348" w:type="dxa"/>
            <w:gridSpan w:val="3"/>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b/>
                <w:sz w:val="24"/>
                <w:szCs w:val="24"/>
              </w:rPr>
              <w:t>Физкультурно-оздоровительная и спортивная деятельность</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5.1.</w:t>
            </w:r>
          </w:p>
        </w:tc>
        <w:tc>
          <w:tcPr>
            <w:tcW w:w="10348" w:type="dxa"/>
            <w:gridSpan w:val="3"/>
            <w:shd w:val="clear" w:color="auto" w:fill="auto"/>
          </w:tcPr>
          <w:p w:rsidR="00890BDF" w:rsidRPr="00777782" w:rsidRDefault="00890BDF" w:rsidP="00890BDF">
            <w:pPr>
              <w:pStyle w:val="af2"/>
              <w:snapToGrid w:val="0"/>
              <w:ind w:left="1872" w:hanging="1872"/>
              <w:jc w:val="center"/>
              <w:rPr>
                <w:rFonts w:ascii="Times New Roman" w:hAnsi="Times New Roman"/>
                <w:sz w:val="24"/>
                <w:szCs w:val="24"/>
              </w:rPr>
            </w:pPr>
            <w:r w:rsidRPr="00777782">
              <w:rPr>
                <w:rFonts w:ascii="Times New Roman" w:hAnsi="Times New Roman"/>
                <w:sz w:val="24"/>
                <w:szCs w:val="24"/>
              </w:rPr>
              <w:t xml:space="preserve">Профилактика нарушения осанки на уроках  </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5.2</w:t>
            </w:r>
          </w:p>
        </w:tc>
        <w:tc>
          <w:tcPr>
            <w:tcW w:w="10348" w:type="dxa"/>
            <w:gridSpan w:val="3"/>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Комплектование  кружков и объединений дополнительного образования</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5.3.</w:t>
            </w:r>
          </w:p>
        </w:tc>
        <w:tc>
          <w:tcPr>
            <w:tcW w:w="10348" w:type="dxa"/>
            <w:gridSpan w:val="3"/>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Подвижные перемены с использований возможностей рекреаций</w:t>
            </w:r>
          </w:p>
        </w:tc>
      </w:tr>
      <w:tr w:rsidR="00890BDF" w:rsidRPr="00941714" w:rsidTr="00890BDF">
        <w:trPr>
          <w:trHeight w:val="90"/>
        </w:trPr>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5.4</w:t>
            </w:r>
          </w:p>
        </w:tc>
        <w:tc>
          <w:tcPr>
            <w:tcW w:w="10348" w:type="dxa"/>
            <w:gridSpan w:val="3"/>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Организация школьных соревнований и участие в районных, городских соревнованиях</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5.5</w:t>
            </w:r>
          </w:p>
        </w:tc>
        <w:tc>
          <w:tcPr>
            <w:tcW w:w="10348" w:type="dxa"/>
            <w:gridSpan w:val="3"/>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Проведение Дня защиты детей, дней здоровья, прогулок, экскурсий</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5.6</w:t>
            </w:r>
          </w:p>
        </w:tc>
        <w:tc>
          <w:tcPr>
            <w:tcW w:w="10348" w:type="dxa"/>
            <w:gridSpan w:val="3"/>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Работа спортивных секций школы</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5.7</w:t>
            </w:r>
          </w:p>
        </w:tc>
        <w:tc>
          <w:tcPr>
            <w:tcW w:w="10348" w:type="dxa"/>
            <w:gridSpan w:val="3"/>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Проведение спортивного праздника «А, ну-ка, парни»</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5.8</w:t>
            </w:r>
          </w:p>
        </w:tc>
        <w:tc>
          <w:tcPr>
            <w:tcW w:w="10348" w:type="dxa"/>
            <w:gridSpan w:val="3"/>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Проведение школьного туристического слета «Осень- 2014»</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5.9</w:t>
            </w:r>
          </w:p>
        </w:tc>
        <w:tc>
          <w:tcPr>
            <w:tcW w:w="10348" w:type="dxa"/>
            <w:gridSpan w:val="3"/>
            <w:shd w:val="clear" w:color="auto" w:fill="auto"/>
          </w:tcPr>
          <w:p w:rsidR="00890BDF" w:rsidRPr="00777782" w:rsidRDefault="00890BDF" w:rsidP="00890BDF">
            <w:pPr>
              <w:pStyle w:val="af2"/>
              <w:snapToGrid w:val="0"/>
              <w:jc w:val="center"/>
              <w:rPr>
                <w:rStyle w:val="HTML"/>
                <w:rFonts w:ascii="Times New Roman" w:eastAsia="MS Mincho" w:hAnsi="Times New Roman"/>
              </w:rPr>
            </w:pPr>
            <w:r w:rsidRPr="00777782">
              <w:rPr>
                <w:rStyle w:val="HTML"/>
                <w:rFonts w:ascii="Times New Roman" w:eastAsia="MS Mincho" w:hAnsi="Times New Roman"/>
              </w:rPr>
              <w:t xml:space="preserve"> </w:t>
            </w:r>
            <w:r w:rsidRPr="00777782">
              <w:rPr>
                <w:rFonts w:ascii="Times New Roman" w:hAnsi="Times New Roman"/>
                <w:color w:val="000000"/>
                <w:spacing w:val="9"/>
                <w:sz w:val="24"/>
                <w:szCs w:val="24"/>
              </w:rPr>
              <w:t xml:space="preserve">Участие в реализации на территории Шарыповского района проектов «Президентские </w:t>
            </w:r>
            <w:r w:rsidRPr="00777782">
              <w:rPr>
                <w:rFonts w:ascii="Times New Roman" w:hAnsi="Times New Roman"/>
                <w:color w:val="000000"/>
                <w:spacing w:val="-2"/>
                <w:sz w:val="24"/>
                <w:szCs w:val="24"/>
              </w:rPr>
              <w:t>спортивные игры», «Президентские состязания» и других массовых проектов</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5.10</w:t>
            </w:r>
          </w:p>
        </w:tc>
        <w:tc>
          <w:tcPr>
            <w:tcW w:w="10348" w:type="dxa"/>
            <w:gridSpan w:val="3"/>
            <w:shd w:val="clear" w:color="auto" w:fill="auto"/>
          </w:tcPr>
          <w:p w:rsidR="00890BDF" w:rsidRPr="00777782" w:rsidRDefault="00890BDF" w:rsidP="00890BDF">
            <w:pPr>
              <w:pStyle w:val="af2"/>
              <w:snapToGrid w:val="0"/>
              <w:rPr>
                <w:rStyle w:val="HTML"/>
                <w:rFonts w:ascii="Times New Roman" w:eastAsia="MS Mincho" w:hAnsi="Times New Roman"/>
              </w:rPr>
            </w:pPr>
            <w:r w:rsidRPr="00777782">
              <w:rPr>
                <w:rStyle w:val="HTML"/>
                <w:rFonts w:ascii="Times New Roman" w:eastAsia="MS Mincho" w:hAnsi="Times New Roman"/>
              </w:rPr>
              <w:t>Проведение сорев</w:t>
            </w:r>
            <w:r>
              <w:rPr>
                <w:rStyle w:val="HTML"/>
                <w:rFonts w:ascii="Times New Roman" w:eastAsia="MS Mincho" w:hAnsi="Times New Roman"/>
              </w:rPr>
              <w:t xml:space="preserve">нований на первенство школы по: </w:t>
            </w:r>
            <w:r w:rsidRPr="00777782">
              <w:rPr>
                <w:rStyle w:val="HTML"/>
                <w:rFonts w:ascii="Times New Roman" w:eastAsia="MS Mincho" w:hAnsi="Times New Roman"/>
              </w:rPr>
              <w:t>«Веселые старты</w:t>
            </w:r>
            <w:r>
              <w:rPr>
                <w:rStyle w:val="HTML"/>
                <w:rFonts w:ascii="Times New Roman" w:eastAsia="MS Mincho" w:hAnsi="Times New Roman"/>
              </w:rPr>
              <w:t xml:space="preserve">», волейболу, </w:t>
            </w:r>
            <w:r w:rsidRPr="00777782">
              <w:rPr>
                <w:rStyle w:val="HTML"/>
                <w:rFonts w:ascii="Times New Roman" w:eastAsia="MS Mincho" w:hAnsi="Times New Roman"/>
              </w:rPr>
              <w:t>баскетболу</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5.12</w:t>
            </w:r>
          </w:p>
        </w:tc>
        <w:tc>
          <w:tcPr>
            <w:tcW w:w="10348" w:type="dxa"/>
            <w:gridSpan w:val="3"/>
            <w:shd w:val="clear" w:color="auto" w:fill="auto"/>
          </w:tcPr>
          <w:p w:rsidR="00890BDF" w:rsidRPr="00777782" w:rsidRDefault="00890BDF" w:rsidP="00890BDF">
            <w:pPr>
              <w:pStyle w:val="af2"/>
              <w:snapToGrid w:val="0"/>
              <w:jc w:val="center"/>
              <w:rPr>
                <w:rStyle w:val="HTML"/>
                <w:rFonts w:ascii="Times New Roman" w:eastAsia="MS Mincho" w:hAnsi="Times New Roman"/>
              </w:rPr>
            </w:pPr>
            <w:r w:rsidRPr="00777782">
              <w:rPr>
                <w:rStyle w:val="HTML"/>
                <w:rFonts w:ascii="Times New Roman" w:eastAsia="MS Mincho" w:hAnsi="Times New Roman"/>
              </w:rPr>
              <w:t>Организация летней занятости учащихся</w:t>
            </w:r>
          </w:p>
        </w:tc>
      </w:tr>
      <w:tr w:rsidR="00890BDF" w:rsidRPr="00941714" w:rsidTr="00890BDF">
        <w:tc>
          <w:tcPr>
            <w:tcW w:w="822" w:type="dxa"/>
            <w:gridSpan w:val="2"/>
            <w:shd w:val="clear" w:color="auto" w:fill="auto"/>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5.13</w:t>
            </w:r>
          </w:p>
        </w:tc>
        <w:tc>
          <w:tcPr>
            <w:tcW w:w="10348" w:type="dxa"/>
            <w:gridSpan w:val="3"/>
            <w:shd w:val="clear" w:color="auto" w:fill="auto"/>
          </w:tcPr>
          <w:p w:rsidR="00890BDF" w:rsidRPr="00777782" w:rsidRDefault="00890BDF" w:rsidP="00890BDF">
            <w:pPr>
              <w:pStyle w:val="af2"/>
              <w:snapToGrid w:val="0"/>
              <w:rPr>
                <w:rStyle w:val="HTML"/>
                <w:rFonts w:ascii="Times New Roman" w:eastAsia="MS Mincho" w:hAnsi="Times New Roman"/>
              </w:rPr>
            </w:pPr>
            <w:r w:rsidRPr="00777782">
              <w:rPr>
                <w:rStyle w:val="HTML"/>
                <w:rFonts w:ascii="Times New Roman" w:eastAsia="MS Mincho" w:hAnsi="Times New Roman"/>
              </w:rPr>
              <w:t>Проведение тематических классных часов по здоровому образу жизни.</w:t>
            </w:r>
          </w:p>
        </w:tc>
      </w:tr>
      <w:tr w:rsidR="00890BDF" w:rsidRPr="00941714" w:rsidTr="00890BDF">
        <w:tc>
          <w:tcPr>
            <w:tcW w:w="822" w:type="dxa"/>
            <w:gridSpan w:val="2"/>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5.15</w:t>
            </w:r>
          </w:p>
        </w:tc>
        <w:tc>
          <w:tcPr>
            <w:tcW w:w="10348" w:type="dxa"/>
            <w:gridSpan w:val="3"/>
            <w:tcBorders>
              <w:top w:val="single" w:sz="4" w:space="0" w:color="000000"/>
              <w:left w:val="single" w:sz="4" w:space="0" w:color="000000"/>
              <w:bottom w:val="single" w:sz="4" w:space="0" w:color="auto"/>
              <w:right w:val="single" w:sz="4" w:space="0" w:color="000000"/>
            </w:tcBorders>
          </w:tcPr>
          <w:p w:rsidR="00890BDF" w:rsidRPr="00777782" w:rsidRDefault="00890BDF" w:rsidP="00890BDF">
            <w:pPr>
              <w:jc w:val="center"/>
              <w:rPr>
                <w:bCs/>
                <w:color w:val="000000"/>
              </w:rPr>
            </w:pPr>
            <w:r w:rsidRPr="00777782">
              <w:rPr>
                <w:color w:val="000000"/>
              </w:rPr>
              <w:t xml:space="preserve">Акции « Я выбираю спорт как альтернативу вредным привычкам», «Молодёжь выбирает жизнь» и другие </w:t>
            </w:r>
          </w:p>
        </w:tc>
      </w:tr>
      <w:tr w:rsidR="00890BDF" w:rsidRPr="00941714" w:rsidTr="00890BDF">
        <w:tc>
          <w:tcPr>
            <w:tcW w:w="822" w:type="dxa"/>
            <w:gridSpan w:val="2"/>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5.16</w:t>
            </w:r>
          </w:p>
        </w:tc>
        <w:tc>
          <w:tcPr>
            <w:tcW w:w="10348" w:type="dxa"/>
            <w:gridSpan w:val="3"/>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jc w:val="center"/>
            </w:pPr>
            <w:r w:rsidRPr="00777782">
              <w:t>Часы общения. «Почему важно быть здоровым», «Умение отвечать за свое здоровье», «Что такое здоровье? (физическое, духовное, психическое)», «Спорт в моей жизни», «Основные способы закаливания», «Нет вредным привычкам», «Курение – это плохо». «Злой волшебник – алкоголь», « Наркотик  - болезнь и гибель человека». «Как отучить себя от вредных привычек».</w:t>
            </w:r>
          </w:p>
        </w:tc>
      </w:tr>
      <w:tr w:rsidR="00890BDF" w:rsidRPr="00941714" w:rsidTr="00890BDF">
        <w:tc>
          <w:tcPr>
            <w:tcW w:w="822" w:type="dxa"/>
            <w:gridSpan w:val="2"/>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5.17</w:t>
            </w:r>
          </w:p>
        </w:tc>
        <w:tc>
          <w:tcPr>
            <w:tcW w:w="10348" w:type="dxa"/>
            <w:gridSpan w:val="3"/>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jc w:val="center"/>
            </w:pPr>
            <w:r w:rsidRPr="00777782">
              <w:t>Участие в региональных и всероссийских антинаркотических акциях: «Классный час», «Родительский урок», «Спорт против наркотиков», «Интернет-урок»</w:t>
            </w:r>
          </w:p>
        </w:tc>
      </w:tr>
      <w:tr w:rsidR="00890BDF" w:rsidRPr="00941714" w:rsidTr="00890BDF">
        <w:tc>
          <w:tcPr>
            <w:tcW w:w="822" w:type="dxa"/>
            <w:gridSpan w:val="2"/>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5.18</w:t>
            </w:r>
          </w:p>
        </w:tc>
        <w:tc>
          <w:tcPr>
            <w:tcW w:w="10348" w:type="dxa"/>
            <w:gridSpan w:val="3"/>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jc w:val="center"/>
            </w:pPr>
            <w:r w:rsidRPr="00777782">
              <w:t>Участие в конкурсе электронных презентаций «Мы - против наркотиков!»</w:t>
            </w:r>
          </w:p>
        </w:tc>
      </w:tr>
      <w:tr w:rsidR="00890BDF" w:rsidRPr="00941714" w:rsidTr="00890BDF">
        <w:tc>
          <w:tcPr>
            <w:tcW w:w="822" w:type="dxa"/>
            <w:gridSpan w:val="2"/>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5.19</w:t>
            </w:r>
          </w:p>
        </w:tc>
        <w:tc>
          <w:tcPr>
            <w:tcW w:w="10348" w:type="dxa"/>
            <w:gridSpan w:val="3"/>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jc w:val="center"/>
            </w:pPr>
            <w:r w:rsidRPr="00777782">
              <w:t>Проведение мониторинга вовлеченности школьников в наркоситуацию. Тестирование «Границы вашей решительности», Отношение к себе, самооценка, развитие и личностный рост.</w:t>
            </w:r>
          </w:p>
        </w:tc>
      </w:tr>
      <w:tr w:rsidR="00890BDF" w:rsidRPr="00941714" w:rsidTr="00890BDF">
        <w:tc>
          <w:tcPr>
            <w:tcW w:w="822" w:type="dxa"/>
            <w:gridSpan w:val="2"/>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5.20</w:t>
            </w:r>
          </w:p>
        </w:tc>
        <w:tc>
          <w:tcPr>
            <w:tcW w:w="10348" w:type="dxa"/>
            <w:gridSpan w:val="3"/>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jc w:val="center"/>
            </w:pPr>
            <w:r w:rsidRPr="00777782">
              <w:t>Конкурс плакатов «Скажи наркотикам «НЕТ!»</w:t>
            </w:r>
          </w:p>
        </w:tc>
      </w:tr>
      <w:tr w:rsidR="00890BDF" w:rsidRPr="00941714" w:rsidTr="00890BDF">
        <w:tc>
          <w:tcPr>
            <w:tcW w:w="822" w:type="dxa"/>
            <w:gridSpan w:val="2"/>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5.21</w:t>
            </w:r>
          </w:p>
        </w:tc>
        <w:tc>
          <w:tcPr>
            <w:tcW w:w="10348" w:type="dxa"/>
            <w:gridSpan w:val="3"/>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jc w:val="center"/>
            </w:pPr>
            <w:r w:rsidRPr="00777782">
              <w:t>Участие в конкурсах различного уровня</w:t>
            </w:r>
          </w:p>
        </w:tc>
      </w:tr>
      <w:tr w:rsidR="00890BDF" w:rsidRPr="00941714" w:rsidTr="00890BDF">
        <w:tc>
          <w:tcPr>
            <w:tcW w:w="822" w:type="dxa"/>
            <w:gridSpan w:val="2"/>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5.22</w:t>
            </w:r>
          </w:p>
        </w:tc>
        <w:tc>
          <w:tcPr>
            <w:tcW w:w="10348" w:type="dxa"/>
            <w:gridSpan w:val="3"/>
            <w:tcBorders>
              <w:top w:val="single" w:sz="4" w:space="0" w:color="000000"/>
              <w:left w:val="single" w:sz="4" w:space="0" w:color="000000"/>
              <w:bottom w:val="single" w:sz="4" w:space="0" w:color="000000"/>
              <w:right w:val="single" w:sz="4" w:space="0" w:color="000000"/>
            </w:tcBorders>
          </w:tcPr>
          <w:p w:rsidR="00890BDF" w:rsidRPr="00777782" w:rsidRDefault="00890BDF" w:rsidP="00890BDF">
            <w:pPr>
              <w:jc w:val="center"/>
            </w:pPr>
            <w:r w:rsidRPr="00777782">
              <w:t>Информационная безопасность. Медиаграмотность. Интернет-зависимость</w:t>
            </w:r>
          </w:p>
        </w:tc>
      </w:tr>
      <w:tr w:rsidR="00890BDF" w:rsidRPr="00941714" w:rsidTr="00890BDF">
        <w:tc>
          <w:tcPr>
            <w:tcW w:w="822" w:type="dxa"/>
            <w:gridSpan w:val="2"/>
            <w:shd w:val="clear" w:color="auto" w:fill="auto"/>
          </w:tcPr>
          <w:p w:rsidR="00890BDF" w:rsidRPr="00941714" w:rsidRDefault="00890BDF" w:rsidP="00890BDF">
            <w:pPr>
              <w:jc w:val="center"/>
              <w:rPr>
                <w:b/>
              </w:rPr>
            </w:pPr>
            <w:r w:rsidRPr="00941714">
              <w:rPr>
                <w:b/>
              </w:rPr>
              <w:t>6</w:t>
            </w:r>
          </w:p>
        </w:tc>
        <w:tc>
          <w:tcPr>
            <w:tcW w:w="10348" w:type="dxa"/>
            <w:gridSpan w:val="3"/>
            <w:shd w:val="clear" w:color="auto" w:fill="auto"/>
          </w:tcPr>
          <w:p w:rsidR="00890BDF" w:rsidRPr="00941714" w:rsidRDefault="00890BDF" w:rsidP="00890BDF">
            <w:pPr>
              <w:jc w:val="center"/>
            </w:pPr>
            <w:r w:rsidRPr="00941714">
              <w:rPr>
                <w:b/>
                <w:bCs/>
              </w:rPr>
              <w:t>« О спорт, ты мир!»</w:t>
            </w:r>
          </w:p>
        </w:tc>
      </w:tr>
      <w:tr w:rsidR="00890BDF" w:rsidRPr="00941714" w:rsidTr="00890BDF">
        <w:tc>
          <w:tcPr>
            <w:tcW w:w="770" w:type="dxa"/>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6.1.</w:t>
            </w:r>
          </w:p>
        </w:tc>
        <w:tc>
          <w:tcPr>
            <w:tcW w:w="10400" w:type="dxa"/>
            <w:gridSpan w:val="4"/>
            <w:shd w:val="clear" w:color="auto" w:fill="auto"/>
          </w:tcPr>
          <w:p w:rsidR="00890BDF" w:rsidRPr="00777782" w:rsidRDefault="00890BDF" w:rsidP="00890BDF">
            <w:pPr>
              <w:jc w:val="both"/>
            </w:pPr>
            <w:r w:rsidRPr="00777782">
              <w:t>Осенние кроссы</w:t>
            </w:r>
          </w:p>
          <w:p w:rsidR="00890BDF" w:rsidRPr="00777782" w:rsidRDefault="00890BDF" w:rsidP="00890BDF">
            <w:pPr>
              <w:pStyle w:val="af4"/>
              <w:spacing w:before="0" w:beforeAutospacing="0" w:after="0" w:afterAutospacing="0"/>
              <w:jc w:val="center"/>
              <w:rPr>
                <w:rFonts w:ascii="Times New Roman" w:hAnsi="Times New Roman" w:cs="Times New Roman"/>
                <w:color w:val="auto"/>
                <w:sz w:val="24"/>
                <w:szCs w:val="24"/>
              </w:rPr>
            </w:pPr>
            <w:r w:rsidRPr="00777782">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w:t>
            </w:r>
          </w:p>
        </w:tc>
      </w:tr>
      <w:tr w:rsidR="00890BDF" w:rsidRPr="00941714" w:rsidTr="00890BDF">
        <w:tc>
          <w:tcPr>
            <w:tcW w:w="770" w:type="dxa"/>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lastRenderedPageBreak/>
              <w:t>6.2.</w:t>
            </w:r>
          </w:p>
        </w:tc>
        <w:tc>
          <w:tcPr>
            <w:tcW w:w="10400" w:type="dxa"/>
            <w:gridSpan w:val="4"/>
            <w:shd w:val="clear" w:color="auto" w:fill="auto"/>
          </w:tcPr>
          <w:p w:rsidR="00890BDF" w:rsidRPr="00777782" w:rsidRDefault="00890BDF" w:rsidP="00890BDF">
            <w:pPr>
              <w:jc w:val="both"/>
            </w:pPr>
            <w:r>
              <w:t xml:space="preserve">Веселые старты </w:t>
            </w:r>
            <w:r w:rsidRPr="00777782">
              <w:t xml:space="preserve"> </w:t>
            </w:r>
            <w:r>
              <w:t xml:space="preserve"> </w:t>
            </w:r>
          </w:p>
        </w:tc>
      </w:tr>
      <w:tr w:rsidR="00890BDF" w:rsidRPr="00941714" w:rsidTr="00890BDF">
        <w:tc>
          <w:tcPr>
            <w:tcW w:w="770" w:type="dxa"/>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6.3.</w:t>
            </w:r>
          </w:p>
        </w:tc>
        <w:tc>
          <w:tcPr>
            <w:tcW w:w="10400" w:type="dxa"/>
            <w:gridSpan w:val="4"/>
            <w:shd w:val="clear" w:color="auto" w:fill="auto"/>
          </w:tcPr>
          <w:p w:rsidR="00890BDF" w:rsidRPr="00777782" w:rsidRDefault="00890BDF" w:rsidP="00890BDF">
            <w:pPr>
              <w:jc w:val="both"/>
            </w:pPr>
            <w:r w:rsidRPr="00777782">
              <w:rPr>
                <w:color w:val="000000"/>
              </w:rPr>
              <w:t>Малые олимпийские игры</w:t>
            </w:r>
            <w:r>
              <w:rPr>
                <w:bCs/>
              </w:rPr>
              <w:t xml:space="preserve"> </w:t>
            </w:r>
          </w:p>
        </w:tc>
      </w:tr>
      <w:tr w:rsidR="00890BDF" w:rsidRPr="00941714" w:rsidTr="00890BDF">
        <w:tc>
          <w:tcPr>
            <w:tcW w:w="770" w:type="dxa"/>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6.4.</w:t>
            </w:r>
          </w:p>
        </w:tc>
        <w:tc>
          <w:tcPr>
            <w:tcW w:w="10400" w:type="dxa"/>
            <w:gridSpan w:val="4"/>
            <w:shd w:val="clear" w:color="auto" w:fill="auto"/>
          </w:tcPr>
          <w:p w:rsidR="00890BDF" w:rsidRPr="00777782" w:rsidRDefault="00890BDF" w:rsidP="00890BDF">
            <w:pPr>
              <w:jc w:val="both"/>
            </w:pPr>
            <w:r w:rsidRPr="00777782">
              <w:t>Занятия секций по волейболу, баскетболу</w:t>
            </w:r>
            <w:r>
              <w:t xml:space="preserve"> </w:t>
            </w:r>
          </w:p>
        </w:tc>
      </w:tr>
      <w:tr w:rsidR="00890BDF" w:rsidRPr="00941714" w:rsidTr="00890BDF">
        <w:tc>
          <w:tcPr>
            <w:tcW w:w="770" w:type="dxa"/>
            <w:shd w:val="clear" w:color="auto" w:fill="auto"/>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6.7</w:t>
            </w:r>
            <w:r w:rsidRPr="00777782">
              <w:rPr>
                <w:rFonts w:ascii="Times New Roman" w:hAnsi="Times New Roman"/>
                <w:sz w:val="24"/>
                <w:szCs w:val="24"/>
              </w:rPr>
              <w:t>.</w:t>
            </w:r>
          </w:p>
        </w:tc>
        <w:tc>
          <w:tcPr>
            <w:tcW w:w="10400" w:type="dxa"/>
            <w:gridSpan w:val="4"/>
            <w:shd w:val="clear" w:color="auto" w:fill="auto"/>
          </w:tcPr>
          <w:p w:rsidR="00890BDF" w:rsidRPr="00777782" w:rsidRDefault="00890BDF" w:rsidP="00890BDF">
            <w:pPr>
              <w:jc w:val="both"/>
            </w:pPr>
            <w:r w:rsidRPr="00777782">
              <w:t>Участие в весенних легкоатлетических эстафетах</w:t>
            </w:r>
            <w:r>
              <w:t xml:space="preserve"> </w:t>
            </w:r>
          </w:p>
        </w:tc>
      </w:tr>
      <w:tr w:rsidR="00890BDF" w:rsidRPr="00941714" w:rsidTr="00890BDF">
        <w:tc>
          <w:tcPr>
            <w:tcW w:w="770" w:type="dxa"/>
            <w:shd w:val="clear" w:color="auto" w:fill="auto"/>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6.8</w:t>
            </w:r>
          </w:p>
        </w:tc>
        <w:tc>
          <w:tcPr>
            <w:tcW w:w="10400" w:type="dxa"/>
            <w:gridSpan w:val="4"/>
            <w:shd w:val="clear" w:color="auto" w:fill="auto"/>
          </w:tcPr>
          <w:p w:rsidR="00890BDF" w:rsidRPr="00777782" w:rsidRDefault="00890BDF" w:rsidP="00890BDF">
            <w:pPr>
              <w:jc w:val="center"/>
            </w:pPr>
            <w:r w:rsidRPr="00777782">
              <w:t>Участие  в районных  соревнованиях «Веселые старты» для трудных подростков</w:t>
            </w:r>
          </w:p>
        </w:tc>
      </w:tr>
      <w:tr w:rsidR="00890BDF" w:rsidRPr="00941714" w:rsidTr="00890BDF">
        <w:tc>
          <w:tcPr>
            <w:tcW w:w="770" w:type="dxa"/>
            <w:shd w:val="clear" w:color="auto" w:fill="auto"/>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6.9</w:t>
            </w:r>
            <w:r w:rsidRPr="00777782">
              <w:rPr>
                <w:rFonts w:ascii="Times New Roman" w:hAnsi="Times New Roman"/>
                <w:sz w:val="24"/>
                <w:szCs w:val="24"/>
              </w:rPr>
              <w:t>.</w:t>
            </w:r>
          </w:p>
        </w:tc>
        <w:tc>
          <w:tcPr>
            <w:tcW w:w="10400" w:type="dxa"/>
            <w:gridSpan w:val="4"/>
            <w:shd w:val="clear" w:color="auto" w:fill="auto"/>
          </w:tcPr>
          <w:p w:rsidR="00890BDF" w:rsidRPr="00777782" w:rsidRDefault="00890BDF" w:rsidP="00890BDF">
            <w:pPr>
              <w:shd w:val="clear" w:color="auto" w:fill="FFFFFF"/>
              <w:jc w:val="center"/>
              <w:rPr>
                <w:color w:val="000000"/>
                <w:spacing w:val="4"/>
              </w:rPr>
            </w:pPr>
            <w:r w:rsidRPr="00777782">
              <w:rPr>
                <w:color w:val="000000"/>
                <w:spacing w:val="-2"/>
              </w:rPr>
              <w:t xml:space="preserve">Участие в муниципальном конкурсе на лучшую организацию </w:t>
            </w:r>
            <w:r w:rsidRPr="00777782">
              <w:rPr>
                <w:color w:val="000000"/>
                <w:spacing w:val="-4"/>
              </w:rPr>
              <w:t>профилактической работы в общеобразовательных учреждениях.</w:t>
            </w:r>
          </w:p>
        </w:tc>
      </w:tr>
      <w:tr w:rsidR="00890BDF" w:rsidRPr="00941714" w:rsidTr="00890BDF">
        <w:tc>
          <w:tcPr>
            <w:tcW w:w="770" w:type="dxa"/>
            <w:shd w:val="clear" w:color="auto" w:fill="auto"/>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6.10</w:t>
            </w:r>
          </w:p>
        </w:tc>
        <w:tc>
          <w:tcPr>
            <w:tcW w:w="10400" w:type="dxa"/>
            <w:gridSpan w:val="4"/>
            <w:shd w:val="clear" w:color="auto" w:fill="auto"/>
          </w:tcPr>
          <w:p w:rsidR="00890BDF" w:rsidRPr="00777782" w:rsidRDefault="00890BDF" w:rsidP="00890BDF">
            <w:pPr>
              <w:shd w:val="clear" w:color="auto" w:fill="FFFFFF"/>
              <w:ind w:left="67"/>
              <w:jc w:val="center"/>
            </w:pPr>
            <w:r w:rsidRPr="00777782">
              <w:rPr>
                <w:color w:val="000000"/>
                <w:spacing w:val="-4"/>
              </w:rPr>
              <w:t>Организация в образовательных учреждениях занятий по физической культуре для детей с ОВЗ и детей-инвалидов.</w:t>
            </w:r>
          </w:p>
        </w:tc>
      </w:tr>
      <w:tr w:rsidR="00890BDF" w:rsidRPr="00941714" w:rsidTr="00890BDF">
        <w:tc>
          <w:tcPr>
            <w:tcW w:w="770" w:type="dxa"/>
            <w:shd w:val="clear" w:color="auto" w:fill="auto"/>
          </w:tcPr>
          <w:p w:rsidR="00890BDF" w:rsidRPr="00941714" w:rsidRDefault="00890BDF" w:rsidP="00890BDF">
            <w:pPr>
              <w:jc w:val="center"/>
              <w:rPr>
                <w:rStyle w:val="HTML"/>
                <w:rFonts w:eastAsia="MS Mincho"/>
                <w:b/>
              </w:rPr>
            </w:pPr>
            <w:r w:rsidRPr="00941714">
              <w:rPr>
                <w:rStyle w:val="HTML"/>
                <w:rFonts w:eastAsia="MS Mincho"/>
                <w:b/>
              </w:rPr>
              <w:t>7</w:t>
            </w:r>
          </w:p>
          <w:p w:rsidR="00890BDF" w:rsidRPr="00941714" w:rsidRDefault="00890BDF" w:rsidP="00890BDF">
            <w:pPr>
              <w:jc w:val="center"/>
              <w:rPr>
                <w:b/>
              </w:rPr>
            </w:pPr>
          </w:p>
        </w:tc>
        <w:tc>
          <w:tcPr>
            <w:tcW w:w="10400" w:type="dxa"/>
            <w:gridSpan w:val="4"/>
            <w:shd w:val="clear" w:color="auto" w:fill="auto"/>
          </w:tcPr>
          <w:p w:rsidR="00890BDF" w:rsidRPr="00777782" w:rsidRDefault="00890BDF" w:rsidP="00890BDF">
            <w:pPr>
              <w:jc w:val="center"/>
              <w:rPr>
                <w:b/>
                <w:bCs/>
              </w:rPr>
            </w:pPr>
            <w:r w:rsidRPr="00777782">
              <w:rPr>
                <w:rStyle w:val="HTML"/>
                <w:rFonts w:eastAsia="MS Mincho"/>
                <w:b/>
              </w:rPr>
              <w:t>Профилактика травматизма</w:t>
            </w:r>
            <w:r w:rsidRPr="00777782">
              <w:rPr>
                <w:b/>
                <w:bCs/>
              </w:rPr>
              <w:t xml:space="preserve"> </w:t>
            </w:r>
          </w:p>
          <w:p w:rsidR="00890BDF" w:rsidRPr="00941714" w:rsidRDefault="00890BDF" w:rsidP="00890BDF">
            <w:pPr>
              <w:jc w:val="center"/>
              <w:rPr>
                <w:b/>
              </w:rPr>
            </w:pPr>
            <w:r w:rsidRPr="00777782">
              <w:rPr>
                <w:b/>
                <w:bCs/>
              </w:rPr>
              <w:t>«Отнесемся с уважением к правилам дорожного движения»</w:t>
            </w: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7.1.</w:t>
            </w:r>
          </w:p>
        </w:tc>
        <w:tc>
          <w:tcPr>
            <w:tcW w:w="10348" w:type="dxa"/>
            <w:gridSpan w:val="3"/>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Занятия по правилам дорожного движения</w:t>
            </w: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7.2.</w:t>
            </w:r>
          </w:p>
        </w:tc>
        <w:tc>
          <w:tcPr>
            <w:tcW w:w="10348" w:type="dxa"/>
            <w:gridSpan w:val="3"/>
            <w:tcBorders>
              <w:top w:val="single" w:sz="4" w:space="0" w:color="000000"/>
              <w:left w:val="single" w:sz="4" w:space="0" w:color="000000"/>
              <w:bottom w:val="single" w:sz="4" w:space="0" w:color="000000"/>
              <w:right w:val="single" w:sz="4" w:space="0" w:color="000000"/>
            </w:tcBorders>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 xml:space="preserve">Тематические уроки по профилактике травматизма в рамках курсов ОБЖ </w:t>
            </w: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7.3.</w:t>
            </w:r>
          </w:p>
        </w:tc>
        <w:tc>
          <w:tcPr>
            <w:tcW w:w="10348" w:type="dxa"/>
            <w:gridSpan w:val="3"/>
            <w:tcBorders>
              <w:top w:val="single" w:sz="4" w:space="0" w:color="000000"/>
              <w:left w:val="single" w:sz="4" w:space="0" w:color="000000"/>
              <w:bottom w:val="single" w:sz="4" w:space="0" w:color="000000"/>
              <w:right w:val="single" w:sz="4" w:space="0" w:color="000000"/>
            </w:tcBorders>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 xml:space="preserve">Инструктаж сотрудников и учащихся школы по правилам техники безопасности </w:t>
            </w: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7.4.</w:t>
            </w:r>
          </w:p>
        </w:tc>
        <w:tc>
          <w:tcPr>
            <w:tcW w:w="10348" w:type="dxa"/>
            <w:gridSpan w:val="3"/>
            <w:tcBorders>
              <w:top w:val="single" w:sz="4" w:space="0" w:color="000000"/>
              <w:left w:val="single" w:sz="4" w:space="0" w:color="000000"/>
              <w:bottom w:val="single" w:sz="4" w:space="0" w:color="000000"/>
              <w:right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Игры по правилам дорожного движения:</w:t>
            </w:r>
          </w:p>
          <w:p w:rsidR="00890BDF" w:rsidRPr="00BB4B99" w:rsidRDefault="00890BDF" w:rsidP="00B43DC3">
            <w:pPr>
              <w:pStyle w:val="af2"/>
              <w:numPr>
                <w:ilvl w:val="0"/>
                <w:numId w:val="13"/>
              </w:numPr>
              <w:suppressAutoHyphens/>
              <w:rPr>
                <w:rFonts w:ascii="Times New Roman" w:hAnsi="Times New Roman"/>
                <w:sz w:val="24"/>
                <w:szCs w:val="24"/>
              </w:rPr>
            </w:pPr>
            <w:r w:rsidRPr="00777782">
              <w:rPr>
                <w:rFonts w:ascii="Times New Roman" w:hAnsi="Times New Roman"/>
                <w:sz w:val="24"/>
                <w:szCs w:val="24"/>
              </w:rPr>
              <w:t>«Красный, желтый, зеленый» для 1-4 классов</w:t>
            </w:r>
            <w:r>
              <w:rPr>
                <w:rFonts w:ascii="Times New Roman" w:hAnsi="Times New Roman"/>
                <w:sz w:val="24"/>
                <w:szCs w:val="24"/>
              </w:rPr>
              <w:t xml:space="preserve">, </w:t>
            </w:r>
            <w:r w:rsidRPr="00BB4B99">
              <w:rPr>
                <w:rFonts w:ascii="Times New Roman" w:hAnsi="Times New Roman"/>
                <w:sz w:val="24"/>
                <w:szCs w:val="24"/>
              </w:rPr>
              <w:t>Безопасный переход</w:t>
            </w: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7.5.</w:t>
            </w:r>
          </w:p>
        </w:tc>
        <w:tc>
          <w:tcPr>
            <w:tcW w:w="10348" w:type="dxa"/>
            <w:gridSpan w:val="3"/>
            <w:tcBorders>
              <w:top w:val="single" w:sz="4" w:space="0" w:color="000000"/>
              <w:left w:val="single" w:sz="4" w:space="0" w:color="000000"/>
              <w:bottom w:val="single" w:sz="4" w:space="0" w:color="000000"/>
              <w:right w:val="single" w:sz="4" w:space="0" w:color="000000"/>
            </w:tcBorders>
            <w:shd w:val="clear" w:color="auto" w:fill="auto"/>
          </w:tcPr>
          <w:p w:rsidR="00890BDF" w:rsidRPr="00777782" w:rsidRDefault="00890BDF" w:rsidP="00890BDF">
            <w:pPr>
              <w:pStyle w:val="af2"/>
              <w:snapToGrid w:val="0"/>
              <w:jc w:val="center"/>
              <w:rPr>
                <w:rFonts w:ascii="Times New Roman" w:hAnsi="Times New Roman"/>
                <w:sz w:val="24"/>
                <w:szCs w:val="24"/>
              </w:rPr>
            </w:pPr>
            <w:r w:rsidRPr="00777782">
              <w:rPr>
                <w:rFonts w:ascii="Times New Roman" w:hAnsi="Times New Roman"/>
                <w:sz w:val="24"/>
                <w:szCs w:val="24"/>
              </w:rPr>
              <w:t>Выставка рисунков «Дорога и мы»</w:t>
            </w: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7.6.</w:t>
            </w:r>
          </w:p>
        </w:tc>
        <w:tc>
          <w:tcPr>
            <w:tcW w:w="10348" w:type="dxa"/>
            <w:gridSpan w:val="3"/>
            <w:tcBorders>
              <w:top w:val="single" w:sz="4" w:space="0" w:color="000000"/>
              <w:left w:val="single" w:sz="4" w:space="0" w:color="000000"/>
              <w:bottom w:val="single" w:sz="4" w:space="0" w:color="000000"/>
              <w:right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Линейки:</w:t>
            </w:r>
          </w:p>
          <w:p w:rsidR="00890BDF" w:rsidRDefault="00890BDF" w:rsidP="00B43DC3">
            <w:pPr>
              <w:pStyle w:val="af2"/>
              <w:numPr>
                <w:ilvl w:val="0"/>
                <w:numId w:val="13"/>
              </w:numPr>
              <w:suppressAutoHyphens/>
              <w:rPr>
                <w:rFonts w:ascii="Times New Roman" w:hAnsi="Times New Roman"/>
                <w:sz w:val="24"/>
                <w:szCs w:val="24"/>
              </w:rPr>
            </w:pPr>
            <w:r w:rsidRPr="00777782">
              <w:rPr>
                <w:rFonts w:ascii="Times New Roman" w:hAnsi="Times New Roman"/>
                <w:sz w:val="24"/>
                <w:szCs w:val="24"/>
              </w:rPr>
              <w:t>Безопасность на дорогах в зимнее время</w:t>
            </w:r>
          </w:p>
          <w:p w:rsidR="00890BDF" w:rsidRPr="00BB4B99" w:rsidRDefault="00890BDF" w:rsidP="00B43DC3">
            <w:pPr>
              <w:pStyle w:val="af2"/>
              <w:numPr>
                <w:ilvl w:val="0"/>
                <w:numId w:val="13"/>
              </w:numPr>
              <w:suppressAutoHyphens/>
              <w:rPr>
                <w:rFonts w:ascii="Times New Roman" w:hAnsi="Times New Roman"/>
                <w:sz w:val="24"/>
                <w:szCs w:val="24"/>
              </w:rPr>
            </w:pPr>
            <w:r w:rsidRPr="00BB4B99">
              <w:rPr>
                <w:rFonts w:ascii="Times New Roman" w:hAnsi="Times New Roman"/>
                <w:sz w:val="24"/>
                <w:szCs w:val="24"/>
              </w:rPr>
              <w:t>Безопасность на улицах и дорогах в весеннее время</w:t>
            </w: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7.7.</w:t>
            </w:r>
          </w:p>
        </w:tc>
        <w:tc>
          <w:tcPr>
            <w:tcW w:w="8077"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Игра для первоклассников «Посвящение в пешеходы»</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777782" w:rsidRDefault="00890BDF" w:rsidP="00890BDF">
            <w:pPr>
              <w:pStyle w:val="af2"/>
              <w:snapToGrid w:val="0"/>
              <w:jc w:val="center"/>
              <w:rPr>
                <w:rFonts w:ascii="Times New Roman" w:hAnsi="Times New Roman"/>
                <w:sz w:val="24"/>
                <w:szCs w:val="24"/>
              </w:rPr>
            </w:pP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7.8.</w:t>
            </w:r>
          </w:p>
        </w:tc>
        <w:tc>
          <w:tcPr>
            <w:tcW w:w="8077"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 xml:space="preserve">Конкурс творческих работ по ПДД «Дорога и дети» </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777782" w:rsidRDefault="00890BDF" w:rsidP="00890BDF">
            <w:pPr>
              <w:pStyle w:val="af2"/>
              <w:snapToGrid w:val="0"/>
              <w:jc w:val="center"/>
              <w:rPr>
                <w:rFonts w:ascii="Times New Roman" w:hAnsi="Times New Roman"/>
                <w:sz w:val="24"/>
                <w:szCs w:val="24"/>
              </w:rPr>
            </w:pP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sidRPr="00777782">
              <w:rPr>
                <w:rFonts w:ascii="Times New Roman" w:hAnsi="Times New Roman"/>
                <w:sz w:val="24"/>
                <w:szCs w:val="24"/>
              </w:rPr>
              <w:t>7.9.</w:t>
            </w:r>
          </w:p>
        </w:tc>
        <w:tc>
          <w:tcPr>
            <w:tcW w:w="8077"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r w:rsidRPr="00777782">
              <w:t>Работа отряда ЮИД.</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777782" w:rsidRDefault="00890BDF" w:rsidP="00890BDF">
            <w:pPr>
              <w:pStyle w:val="af2"/>
              <w:snapToGrid w:val="0"/>
              <w:jc w:val="center"/>
              <w:rPr>
                <w:rFonts w:ascii="Times New Roman" w:hAnsi="Times New Roman"/>
                <w:sz w:val="24"/>
                <w:szCs w:val="24"/>
              </w:rPr>
            </w:pP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pPr>
              <w:pStyle w:val="af2"/>
              <w:snapToGrid w:val="0"/>
              <w:rPr>
                <w:rFonts w:ascii="Times New Roman" w:hAnsi="Times New Roman"/>
                <w:sz w:val="24"/>
                <w:szCs w:val="24"/>
              </w:rPr>
            </w:pPr>
            <w:r>
              <w:rPr>
                <w:rFonts w:ascii="Times New Roman" w:hAnsi="Times New Roman"/>
                <w:sz w:val="24"/>
                <w:szCs w:val="24"/>
              </w:rPr>
              <w:t>7.10</w:t>
            </w:r>
            <w:r w:rsidRPr="00777782">
              <w:rPr>
                <w:rFonts w:ascii="Times New Roman" w:hAnsi="Times New Roman"/>
                <w:sz w:val="24"/>
                <w:szCs w:val="24"/>
              </w:rPr>
              <w:t>.</w:t>
            </w:r>
          </w:p>
        </w:tc>
        <w:tc>
          <w:tcPr>
            <w:tcW w:w="8077" w:type="dxa"/>
            <w:gridSpan w:val="2"/>
            <w:tcBorders>
              <w:top w:val="single" w:sz="4" w:space="0" w:color="000000"/>
              <w:left w:val="single" w:sz="4" w:space="0" w:color="000000"/>
              <w:bottom w:val="single" w:sz="4" w:space="0" w:color="000000"/>
            </w:tcBorders>
            <w:shd w:val="clear" w:color="auto" w:fill="auto"/>
          </w:tcPr>
          <w:p w:rsidR="00890BDF" w:rsidRPr="00777782" w:rsidRDefault="00890BDF" w:rsidP="00890BDF">
            <w:r w:rsidRPr="00777782">
              <w:t>Минутки безопасности</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777782" w:rsidRDefault="00890BDF" w:rsidP="00890BDF">
            <w:pPr>
              <w:pStyle w:val="af2"/>
              <w:snapToGrid w:val="0"/>
              <w:jc w:val="center"/>
              <w:rPr>
                <w:rFonts w:ascii="Times New Roman" w:hAnsi="Times New Roman"/>
                <w:sz w:val="24"/>
                <w:szCs w:val="24"/>
              </w:rPr>
            </w:pP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822" w:type="dxa"/>
            <w:gridSpan w:val="2"/>
            <w:tcBorders>
              <w:top w:val="single" w:sz="4" w:space="0" w:color="000000"/>
              <w:left w:val="single" w:sz="4" w:space="0" w:color="000000"/>
              <w:bottom w:val="single" w:sz="4" w:space="0" w:color="000000"/>
            </w:tcBorders>
            <w:shd w:val="clear" w:color="auto" w:fill="auto"/>
          </w:tcPr>
          <w:p w:rsidR="00890BDF" w:rsidRPr="00941714" w:rsidRDefault="00890BDF" w:rsidP="00890BDF">
            <w:pPr>
              <w:pStyle w:val="af2"/>
              <w:snapToGrid w:val="0"/>
              <w:jc w:val="center"/>
              <w:rPr>
                <w:rFonts w:ascii="Times New Roman" w:hAnsi="Times New Roman"/>
                <w:b/>
                <w:sz w:val="24"/>
                <w:szCs w:val="24"/>
              </w:rPr>
            </w:pPr>
            <w:r w:rsidRPr="00941714">
              <w:rPr>
                <w:rFonts w:ascii="Times New Roman" w:hAnsi="Times New Roman"/>
                <w:b/>
                <w:sz w:val="24"/>
                <w:szCs w:val="24"/>
              </w:rPr>
              <w:t>8</w:t>
            </w:r>
          </w:p>
        </w:tc>
        <w:tc>
          <w:tcPr>
            <w:tcW w:w="10348" w:type="dxa"/>
            <w:gridSpan w:val="3"/>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Fonts w:ascii="Times New Roman" w:hAnsi="Times New Roman"/>
                <w:b/>
                <w:sz w:val="24"/>
                <w:szCs w:val="24"/>
              </w:rPr>
              <w:t>Пропаганда здорового образа жизни и профилактика вредных привычек</w:t>
            </w: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958" w:type="dxa"/>
            <w:gridSpan w:val="3"/>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8.1.</w:t>
            </w:r>
          </w:p>
        </w:tc>
        <w:tc>
          <w:tcPr>
            <w:tcW w:w="7941"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Тематические уроки в рамках курсов ОБЖ</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890BDF">
            <w:pPr>
              <w:snapToGrid w:val="0"/>
              <w:jc w:val="center"/>
            </w:pP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958" w:type="dxa"/>
            <w:gridSpan w:val="3"/>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8.2.</w:t>
            </w:r>
          </w:p>
        </w:tc>
        <w:tc>
          <w:tcPr>
            <w:tcW w:w="7941"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Тематические родительские собрания.</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890BDF">
            <w:pPr>
              <w:snapToGrid w:val="0"/>
              <w:jc w:val="center"/>
            </w:pP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958" w:type="dxa"/>
            <w:gridSpan w:val="3"/>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8.3.</w:t>
            </w:r>
          </w:p>
        </w:tc>
        <w:tc>
          <w:tcPr>
            <w:tcW w:w="7941"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Реализация Приказа Министерства образования и науки РФ от 12 апреля 2011г. № 1474 «О психологическом тестировании обучающихся ОУ,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и высшего профессионального образования, на предмет потребления наркотических средств, психотропных и других веществ»</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890BDF">
            <w:pPr>
              <w:snapToGrid w:val="0"/>
              <w:jc w:val="center"/>
            </w:pP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71"/>
        </w:trPr>
        <w:tc>
          <w:tcPr>
            <w:tcW w:w="958" w:type="dxa"/>
            <w:gridSpan w:val="3"/>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8.4.</w:t>
            </w:r>
          </w:p>
        </w:tc>
        <w:tc>
          <w:tcPr>
            <w:tcW w:w="7941"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Участие в краевых акциях, направленных на формирование ЗОЖ.</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890BDF">
            <w:pPr>
              <w:snapToGrid w:val="0"/>
              <w:jc w:val="center"/>
            </w:pP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958" w:type="dxa"/>
            <w:gridSpan w:val="3"/>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8.5.</w:t>
            </w:r>
          </w:p>
        </w:tc>
        <w:tc>
          <w:tcPr>
            <w:tcW w:w="7941"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Участие в районных акциях, направленных на формирование ЗОЖ.</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890BDF">
            <w:pPr>
              <w:snapToGrid w:val="0"/>
              <w:jc w:val="center"/>
            </w:pP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958" w:type="dxa"/>
            <w:gridSpan w:val="3"/>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8.6.</w:t>
            </w:r>
          </w:p>
        </w:tc>
        <w:tc>
          <w:tcPr>
            <w:tcW w:w="7941"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Конкурсы, викторины</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890BDF">
            <w:pPr>
              <w:snapToGrid w:val="0"/>
              <w:jc w:val="center"/>
            </w:pPr>
          </w:p>
        </w:tc>
      </w:tr>
      <w:tr w:rsidR="00890BDF" w:rsidRPr="00941714" w:rsidTr="00890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98"/>
        </w:trPr>
        <w:tc>
          <w:tcPr>
            <w:tcW w:w="958" w:type="dxa"/>
            <w:gridSpan w:val="3"/>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8.7</w:t>
            </w:r>
          </w:p>
        </w:tc>
        <w:tc>
          <w:tcPr>
            <w:tcW w:w="7941"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snapToGrid w:val="0"/>
            </w:pPr>
            <w:r w:rsidRPr="00941714">
              <w:t xml:space="preserve"> Тематические классные часы:                  </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890BDF">
            <w:pPr>
              <w:snapToGrid w:val="0"/>
              <w:jc w:val="center"/>
            </w:pPr>
          </w:p>
        </w:tc>
      </w:tr>
    </w:tbl>
    <w:p w:rsidR="00890BDF" w:rsidRPr="008C56B8" w:rsidRDefault="00890BDF" w:rsidP="00890BDF">
      <w:pPr>
        <w:jc w:val="both"/>
      </w:pPr>
      <w:r>
        <w:t xml:space="preserve">             В </w:t>
      </w:r>
      <w:r w:rsidRPr="008C56B8">
        <w:t>МБОУ Новоалтатской средн</w:t>
      </w:r>
      <w:r>
        <w:t>ей общеобразовательной школы №4 в течение 2013 – 2014 года работал ф</w:t>
      </w:r>
      <w:r w:rsidRPr="008C56B8">
        <w:t xml:space="preserve">изкультурно-спортивный клуб </w:t>
      </w:r>
      <w:r w:rsidRPr="008C56B8">
        <w:rPr>
          <w:b/>
        </w:rPr>
        <w:t>«Факел»</w:t>
      </w:r>
      <w:r>
        <w:rPr>
          <w:b/>
        </w:rPr>
        <w:t xml:space="preserve">.  </w:t>
      </w:r>
      <w:r w:rsidRPr="008C56B8">
        <w:t xml:space="preserve"> </w:t>
      </w:r>
      <w:r>
        <w:t xml:space="preserve"> </w:t>
      </w:r>
    </w:p>
    <w:p w:rsidR="00890BDF" w:rsidRPr="003D4EFA" w:rsidRDefault="00890BDF" w:rsidP="00890BDF">
      <w:pPr>
        <w:spacing w:after="200"/>
        <w:ind w:left="720"/>
        <w:jc w:val="both"/>
      </w:pPr>
      <w:r w:rsidRPr="008C56B8">
        <w:t xml:space="preserve">Календарный план спортивно-массовых мероприятий и спортивных соревнований на </w:t>
      </w:r>
      <w:r>
        <w:t xml:space="preserve"> </w:t>
      </w:r>
      <w:r w:rsidRPr="007B0FAD">
        <w:t xml:space="preserve">2013-2014 учебный год выполнен в полном объеме. Проводились отборочные </w:t>
      </w:r>
      <w:r>
        <w:t xml:space="preserve"> </w:t>
      </w:r>
      <w:r w:rsidRPr="007B0FAD">
        <w:t>соревнования по футболу, осенний кросс «Золотая осень», соревнования по баскетболу,</w:t>
      </w:r>
      <w:r>
        <w:t xml:space="preserve"> </w:t>
      </w:r>
      <w:r w:rsidRPr="007B0FAD">
        <w:t xml:space="preserve">волейболу, пионерболу, хоккею с шайбой, лыжным гонкам, прыжкам в высоту. </w:t>
      </w:r>
      <w:r>
        <w:t xml:space="preserve"> </w:t>
      </w:r>
      <w:r w:rsidRPr="007B0FAD">
        <w:t xml:space="preserve">Принимали активное участие в Зональной Спартакиаде поселений, «Президентских </w:t>
      </w:r>
      <w:r>
        <w:t xml:space="preserve"> </w:t>
      </w:r>
      <w:r w:rsidRPr="007B0FAD">
        <w:t>состязаниях», легкоатлетическом многоборье, различных конкурсах и акциях.</w:t>
      </w:r>
    </w:p>
    <w:p w:rsidR="00890BDF" w:rsidRPr="00737958" w:rsidRDefault="00890BDF" w:rsidP="00890BDF">
      <w:pPr>
        <w:spacing w:after="200"/>
        <w:ind w:left="720"/>
        <w:rPr>
          <w:b/>
        </w:rPr>
      </w:pPr>
      <w:r>
        <w:rPr>
          <w:b/>
        </w:rPr>
        <w:t xml:space="preserve">Результативность </w:t>
      </w:r>
      <w:r w:rsidRPr="008C56B8">
        <w:rPr>
          <w:b/>
        </w:rPr>
        <w:t xml:space="preserve"> участия  в школьных, районных, зональных и региональных соревнованиях</w:t>
      </w:r>
      <w:r>
        <w:rPr>
          <w:b/>
        </w:rPr>
        <w:t>.</w:t>
      </w:r>
    </w:p>
    <w:tbl>
      <w:tblPr>
        <w:tblW w:w="11199"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16"/>
        <w:gridCol w:w="3739"/>
        <w:gridCol w:w="3491"/>
        <w:gridCol w:w="353"/>
      </w:tblGrid>
      <w:tr w:rsidR="00890BDF" w:rsidRPr="008C56B8" w:rsidTr="00890BDF">
        <w:trPr>
          <w:jc w:val="center"/>
        </w:trPr>
        <w:tc>
          <w:tcPr>
            <w:tcW w:w="3616" w:type="dxa"/>
            <w:vAlign w:val="center"/>
          </w:tcPr>
          <w:p w:rsidR="00890BDF" w:rsidRPr="008C56B8" w:rsidRDefault="00890BDF" w:rsidP="00890BDF">
            <w:pPr>
              <w:jc w:val="center"/>
            </w:pPr>
            <w:r w:rsidRPr="008C56B8">
              <w:t>Мероприятие</w:t>
            </w:r>
          </w:p>
        </w:tc>
        <w:tc>
          <w:tcPr>
            <w:tcW w:w="3739" w:type="dxa"/>
            <w:vAlign w:val="center"/>
          </w:tcPr>
          <w:p w:rsidR="00890BDF" w:rsidRPr="008C56B8" w:rsidRDefault="00890BDF" w:rsidP="00890BDF">
            <w:pPr>
              <w:jc w:val="center"/>
            </w:pPr>
            <w:r>
              <w:t xml:space="preserve">Количество детей, </w:t>
            </w:r>
            <w:r w:rsidRPr="008C56B8">
              <w:t xml:space="preserve"> класс</w:t>
            </w:r>
          </w:p>
        </w:tc>
        <w:tc>
          <w:tcPr>
            <w:tcW w:w="3491" w:type="dxa"/>
            <w:tcBorders>
              <w:right w:val="single" w:sz="4" w:space="0" w:color="auto"/>
            </w:tcBorders>
            <w:vAlign w:val="center"/>
          </w:tcPr>
          <w:p w:rsidR="00890BDF" w:rsidRPr="008C56B8" w:rsidRDefault="00890BDF" w:rsidP="00890BDF">
            <w:pPr>
              <w:jc w:val="center"/>
            </w:pPr>
            <w:r w:rsidRPr="008C56B8">
              <w:t>Школьный (результат)</w:t>
            </w:r>
          </w:p>
        </w:tc>
        <w:tc>
          <w:tcPr>
            <w:tcW w:w="353" w:type="dxa"/>
            <w:tcBorders>
              <w:left w:val="single" w:sz="4" w:space="0" w:color="auto"/>
              <w:bottom w:val="single" w:sz="4" w:space="0" w:color="auto"/>
              <w:right w:val="single" w:sz="4" w:space="0" w:color="auto"/>
            </w:tcBorders>
            <w:vAlign w:val="center"/>
          </w:tcPr>
          <w:p w:rsidR="00890BDF" w:rsidRDefault="00890BDF" w:rsidP="00890BDF">
            <w:pPr>
              <w:jc w:val="center"/>
            </w:pPr>
          </w:p>
          <w:p w:rsidR="00890BDF" w:rsidRPr="008C56B8" w:rsidRDefault="00890BDF" w:rsidP="00890BDF">
            <w:pPr>
              <w:jc w:val="center"/>
            </w:pPr>
          </w:p>
        </w:tc>
      </w:tr>
      <w:tr w:rsidR="00890BDF" w:rsidRPr="008C56B8" w:rsidTr="00890BDF">
        <w:trPr>
          <w:trHeight w:hRule="exact" w:val="5945"/>
          <w:jc w:val="center"/>
        </w:trPr>
        <w:tc>
          <w:tcPr>
            <w:tcW w:w="3616" w:type="dxa"/>
            <w:tcBorders>
              <w:bottom w:val="single" w:sz="4" w:space="0" w:color="auto"/>
            </w:tcBorders>
            <w:vAlign w:val="center"/>
          </w:tcPr>
          <w:p w:rsidR="00890BDF" w:rsidRDefault="00890BDF" w:rsidP="00890BDF">
            <w:pPr>
              <w:tabs>
                <w:tab w:val="left" w:pos="318"/>
              </w:tabs>
              <w:spacing w:after="200"/>
            </w:pPr>
            <w:r>
              <w:lastRenderedPageBreak/>
              <w:t>1.</w:t>
            </w:r>
            <w:r w:rsidRPr="008C56B8">
              <w:t>Осенний кросс.</w:t>
            </w:r>
          </w:p>
          <w:p w:rsidR="00890BDF" w:rsidRPr="000025F1" w:rsidRDefault="00890BDF" w:rsidP="00890BDF">
            <w:pPr>
              <w:tabs>
                <w:tab w:val="left" w:pos="318"/>
              </w:tabs>
              <w:spacing w:after="200"/>
            </w:pPr>
            <w:r>
              <w:t>2.</w:t>
            </w:r>
            <w:r w:rsidRPr="000025F1">
              <w:t>Первенство района по      легкоатлетическому кроссу</w:t>
            </w:r>
          </w:p>
          <w:p w:rsidR="00890BDF" w:rsidRPr="008C56B8" w:rsidRDefault="00890BDF" w:rsidP="00890BDF">
            <w:pPr>
              <w:tabs>
                <w:tab w:val="left" w:pos="318"/>
              </w:tabs>
            </w:pPr>
            <w:r w:rsidRPr="008C56B8">
              <w:t>3.Соревнования по баскетболу на первенство школы.</w:t>
            </w:r>
          </w:p>
          <w:p w:rsidR="00890BDF" w:rsidRPr="008C56B8" w:rsidRDefault="00890BDF" w:rsidP="00890BDF">
            <w:pPr>
              <w:tabs>
                <w:tab w:val="left" w:pos="318"/>
              </w:tabs>
              <w:jc w:val="center"/>
            </w:pPr>
          </w:p>
          <w:p w:rsidR="00890BDF" w:rsidRPr="008C56B8" w:rsidRDefault="00890BDF" w:rsidP="00890BDF">
            <w:pPr>
              <w:tabs>
                <w:tab w:val="left" w:pos="318"/>
              </w:tabs>
            </w:pPr>
            <w:r>
              <w:t xml:space="preserve">4. </w:t>
            </w:r>
            <w:r w:rsidRPr="008C56B8">
              <w:t>.Районная Спартакиада допризывной молодежи.</w:t>
            </w:r>
          </w:p>
          <w:p w:rsidR="00890BDF" w:rsidRPr="008C56B8" w:rsidRDefault="00890BDF" w:rsidP="00890BDF">
            <w:pPr>
              <w:tabs>
                <w:tab w:val="left" w:pos="318"/>
              </w:tabs>
              <w:jc w:val="center"/>
            </w:pPr>
          </w:p>
          <w:p w:rsidR="00890BDF" w:rsidRDefault="00890BDF" w:rsidP="00890BDF">
            <w:pPr>
              <w:tabs>
                <w:tab w:val="left" w:pos="318"/>
              </w:tabs>
              <w:spacing w:after="200"/>
            </w:pPr>
            <w:r>
              <w:t xml:space="preserve">5. </w:t>
            </w:r>
            <w:r w:rsidRPr="008C56B8">
              <w:t>Зональная Спартакиада</w:t>
            </w:r>
            <w:r>
              <w:t xml:space="preserve"> </w:t>
            </w:r>
            <w:r w:rsidRPr="008C56B8">
              <w:t xml:space="preserve"> Шарыповского района среди поселений по 6 видам.</w:t>
            </w:r>
          </w:p>
          <w:p w:rsidR="00890BDF" w:rsidRDefault="00890BDF" w:rsidP="00890BDF">
            <w:pPr>
              <w:tabs>
                <w:tab w:val="left" w:pos="318"/>
              </w:tabs>
              <w:spacing w:after="200"/>
            </w:pPr>
            <w:r>
              <w:t xml:space="preserve">6. </w:t>
            </w:r>
            <w:r w:rsidRPr="008C56B8">
              <w:t>Районный спортивно-оздоровительный фестиваль «Президентские состязания»</w:t>
            </w:r>
          </w:p>
          <w:p w:rsidR="00890BDF" w:rsidRPr="008C56B8" w:rsidRDefault="00890BDF" w:rsidP="00890BDF">
            <w:pPr>
              <w:tabs>
                <w:tab w:val="left" w:pos="318"/>
              </w:tabs>
            </w:pPr>
            <w:r>
              <w:t xml:space="preserve">7. </w:t>
            </w:r>
            <w:r w:rsidRPr="008C56B8">
              <w:t>Первенство школы по прыжкам в высоту.</w:t>
            </w:r>
          </w:p>
          <w:p w:rsidR="00890BDF" w:rsidRDefault="00890BDF" w:rsidP="00890BDF">
            <w:pPr>
              <w:tabs>
                <w:tab w:val="left" w:pos="318"/>
              </w:tabs>
              <w:spacing w:after="200"/>
            </w:pPr>
          </w:p>
          <w:p w:rsidR="00890BDF" w:rsidRDefault="00890BDF" w:rsidP="00890BDF">
            <w:pPr>
              <w:tabs>
                <w:tab w:val="left" w:pos="318"/>
              </w:tabs>
              <w:spacing w:after="200"/>
            </w:pPr>
            <w:r>
              <w:t xml:space="preserve"> </w:t>
            </w:r>
          </w:p>
          <w:p w:rsidR="00890BDF" w:rsidRDefault="00890BDF" w:rsidP="00890BDF">
            <w:pPr>
              <w:tabs>
                <w:tab w:val="left" w:pos="318"/>
              </w:tabs>
              <w:spacing w:after="200"/>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Default="00890BDF" w:rsidP="00890BDF">
            <w:pPr>
              <w:tabs>
                <w:tab w:val="left" w:pos="318"/>
              </w:tabs>
              <w:jc w:val="center"/>
            </w:pPr>
          </w:p>
          <w:p w:rsidR="00890BDF" w:rsidRDefault="00890BDF" w:rsidP="00890BDF">
            <w:pPr>
              <w:tabs>
                <w:tab w:val="left" w:pos="318"/>
              </w:tabs>
              <w:jc w:val="center"/>
            </w:pPr>
          </w:p>
          <w:p w:rsidR="00890BDF" w:rsidRDefault="00890BDF" w:rsidP="00890BDF">
            <w:pPr>
              <w:tabs>
                <w:tab w:val="left" w:pos="318"/>
              </w:tabs>
              <w:jc w:val="center"/>
            </w:pPr>
          </w:p>
          <w:p w:rsidR="00890BDF" w:rsidRPr="008C56B8" w:rsidRDefault="00890BDF" w:rsidP="00890BDF">
            <w:pPr>
              <w:tabs>
                <w:tab w:val="left" w:pos="318"/>
              </w:tabs>
              <w:spacing w:after="200"/>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r w:rsidRPr="008C56B8">
              <w:t>7.Районный спортивно-оздоровительный фестиваль «Президентские состязания»</w:t>
            </w: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p>
          <w:p w:rsidR="00890BDF" w:rsidRPr="008C56B8" w:rsidRDefault="00890BDF" w:rsidP="00890BDF">
            <w:pPr>
              <w:tabs>
                <w:tab w:val="left" w:pos="318"/>
              </w:tabs>
              <w:jc w:val="center"/>
            </w:pPr>
            <w:r w:rsidRPr="008C56B8">
              <w:t>8.Первенство школы по прыжкам в высоту.</w:t>
            </w:r>
          </w:p>
          <w:p w:rsidR="00890BDF" w:rsidRPr="008C56B8" w:rsidRDefault="00890BDF" w:rsidP="00890BDF">
            <w:pPr>
              <w:tabs>
                <w:tab w:val="left" w:pos="318"/>
              </w:tabs>
              <w:jc w:val="center"/>
            </w:pPr>
          </w:p>
        </w:tc>
        <w:tc>
          <w:tcPr>
            <w:tcW w:w="3739" w:type="dxa"/>
            <w:tcBorders>
              <w:bottom w:val="single" w:sz="4" w:space="0" w:color="auto"/>
            </w:tcBorders>
            <w:vAlign w:val="center"/>
          </w:tcPr>
          <w:p w:rsidR="00890BDF" w:rsidRPr="00CE0D6F" w:rsidRDefault="00890BDF" w:rsidP="00890BDF">
            <w:pPr>
              <w:tabs>
                <w:tab w:val="left" w:pos="318"/>
              </w:tabs>
              <w:rPr>
                <w:b/>
              </w:rPr>
            </w:pPr>
            <w:r w:rsidRPr="00CE0D6F">
              <w:rPr>
                <w:b/>
              </w:rPr>
              <w:t>6 человек из  9- 10 классов</w:t>
            </w:r>
          </w:p>
          <w:p w:rsidR="00890BDF" w:rsidRPr="00CE0D6F" w:rsidRDefault="00890BDF" w:rsidP="00890BDF">
            <w:pPr>
              <w:tabs>
                <w:tab w:val="left" w:pos="318"/>
              </w:tabs>
              <w:rPr>
                <w:b/>
              </w:rPr>
            </w:pPr>
          </w:p>
          <w:p w:rsidR="00890BDF" w:rsidRPr="00CE0D6F" w:rsidRDefault="00890BDF" w:rsidP="00890BDF">
            <w:pPr>
              <w:tabs>
                <w:tab w:val="left" w:pos="318"/>
              </w:tabs>
              <w:rPr>
                <w:b/>
              </w:rPr>
            </w:pPr>
          </w:p>
          <w:p w:rsidR="00890BDF" w:rsidRPr="00CE0D6F" w:rsidRDefault="00890BDF" w:rsidP="00890BDF">
            <w:pPr>
              <w:tabs>
                <w:tab w:val="left" w:pos="318"/>
              </w:tabs>
              <w:rPr>
                <w:b/>
              </w:rPr>
            </w:pPr>
            <w:r w:rsidRPr="00CE0D6F">
              <w:rPr>
                <w:b/>
              </w:rPr>
              <w:t>1 человек – 6 класс</w:t>
            </w:r>
          </w:p>
          <w:p w:rsidR="00890BDF" w:rsidRPr="00CE0D6F" w:rsidRDefault="00890BDF" w:rsidP="00890BDF">
            <w:pPr>
              <w:tabs>
                <w:tab w:val="left" w:pos="318"/>
              </w:tabs>
              <w:rPr>
                <w:b/>
              </w:rPr>
            </w:pPr>
          </w:p>
          <w:p w:rsidR="00890BDF" w:rsidRPr="00CE0D6F" w:rsidRDefault="00890BDF" w:rsidP="00890BDF">
            <w:pPr>
              <w:tabs>
                <w:tab w:val="left" w:pos="318"/>
              </w:tabs>
              <w:rPr>
                <w:b/>
              </w:rPr>
            </w:pPr>
            <w:r w:rsidRPr="00CE0D6F">
              <w:rPr>
                <w:b/>
              </w:rPr>
              <w:t>10 человек – из 8-10 классов</w:t>
            </w:r>
          </w:p>
          <w:p w:rsidR="00890BDF" w:rsidRPr="00CE0D6F" w:rsidRDefault="00890BDF" w:rsidP="00890BDF">
            <w:pPr>
              <w:tabs>
                <w:tab w:val="left" w:pos="318"/>
              </w:tabs>
              <w:rPr>
                <w:b/>
              </w:rPr>
            </w:pPr>
          </w:p>
          <w:p w:rsidR="00890BDF" w:rsidRDefault="00890BDF" w:rsidP="00890BDF">
            <w:pPr>
              <w:tabs>
                <w:tab w:val="left" w:pos="318"/>
              </w:tabs>
              <w:rPr>
                <w:b/>
              </w:rPr>
            </w:pPr>
          </w:p>
          <w:p w:rsidR="00890BDF" w:rsidRPr="00CE0D6F" w:rsidRDefault="00890BDF" w:rsidP="00890BDF">
            <w:pPr>
              <w:tabs>
                <w:tab w:val="left" w:pos="318"/>
              </w:tabs>
              <w:rPr>
                <w:b/>
              </w:rPr>
            </w:pPr>
            <w:r w:rsidRPr="00CE0D6F">
              <w:rPr>
                <w:b/>
              </w:rPr>
              <w:t>11 человек – из 9 – 11 классов</w:t>
            </w:r>
          </w:p>
          <w:p w:rsidR="00890BDF" w:rsidRPr="00CE0D6F" w:rsidRDefault="00890BDF" w:rsidP="00890BDF">
            <w:pPr>
              <w:tabs>
                <w:tab w:val="left" w:pos="318"/>
              </w:tabs>
              <w:rPr>
                <w:b/>
              </w:rPr>
            </w:pPr>
          </w:p>
          <w:p w:rsidR="00890BDF" w:rsidRDefault="00890BDF" w:rsidP="00890BDF">
            <w:pPr>
              <w:tabs>
                <w:tab w:val="left" w:pos="318"/>
              </w:tabs>
              <w:rPr>
                <w:b/>
              </w:rPr>
            </w:pPr>
            <w:r w:rsidRPr="00CE0D6F">
              <w:rPr>
                <w:b/>
              </w:rPr>
              <w:t>150 человек – из 1 – 11 классов</w:t>
            </w: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r>
              <w:rPr>
                <w:b/>
              </w:rPr>
              <w:t>20 человек – из 6-9 классов</w:t>
            </w: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r>
              <w:rPr>
                <w:b/>
              </w:rPr>
              <w:t>40 человек – из 5-11 классов</w:t>
            </w: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Default="00890BDF" w:rsidP="00890BDF">
            <w:pPr>
              <w:tabs>
                <w:tab w:val="left" w:pos="318"/>
              </w:tabs>
              <w:rPr>
                <w:b/>
              </w:rPr>
            </w:pPr>
          </w:p>
          <w:p w:rsidR="00890BDF" w:rsidRPr="00CE0D6F" w:rsidRDefault="00890BDF" w:rsidP="00890BDF">
            <w:pPr>
              <w:tabs>
                <w:tab w:val="left" w:pos="318"/>
              </w:tabs>
              <w:rPr>
                <w:b/>
              </w:rPr>
            </w:pPr>
          </w:p>
          <w:p w:rsidR="00890BDF" w:rsidRPr="00CE0D6F" w:rsidRDefault="00890BDF" w:rsidP="00890BDF">
            <w:pPr>
              <w:tabs>
                <w:tab w:val="left" w:pos="318"/>
              </w:tabs>
              <w:rPr>
                <w:b/>
              </w:rPr>
            </w:pPr>
          </w:p>
          <w:p w:rsidR="00890BDF" w:rsidRPr="00CE0D6F" w:rsidRDefault="00890BDF" w:rsidP="00890BDF">
            <w:pPr>
              <w:tabs>
                <w:tab w:val="left" w:pos="318"/>
              </w:tabs>
              <w:rPr>
                <w:b/>
              </w:rPr>
            </w:pPr>
          </w:p>
          <w:p w:rsidR="00890BDF" w:rsidRPr="00CE0D6F" w:rsidRDefault="00890BDF" w:rsidP="00890BDF">
            <w:pPr>
              <w:tabs>
                <w:tab w:val="left" w:pos="318"/>
              </w:tabs>
              <w:rPr>
                <w:b/>
              </w:rPr>
            </w:pPr>
          </w:p>
          <w:p w:rsidR="00890BDF" w:rsidRPr="00CE0D6F" w:rsidRDefault="00890BDF" w:rsidP="00890BDF">
            <w:pPr>
              <w:tabs>
                <w:tab w:val="left" w:pos="318"/>
              </w:tabs>
              <w:rPr>
                <w:b/>
              </w:rPr>
            </w:pPr>
          </w:p>
          <w:p w:rsidR="00890BDF" w:rsidRPr="00CE0D6F" w:rsidRDefault="00890BDF" w:rsidP="00890BDF">
            <w:pPr>
              <w:tabs>
                <w:tab w:val="left" w:pos="318"/>
              </w:tabs>
              <w:rPr>
                <w:b/>
              </w:rPr>
            </w:pPr>
          </w:p>
          <w:p w:rsidR="00890BDF" w:rsidRPr="00CE0D6F" w:rsidRDefault="00890BDF" w:rsidP="00890BDF">
            <w:pPr>
              <w:tabs>
                <w:tab w:val="left" w:pos="318"/>
              </w:tabs>
              <w:rPr>
                <w:b/>
              </w:rPr>
            </w:pPr>
          </w:p>
          <w:p w:rsidR="00890BDF" w:rsidRPr="00CE0D6F" w:rsidRDefault="00890BDF" w:rsidP="00890BDF">
            <w:pPr>
              <w:tabs>
                <w:tab w:val="left" w:pos="318"/>
              </w:tabs>
              <w:jc w:val="center"/>
              <w:rPr>
                <w:b/>
              </w:rPr>
            </w:pPr>
          </w:p>
          <w:p w:rsidR="00890BDF" w:rsidRPr="00CE0D6F" w:rsidRDefault="00890BDF" w:rsidP="00890BDF">
            <w:pPr>
              <w:tabs>
                <w:tab w:val="left" w:pos="318"/>
              </w:tabs>
              <w:jc w:val="center"/>
              <w:rPr>
                <w:b/>
              </w:rPr>
            </w:pPr>
            <w:r w:rsidRPr="00CE0D6F">
              <w:rPr>
                <w:b/>
              </w:rPr>
              <w:t xml:space="preserve"> </w:t>
            </w:r>
          </w:p>
          <w:p w:rsidR="00890BDF" w:rsidRPr="00CE0D6F" w:rsidRDefault="00890BDF" w:rsidP="00890BDF">
            <w:pPr>
              <w:tabs>
                <w:tab w:val="left" w:pos="318"/>
              </w:tabs>
              <w:jc w:val="center"/>
              <w:rPr>
                <w:b/>
              </w:rPr>
            </w:pPr>
          </w:p>
          <w:p w:rsidR="00890BDF" w:rsidRPr="00CE0D6F" w:rsidRDefault="00890BDF" w:rsidP="00890BDF">
            <w:pPr>
              <w:tabs>
                <w:tab w:val="left" w:pos="318"/>
              </w:tabs>
              <w:jc w:val="center"/>
              <w:rPr>
                <w:b/>
              </w:rPr>
            </w:pPr>
            <w:r w:rsidRPr="00CE0D6F">
              <w:rPr>
                <w:b/>
              </w:rPr>
              <w:t xml:space="preserve"> </w:t>
            </w:r>
          </w:p>
          <w:p w:rsidR="00890BDF" w:rsidRPr="00CE0D6F" w:rsidRDefault="00890BDF" w:rsidP="00890BDF">
            <w:pPr>
              <w:tabs>
                <w:tab w:val="left" w:pos="318"/>
              </w:tabs>
              <w:jc w:val="center"/>
              <w:rPr>
                <w:b/>
              </w:rPr>
            </w:pPr>
          </w:p>
          <w:p w:rsidR="00890BDF" w:rsidRPr="00CE0D6F" w:rsidRDefault="00890BDF" w:rsidP="00890BDF">
            <w:pPr>
              <w:tabs>
                <w:tab w:val="left" w:pos="318"/>
              </w:tabs>
              <w:jc w:val="center"/>
              <w:rPr>
                <w:b/>
              </w:rPr>
            </w:pPr>
            <w:r>
              <w:rPr>
                <w:b/>
              </w:rPr>
              <w:t xml:space="preserve"> </w:t>
            </w:r>
          </w:p>
          <w:p w:rsidR="00890BDF" w:rsidRPr="00CE0D6F" w:rsidRDefault="00890BDF" w:rsidP="00890BDF">
            <w:pPr>
              <w:tabs>
                <w:tab w:val="left" w:pos="318"/>
              </w:tabs>
              <w:jc w:val="center"/>
              <w:rPr>
                <w:b/>
              </w:rPr>
            </w:pPr>
            <w:r>
              <w:rPr>
                <w:b/>
              </w:rPr>
              <w:t xml:space="preserve"> </w:t>
            </w:r>
          </w:p>
          <w:p w:rsidR="00890BDF" w:rsidRPr="00CE0D6F" w:rsidRDefault="00890BDF" w:rsidP="00890BDF">
            <w:pPr>
              <w:tabs>
                <w:tab w:val="left" w:pos="318"/>
              </w:tabs>
              <w:jc w:val="center"/>
              <w:rPr>
                <w:b/>
              </w:rPr>
            </w:pPr>
            <w:r>
              <w:rPr>
                <w:b/>
              </w:rPr>
              <w:t xml:space="preserve"> </w:t>
            </w:r>
          </w:p>
          <w:p w:rsidR="00890BDF" w:rsidRPr="00CE0D6F" w:rsidRDefault="00890BDF" w:rsidP="00890BDF">
            <w:pPr>
              <w:tabs>
                <w:tab w:val="left" w:pos="318"/>
              </w:tabs>
              <w:jc w:val="center"/>
              <w:rPr>
                <w:b/>
              </w:rPr>
            </w:pPr>
          </w:p>
          <w:p w:rsidR="00890BDF" w:rsidRPr="00CE0D6F" w:rsidRDefault="00890BDF" w:rsidP="00890BDF">
            <w:pPr>
              <w:tabs>
                <w:tab w:val="left" w:pos="318"/>
              </w:tabs>
              <w:jc w:val="center"/>
              <w:rPr>
                <w:b/>
              </w:rPr>
            </w:pPr>
          </w:p>
        </w:tc>
        <w:tc>
          <w:tcPr>
            <w:tcW w:w="3491" w:type="dxa"/>
            <w:tcBorders>
              <w:bottom w:val="single" w:sz="4" w:space="0" w:color="auto"/>
              <w:right w:val="single" w:sz="4" w:space="0" w:color="auto"/>
            </w:tcBorders>
            <w:vAlign w:val="center"/>
          </w:tcPr>
          <w:p w:rsidR="00890BDF" w:rsidRPr="008C56B8" w:rsidRDefault="00890BDF" w:rsidP="00890BDF">
            <w:r w:rsidRPr="008C56B8">
              <w:t>1место</w:t>
            </w:r>
            <w:r>
              <w:t xml:space="preserve"> – 2 человека,  2 </w:t>
            </w:r>
            <w:r w:rsidRPr="008C56B8">
              <w:t>место</w:t>
            </w:r>
            <w:r>
              <w:t xml:space="preserve">          2 человека, 3 </w:t>
            </w:r>
            <w:r w:rsidRPr="008C56B8">
              <w:t>место</w:t>
            </w:r>
            <w:r>
              <w:t xml:space="preserve"> – 2 человека,</w:t>
            </w:r>
          </w:p>
          <w:p w:rsidR="00890BDF" w:rsidRPr="008C56B8" w:rsidRDefault="00890BDF" w:rsidP="00890BDF">
            <w:pPr>
              <w:spacing w:after="200"/>
            </w:pPr>
            <w:r>
              <w:t xml:space="preserve">По району </w:t>
            </w:r>
            <w:r w:rsidRPr="008C56B8">
              <w:t>3место-1000м</w:t>
            </w:r>
          </w:p>
          <w:p w:rsidR="00890BDF" w:rsidRDefault="00890BDF" w:rsidP="00890BDF">
            <w:r>
              <w:t xml:space="preserve">1 </w:t>
            </w:r>
            <w:r w:rsidRPr="008C56B8">
              <w:t>место</w:t>
            </w:r>
            <w:r>
              <w:t xml:space="preserve"> – 10 человека</w:t>
            </w:r>
          </w:p>
          <w:p w:rsidR="00890BDF" w:rsidRDefault="00890BDF" w:rsidP="00890BDF"/>
          <w:p w:rsidR="00890BDF" w:rsidRDefault="00890BDF" w:rsidP="00890BDF">
            <w:r>
              <w:t xml:space="preserve">2 место – командное </w:t>
            </w:r>
          </w:p>
          <w:p w:rsidR="00890BDF" w:rsidRDefault="00890BDF" w:rsidP="00890BDF"/>
          <w:p w:rsidR="00890BDF" w:rsidRDefault="00890BDF" w:rsidP="00890BDF"/>
          <w:p w:rsidR="00890BDF" w:rsidRPr="008C56B8" w:rsidRDefault="00890BDF" w:rsidP="00890BDF">
            <w:pPr>
              <w:jc w:val="center"/>
            </w:pPr>
            <w:r w:rsidRPr="008C56B8">
              <w:t>1место</w:t>
            </w:r>
            <w:r>
              <w:t xml:space="preserve"> – 9 человек ,  2 </w:t>
            </w:r>
            <w:r w:rsidRPr="008C56B8">
              <w:t>место</w:t>
            </w:r>
            <w:r>
              <w:t xml:space="preserve">          9 человек , 3 </w:t>
            </w:r>
            <w:r w:rsidRPr="008C56B8">
              <w:t>место</w:t>
            </w:r>
            <w:r>
              <w:t xml:space="preserve"> – 9 человек </w:t>
            </w:r>
          </w:p>
          <w:p w:rsidR="00890BDF" w:rsidRDefault="00890BDF" w:rsidP="00890BDF"/>
          <w:p w:rsidR="00890BDF" w:rsidRDefault="00890BDF" w:rsidP="00890BDF"/>
          <w:p w:rsidR="00890BDF" w:rsidRDefault="00890BDF" w:rsidP="00890BDF"/>
          <w:p w:rsidR="00890BDF" w:rsidRDefault="00890BDF" w:rsidP="00890BDF">
            <w:r>
              <w:t>2 место командное по району</w:t>
            </w:r>
          </w:p>
          <w:p w:rsidR="00890BDF" w:rsidRDefault="00890BDF" w:rsidP="00890BDF"/>
          <w:p w:rsidR="00890BDF" w:rsidRPr="008C56B8" w:rsidRDefault="00890BDF" w:rsidP="00890BDF">
            <w:pPr>
              <w:jc w:val="center"/>
            </w:pPr>
            <w:r w:rsidRPr="008C56B8">
              <w:t>1место</w:t>
            </w:r>
            <w:r>
              <w:t xml:space="preserve"> – 3человека ,  2 </w:t>
            </w:r>
            <w:r w:rsidRPr="008C56B8">
              <w:t>место</w:t>
            </w:r>
            <w:r>
              <w:t xml:space="preserve">          3 человека , 3 </w:t>
            </w:r>
            <w:r w:rsidRPr="008C56B8">
              <w:t>место</w:t>
            </w:r>
            <w:r>
              <w:t xml:space="preserve"> – 3 человека </w:t>
            </w:r>
          </w:p>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Default="00890BDF" w:rsidP="00890BDF"/>
          <w:p w:rsidR="00890BDF" w:rsidRPr="008C56B8" w:rsidRDefault="00890BDF" w:rsidP="00890BDF"/>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r>
              <w:t xml:space="preserve"> </w:t>
            </w:r>
          </w:p>
        </w:tc>
        <w:tc>
          <w:tcPr>
            <w:tcW w:w="353" w:type="dxa"/>
            <w:tcBorders>
              <w:top w:val="single" w:sz="4" w:space="0" w:color="auto"/>
              <w:left w:val="single" w:sz="4" w:space="0" w:color="auto"/>
              <w:bottom w:val="single" w:sz="4" w:space="0" w:color="auto"/>
              <w:right w:val="single" w:sz="4" w:space="0" w:color="auto"/>
            </w:tcBorders>
          </w:tcPr>
          <w:p w:rsidR="00890BDF" w:rsidRPr="008C56B8" w:rsidRDefault="00890BDF" w:rsidP="00890BDF">
            <w:pPr>
              <w:ind w:left="720"/>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spacing w:after="200"/>
              <w:ind w:left="720"/>
            </w:pPr>
            <w:r>
              <w:t xml:space="preserve"> </w:t>
            </w: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2D07DC" w:rsidRDefault="00890BDF" w:rsidP="00B43DC3">
            <w:pPr>
              <w:numPr>
                <w:ilvl w:val="0"/>
                <w:numId w:val="15"/>
              </w:numPr>
              <w:spacing w:after="200"/>
              <w:jc w:val="center"/>
            </w:pPr>
            <w:r>
              <w:t>2</w:t>
            </w: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B43DC3">
            <w:pPr>
              <w:numPr>
                <w:ilvl w:val="0"/>
                <w:numId w:val="15"/>
              </w:numPr>
              <w:spacing w:after="200"/>
              <w:jc w:val="center"/>
            </w:pPr>
            <w:r w:rsidRPr="008C56B8">
              <w:t>2место</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890BDF">
            <w:pPr>
              <w:jc w:val="center"/>
            </w:pPr>
          </w:p>
          <w:p w:rsidR="00890BDF" w:rsidRPr="008C56B8" w:rsidRDefault="00890BDF" w:rsidP="00B43DC3">
            <w:pPr>
              <w:numPr>
                <w:ilvl w:val="0"/>
                <w:numId w:val="15"/>
              </w:numPr>
              <w:spacing w:after="200"/>
              <w:jc w:val="center"/>
            </w:pPr>
            <w:r w:rsidRPr="008C56B8">
              <w:t>2место</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B43DC3">
            <w:pPr>
              <w:numPr>
                <w:ilvl w:val="0"/>
                <w:numId w:val="15"/>
              </w:numPr>
              <w:spacing w:after="200"/>
              <w:jc w:val="center"/>
            </w:pPr>
            <w:r w:rsidRPr="008C56B8">
              <w:t>2</w:t>
            </w: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p w:rsidR="00890BDF" w:rsidRPr="008C56B8" w:rsidRDefault="00890BDF" w:rsidP="00890BDF">
            <w:pPr>
              <w:jc w:val="center"/>
            </w:pPr>
          </w:p>
        </w:tc>
      </w:tr>
    </w:tbl>
    <w:p w:rsidR="00890BDF" w:rsidRPr="001E2F6F" w:rsidRDefault="00890BDF" w:rsidP="00890BDF">
      <w:pPr>
        <w:pStyle w:val="a9"/>
        <w:spacing w:after="0"/>
        <w:jc w:val="both"/>
        <w:rPr>
          <w:sz w:val="24"/>
          <w:szCs w:val="24"/>
        </w:rPr>
      </w:pPr>
    </w:p>
    <w:p w:rsidR="00890BDF" w:rsidRPr="00635B87" w:rsidRDefault="00890BDF" w:rsidP="00890BDF">
      <w:pPr>
        <w:ind w:firstLine="567"/>
        <w:jc w:val="both"/>
      </w:pPr>
      <w:r>
        <w:rPr>
          <w:b/>
        </w:rPr>
        <w:t xml:space="preserve"> </w:t>
      </w:r>
    </w:p>
    <w:p w:rsidR="00890BDF" w:rsidRPr="00635B87" w:rsidRDefault="00890BDF" w:rsidP="00890BDF">
      <w:pPr>
        <w:pStyle w:val="HTML0"/>
        <w:jc w:val="both"/>
        <w:rPr>
          <w:rFonts w:ascii="Times New Roman" w:eastAsia="Calibri" w:hAnsi="Times New Roman" w:cs="Times New Roman"/>
          <w:sz w:val="24"/>
          <w:szCs w:val="24"/>
          <w:lang w:eastAsia="en-US"/>
        </w:rPr>
      </w:pPr>
      <w:r w:rsidRPr="00635B87">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635B87">
        <w:rPr>
          <w:rFonts w:ascii="Times New Roman" w:eastAsia="Calibri" w:hAnsi="Times New Roman" w:cs="Times New Roman"/>
          <w:sz w:val="24"/>
          <w:szCs w:val="24"/>
          <w:lang w:eastAsia="en-US"/>
        </w:rPr>
        <w:t xml:space="preserve"> </w:t>
      </w:r>
      <w:r w:rsidRPr="00635B87">
        <w:rPr>
          <w:rFonts w:ascii="Times New Roman" w:hAnsi="Times New Roman" w:cs="Times New Roman"/>
          <w:sz w:val="24"/>
          <w:szCs w:val="24"/>
        </w:rPr>
        <w:t xml:space="preserve">В школе уделяется огромное значение экологическому воспитанию. Функционирует министерство экологии. Ребята следят за озеленением школы, классных комнат.  </w:t>
      </w:r>
      <w:r w:rsidRPr="00635B87">
        <w:rPr>
          <w:rFonts w:ascii="Times New Roman" w:eastAsia="Calibri" w:hAnsi="Times New Roman" w:cs="Times New Roman"/>
          <w:sz w:val="24"/>
          <w:szCs w:val="24"/>
          <w:lang w:eastAsia="en-US"/>
        </w:rPr>
        <w:t>С целью развития мышления, наблюдательности учащихся в структуру мероприятий включены нестандартные текстовые задачи, загадки, кроссворды, ребусы, экологические сказки и рассказы, экологические проблемные ситуации, которые способствуют развитию экологической культуры младших школьников. Для развития эмоциональной сферы учащихся, воспитания бережного отношения к природе в планы занятий включены литературные и музыкальные произведения, содержащие в себе экологическую проблему, ситуацию.</w:t>
      </w:r>
      <w:r w:rsidRPr="00635B87">
        <w:rPr>
          <w:rFonts w:ascii="Times New Roman" w:hAnsi="Times New Roman" w:cs="Times New Roman"/>
          <w:sz w:val="24"/>
          <w:szCs w:val="24"/>
        </w:rPr>
        <w:t xml:space="preserve">  </w:t>
      </w:r>
    </w:p>
    <w:p w:rsidR="00890BDF" w:rsidRPr="00635B87" w:rsidRDefault="00890BDF" w:rsidP="00890BDF">
      <w:pPr>
        <w:jc w:val="both"/>
        <w:rPr>
          <w:rFonts w:eastAsia="Calibri"/>
          <w:lang w:eastAsia="en-US"/>
        </w:rPr>
      </w:pPr>
      <w:r w:rsidRPr="00635B87">
        <w:rPr>
          <w:rFonts w:eastAsia="Calibri"/>
          <w:lang w:eastAsia="en-US"/>
        </w:rPr>
        <w:t xml:space="preserve"> </w:t>
      </w:r>
      <w:r w:rsidRPr="00635B87">
        <w:t xml:space="preserve">    Во 2 классе действует клуб «Почемучек» экологического направления.  Проводятся классные часы, мероприятия, направленные на формирование  экологического сознания  и мышления на основе активной жизненной позиции. Мы учим детей бережно относиться к природе. Дети пишут исследовательские работы экологического направления, например «Почему  птицы бьются в окно», «Экология моей квартиры». </w:t>
      </w:r>
      <w:r w:rsidRPr="00635B87">
        <w:rPr>
          <w:rFonts w:eastAsia="Calibri"/>
          <w:lang w:eastAsia="en-US"/>
        </w:rPr>
        <w:t xml:space="preserve">Для поддержания и развития познавательного интереса учащихся занятия представлены в различных формах проведения: путешествие «Планета Земля в опасности», игровой час «Лесная карусель», рисунки по временам года, соревнование – конкурс «Всё о птицах», уроки – практикумы «Путешествие город Огород», « Как ухаживать за комнатными растениями». </w:t>
      </w:r>
    </w:p>
    <w:p w:rsidR="00890BDF" w:rsidRPr="00635B87" w:rsidRDefault="00890BDF" w:rsidP="00890BDF">
      <w:pPr>
        <w:rPr>
          <w:rFonts w:eastAsia="Calibri"/>
          <w:lang w:eastAsia="en-US"/>
        </w:rPr>
      </w:pPr>
      <w:r w:rsidRPr="00635B87">
        <w:t xml:space="preserve">  </w:t>
      </w:r>
      <w:r w:rsidRPr="00635B87">
        <w:rPr>
          <w:lang w:eastAsia="en-US"/>
        </w:rPr>
        <w:t xml:space="preserve">Проводятся занятия по программе элективного курса «Земля – планета жизни», озеленяются классные комнаты, </w:t>
      </w:r>
      <w:r w:rsidRPr="00635B87">
        <w:rPr>
          <w:rFonts w:eastAsia="Calibri"/>
          <w:lang w:eastAsia="en-US"/>
        </w:rPr>
        <w:t>акции «Подкормите птиц зимой», «Чистая школа», «Мой школьный двор», «Экстремальные ситуации для человека в природной среде», «Природа нашей Родины», заочное путешествие «Чем богат наш край», «Экология - это наука о том, как сберечь дом»,</w:t>
      </w:r>
    </w:p>
    <w:p w:rsidR="00890BDF" w:rsidRPr="00CE0D6F" w:rsidRDefault="00890BDF" w:rsidP="00890BDF">
      <w:pPr>
        <w:rPr>
          <w:rFonts w:eastAsia="Calibri"/>
          <w:lang w:eastAsia="en-US"/>
        </w:rPr>
      </w:pPr>
    </w:p>
    <w:p w:rsidR="00890BDF" w:rsidRPr="00853713" w:rsidRDefault="00890BDF" w:rsidP="00890BDF">
      <w:pPr>
        <w:pStyle w:val="c4c17c3"/>
        <w:shd w:val="clear" w:color="auto" w:fill="FFFFFF"/>
        <w:spacing w:before="0" w:beforeAutospacing="0" w:after="0" w:afterAutospacing="0"/>
        <w:ind w:firstLine="708"/>
        <w:jc w:val="both"/>
        <w:rPr>
          <w:rFonts w:eastAsia="Calibri"/>
          <w:u w:val="single"/>
          <w:lang w:eastAsia="en-US"/>
        </w:rPr>
      </w:pPr>
      <w:r w:rsidRPr="00853713">
        <w:rPr>
          <w:rFonts w:eastAsia="Calibri"/>
          <w:u w:val="single"/>
          <w:lang w:eastAsia="en-US"/>
        </w:rPr>
        <w:t>7).</w:t>
      </w:r>
      <w:r>
        <w:rPr>
          <w:rFonts w:eastAsia="Calibri"/>
          <w:u w:val="single"/>
          <w:lang w:eastAsia="en-US"/>
        </w:rPr>
        <w:t xml:space="preserve"> </w:t>
      </w:r>
      <w:r w:rsidRPr="00853713">
        <w:rPr>
          <w:rFonts w:eastAsia="Calibri"/>
          <w:b/>
          <w:u w:val="single"/>
          <w:lang w:eastAsia="en-US"/>
        </w:rPr>
        <w:t>Воспитание толерантности и формирование культуры семейных отношений:</w:t>
      </w:r>
      <w:r w:rsidRPr="00853713">
        <w:rPr>
          <w:rFonts w:eastAsia="Calibri"/>
          <w:u w:val="single"/>
          <w:lang w:eastAsia="en-US"/>
        </w:rPr>
        <w:t xml:space="preserve">                       </w:t>
      </w:r>
    </w:p>
    <w:p w:rsidR="00890BDF" w:rsidRPr="00853713" w:rsidRDefault="00890BDF" w:rsidP="00890BDF">
      <w:pPr>
        <w:pStyle w:val="c4c17c3"/>
        <w:shd w:val="clear" w:color="auto" w:fill="FFFFFF"/>
        <w:spacing w:before="0" w:beforeAutospacing="0" w:after="0" w:afterAutospacing="0"/>
        <w:ind w:firstLine="708"/>
        <w:jc w:val="both"/>
      </w:pPr>
      <w:r w:rsidRPr="00635B87">
        <w:rPr>
          <w:rFonts w:eastAsia="Calibri"/>
          <w:lang w:eastAsia="en-US"/>
        </w:rPr>
        <w:t xml:space="preserve">   </w:t>
      </w:r>
      <w:r w:rsidRPr="00635B87">
        <w:rPr>
          <w:rStyle w:val="c0"/>
          <w:rFonts w:eastAsia="Calibri"/>
        </w:rPr>
        <w:t xml:space="preserve">Воспитание толерантной личности является в настоящее время одной из важнейших общественных проблем. Трудности взаимопонимания, которые закономерно возникают у людей вследствие расовых, национальных, возрастных, половых и других различий в ситуации их постоянного интенсивного взаимодействия, ведут к росту психологической напряженности, культурной нетерпимости, межэтнической агрессии, религиозного экстремизма, которые невозможно преодолеть без решающего вклада со стороны психологической науки. Формирование толерантности должно начинаться с первых классов школы и продолжаться на протяжении всего обучения. </w:t>
      </w:r>
      <w:r>
        <w:rPr>
          <w:rStyle w:val="c0"/>
          <w:rFonts w:eastAsia="Calibri"/>
        </w:rPr>
        <w:t xml:space="preserve"> </w:t>
      </w:r>
    </w:p>
    <w:p w:rsidR="00890BDF" w:rsidRPr="00E14DD7" w:rsidRDefault="00890BDF" w:rsidP="00890BDF">
      <w:pPr>
        <w:pStyle w:val="c10c9c3c17"/>
        <w:shd w:val="clear" w:color="auto" w:fill="FFFFFF"/>
        <w:spacing w:before="0" w:beforeAutospacing="0" w:after="0" w:afterAutospacing="0"/>
        <w:ind w:firstLine="708"/>
        <w:jc w:val="both"/>
      </w:pPr>
      <w:r w:rsidRPr="00853713">
        <w:rPr>
          <w:rFonts w:eastAsia="Calibri"/>
          <w:lang w:eastAsia="en-US"/>
        </w:rPr>
        <w:lastRenderedPageBreak/>
        <w:t xml:space="preserve"> </w:t>
      </w:r>
      <w:r w:rsidRPr="00853713">
        <w:rPr>
          <w:rStyle w:val="af6"/>
          <w:bCs/>
        </w:rPr>
        <w:t>В школе проводятся классные часы по воспитанию толерантности. 16 ноября пров</w:t>
      </w:r>
      <w:r>
        <w:rPr>
          <w:rStyle w:val="af6"/>
          <w:bCs/>
        </w:rPr>
        <w:t xml:space="preserve">едён </w:t>
      </w:r>
      <w:r w:rsidRPr="00853713">
        <w:rPr>
          <w:rStyle w:val="af6"/>
          <w:bCs/>
        </w:rPr>
        <w:t xml:space="preserve"> День толерантности. Классные руководители средних и старших классов   проводили тестирование с учащимися «</w:t>
      </w:r>
      <w:r w:rsidRPr="00853713">
        <w:rPr>
          <w:rStyle w:val="c0"/>
          <w:rFonts w:eastAsia="Calibri"/>
        </w:rPr>
        <w:t>Толерантны ли вы?», «</w:t>
      </w:r>
      <w:r w:rsidRPr="00853713">
        <w:rPr>
          <w:rStyle w:val="c0c11"/>
        </w:rPr>
        <w:t xml:space="preserve">Конфликтная ли вы личность?», </w:t>
      </w:r>
      <w:r w:rsidRPr="00853713">
        <w:rPr>
          <w:rStyle w:val="c0"/>
          <w:rFonts w:eastAsia="Calibri"/>
        </w:rPr>
        <w:t xml:space="preserve"> «</w:t>
      </w:r>
      <w:r w:rsidRPr="00853713">
        <w:rPr>
          <w:rStyle w:val="c0c11"/>
        </w:rPr>
        <w:t xml:space="preserve">Проявляешь ли ты толерантность?», «Умеете ли вы владеть собой?». </w:t>
      </w:r>
      <w:r w:rsidRPr="00853713">
        <w:rPr>
          <w:rStyle w:val="af6"/>
          <w:bCs/>
        </w:rPr>
        <w:t xml:space="preserve"> </w:t>
      </w:r>
      <w:r>
        <w:rPr>
          <w:rStyle w:val="af6"/>
          <w:bCs/>
        </w:rPr>
        <w:t xml:space="preserve"> </w:t>
      </w:r>
    </w:p>
    <w:p w:rsidR="00890BDF" w:rsidRPr="005405EC" w:rsidRDefault="00890BDF" w:rsidP="00890BDF">
      <w:pPr>
        <w:pStyle w:val="c2"/>
        <w:spacing w:before="0" w:beforeAutospacing="0" w:after="0" w:afterAutospacing="0"/>
        <w:jc w:val="both"/>
      </w:pPr>
      <w:r>
        <w:rPr>
          <w:rFonts w:eastAsia="Calibri"/>
          <w:lang w:eastAsia="en-US"/>
        </w:rPr>
        <w:t xml:space="preserve">           </w:t>
      </w:r>
      <w:r w:rsidRPr="00AB25E1">
        <w:rPr>
          <w:rFonts w:eastAsia="Calibri"/>
          <w:lang w:eastAsia="en-US"/>
        </w:rPr>
        <w:t xml:space="preserve">По данному направлению в 1 классе  проведена следующая работа: ролевая игра «Сходства и различия людей», упражнения «Самобытность и отличия», опрос мнений «Легко ли быть особенным: «Обсуждение сказки «Гадкий утёнок». В 3 классе проведены мероприятия  «Профилактика жестокого обращения с детьми», «С любовью к бабушке и дедушке», «День рождения моей семьи», «Что означают имена моих родственников», «Мой труд каждый день дома», «Счастлив тот, кто счастлив у себя дома», «Традиции моей семьи», «Семейные проблемы глазами детей», тематические родительские собрания, консультации,  анкетирование. </w:t>
      </w:r>
      <w:r w:rsidRPr="00AB25E1">
        <w:rPr>
          <w:lang w:eastAsia="en-US"/>
        </w:rPr>
        <w:t xml:space="preserve">Шестиклассники приняли активное участие   в мероприятии «День матери», организовали  поздравления пап и мам с Днем Защитника Отечества и 8 Марта, совместные чаепития «День семьи», выпуск газеты «Наши мамы были младше нас». В </w:t>
      </w:r>
      <w:r>
        <w:rPr>
          <w:lang w:eastAsia="en-US"/>
        </w:rPr>
        <w:t xml:space="preserve">6 </w:t>
      </w:r>
      <w:r w:rsidRPr="00AB25E1">
        <w:rPr>
          <w:lang w:eastAsia="en-US"/>
        </w:rPr>
        <w:t xml:space="preserve">классе </w:t>
      </w:r>
      <w:r w:rsidRPr="00AB25E1">
        <w:rPr>
          <w:rStyle w:val="c0"/>
          <w:rFonts w:eastAsia="Calibri"/>
        </w:rPr>
        <w:t xml:space="preserve"> </w:t>
      </w:r>
      <w:r>
        <w:t xml:space="preserve"> </w:t>
      </w:r>
      <w:r w:rsidRPr="00AB25E1">
        <w:rPr>
          <w:rStyle w:val="c0"/>
          <w:rFonts w:eastAsia="Calibri"/>
        </w:rPr>
        <w:t>со всеми родителями установлен  хороший контакт. Сотрудничество с  родителями позволяет по возможности усиливать воспитательное воздействие на детей, а значит повысить результативность воспитания.</w:t>
      </w:r>
    </w:p>
    <w:p w:rsidR="00890BDF" w:rsidRPr="00040F0B" w:rsidRDefault="00890BDF" w:rsidP="00890BDF">
      <w:pPr>
        <w:jc w:val="center"/>
        <w:rPr>
          <w:b/>
          <w:shd w:val="clear" w:color="auto" w:fill="FFFFFF"/>
        </w:rPr>
      </w:pPr>
      <w:r w:rsidRPr="00040F0B">
        <w:rPr>
          <w:b/>
          <w:shd w:val="clear" w:color="auto" w:fill="FFFFFF"/>
        </w:rPr>
        <w:t>8) Правовое воспитание.</w:t>
      </w:r>
    </w:p>
    <w:p w:rsidR="00890BDF" w:rsidRPr="00040F0B" w:rsidRDefault="00890BDF" w:rsidP="00890BDF">
      <w:pPr>
        <w:jc w:val="both"/>
        <w:rPr>
          <w:shd w:val="clear" w:color="auto" w:fill="FFFFFF"/>
        </w:rPr>
      </w:pPr>
      <w:r w:rsidRPr="00040F0B">
        <w:rPr>
          <w:shd w:val="clear" w:color="auto" w:fill="FFFFFF"/>
        </w:rPr>
        <w:t xml:space="preserve">     Гражданско-патриотическое, правовое воспитание детей в школе –  систематическая и целенаправленная деятельность педагогов школы по формированию у детей патриотического соз</w:t>
      </w:r>
      <w:r>
        <w:rPr>
          <w:shd w:val="clear" w:color="auto" w:fill="FFFFFF"/>
        </w:rPr>
        <w:t>нания, чувства верности своему О</w:t>
      </w:r>
      <w:r w:rsidRPr="00040F0B">
        <w:rPr>
          <w:shd w:val="clear" w:color="auto" w:fill="FFFFFF"/>
        </w:rPr>
        <w:t>течеству, готовности к выполнению гражданского долга и конституционных обязанностей по защите интересов России. В процессе учебно-воспитательной деятельности педагоги проводят работу по ознакомлению детей, родителей и заинтересованной общественности с содержанием «Конвенции   о правах ребенка».</w:t>
      </w:r>
    </w:p>
    <w:p w:rsidR="00890BDF" w:rsidRPr="00040F0B" w:rsidRDefault="00890BDF" w:rsidP="00890BDF">
      <w:pPr>
        <w:jc w:val="both"/>
        <w:rPr>
          <w:shd w:val="clear" w:color="auto" w:fill="FFFFFF"/>
        </w:rPr>
      </w:pPr>
      <w:r w:rsidRPr="00040F0B">
        <w:rPr>
          <w:shd w:val="clear" w:color="auto" w:fill="FFFFFF"/>
        </w:rPr>
        <w:t>В течение года проведены:</w:t>
      </w:r>
    </w:p>
    <w:p w:rsidR="00890BDF" w:rsidRPr="00040F0B" w:rsidRDefault="00890BDF" w:rsidP="00B43DC3">
      <w:pPr>
        <w:numPr>
          <w:ilvl w:val="0"/>
          <w:numId w:val="17"/>
        </w:numPr>
        <w:jc w:val="both"/>
      </w:pPr>
      <w:r w:rsidRPr="00040F0B">
        <w:rPr>
          <w:shd w:val="clear" w:color="auto" w:fill="FFFFFF"/>
        </w:rPr>
        <w:t>Классные часы о правилах поведения в школе, на правовую тематику:</w:t>
      </w:r>
    </w:p>
    <w:p w:rsidR="00890BDF" w:rsidRPr="00040F0B" w:rsidRDefault="00890BDF" w:rsidP="00890BDF">
      <w:pPr>
        <w:ind w:left="360"/>
        <w:jc w:val="both"/>
      </w:pPr>
      <w:r w:rsidRPr="00040F0B">
        <w:rPr>
          <w:shd w:val="clear" w:color="auto" w:fill="FFFFFF"/>
        </w:rPr>
        <w:t xml:space="preserve">- </w:t>
      </w:r>
      <w:r w:rsidRPr="00040F0B">
        <w:t>«Знай и уважай законы своей страны»,</w:t>
      </w:r>
    </w:p>
    <w:p w:rsidR="00890BDF" w:rsidRPr="00040F0B" w:rsidRDefault="00890BDF" w:rsidP="00890BDF">
      <w:pPr>
        <w:ind w:left="360"/>
        <w:jc w:val="both"/>
      </w:pPr>
      <w:r w:rsidRPr="00040F0B">
        <w:t>-  «Твое здоровье — богатство страны»,</w:t>
      </w:r>
    </w:p>
    <w:p w:rsidR="00890BDF" w:rsidRPr="00040F0B" w:rsidRDefault="00890BDF" w:rsidP="00890BDF">
      <w:pPr>
        <w:ind w:left="360"/>
        <w:jc w:val="both"/>
      </w:pPr>
      <w:r w:rsidRPr="00040F0B">
        <w:t xml:space="preserve"> «Охрана природы — наша общая обязанность»,</w:t>
      </w:r>
    </w:p>
    <w:p w:rsidR="00890BDF" w:rsidRPr="00040F0B" w:rsidRDefault="00890BDF" w:rsidP="00890BDF">
      <w:pPr>
        <w:ind w:left="360"/>
        <w:jc w:val="both"/>
      </w:pPr>
      <w:r w:rsidRPr="00040F0B">
        <w:t>- «Культура и правила поведения»,</w:t>
      </w:r>
    </w:p>
    <w:p w:rsidR="00890BDF" w:rsidRPr="00040F0B" w:rsidRDefault="00890BDF" w:rsidP="00890BDF">
      <w:pPr>
        <w:ind w:left="360"/>
        <w:jc w:val="both"/>
      </w:pPr>
      <w:r w:rsidRPr="00040F0B">
        <w:t>- «Проступок и правонарушение»</w:t>
      </w:r>
    </w:p>
    <w:p w:rsidR="00890BDF" w:rsidRPr="00040F0B" w:rsidRDefault="00890BDF" w:rsidP="00B43DC3">
      <w:pPr>
        <w:numPr>
          <w:ilvl w:val="0"/>
          <w:numId w:val="17"/>
        </w:numPr>
        <w:jc w:val="both"/>
      </w:pPr>
      <w:r w:rsidRPr="00040F0B">
        <w:rPr>
          <w:shd w:val="clear" w:color="auto" w:fill="FFFFFF"/>
        </w:rPr>
        <w:t>Тематические линейки «Ты – ученик. Твои права и обязанности»</w:t>
      </w:r>
    </w:p>
    <w:p w:rsidR="00890BDF" w:rsidRPr="00040F0B" w:rsidRDefault="00890BDF" w:rsidP="00B43DC3">
      <w:pPr>
        <w:numPr>
          <w:ilvl w:val="0"/>
          <w:numId w:val="17"/>
        </w:numPr>
        <w:jc w:val="both"/>
      </w:pPr>
      <w:r w:rsidRPr="00040F0B">
        <w:rPr>
          <w:shd w:val="clear" w:color="auto" w:fill="FFFFFF"/>
        </w:rPr>
        <w:t>Общеученическое собрание «Знакомьтесь: Устав школы».</w:t>
      </w:r>
    </w:p>
    <w:p w:rsidR="00890BDF" w:rsidRPr="00040F0B" w:rsidRDefault="00890BDF" w:rsidP="00B43DC3">
      <w:pPr>
        <w:numPr>
          <w:ilvl w:val="0"/>
          <w:numId w:val="17"/>
        </w:numPr>
        <w:jc w:val="both"/>
      </w:pPr>
      <w:r w:rsidRPr="00040F0B">
        <w:t>Лекторий на тему: «Подросток и закон»</w:t>
      </w:r>
    </w:p>
    <w:p w:rsidR="00890BDF" w:rsidRPr="00040F0B" w:rsidRDefault="00890BDF" w:rsidP="00890BDF">
      <w:r w:rsidRPr="00040F0B">
        <w:t>–    «Кто такой правонарушитель»</w:t>
      </w:r>
    </w:p>
    <w:p w:rsidR="00890BDF" w:rsidRPr="00040F0B" w:rsidRDefault="00890BDF" w:rsidP="00890BDF">
      <w:r w:rsidRPr="00040F0B">
        <w:t>–        «Конвенция о правах ребенка»</w:t>
      </w:r>
    </w:p>
    <w:p w:rsidR="00890BDF" w:rsidRPr="00040F0B" w:rsidRDefault="00890BDF" w:rsidP="00890BDF">
      <w:r w:rsidRPr="00040F0B">
        <w:t>–        «Воинская обязанность –  долг каждого гражданина».</w:t>
      </w:r>
    </w:p>
    <w:p w:rsidR="00890BDF" w:rsidRPr="00040F0B" w:rsidRDefault="00890BDF" w:rsidP="00890BDF">
      <w:r w:rsidRPr="00040F0B">
        <w:t>–        «Если ты преступил закон»</w:t>
      </w:r>
    </w:p>
    <w:p w:rsidR="00890BDF" w:rsidRPr="00040F0B" w:rsidRDefault="00890BDF" w:rsidP="00B43DC3">
      <w:pPr>
        <w:numPr>
          <w:ilvl w:val="0"/>
          <w:numId w:val="6"/>
        </w:numPr>
        <w:ind w:left="720"/>
      </w:pPr>
      <w:r w:rsidRPr="00040F0B">
        <w:t>Заседание Клуба интересных встреч (встреча с работниками правоохранительных органов).</w:t>
      </w:r>
    </w:p>
    <w:p w:rsidR="00890BDF" w:rsidRPr="00040F0B" w:rsidRDefault="00890BDF" w:rsidP="00B43DC3">
      <w:pPr>
        <w:numPr>
          <w:ilvl w:val="0"/>
          <w:numId w:val="6"/>
        </w:numPr>
        <w:ind w:left="720"/>
      </w:pPr>
      <w:r w:rsidRPr="00040F0B">
        <w:t>Проведение индивидуальных бесед с учащимися «группы риска», с нарушителями дисциплины и порядка.</w:t>
      </w:r>
    </w:p>
    <w:p w:rsidR="00890BDF" w:rsidRPr="00040F0B" w:rsidRDefault="00890BDF" w:rsidP="00B43DC3">
      <w:pPr>
        <w:numPr>
          <w:ilvl w:val="0"/>
          <w:numId w:val="6"/>
        </w:numPr>
        <w:ind w:left="720"/>
      </w:pPr>
      <w:r w:rsidRPr="00040F0B">
        <w:t>Обзор газетных статей и выставка литературы на правовую тему.</w:t>
      </w:r>
    </w:p>
    <w:p w:rsidR="00890BDF" w:rsidRPr="00040F0B" w:rsidRDefault="00890BDF" w:rsidP="00B43DC3">
      <w:pPr>
        <w:numPr>
          <w:ilvl w:val="0"/>
          <w:numId w:val="6"/>
        </w:numPr>
        <w:ind w:left="720"/>
      </w:pPr>
      <w:r w:rsidRPr="00040F0B">
        <w:t>Оформлен уголок, в котором есть информация о правах ребёнка, телефоны доверия.</w:t>
      </w:r>
    </w:p>
    <w:p w:rsidR="00890BDF" w:rsidRPr="00040F0B" w:rsidRDefault="00890BDF" w:rsidP="00B43DC3">
      <w:pPr>
        <w:numPr>
          <w:ilvl w:val="0"/>
          <w:numId w:val="6"/>
        </w:numPr>
        <w:ind w:left="720"/>
      </w:pPr>
      <w:r w:rsidRPr="00040F0B">
        <w:t xml:space="preserve"> Викторина «Знаю  свои права».</w:t>
      </w:r>
    </w:p>
    <w:p w:rsidR="00890BDF" w:rsidRPr="00040F0B" w:rsidRDefault="00890BDF" w:rsidP="00B43DC3">
      <w:pPr>
        <w:numPr>
          <w:ilvl w:val="0"/>
          <w:numId w:val="6"/>
        </w:numPr>
        <w:ind w:left="720"/>
      </w:pPr>
      <w:r w:rsidRPr="00040F0B">
        <w:t>Деловая игра «Имею право», посвящённая Дню прав человека.</w:t>
      </w:r>
    </w:p>
    <w:p w:rsidR="00890BDF" w:rsidRPr="00040F0B" w:rsidRDefault="00890BDF" w:rsidP="00B43DC3">
      <w:pPr>
        <w:numPr>
          <w:ilvl w:val="0"/>
          <w:numId w:val="6"/>
        </w:numPr>
        <w:ind w:left="720"/>
      </w:pPr>
      <w:r w:rsidRPr="00040F0B">
        <w:t>Брейн-ринг «Мы и закон», посвящённый Дню Конституции.</w:t>
      </w:r>
    </w:p>
    <w:p w:rsidR="00890BDF" w:rsidRPr="00040F0B" w:rsidRDefault="00890BDF" w:rsidP="00B43DC3">
      <w:pPr>
        <w:numPr>
          <w:ilvl w:val="0"/>
          <w:numId w:val="6"/>
        </w:numPr>
        <w:ind w:left="720"/>
      </w:pPr>
      <w:r w:rsidRPr="00040F0B">
        <w:t>Проведение декады «Внимание – дорога».</w:t>
      </w:r>
    </w:p>
    <w:p w:rsidR="00890BDF" w:rsidRPr="00040F0B" w:rsidRDefault="00890BDF" w:rsidP="00B43DC3">
      <w:pPr>
        <w:numPr>
          <w:ilvl w:val="0"/>
          <w:numId w:val="6"/>
        </w:numPr>
        <w:ind w:left="720"/>
      </w:pPr>
      <w:r w:rsidRPr="00040F0B">
        <w:t>Родительское собрание «Уважение к личности ребенка как важное условие</w:t>
      </w:r>
      <w:r w:rsidRPr="00040F0B">
        <w:br/>
        <w:t>его воспитания».</w:t>
      </w:r>
    </w:p>
    <w:p w:rsidR="00890BDF" w:rsidRPr="00040F0B" w:rsidRDefault="00890BDF" w:rsidP="00B43DC3">
      <w:pPr>
        <w:numPr>
          <w:ilvl w:val="0"/>
          <w:numId w:val="6"/>
        </w:numPr>
        <w:ind w:left="720"/>
      </w:pPr>
      <w:r w:rsidRPr="00040F0B">
        <w:rPr>
          <w:shd w:val="clear" w:color="auto" w:fill="FFFFFF"/>
        </w:rPr>
        <w:t>Психолого-педагогическое просвещение учителей по данному вопросу (беседы, учебно-методические мероприятия).</w:t>
      </w:r>
    </w:p>
    <w:p w:rsidR="00890BDF" w:rsidRPr="00086B80" w:rsidRDefault="00890BDF" w:rsidP="00890BDF">
      <w:pPr>
        <w:jc w:val="both"/>
        <w:rPr>
          <w:rFonts w:eastAsia="Calibri"/>
          <w:lang w:eastAsia="en-US"/>
        </w:rPr>
      </w:pPr>
      <w:r w:rsidRPr="00040F0B">
        <w:rPr>
          <w:rFonts w:eastAsia="Calibri"/>
          <w:b/>
          <w:lang w:eastAsia="en-US"/>
        </w:rPr>
        <w:t xml:space="preserve"> В 1 классе проведены</w:t>
      </w:r>
      <w:r w:rsidRPr="00040F0B">
        <w:rPr>
          <w:rFonts w:eastAsia="Calibri"/>
          <w:lang w:eastAsia="en-US"/>
        </w:rPr>
        <w:t xml:space="preserve"> тематические классные часы «Теперь я школьник, теперь я ученик», «Кодекс чести школьника», «Что в имени тебе моём?», «Мой знак зодиака», «Я – мы».</w:t>
      </w:r>
    </w:p>
    <w:p w:rsidR="00890BDF" w:rsidRPr="00040F0B" w:rsidRDefault="00890BDF" w:rsidP="00890BDF">
      <w:pPr>
        <w:ind w:firstLine="709"/>
        <w:jc w:val="both"/>
      </w:pPr>
      <w:r w:rsidRPr="00876A29">
        <w:lastRenderedPageBreak/>
        <w:t xml:space="preserve"> Функционирует комитет по защите прав детей. Активно работает</w:t>
      </w:r>
      <w:r>
        <w:t xml:space="preserve"> инспектор по охране прав детей. </w:t>
      </w:r>
      <w:r w:rsidRPr="00876A29">
        <w:rPr>
          <w:lang w:eastAsia="en-US"/>
        </w:rPr>
        <w:t>Проводились беседы по технике безопасности. Кл. часы: «Подросток и закон», «Как не допустить рост ДТП »</w:t>
      </w:r>
    </w:p>
    <w:p w:rsidR="00890BDF" w:rsidRPr="00040F0B" w:rsidRDefault="00890BDF" w:rsidP="00890BDF"/>
    <w:p w:rsidR="00890BDF" w:rsidRDefault="00890BDF" w:rsidP="00890BDF">
      <w:pPr>
        <w:jc w:val="center"/>
        <w:rPr>
          <w:b/>
        </w:rPr>
      </w:pPr>
      <w:r w:rsidRPr="00040F0B">
        <w:rPr>
          <w:b/>
        </w:rPr>
        <w:t>9) Работа детской общественной организации</w:t>
      </w:r>
    </w:p>
    <w:p w:rsidR="00890BDF" w:rsidRPr="007F71F1" w:rsidRDefault="00890BDF" w:rsidP="00890BDF">
      <w:pPr>
        <w:jc w:val="both"/>
        <w:rPr>
          <w:b/>
        </w:rPr>
      </w:pPr>
      <w:r>
        <w:t xml:space="preserve">       Создана детская организация: республика «Бригантина». </w:t>
      </w:r>
      <w:r w:rsidRPr="00040F0B">
        <w:t xml:space="preserve"> Жителями республики «Бригантина» являются учащиеся с 1 по 11 класс.   Работа  республики «Бригантина» осуществляется по главным направлениям: «Я – Гражданин России», «Я – Лидер». «Я и мы», «Успешность в жизни – это быть образованным и творческим», «Здоровая нация - будущее России», «Ты и природа». </w:t>
      </w:r>
      <w:r>
        <w:t xml:space="preserve">  </w:t>
      </w:r>
      <w:r w:rsidRPr="00040F0B">
        <w:t xml:space="preserve"> Эффективными  считаются следующие формы работы: всевозможные КТД, викторины, КВНы, выставки творческих работ, конкурсы сочинительства, экологические игры и утренники, спортивные эстафеты и состязания, а также полезные дела: рейды озеленения,   «Изготовление кормушек»,   акции «Милосердие», «Тимуровец», «Помоги птицам перезимовать зиму», «Чистое слово», «Спорт – это сила», «Нет – наркотикам!», «Я выбираю спорт как альтернативу вредным привычкам!», «Подари книжку школьной библиотеке». Такие дела, как уборка  загрязнённых территорий в селе, помощь пожилым людям стали привычными для школьников.  В министерствах работают ребята разных возрастов, но всех объединяет взаимный интерес. Здесь ребята познают себя, свои возможности и стараются в полной мере реализовать их. Доброй традицией   является работа министерства  «Я - лидер». Оно  занимает в школе одно из ведущих мест в организации внеурочной деятельности, является организатором многих досуговых развлекательных и познавательных дел.</w:t>
      </w:r>
    </w:p>
    <w:p w:rsidR="00890BDF" w:rsidRPr="00040F0B" w:rsidRDefault="00890BDF" w:rsidP="00890BDF">
      <w:pPr>
        <w:tabs>
          <w:tab w:val="left" w:pos="5925"/>
        </w:tabs>
        <w:jc w:val="both"/>
        <w:rPr>
          <w:bCs/>
        </w:rPr>
      </w:pPr>
      <w:r w:rsidRPr="00040F0B">
        <w:t xml:space="preserve">         Естественно, в основе лежит игровая деятельность, которая рассчитана на разный возраст детей. Любимым мероприятием является КТД – коммунарский сбор, который стал традиционным. Дух соперничества, сплочённости, творчества захватывают ребят. В этом учебном году проведено два сбора: «</w:t>
      </w:r>
      <w:r>
        <w:t>Мы - лидеры</w:t>
      </w:r>
      <w:r w:rsidRPr="00040F0B">
        <w:t>»</w:t>
      </w:r>
      <w:r>
        <w:t xml:space="preserve"> школьного и районного уровней</w:t>
      </w:r>
      <w:r w:rsidRPr="00040F0B">
        <w:rPr>
          <w:bCs/>
        </w:rPr>
        <w:t>”</w:t>
      </w:r>
      <w:r>
        <w:rPr>
          <w:bCs/>
        </w:rPr>
        <w:t xml:space="preserve">. </w:t>
      </w:r>
    </w:p>
    <w:p w:rsidR="00890BDF" w:rsidRPr="005405EC" w:rsidRDefault="00890BDF" w:rsidP="00890BDF">
      <w:pPr>
        <w:tabs>
          <w:tab w:val="left" w:pos="5925"/>
        </w:tabs>
        <w:jc w:val="both"/>
      </w:pPr>
      <w:r w:rsidRPr="00040F0B">
        <w:t xml:space="preserve">    </w:t>
      </w:r>
      <w:r>
        <w:t xml:space="preserve">                                             </w:t>
      </w:r>
      <w:r w:rsidRPr="00040F0B">
        <w:rPr>
          <w:b/>
        </w:rPr>
        <w:t>10) Профориентация школьников</w:t>
      </w:r>
    </w:p>
    <w:p w:rsidR="00890BDF" w:rsidRPr="00040F0B" w:rsidRDefault="00890BDF" w:rsidP="00890BDF">
      <w:pPr>
        <w:shd w:val="clear" w:color="auto" w:fill="FFFFFF"/>
        <w:autoSpaceDE w:val="0"/>
        <w:autoSpaceDN w:val="0"/>
        <w:adjustRightInd w:val="0"/>
        <w:jc w:val="both"/>
      </w:pPr>
      <w:r w:rsidRPr="00040F0B">
        <w:t xml:space="preserve">        Современная экономическая и политическая обстановка заставляет предъявлять все более высокие требования к индивидуальным психофизиологическим особенностям человека. Рыночные отношения кардинально меняют характер и цели труда: возрастает его интенсивность, усиливается напряженность, требуется высокий профессионализм, выносливость и ответственность.  В    связи    с    этим    огромное    внимание    необходимо    уделить    проведению целенаправленной   профориентационной   работы   среди   школьников,   которая   должна опираться   на   глубокое   знание   всей   системы   основных   факторов,   определяющих формирование профессиональных намерений личности и пути ее реализации.</w:t>
      </w:r>
    </w:p>
    <w:p w:rsidR="00890BDF" w:rsidRPr="00040F0B" w:rsidRDefault="00890BDF" w:rsidP="00890BDF">
      <w:pPr>
        <w:shd w:val="clear" w:color="auto" w:fill="FFFFFF"/>
        <w:autoSpaceDE w:val="0"/>
        <w:autoSpaceDN w:val="0"/>
        <w:adjustRightInd w:val="0"/>
        <w:jc w:val="both"/>
      </w:pPr>
      <w:r w:rsidRPr="00040F0B">
        <w:t xml:space="preserve">       Задача учителя – помочь учащимся  найти себя в будущем, стать самостоятельными,  творческими и уверенными в себе людьми. Каждый учащийся должен знать, зачем он учится. Результат образования - это не только знания по определенным дисциплинам, но и умение применять их в повседневной жизни, использовать в дальнейшем обучении.</w:t>
      </w:r>
      <w:r>
        <w:t xml:space="preserve"> </w:t>
      </w:r>
    </w:p>
    <w:p w:rsidR="00890BDF" w:rsidRPr="00040F0B" w:rsidRDefault="00890BDF" w:rsidP="00890BDF">
      <w:pPr>
        <w:shd w:val="clear" w:color="auto" w:fill="FFFFFF"/>
        <w:autoSpaceDE w:val="0"/>
        <w:autoSpaceDN w:val="0"/>
        <w:adjustRightInd w:val="0"/>
      </w:pPr>
      <w:r w:rsidRPr="00040F0B">
        <w:t xml:space="preserve">  Исходя из этого, в нашей школе, начиная с первого года обучения детей, ведётся  работа по профессиональной ориентации учащихся.</w:t>
      </w:r>
    </w:p>
    <w:p w:rsidR="00890BDF" w:rsidRPr="00040F0B" w:rsidRDefault="00890BDF" w:rsidP="00890BDF">
      <w:pPr>
        <w:shd w:val="clear" w:color="auto" w:fill="FFFFFF"/>
        <w:autoSpaceDE w:val="0"/>
        <w:autoSpaceDN w:val="0"/>
        <w:adjustRightInd w:val="0"/>
        <w:jc w:val="both"/>
      </w:pPr>
      <w:r w:rsidRPr="00040F0B">
        <w:rPr>
          <w:bCs/>
        </w:rPr>
        <w:t xml:space="preserve">      Н</w:t>
      </w:r>
      <w:r w:rsidRPr="00040F0B">
        <w:t xml:space="preserve">а классных часах, уроках  до учащихся доносится </w:t>
      </w:r>
      <w:r w:rsidRPr="00040F0B">
        <w:rPr>
          <w:bCs/>
        </w:rPr>
        <w:t xml:space="preserve">профессиональная информация, </w:t>
      </w:r>
      <w:r w:rsidRPr="00040F0B">
        <w:t xml:space="preserve">включающая в себя сведения о мире профессий, личностных   и   профессионально   важных   качествах   человека,   существенных   для   его трудового самоопределения, о системе учебных заведений и путях получения профессии, о потребностях     общества    в     специалистах     разного     профиля. </w:t>
      </w:r>
    </w:p>
    <w:p w:rsidR="00890BDF" w:rsidRPr="00040F0B" w:rsidRDefault="00890BDF" w:rsidP="00890BDF">
      <w:pPr>
        <w:shd w:val="clear" w:color="auto" w:fill="FFFFFF"/>
        <w:autoSpaceDE w:val="0"/>
        <w:autoSpaceDN w:val="0"/>
        <w:adjustRightInd w:val="0"/>
        <w:jc w:val="both"/>
      </w:pPr>
      <w:r>
        <w:t xml:space="preserve">      </w:t>
      </w:r>
      <w:r w:rsidRPr="00040F0B">
        <w:t xml:space="preserve">В </w:t>
      </w:r>
      <w:r>
        <w:t xml:space="preserve">рамках этого направления в </w:t>
      </w:r>
      <w:r w:rsidRPr="00040F0B">
        <w:t>течение года</w:t>
      </w:r>
      <w:r>
        <w:t xml:space="preserve"> осуществлялась связь с профессиональными учебными заведениями. Проведено общешкольное родительское собрание совместно с учащимися 8 – 11 классов, на котором выступали с презентациями своего учебного заведения преподаватели и студенты.  </w:t>
      </w:r>
      <w:r w:rsidRPr="00040F0B">
        <w:t xml:space="preserve"> </w:t>
      </w:r>
      <w:r>
        <w:t xml:space="preserve"> </w:t>
      </w:r>
    </w:p>
    <w:p w:rsidR="00890BDF" w:rsidRPr="00040F0B" w:rsidRDefault="00890BDF" w:rsidP="00890BDF">
      <w:pPr>
        <w:pStyle w:val="af2"/>
        <w:jc w:val="both"/>
        <w:rPr>
          <w:rFonts w:ascii="Times New Roman" w:hAnsi="Times New Roman"/>
          <w:sz w:val="24"/>
          <w:szCs w:val="24"/>
        </w:rPr>
      </w:pPr>
      <w:r>
        <w:rPr>
          <w:rFonts w:ascii="Times New Roman" w:hAnsi="Times New Roman"/>
          <w:sz w:val="24"/>
          <w:szCs w:val="24"/>
        </w:rPr>
        <w:t xml:space="preserve">    </w:t>
      </w:r>
      <w:r w:rsidRPr="00040F0B">
        <w:rPr>
          <w:rFonts w:ascii="Times New Roman" w:hAnsi="Times New Roman"/>
          <w:sz w:val="24"/>
          <w:szCs w:val="24"/>
        </w:rPr>
        <w:t xml:space="preserve">Для выпускников 9, 11 классов оформлен стенд «Куда пойти учиться?»,  организовывались    встречи с представителями профессий, востребованных на рынке труда; бывшими выпускниками ОУ, получающими профессию: полицейский; врач; юрист; экономист; электро-газосварщик; педагог, воспитатель. На классных родительских собраниях обсуждались вопросы: </w:t>
      </w:r>
    </w:p>
    <w:p w:rsidR="00890BDF" w:rsidRPr="00040F0B" w:rsidRDefault="00890BDF" w:rsidP="00B43DC3">
      <w:pPr>
        <w:pStyle w:val="af2"/>
        <w:numPr>
          <w:ilvl w:val="0"/>
          <w:numId w:val="18"/>
        </w:numPr>
        <w:jc w:val="both"/>
        <w:rPr>
          <w:rFonts w:ascii="Times New Roman" w:hAnsi="Times New Roman"/>
          <w:sz w:val="24"/>
          <w:szCs w:val="24"/>
        </w:rPr>
      </w:pPr>
      <w:r w:rsidRPr="00040F0B">
        <w:rPr>
          <w:rFonts w:ascii="Times New Roman" w:hAnsi="Times New Roman"/>
          <w:sz w:val="24"/>
          <w:szCs w:val="24"/>
        </w:rPr>
        <w:t>«Перспективные профессии и ориентации учащихся» - 9 класс</w:t>
      </w:r>
    </w:p>
    <w:p w:rsidR="00890BDF" w:rsidRPr="00040F0B" w:rsidRDefault="00890BDF" w:rsidP="00B43DC3">
      <w:pPr>
        <w:pStyle w:val="af2"/>
        <w:numPr>
          <w:ilvl w:val="0"/>
          <w:numId w:val="18"/>
        </w:numPr>
        <w:jc w:val="both"/>
        <w:rPr>
          <w:rFonts w:ascii="Times New Roman" w:hAnsi="Times New Roman"/>
          <w:sz w:val="24"/>
          <w:szCs w:val="24"/>
        </w:rPr>
      </w:pPr>
      <w:r w:rsidRPr="00040F0B">
        <w:rPr>
          <w:rFonts w:ascii="Times New Roman" w:hAnsi="Times New Roman"/>
          <w:sz w:val="24"/>
          <w:szCs w:val="24"/>
        </w:rPr>
        <w:t>«Как помочь детям в выборе своего жизненного пути» - 8 кл.</w:t>
      </w:r>
    </w:p>
    <w:p w:rsidR="00890BDF" w:rsidRPr="00040F0B" w:rsidRDefault="00890BDF" w:rsidP="00B43DC3">
      <w:pPr>
        <w:pStyle w:val="af2"/>
        <w:numPr>
          <w:ilvl w:val="0"/>
          <w:numId w:val="18"/>
        </w:numPr>
        <w:jc w:val="both"/>
        <w:rPr>
          <w:rFonts w:ascii="Times New Roman" w:hAnsi="Times New Roman"/>
          <w:sz w:val="24"/>
          <w:szCs w:val="24"/>
        </w:rPr>
      </w:pPr>
      <w:r w:rsidRPr="00040F0B">
        <w:rPr>
          <w:rFonts w:ascii="Times New Roman" w:hAnsi="Times New Roman"/>
          <w:sz w:val="24"/>
          <w:szCs w:val="24"/>
        </w:rPr>
        <w:t>«Профессиональная ориентация старшеклассников» -10 кл.</w:t>
      </w:r>
    </w:p>
    <w:p w:rsidR="00890BDF" w:rsidRPr="00040F0B" w:rsidRDefault="00890BDF" w:rsidP="00B43DC3">
      <w:pPr>
        <w:pStyle w:val="af2"/>
        <w:numPr>
          <w:ilvl w:val="0"/>
          <w:numId w:val="18"/>
        </w:numPr>
        <w:jc w:val="both"/>
        <w:rPr>
          <w:rFonts w:ascii="Times New Roman" w:hAnsi="Times New Roman"/>
          <w:sz w:val="24"/>
          <w:szCs w:val="24"/>
        </w:rPr>
      </w:pPr>
      <w:r w:rsidRPr="00040F0B">
        <w:rPr>
          <w:rFonts w:ascii="Times New Roman" w:hAnsi="Times New Roman"/>
          <w:sz w:val="24"/>
          <w:szCs w:val="24"/>
        </w:rPr>
        <w:t>« Все профессии важны» - 5 кл.</w:t>
      </w:r>
    </w:p>
    <w:p w:rsidR="00890BDF" w:rsidRPr="00040F0B" w:rsidRDefault="00890BDF" w:rsidP="00B43DC3">
      <w:pPr>
        <w:pStyle w:val="af2"/>
        <w:numPr>
          <w:ilvl w:val="0"/>
          <w:numId w:val="18"/>
        </w:numPr>
        <w:jc w:val="both"/>
        <w:rPr>
          <w:rFonts w:ascii="Times New Roman" w:hAnsi="Times New Roman"/>
          <w:sz w:val="24"/>
          <w:szCs w:val="24"/>
        </w:rPr>
      </w:pPr>
      <w:r w:rsidRPr="00040F0B">
        <w:rPr>
          <w:rFonts w:ascii="Times New Roman" w:hAnsi="Times New Roman"/>
          <w:sz w:val="24"/>
          <w:szCs w:val="24"/>
        </w:rPr>
        <w:lastRenderedPageBreak/>
        <w:t>«Выбор профессии – ответственный шаг» - 11 кл.</w:t>
      </w:r>
    </w:p>
    <w:p w:rsidR="00890BDF" w:rsidRPr="00040F0B" w:rsidRDefault="00890BDF" w:rsidP="00B43DC3">
      <w:pPr>
        <w:pStyle w:val="af2"/>
        <w:numPr>
          <w:ilvl w:val="0"/>
          <w:numId w:val="18"/>
        </w:numPr>
        <w:jc w:val="both"/>
        <w:rPr>
          <w:rFonts w:ascii="Times New Roman" w:hAnsi="Times New Roman"/>
          <w:sz w:val="24"/>
          <w:szCs w:val="24"/>
        </w:rPr>
      </w:pPr>
      <w:r w:rsidRPr="00040F0B">
        <w:rPr>
          <w:rFonts w:ascii="Times New Roman" w:hAnsi="Times New Roman"/>
          <w:sz w:val="24"/>
          <w:szCs w:val="24"/>
        </w:rPr>
        <w:t>«Роль семьи в профессиональном самоопределении подростка» - 7 кл.</w:t>
      </w:r>
    </w:p>
    <w:p w:rsidR="00890BDF" w:rsidRPr="00040F0B" w:rsidRDefault="00890BDF" w:rsidP="00890BDF">
      <w:pPr>
        <w:pStyle w:val="af2"/>
        <w:jc w:val="both"/>
        <w:rPr>
          <w:rFonts w:ascii="Times New Roman" w:hAnsi="Times New Roman"/>
          <w:sz w:val="24"/>
          <w:szCs w:val="24"/>
        </w:rPr>
      </w:pPr>
      <w:r w:rsidRPr="00040F0B">
        <w:rPr>
          <w:rFonts w:ascii="Times New Roman" w:hAnsi="Times New Roman"/>
          <w:bCs/>
          <w:sz w:val="24"/>
          <w:szCs w:val="24"/>
        </w:rPr>
        <w:t xml:space="preserve">Коллектив школы работал над созданием условий для развития трудовых навыков обучающихся.  </w:t>
      </w:r>
      <w:r w:rsidRPr="00040F0B">
        <w:rPr>
          <w:rFonts w:ascii="Times New Roman" w:hAnsi="Times New Roman"/>
          <w:sz w:val="24"/>
          <w:szCs w:val="24"/>
        </w:rPr>
        <w:t>Организованы:</w:t>
      </w:r>
    </w:p>
    <w:p w:rsidR="00890BDF" w:rsidRPr="00040F0B" w:rsidRDefault="00890BDF" w:rsidP="00890BDF">
      <w:pPr>
        <w:pStyle w:val="af2"/>
        <w:jc w:val="both"/>
        <w:rPr>
          <w:rFonts w:ascii="Times New Roman" w:hAnsi="Times New Roman"/>
          <w:sz w:val="24"/>
          <w:szCs w:val="24"/>
        </w:rPr>
      </w:pPr>
      <w:r w:rsidRPr="00040F0B">
        <w:rPr>
          <w:rFonts w:ascii="Times New Roman" w:hAnsi="Times New Roman"/>
          <w:sz w:val="24"/>
          <w:szCs w:val="24"/>
        </w:rPr>
        <w:t>- работа на пришкольном участке;</w:t>
      </w:r>
    </w:p>
    <w:p w:rsidR="00890BDF" w:rsidRPr="00040F0B" w:rsidRDefault="00890BDF" w:rsidP="00890BDF">
      <w:pPr>
        <w:pStyle w:val="af2"/>
        <w:jc w:val="both"/>
        <w:rPr>
          <w:rFonts w:ascii="Times New Roman" w:hAnsi="Times New Roman"/>
          <w:sz w:val="24"/>
          <w:szCs w:val="24"/>
        </w:rPr>
      </w:pPr>
      <w:r w:rsidRPr="00040F0B">
        <w:rPr>
          <w:rFonts w:ascii="Times New Roman" w:hAnsi="Times New Roman"/>
          <w:sz w:val="24"/>
          <w:szCs w:val="24"/>
        </w:rPr>
        <w:t>- работа в ремонтных бригадах;</w:t>
      </w:r>
    </w:p>
    <w:p w:rsidR="00890BDF" w:rsidRPr="00040F0B" w:rsidRDefault="00890BDF" w:rsidP="00890BDF">
      <w:pPr>
        <w:pStyle w:val="af2"/>
        <w:jc w:val="both"/>
        <w:rPr>
          <w:rFonts w:ascii="Times New Roman" w:hAnsi="Times New Roman"/>
          <w:sz w:val="24"/>
          <w:szCs w:val="24"/>
        </w:rPr>
      </w:pPr>
      <w:r w:rsidRPr="00040F0B">
        <w:rPr>
          <w:rFonts w:ascii="Times New Roman" w:hAnsi="Times New Roman"/>
          <w:sz w:val="24"/>
          <w:szCs w:val="24"/>
        </w:rPr>
        <w:t>- работа по благоустройству территории   школы;</w:t>
      </w:r>
    </w:p>
    <w:p w:rsidR="00890BDF" w:rsidRPr="00040F0B" w:rsidRDefault="00890BDF" w:rsidP="00890BDF">
      <w:pPr>
        <w:pStyle w:val="af2"/>
        <w:jc w:val="both"/>
        <w:rPr>
          <w:rFonts w:ascii="Times New Roman" w:hAnsi="Times New Roman"/>
          <w:sz w:val="24"/>
          <w:szCs w:val="24"/>
        </w:rPr>
      </w:pPr>
      <w:r w:rsidRPr="00040F0B">
        <w:rPr>
          <w:rFonts w:ascii="Times New Roman" w:hAnsi="Times New Roman"/>
          <w:sz w:val="24"/>
          <w:szCs w:val="24"/>
        </w:rPr>
        <w:t xml:space="preserve">-  конкурсы  профессионального мастерства, </w:t>
      </w:r>
    </w:p>
    <w:p w:rsidR="00890BDF" w:rsidRDefault="00890BDF" w:rsidP="00890BDF">
      <w:pPr>
        <w:pStyle w:val="af2"/>
        <w:jc w:val="both"/>
        <w:rPr>
          <w:rFonts w:ascii="Times New Roman" w:hAnsi="Times New Roman"/>
          <w:sz w:val="24"/>
          <w:szCs w:val="24"/>
        </w:rPr>
      </w:pPr>
      <w:r w:rsidRPr="00040F0B">
        <w:rPr>
          <w:rFonts w:ascii="Times New Roman" w:hAnsi="Times New Roman"/>
          <w:sz w:val="24"/>
          <w:szCs w:val="24"/>
        </w:rPr>
        <w:t>- организация курса парикмахеров.</w:t>
      </w:r>
      <w:r>
        <w:rPr>
          <w:rFonts w:ascii="Times New Roman" w:hAnsi="Times New Roman"/>
          <w:sz w:val="24"/>
          <w:szCs w:val="24"/>
        </w:rPr>
        <w:t xml:space="preserve"> Некоторые учащиеся получили удостоверения об окончании курсов.</w:t>
      </w:r>
    </w:p>
    <w:p w:rsidR="00890BDF" w:rsidRPr="0038424B" w:rsidRDefault="00890BDF" w:rsidP="00890BDF">
      <w:pPr>
        <w:jc w:val="center"/>
        <w:rPr>
          <w:b/>
        </w:rPr>
      </w:pPr>
      <w:r w:rsidRPr="0030154D">
        <w:t xml:space="preserve">11) </w:t>
      </w:r>
      <w:r w:rsidRPr="0030154D">
        <w:rPr>
          <w:b/>
        </w:rPr>
        <w:t>Организация общешкольных коллективных творческих д</w:t>
      </w:r>
      <w:r>
        <w:rPr>
          <w:b/>
        </w:rPr>
        <w:t xml:space="preserve">ел.  </w:t>
      </w:r>
      <w:r>
        <w:rPr>
          <w:noProof/>
        </w:rPr>
        <w:t xml:space="preserve">   Подпрограмма </w:t>
      </w:r>
      <w:r w:rsidRPr="00941714">
        <w:rPr>
          <w:b/>
        </w:rPr>
        <w:t>«Я в мире прекрасного»</w:t>
      </w:r>
      <w:r>
        <w:rPr>
          <w:i/>
        </w:rPr>
        <w:t xml:space="preserve"> </w:t>
      </w:r>
    </w:p>
    <w:p w:rsidR="00890BDF" w:rsidRPr="00941714" w:rsidRDefault="00890BDF" w:rsidP="00890BDF">
      <w:pPr>
        <w:ind w:firstLine="567"/>
        <w:jc w:val="both"/>
      </w:pPr>
      <w:r w:rsidRPr="00941714">
        <w:t>Культура - великое богатство, накопленное человечеством в сфере духовной и материальной жизни людей, высшее проявление творческих сил и способностей человека. Воспитание должно быть культуросообразным. Программа способствует развитию потребностей в прекрасном, реализует индивидуальные задатки и способности.</w:t>
      </w:r>
    </w:p>
    <w:p w:rsidR="00890BDF" w:rsidRPr="00D16204" w:rsidRDefault="00890BDF" w:rsidP="00890BDF">
      <w:pPr>
        <w:pStyle w:val="af4"/>
        <w:tabs>
          <w:tab w:val="left" w:pos="5160"/>
        </w:tabs>
        <w:spacing w:before="0" w:beforeAutospacing="0" w:after="0" w:afterAutospacing="0"/>
        <w:ind w:left="142"/>
        <w:jc w:val="center"/>
        <w:rPr>
          <w:rFonts w:ascii="Times New Roman" w:hAnsi="Times New Roman" w:cs="Times New Roman"/>
          <w:b/>
          <w:bCs/>
          <w:sz w:val="24"/>
          <w:szCs w:val="24"/>
          <w:u w:val="single"/>
        </w:rPr>
      </w:pPr>
      <w:r w:rsidRPr="00D16204">
        <w:rPr>
          <w:rFonts w:ascii="Times New Roman" w:hAnsi="Times New Roman" w:cs="Times New Roman"/>
          <w:b/>
          <w:bCs/>
          <w:sz w:val="24"/>
          <w:szCs w:val="24"/>
          <w:u w:val="single"/>
        </w:rPr>
        <w:t>Мероприятия по направлениям подпрограммы «Я в мире прекрасного»</w:t>
      </w:r>
    </w:p>
    <w:p w:rsidR="00890BDF" w:rsidRPr="00941714" w:rsidRDefault="00890BDF" w:rsidP="00890BDF">
      <w:pPr>
        <w:pStyle w:val="af4"/>
        <w:tabs>
          <w:tab w:val="left" w:pos="5160"/>
        </w:tabs>
        <w:spacing w:before="0" w:beforeAutospacing="0" w:after="0" w:afterAutospacing="0"/>
        <w:ind w:left="142"/>
        <w:jc w:val="both"/>
        <w:rPr>
          <w:b/>
          <w:bCs/>
          <w:color w:val="FFFF00"/>
        </w:rPr>
      </w:pPr>
    </w:p>
    <w:tbl>
      <w:tblPr>
        <w:tblW w:w="11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4"/>
        <w:gridCol w:w="10164"/>
      </w:tblGrid>
      <w:tr w:rsidR="00890BDF" w:rsidRPr="00941714" w:rsidTr="00890BDF">
        <w:tc>
          <w:tcPr>
            <w:tcW w:w="11088" w:type="dxa"/>
            <w:gridSpan w:val="2"/>
            <w:shd w:val="clear" w:color="auto" w:fill="auto"/>
          </w:tcPr>
          <w:p w:rsidR="00890BDF" w:rsidRPr="00941714" w:rsidRDefault="00890BDF" w:rsidP="00890BDF">
            <w:pPr>
              <w:jc w:val="center"/>
            </w:pPr>
            <w:r w:rsidRPr="00941714">
              <w:rPr>
                <w:b/>
                <w:bCs/>
              </w:rPr>
              <w:t>« Площадь торжеств</w:t>
            </w:r>
            <w:r w:rsidRPr="00941714">
              <w:t>»</w:t>
            </w:r>
          </w:p>
        </w:tc>
      </w:tr>
      <w:tr w:rsidR="00890BDF" w:rsidRPr="00941714" w:rsidTr="00890BDF">
        <w:tc>
          <w:tcPr>
            <w:tcW w:w="924" w:type="dxa"/>
            <w:shd w:val="clear" w:color="auto" w:fill="auto"/>
          </w:tcPr>
          <w:p w:rsidR="00890BDF" w:rsidRPr="00941714" w:rsidRDefault="00890BDF" w:rsidP="00890BDF">
            <w:pPr>
              <w:jc w:val="center"/>
              <w:rPr>
                <w:b/>
              </w:rPr>
            </w:pPr>
            <w:r w:rsidRPr="00941714">
              <w:rPr>
                <w:b/>
              </w:rPr>
              <w:t>№</w:t>
            </w:r>
          </w:p>
        </w:tc>
        <w:tc>
          <w:tcPr>
            <w:tcW w:w="10164" w:type="dxa"/>
            <w:shd w:val="clear" w:color="auto" w:fill="auto"/>
          </w:tcPr>
          <w:p w:rsidR="00890BDF" w:rsidRPr="00941714" w:rsidRDefault="00890BDF" w:rsidP="00890BDF">
            <w:pPr>
              <w:jc w:val="center"/>
              <w:rPr>
                <w:b/>
              </w:rPr>
            </w:pPr>
            <w:r w:rsidRPr="00941714">
              <w:rPr>
                <w:b/>
              </w:rPr>
              <w:t>Мероприятия</w:t>
            </w:r>
          </w:p>
        </w:tc>
      </w:tr>
      <w:tr w:rsidR="00890BDF" w:rsidRPr="00941714" w:rsidTr="00890BDF">
        <w:tc>
          <w:tcPr>
            <w:tcW w:w="924" w:type="dxa"/>
            <w:shd w:val="clear" w:color="auto" w:fill="auto"/>
          </w:tcPr>
          <w:p w:rsidR="00890BDF" w:rsidRPr="00941714" w:rsidRDefault="00890BDF" w:rsidP="00890BDF">
            <w:pPr>
              <w:jc w:val="both"/>
              <w:rPr>
                <w:b/>
              </w:rPr>
            </w:pPr>
            <w:r w:rsidRPr="00941714">
              <w:rPr>
                <w:b/>
              </w:rPr>
              <w:t>1</w:t>
            </w:r>
          </w:p>
        </w:tc>
        <w:tc>
          <w:tcPr>
            <w:tcW w:w="10164" w:type="dxa"/>
            <w:shd w:val="clear" w:color="auto" w:fill="auto"/>
          </w:tcPr>
          <w:p w:rsidR="00890BDF" w:rsidRPr="00941714" w:rsidRDefault="00890BDF" w:rsidP="00890BDF">
            <w:pPr>
              <w:jc w:val="center"/>
            </w:pPr>
            <w:r w:rsidRPr="00941714">
              <w:t>Праздник первого звонка</w:t>
            </w:r>
          </w:p>
        </w:tc>
      </w:tr>
      <w:tr w:rsidR="00890BDF" w:rsidRPr="00941714" w:rsidTr="00890BDF">
        <w:tc>
          <w:tcPr>
            <w:tcW w:w="924" w:type="dxa"/>
            <w:shd w:val="clear" w:color="auto" w:fill="auto"/>
          </w:tcPr>
          <w:p w:rsidR="00890BDF" w:rsidRPr="00941714" w:rsidRDefault="00890BDF" w:rsidP="00890BDF">
            <w:pPr>
              <w:jc w:val="both"/>
              <w:rPr>
                <w:b/>
              </w:rPr>
            </w:pPr>
            <w:r w:rsidRPr="00941714">
              <w:rPr>
                <w:b/>
              </w:rPr>
              <w:t>2</w:t>
            </w:r>
          </w:p>
        </w:tc>
        <w:tc>
          <w:tcPr>
            <w:tcW w:w="10164" w:type="dxa"/>
            <w:shd w:val="clear" w:color="auto" w:fill="auto"/>
          </w:tcPr>
          <w:p w:rsidR="00890BDF" w:rsidRPr="00941714" w:rsidRDefault="00890BDF" w:rsidP="00890BDF">
            <w:pPr>
              <w:jc w:val="center"/>
            </w:pPr>
            <w:r w:rsidRPr="00941714">
              <w:t>Прощание с букварем</w:t>
            </w:r>
          </w:p>
        </w:tc>
      </w:tr>
      <w:tr w:rsidR="00890BDF" w:rsidRPr="00941714" w:rsidTr="00890BDF">
        <w:tc>
          <w:tcPr>
            <w:tcW w:w="924" w:type="dxa"/>
            <w:shd w:val="clear" w:color="auto" w:fill="auto"/>
          </w:tcPr>
          <w:p w:rsidR="00890BDF" w:rsidRPr="00941714" w:rsidRDefault="00890BDF" w:rsidP="00890BDF">
            <w:pPr>
              <w:jc w:val="both"/>
              <w:rPr>
                <w:b/>
              </w:rPr>
            </w:pPr>
            <w:r w:rsidRPr="00941714">
              <w:rPr>
                <w:b/>
              </w:rPr>
              <w:t>3</w:t>
            </w:r>
          </w:p>
        </w:tc>
        <w:tc>
          <w:tcPr>
            <w:tcW w:w="10164" w:type="dxa"/>
            <w:tcBorders>
              <w:right w:val="nil"/>
            </w:tcBorders>
            <w:shd w:val="clear" w:color="auto" w:fill="auto"/>
          </w:tcPr>
          <w:p w:rsidR="00890BDF" w:rsidRPr="00941714" w:rsidRDefault="00890BDF" w:rsidP="00890BDF">
            <w:pPr>
              <w:jc w:val="center"/>
            </w:pPr>
            <w:r w:rsidRPr="00941714">
              <w:t>Последний звонок</w:t>
            </w:r>
          </w:p>
        </w:tc>
      </w:tr>
      <w:tr w:rsidR="00890BDF" w:rsidRPr="00941714" w:rsidTr="00890BDF">
        <w:tc>
          <w:tcPr>
            <w:tcW w:w="924" w:type="dxa"/>
            <w:shd w:val="clear" w:color="auto" w:fill="auto"/>
          </w:tcPr>
          <w:p w:rsidR="00890BDF" w:rsidRPr="00941714" w:rsidRDefault="00890BDF" w:rsidP="00890BDF">
            <w:pPr>
              <w:jc w:val="both"/>
              <w:rPr>
                <w:b/>
              </w:rPr>
            </w:pPr>
            <w:r w:rsidRPr="00941714">
              <w:rPr>
                <w:b/>
              </w:rPr>
              <w:t>4</w:t>
            </w:r>
          </w:p>
        </w:tc>
        <w:tc>
          <w:tcPr>
            <w:tcW w:w="10164" w:type="dxa"/>
            <w:shd w:val="clear" w:color="auto" w:fill="auto"/>
          </w:tcPr>
          <w:p w:rsidR="00890BDF" w:rsidRPr="00941714" w:rsidRDefault="00890BDF" w:rsidP="00890BDF">
            <w:pPr>
              <w:jc w:val="center"/>
            </w:pPr>
            <w:r w:rsidRPr="00941714">
              <w:t>Выпускной бал</w:t>
            </w:r>
          </w:p>
        </w:tc>
      </w:tr>
      <w:tr w:rsidR="00890BDF" w:rsidRPr="00941714" w:rsidTr="00890BDF">
        <w:tc>
          <w:tcPr>
            <w:tcW w:w="924" w:type="dxa"/>
            <w:shd w:val="clear" w:color="auto" w:fill="auto"/>
          </w:tcPr>
          <w:p w:rsidR="00890BDF" w:rsidRPr="00941714" w:rsidRDefault="00890BDF" w:rsidP="00890BDF">
            <w:pPr>
              <w:jc w:val="both"/>
              <w:rPr>
                <w:b/>
              </w:rPr>
            </w:pPr>
            <w:r w:rsidRPr="00941714">
              <w:rPr>
                <w:b/>
              </w:rPr>
              <w:t>5</w:t>
            </w:r>
          </w:p>
        </w:tc>
        <w:tc>
          <w:tcPr>
            <w:tcW w:w="10164" w:type="dxa"/>
            <w:shd w:val="clear" w:color="auto" w:fill="auto"/>
          </w:tcPr>
          <w:p w:rsidR="00890BDF" w:rsidRPr="00941714" w:rsidRDefault="00890BDF" w:rsidP="00890BDF">
            <w:pPr>
              <w:jc w:val="center"/>
            </w:pPr>
            <w:r w:rsidRPr="00941714">
              <w:t>Торжественные мероприятия, посвященные Дню учителя</w:t>
            </w:r>
          </w:p>
        </w:tc>
      </w:tr>
      <w:tr w:rsidR="00890BDF" w:rsidRPr="00941714" w:rsidTr="00890BDF">
        <w:tc>
          <w:tcPr>
            <w:tcW w:w="924" w:type="dxa"/>
            <w:shd w:val="clear" w:color="auto" w:fill="auto"/>
          </w:tcPr>
          <w:p w:rsidR="00890BDF" w:rsidRPr="00941714" w:rsidRDefault="00890BDF" w:rsidP="00890BDF">
            <w:pPr>
              <w:jc w:val="both"/>
              <w:rPr>
                <w:b/>
              </w:rPr>
            </w:pPr>
            <w:r w:rsidRPr="00941714">
              <w:rPr>
                <w:b/>
              </w:rPr>
              <w:t>1</w:t>
            </w:r>
          </w:p>
        </w:tc>
        <w:tc>
          <w:tcPr>
            <w:tcW w:w="10164" w:type="dxa"/>
            <w:shd w:val="clear" w:color="auto" w:fill="auto"/>
          </w:tcPr>
          <w:p w:rsidR="00890BDF" w:rsidRPr="00E854C8" w:rsidRDefault="00890BDF" w:rsidP="00890BDF">
            <w:pPr>
              <w:pStyle w:val="af4"/>
              <w:spacing w:before="0" w:beforeAutospacing="0" w:after="0" w:afterAutospacing="0"/>
              <w:jc w:val="center"/>
              <w:rPr>
                <w:rFonts w:ascii="Times New Roman" w:hAnsi="Times New Roman" w:cs="Times New Roman"/>
                <w:color w:val="auto"/>
                <w:sz w:val="24"/>
                <w:szCs w:val="24"/>
              </w:rPr>
            </w:pPr>
            <w:r w:rsidRPr="00E854C8">
              <w:rPr>
                <w:rFonts w:ascii="Times New Roman" w:hAnsi="Times New Roman" w:cs="Times New Roman"/>
                <w:color w:val="auto"/>
                <w:sz w:val="24"/>
                <w:szCs w:val="24"/>
              </w:rPr>
              <w:t>Неделя детской книги</w:t>
            </w:r>
          </w:p>
        </w:tc>
      </w:tr>
      <w:tr w:rsidR="00890BDF" w:rsidRPr="00941714" w:rsidTr="00890BDF">
        <w:tc>
          <w:tcPr>
            <w:tcW w:w="924" w:type="dxa"/>
            <w:shd w:val="clear" w:color="auto" w:fill="auto"/>
          </w:tcPr>
          <w:p w:rsidR="00890BDF" w:rsidRPr="00941714" w:rsidRDefault="00890BDF" w:rsidP="00890BDF">
            <w:pPr>
              <w:jc w:val="both"/>
              <w:rPr>
                <w:b/>
              </w:rPr>
            </w:pPr>
            <w:r w:rsidRPr="00941714">
              <w:rPr>
                <w:b/>
              </w:rPr>
              <w:t>2</w:t>
            </w:r>
          </w:p>
        </w:tc>
        <w:tc>
          <w:tcPr>
            <w:tcW w:w="10164" w:type="dxa"/>
            <w:shd w:val="clear" w:color="auto" w:fill="auto"/>
          </w:tcPr>
          <w:p w:rsidR="00890BDF" w:rsidRPr="00E854C8" w:rsidRDefault="00890BDF" w:rsidP="00890BDF">
            <w:pPr>
              <w:pStyle w:val="af4"/>
              <w:spacing w:before="0" w:beforeAutospacing="0" w:after="0" w:afterAutospacing="0"/>
              <w:jc w:val="center"/>
              <w:rPr>
                <w:rFonts w:ascii="Times New Roman" w:hAnsi="Times New Roman" w:cs="Times New Roman"/>
                <w:color w:val="auto"/>
                <w:sz w:val="24"/>
                <w:szCs w:val="24"/>
              </w:rPr>
            </w:pPr>
            <w:r w:rsidRPr="00E854C8">
              <w:rPr>
                <w:rFonts w:ascii="Times New Roman" w:hAnsi="Times New Roman" w:cs="Times New Roman"/>
                <w:color w:val="auto"/>
                <w:sz w:val="24"/>
                <w:szCs w:val="24"/>
              </w:rPr>
              <w:t>Мисс «Осень»</w:t>
            </w:r>
          </w:p>
        </w:tc>
      </w:tr>
      <w:tr w:rsidR="00890BDF" w:rsidRPr="00941714" w:rsidTr="00890BDF">
        <w:tc>
          <w:tcPr>
            <w:tcW w:w="924" w:type="dxa"/>
            <w:shd w:val="clear" w:color="auto" w:fill="auto"/>
          </w:tcPr>
          <w:p w:rsidR="00890BDF" w:rsidRPr="00941714" w:rsidRDefault="00890BDF" w:rsidP="00890BDF">
            <w:pPr>
              <w:jc w:val="both"/>
              <w:rPr>
                <w:b/>
              </w:rPr>
            </w:pPr>
            <w:r w:rsidRPr="00941714">
              <w:rPr>
                <w:b/>
              </w:rPr>
              <w:t>5</w:t>
            </w:r>
          </w:p>
        </w:tc>
        <w:tc>
          <w:tcPr>
            <w:tcW w:w="10164" w:type="dxa"/>
            <w:shd w:val="clear" w:color="auto" w:fill="auto"/>
          </w:tcPr>
          <w:p w:rsidR="00890BDF" w:rsidRPr="00E854C8" w:rsidRDefault="00890BDF" w:rsidP="00890BDF">
            <w:pPr>
              <w:jc w:val="center"/>
            </w:pPr>
            <w:r w:rsidRPr="00E854C8">
              <w:t>Участие в конкурсе чтецов</w:t>
            </w:r>
          </w:p>
        </w:tc>
      </w:tr>
      <w:tr w:rsidR="00890BDF" w:rsidRPr="00941714" w:rsidTr="00890BDF">
        <w:tc>
          <w:tcPr>
            <w:tcW w:w="924" w:type="dxa"/>
            <w:shd w:val="clear" w:color="auto" w:fill="auto"/>
          </w:tcPr>
          <w:p w:rsidR="00890BDF" w:rsidRPr="00941714" w:rsidRDefault="00890BDF" w:rsidP="00890BDF">
            <w:pPr>
              <w:jc w:val="both"/>
              <w:rPr>
                <w:b/>
              </w:rPr>
            </w:pPr>
            <w:r w:rsidRPr="00941714">
              <w:rPr>
                <w:b/>
              </w:rPr>
              <w:t>6</w:t>
            </w:r>
          </w:p>
        </w:tc>
        <w:tc>
          <w:tcPr>
            <w:tcW w:w="10164" w:type="dxa"/>
            <w:shd w:val="clear" w:color="auto" w:fill="auto"/>
          </w:tcPr>
          <w:p w:rsidR="00890BDF" w:rsidRPr="00941714" w:rsidRDefault="00890BDF" w:rsidP="00890BDF">
            <w:pPr>
              <w:jc w:val="center"/>
            </w:pPr>
            <w:r w:rsidRPr="00941714">
              <w:t>«Здравствуй, здравствуй, Новый год». Новогодний калейдоскоп</w:t>
            </w:r>
          </w:p>
        </w:tc>
      </w:tr>
      <w:tr w:rsidR="00890BDF" w:rsidRPr="00941714" w:rsidTr="00890BDF">
        <w:tc>
          <w:tcPr>
            <w:tcW w:w="924" w:type="dxa"/>
            <w:shd w:val="clear" w:color="auto" w:fill="auto"/>
          </w:tcPr>
          <w:p w:rsidR="00890BDF" w:rsidRPr="00941714" w:rsidRDefault="00890BDF" w:rsidP="00890BDF">
            <w:pPr>
              <w:jc w:val="both"/>
              <w:rPr>
                <w:b/>
              </w:rPr>
            </w:pPr>
            <w:r w:rsidRPr="00941714">
              <w:rPr>
                <w:b/>
              </w:rPr>
              <w:t>7</w:t>
            </w:r>
          </w:p>
        </w:tc>
        <w:tc>
          <w:tcPr>
            <w:tcW w:w="10164" w:type="dxa"/>
            <w:tcBorders>
              <w:bottom w:val="single" w:sz="4" w:space="0" w:color="auto"/>
            </w:tcBorders>
            <w:shd w:val="clear" w:color="auto" w:fill="auto"/>
          </w:tcPr>
          <w:p w:rsidR="00890BDF" w:rsidRPr="00941714" w:rsidRDefault="00890BDF" w:rsidP="00890BDF">
            <w:pPr>
              <w:jc w:val="center"/>
            </w:pPr>
            <w:r w:rsidRPr="00941714">
              <w:t>Участие в конкурсе рисунков</w:t>
            </w:r>
            <w:r>
              <w:t>, плакатов</w:t>
            </w:r>
          </w:p>
        </w:tc>
      </w:tr>
      <w:tr w:rsidR="00890BDF" w:rsidRPr="00941714" w:rsidTr="00890BDF">
        <w:tc>
          <w:tcPr>
            <w:tcW w:w="11088" w:type="dxa"/>
            <w:gridSpan w:val="2"/>
            <w:tcBorders>
              <w:top w:val="nil"/>
            </w:tcBorders>
            <w:shd w:val="clear" w:color="auto" w:fill="auto"/>
          </w:tcPr>
          <w:p w:rsidR="00890BDF" w:rsidRPr="00941714" w:rsidRDefault="00890BDF" w:rsidP="00890BDF">
            <w:pPr>
              <w:pStyle w:val="af2"/>
              <w:snapToGrid w:val="0"/>
              <w:jc w:val="center"/>
              <w:rPr>
                <w:rFonts w:ascii="Times New Roman" w:hAnsi="Times New Roman"/>
                <w:sz w:val="24"/>
                <w:szCs w:val="24"/>
              </w:rPr>
            </w:pPr>
            <w:r w:rsidRPr="00941714">
              <w:rPr>
                <w:rStyle w:val="HTML"/>
                <w:rFonts w:ascii="Times New Roman" w:eastAsia="MS Mincho" w:hAnsi="Times New Roman"/>
                <w:b/>
              </w:rPr>
              <w:t>Формирование нравственных основ</w:t>
            </w:r>
          </w:p>
        </w:tc>
      </w:tr>
      <w:tr w:rsidR="00890BDF" w:rsidRPr="00941714" w:rsidTr="00890BDF">
        <w:tc>
          <w:tcPr>
            <w:tcW w:w="924" w:type="dxa"/>
            <w:shd w:val="clear" w:color="auto" w:fill="auto"/>
          </w:tcPr>
          <w:p w:rsidR="00890BDF" w:rsidRPr="00941714" w:rsidRDefault="00890BDF" w:rsidP="00890BDF">
            <w:pPr>
              <w:pStyle w:val="af2"/>
              <w:snapToGrid w:val="0"/>
              <w:jc w:val="center"/>
              <w:rPr>
                <w:rStyle w:val="HTML"/>
                <w:rFonts w:ascii="Times New Roman" w:eastAsia="MS Mincho" w:hAnsi="Times New Roman"/>
                <w:b/>
              </w:rPr>
            </w:pPr>
            <w:r w:rsidRPr="00941714">
              <w:rPr>
                <w:rStyle w:val="HTML"/>
                <w:rFonts w:ascii="Times New Roman" w:eastAsia="MS Mincho" w:hAnsi="Times New Roman"/>
                <w:b/>
              </w:rPr>
              <w:t>1.</w:t>
            </w:r>
          </w:p>
        </w:tc>
        <w:tc>
          <w:tcPr>
            <w:tcW w:w="10164" w:type="dxa"/>
            <w:shd w:val="clear" w:color="auto" w:fill="auto"/>
          </w:tcPr>
          <w:p w:rsidR="00890BDF" w:rsidRPr="00941714" w:rsidRDefault="00890BDF" w:rsidP="00890BDF">
            <w:pPr>
              <w:pStyle w:val="af2"/>
              <w:snapToGrid w:val="0"/>
              <w:jc w:val="center"/>
              <w:rPr>
                <w:rStyle w:val="HTML"/>
                <w:rFonts w:ascii="Times New Roman" w:eastAsia="MS Mincho" w:hAnsi="Times New Roman"/>
              </w:rPr>
            </w:pPr>
            <w:r w:rsidRPr="00941714">
              <w:rPr>
                <w:rStyle w:val="HTML"/>
                <w:rFonts w:ascii="Times New Roman" w:eastAsia="MS Mincho" w:hAnsi="Times New Roman"/>
              </w:rPr>
              <w:t>Благотворительные концерты для ветеранов войны, вдов, воспитанников детских садов</w:t>
            </w:r>
          </w:p>
        </w:tc>
      </w:tr>
      <w:tr w:rsidR="00890BDF" w:rsidRPr="00941714" w:rsidTr="00890BDF">
        <w:tc>
          <w:tcPr>
            <w:tcW w:w="924" w:type="dxa"/>
            <w:shd w:val="clear" w:color="auto" w:fill="auto"/>
          </w:tcPr>
          <w:p w:rsidR="00890BDF" w:rsidRPr="00941714" w:rsidRDefault="00890BDF" w:rsidP="00890BDF">
            <w:pPr>
              <w:pStyle w:val="af2"/>
              <w:snapToGrid w:val="0"/>
              <w:jc w:val="center"/>
              <w:rPr>
                <w:rStyle w:val="HTML"/>
                <w:rFonts w:ascii="Times New Roman" w:eastAsia="MS Mincho" w:hAnsi="Times New Roman"/>
                <w:b/>
              </w:rPr>
            </w:pPr>
            <w:r w:rsidRPr="00941714">
              <w:rPr>
                <w:rStyle w:val="HTML"/>
                <w:rFonts w:ascii="Times New Roman" w:eastAsia="MS Mincho" w:hAnsi="Times New Roman"/>
                <w:b/>
              </w:rPr>
              <w:t>2.</w:t>
            </w:r>
          </w:p>
        </w:tc>
        <w:tc>
          <w:tcPr>
            <w:tcW w:w="10164" w:type="dxa"/>
            <w:shd w:val="clear" w:color="auto" w:fill="auto"/>
          </w:tcPr>
          <w:p w:rsidR="00890BDF" w:rsidRPr="00941714" w:rsidRDefault="00890BDF" w:rsidP="00890BDF">
            <w:pPr>
              <w:pStyle w:val="af2"/>
              <w:snapToGrid w:val="0"/>
              <w:jc w:val="center"/>
              <w:rPr>
                <w:rStyle w:val="HTML"/>
                <w:rFonts w:ascii="Times New Roman" w:eastAsia="MS Mincho" w:hAnsi="Times New Roman"/>
              </w:rPr>
            </w:pPr>
            <w:r w:rsidRPr="00941714">
              <w:rPr>
                <w:rStyle w:val="HTML"/>
                <w:rFonts w:ascii="Times New Roman" w:eastAsia="MS Mincho" w:hAnsi="Times New Roman"/>
              </w:rPr>
              <w:t>Школьная акция «</w:t>
            </w:r>
            <w:r>
              <w:rPr>
                <w:rStyle w:val="HTML"/>
                <w:rFonts w:ascii="Times New Roman" w:eastAsia="MS Mincho" w:hAnsi="Times New Roman"/>
              </w:rPr>
              <w:t>Сохраним прекрасную планету</w:t>
            </w:r>
            <w:r w:rsidRPr="00941714">
              <w:rPr>
                <w:rStyle w:val="HTML"/>
                <w:rFonts w:ascii="Times New Roman" w:eastAsia="MS Mincho" w:hAnsi="Times New Roman"/>
              </w:rPr>
              <w:t>»</w:t>
            </w:r>
          </w:p>
        </w:tc>
      </w:tr>
      <w:tr w:rsidR="00890BDF" w:rsidRPr="00941714" w:rsidTr="00890BDF">
        <w:tc>
          <w:tcPr>
            <w:tcW w:w="924" w:type="dxa"/>
            <w:shd w:val="clear" w:color="auto" w:fill="auto"/>
          </w:tcPr>
          <w:p w:rsidR="00890BDF" w:rsidRPr="00941714" w:rsidRDefault="00890BDF" w:rsidP="00890BDF">
            <w:pPr>
              <w:pStyle w:val="af2"/>
              <w:snapToGrid w:val="0"/>
              <w:jc w:val="center"/>
              <w:rPr>
                <w:rStyle w:val="HTML"/>
                <w:rFonts w:ascii="Times New Roman" w:eastAsia="MS Mincho" w:hAnsi="Times New Roman"/>
                <w:b/>
              </w:rPr>
            </w:pPr>
            <w:r w:rsidRPr="00941714">
              <w:rPr>
                <w:rStyle w:val="HTML"/>
                <w:rFonts w:ascii="Times New Roman" w:eastAsia="MS Mincho" w:hAnsi="Times New Roman"/>
                <w:b/>
              </w:rPr>
              <w:t>3.</w:t>
            </w:r>
          </w:p>
        </w:tc>
        <w:tc>
          <w:tcPr>
            <w:tcW w:w="10164" w:type="dxa"/>
            <w:shd w:val="clear" w:color="auto" w:fill="auto"/>
          </w:tcPr>
          <w:p w:rsidR="00890BDF" w:rsidRPr="00941714" w:rsidRDefault="00890BDF" w:rsidP="00890BDF">
            <w:pPr>
              <w:pStyle w:val="af2"/>
              <w:snapToGrid w:val="0"/>
              <w:rPr>
                <w:rFonts w:ascii="Times New Roman" w:hAnsi="Times New Roman"/>
                <w:sz w:val="24"/>
                <w:szCs w:val="24"/>
              </w:rPr>
            </w:pPr>
            <w:r w:rsidRPr="00941714">
              <w:rPr>
                <w:rFonts w:ascii="Times New Roman" w:hAnsi="Times New Roman"/>
                <w:sz w:val="24"/>
                <w:szCs w:val="24"/>
              </w:rPr>
              <w:t>Беседы, тематические классные часы, дебаты, дискуссии по нравственной тематике:</w:t>
            </w:r>
          </w:p>
          <w:p w:rsidR="00890BDF" w:rsidRPr="00941714" w:rsidRDefault="00890BDF" w:rsidP="00890BDF">
            <w:pPr>
              <w:pStyle w:val="af2"/>
              <w:rPr>
                <w:rFonts w:ascii="Times New Roman" w:hAnsi="Times New Roman"/>
                <w:sz w:val="24"/>
                <w:szCs w:val="24"/>
              </w:rPr>
            </w:pPr>
            <w:r w:rsidRPr="00941714">
              <w:rPr>
                <w:rFonts w:ascii="Times New Roman" w:hAnsi="Times New Roman"/>
                <w:sz w:val="24"/>
                <w:szCs w:val="24"/>
              </w:rPr>
              <w:t xml:space="preserve"> </w:t>
            </w:r>
            <w:r w:rsidRPr="00941714">
              <w:rPr>
                <w:rFonts w:ascii="Times New Roman" w:hAnsi="Times New Roman"/>
                <w:sz w:val="24"/>
                <w:szCs w:val="24"/>
                <w:u w:val="single"/>
              </w:rPr>
              <w:t>1-4-е классы</w:t>
            </w:r>
            <w:r>
              <w:rPr>
                <w:rFonts w:ascii="Times New Roman" w:hAnsi="Times New Roman"/>
                <w:sz w:val="24"/>
                <w:szCs w:val="24"/>
              </w:rPr>
              <w:t>.</w:t>
            </w:r>
          </w:p>
          <w:p w:rsidR="00890BDF" w:rsidRPr="00941714" w:rsidRDefault="00890BDF" w:rsidP="00890BDF">
            <w:pPr>
              <w:pStyle w:val="af2"/>
              <w:snapToGrid w:val="0"/>
              <w:jc w:val="center"/>
              <w:rPr>
                <w:rStyle w:val="HTML"/>
                <w:rFonts w:ascii="Times New Roman" w:eastAsia="MS Mincho" w:hAnsi="Times New Roman"/>
              </w:rPr>
            </w:pPr>
          </w:p>
        </w:tc>
      </w:tr>
    </w:tbl>
    <w:p w:rsidR="00890BDF" w:rsidRPr="00347612" w:rsidRDefault="00890BDF" w:rsidP="00890BDF">
      <w:pPr>
        <w:jc w:val="center"/>
        <w:rPr>
          <w:b/>
          <w:spacing w:val="-3"/>
          <w:u w:val="single"/>
        </w:rPr>
      </w:pPr>
      <w:r w:rsidRPr="00347612">
        <w:rPr>
          <w:b/>
          <w:u w:val="single"/>
        </w:rPr>
        <w:t xml:space="preserve">ОХВАТ УЧАЩИХСЯ ВНЕУЧЕБНОЙ ДЕЯТЕЛЬНОСТЬЮ </w:t>
      </w:r>
      <w:r w:rsidRPr="00347612">
        <w:rPr>
          <w:b/>
          <w:spacing w:val="-3"/>
          <w:u w:val="single"/>
        </w:rPr>
        <w:t xml:space="preserve"> </w:t>
      </w:r>
      <w:r w:rsidRPr="00347612">
        <w:rPr>
          <w:b/>
          <w:u w:val="single"/>
        </w:rPr>
        <w:t xml:space="preserve"> НА УРОВНЕ ШКОЛЫ</w:t>
      </w:r>
      <w:r>
        <w:rPr>
          <w:b/>
          <w:u w:val="single"/>
        </w:rPr>
        <w:t xml:space="preserve"> (В  РАМКАХ ПОДПРОГРАММЫ)</w:t>
      </w:r>
    </w:p>
    <w:p w:rsidR="00890BDF" w:rsidRPr="00347612" w:rsidRDefault="00890BDF" w:rsidP="00890BDF">
      <w:pPr>
        <w:jc w:val="both"/>
        <w:rPr>
          <w:b/>
        </w:rPr>
      </w:pPr>
      <w:r w:rsidRPr="00347612">
        <w:rPr>
          <w:b/>
        </w:rPr>
        <w:t xml:space="preserve">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6831"/>
        <w:gridCol w:w="3402"/>
      </w:tblGrid>
      <w:tr w:rsidR="00890BDF" w:rsidRPr="00347612" w:rsidTr="00890BDF">
        <w:trPr>
          <w:trHeight w:val="568"/>
        </w:trPr>
        <w:tc>
          <w:tcPr>
            <w:tcW w:w="648" w:type="dxa"/>
          </w:tcPr>
          <w:p w:rsidR="00890BDF" w:rsidRPr="003D37C2" w:rsidRDefault="00890BDF" w:rsidP="00890BDF">
            <w:pPr>
              <w:jc w:val="center"/>
              <w:rPr>
                <w:b/>
              </w:rPr>
            </w:pPr>
            <w:r w:rsidRPr="003D37C2">
              <w:rPr>
                <w:b/>
              </w:rPr>
              <w:t>№ п/п</w:t>
            </w:r>
          </w:p>
        </w:tc>
        <w:tc>
          <w:tcPr>
            <w:tcW w:w="6831" w:type="dxa"/>
          </w:tcPr>
          <w:p w:rsidR="00890BDF" w:rsidRPr="003D37C2" w:rsidRDefault="00890BDF" w:rsidP="00890BDF">
            <w:pPr>
              <w:jc w:val="center"/>
              <w:rPr>
                <w:b/>
              </w:rPr>
            </w:pPr>
            <w:r w:rsidRPr="003D37C2">
              <w:rPr>
                <w:b/>
              </w:rPr>
              <w:t>Наименование мероприятия.</w:t>
            </w:r>
          </w:p>
        </w:tc>
        <w:tc>
          <w:tcPr>
            <w:tcW w:w="3402" w:type="dxa"/>
          </w:tcPr>
          <w:p w:rsidR="00890BDF" w:rsidRPr="003D37C2" w:rsidRDefault="00890BDF" w:rsidP="00890BDF">
            <w:pPr>
              <w:jc w:val="center"/>
              <w:rPr>
                <w:b/>
              </w:rPr>
            </w:pPr>
            <w:r w:rsidRPr="003D37C2">
              <w:rPr>
                <w:b/>
              </w:rPr>
              <w:t>Количество детей, принимавших участие в мероприятиях.</w:t>
            </w:r>
          </w:p>
        </w:tc>
      </w:tr>
      <w:tr w:rsidR="00890BDF" w:rsidRPr="00347612" w:rsidTr="00890BDF">
        <w:trPr>
          <w:trHeight w:val="163"/>
        </w:trPr>
        <w:tc>
          <w:tcPr>
            <w:tcW w:w="648" w:type="dxa"/>
          </w:tcPr>
          <w:p w:rsidR="00890BDF" w:rsidRPr="003D37C2" w:rsidRDefault="00890BDF" w:rsidP="00890BDF">
            <w:pPr>
              <w:jc w:val="center"/>
            </w:pPr>
            <w:r w:rsidRPr="003D37C2">
              <w:t>1.</w:t>
            </w:r>
          </w:p>
        </w:tc>
        <w:tc>
          <w:tcPr>
            <w:tcW w:w="6831" w:type="dxa"/>
          </w:tcPr>
          <w:p w:rsidR="00890BDF" w:rsidRPr="003D37C2" w:rsidRDefault="00890BDF" w:rsidP="00890BDF">
            <w:pPr>
              <w:jc w:val="center"/>
            </w:pPr>
            <w:r w:rsidRPr="003D37C2">
              <w:t>Торжественная линейка, посвящённая    Дню знаний.</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83"/>
        </w:trPr>
        <w:tc>
          <w:tcPr>
            <w:tcW w:w="648" w:type="dxa"/>
          </w:tcPr>
          <w:p w:rsidR="00890BDF" w:rsidRPr="003D37C2" w:rsidRDefault="00890BDF" w:rsidP="00890BDF">
            <w:pPr>
              <w:jc w:val="center"/>
            </w:pPr>
            <w:r w:rsidRPr="003D37C2">
              <w:t>2.</w:t>
            </w:r>
          </w:p>
        </w:tc>
        <w:tc>
          <w:tcPr>
            <w:tcW w:w="6831" w:type="dxa"/>
          </w:tcPr>
          <w:p w:rsidR="00890BDF" w:rsidRPr="003D37C2" w:rsidRDefault="00890BDF" w:rsidP="00B43DC3">
            <w:pPr>
              <w:numPr>
                <w:ilvl w:val="0"/>
                <w:numId w:val="20"/>
              </w:numPr>
            </w:pPr>
            <w:r w:rsidRPr="003D37C2">
              <w:t>Классные часы, посвящённые результатам Олимпийских игр,</w:t>
            </w:r>
          </w:p>
          <w:p w:rsidR="00890BDF" w:rsidRPr="003D37C2" w:rsidRDefault="00890BDF" w:rsidP="00B43DC3">
            <w:pPr>
              <w:numPr>
                <w:ilvl w:val="0"/>
                <w:numId w:val="20"/>
              </w:numPr>
            </w:pPr>
            <w:r w:rsidRPr="003D37C2">
              <w:t xml:space="preserve"> праздники по группам классов.</w:t>
            </w:r>
          </w:p>
        </w:tc>
        <w:tc>
          <w:tcPr>
            <w:tcW w:w="3402" w:type="dxa"/>
          </w:tcPr>
          <w:p w:rsidR="00890BDF" w:rsidRPr="003D37C2" w:rsidRDefault="00890BDF" w:rsidP="00890BDF">
            <w:pPr>
              <w:jc w:val="center"/>
            </w:pPr>
            <w:r w:rsidRPr="003D37C2">
              <w:t>Все учащиеся.</w:t>
            </w:r>
          </w:p>
          <w:p w:rsidR="00890BDF" w:rsidRPr="003D37C2" w:rsidRDefault="00890BDF" w:rsidP="00890BDF">
            <w:pPr>
              <w:jc w:val="center"/>
            </w:pPr>
          </w:p>
        </w:tc>
      </w:tr>
      <w:tr w:rsidR="00890BDF" w:rsidRPr="00347612" w:rsidTr="00890BDF">
        <w:trPr>
          <w:trHeight w:val="142"/>
        </w:trPr>
        <w:tc>
          <w:tcPr>
            <w:tcW w:w="648" w:type="dxa"/>
          </w:tcPr>
          <w:p w:rsidR="00890BDF" w:rsidRPr="003D37C2" w:rsidRDefault="00890BDF" w:rsidP="00890BDF">
            <w:pPr>
              <w:jc w:val="center"/>
            </w:pPr>
            <w:r w:rsidRPr="003D37C2">
              <w:t>3.</w:t>
            </w:r>
          </w:p>
        </w:tc>
        <w:tc>
          <w:tcPr>
            <w:tcW w:w="6831" w:type="dxa"/>
          </w:tcPr>
          <w:p w:rsidR="00890BDF" w:rsidRPr="003D37C2" w:rsidRDefault="00890BDF" w:rsidP="00890BDF">
            <w:pPr>
              <w:jc w:val="center"/>
            </w:pPr>
            <w:r w:rsidRPr="003D37C2">
              <w:t>День рождения республики «Бригантина» - коммунарский сбор «Мы - лидеры» 1 – 4 классы, 5 – 11 классы.</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42"/>
        </w:trPr>
        <w:tc>
          <w:tcPr>
            <w:tcW w:w="648" w:type="dxa"/>
          </w:tcPr>
          <w:p w:rsidR="00890BDF" w:rsidRPr="003D37C2" w:rsidRDefault="00890BDF" w:rsidP="00890BDF">
            <w:pPr>
              <w:jc w:val="center"/>
            </w:pPr>
            <w:r w:rsidRPr="003D37C2">
              <w:t>4.</w:t>
            </w:r>
          </w:p>
        </w:tc>
        <w:tc>
          <w:tcPr>
            <w:tcW w:w="6831" w:type="dxa"/>
          </w:tcPr>
          <w:p w:rsidR="00890BDF" w:rsidRPr="003D37C2" w:rsidRDefault="00890BDF" w:rsidP="00890BDF">
            <w:pPr>
              <w:jc w:val="center"/>
            </w:pPr>
            <w:r w:rsidRPr="003D37C2">
              <w:t xml:space="preserve">Районный коммунарский  сбор «Мы  - лидеры»  на базе школы. </w:t>
            </w:r>
          </w:p>
        </w:tc>
        <w:tc>
          <w:tcPr>
            <w:tcW w:w="3402" w:type="dxa"/>
          </w:tcPr>
          <w:p w:rsidR="00890BDF" w:rsidRPr="003D37C2" w:rsidRDefault="00890BDF" w:rsidP="00890BDF">
            <w:pPr>
              <w:jc w:val="center"/>
            </w:pPr>
            <w:r w:rsidRPr="003D37C2">
              <w:t>50 учащихся</w:t>
            </w:r>
          </w:p>
          <w:p w:rsidR="00890BDF" w:rsidRPr="003D37C2" w:rsidRDefault="00890BDF" w:rsidP="00890BDF">
            <w:pPr>
              <w:jc w:val="center"/>
            </w:pPr>
          </w:p>
        </w:tc>
      </w:tr>
      <w:tr w:rsidR="00890BDF" w:rsidRPr="00347612" w:rsidTr="00890BDF">
        <w:trPr>
          <w:trHeight w:val="163"/>
        </w:trPr>
        <w:tc>
          <w:tcPr>
            <w:tcW w:w="648" w:type="dxa"/>
          </w:tcPr>
          <w:p w:rsidR="00890BDF" w:rsidRPr="003D37C2" w:rsidRDefault="00890BDF" w:rsidP="00890BDF">
            <w:pPr>
              <w:jc w:val="center"/>
            </w:pPr>
            <w:r w:rsidRPr="003D37C2">
              <w:t xml:space="preserve">5 </w:t>
            </w:r>
          </w:p>
        </w:tc>
        <w:tc>
          <w:tcPr>
            <w:tcW w:w="6831" w:type="dxa"/>
          </w:tcPr>
          <w:p w:rsidR="00890BDF" w:rsidRPr="003D37C2" w:rsidRDefault="00890BDF" w:rsidP="00890BDF">
            <w:pPr>
              <w:jc w:val="center"/>
            </w:pPr>
            <w:r w:rsidRPr="003D37C2">
              <w:t>Осенние праздники: 1 – 4,  5 – 7,   8 – 11,  конкурсы рисунков.</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63"/>
        </w:trPr>
        <w:tc>
          <w:tcPr>
            <w:tcW w:w="648" w:type="dxa"/>
          </w:tcPr>
          <w:p w:rsidR="00890BDF" w:rsidRPr="003D37C2" w:rsidRDefault="00890BDF" w:rsidP="00890BDF">
            <w:pPr>
              <w:jc w:val="center"/>
            </w:pPr>
            <w:r w:rsidRPr="003D37C2">
              <w:t>6</w:t>
            </w:r>
          </w:p>
        </w:tc>
        <w:tc>
          <w:tcPr>
            <w:tcW w:w="6831" w:type="dxa"/>
          </w:tcPr>
          <w:p w:rsidR="00890BDF" w:rsidRPr="003D37C2" w:rsidRDefault="00890BDF" w:rsidP="00890BDF">
            <w:pPr>
              <w:jc w:val="center"/>
            </w:pPr>
            <w:r w:rsidRPr="003D37C2">
              <w:t>Общешкольная ярмарка «Дары осени» в рамках Недели добра.</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63"/>
        </w:trPr>
        <w:tc>
          <w:tcPr>
            <w:tcW w:w="648" w:type="dxa"/>
          </w:tcPr>
          <w:p w:rsidR="00890BDF" w:rsidRPr="003D37C2" w:rsidRDefault="00890BDF" w:rsidP="00890BDF">
            <w:pPr>
              <w:jc w:val="center"/>
            </w:pPr>
            <w:r w:rsidRPr="003D37C2">
              <w:t>7</w:t>
            </w:r>
          </w:p>
        </w:tc>
        <w:tc>
          <w:tcPr>
            <w:tcW w:w="6831" w:type="dxa"/>
          </w:tcPr>
          <w:p w:rsidR="00890BDF" w:rsidRPr="003D37C2" w:rsidRDefault="00890BDF" w:rsidP="00890BDF">
            <w:pPr>
              <w:jc w:val="center"/>
            </w:pPr>
            <w:r w:rsidRPr="003D37C2">
              <w:t>Осенняя, весенняя « Неделя добра».</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63"/>
        </w:trPr>
        <w:tc>
          <w:tcPr>
            <w:tcW w:w="648" w:type="dxa"/>
          </w:tcPr>
          <w:p w:rsidR="00890BDF" w:rsidRPr="003D37C2" w:rsidRDefault="00890BDF" w:rsidP="00890BDF">
            <w:pPr>
              <w:jc w:val="center"/>
            </w:pPr>
            <w:r w:rsidRPr="003D37C2">
              <w:t>8</w:t>
            </w:r>
          </w:p>
        </w:tc>
        <w:tc>
          <w:tcPr>
            <w:tcW w:w="6831" w:type="dxa"/>
          </w:tcPr>
          <w:p w:rsidR="00890BDF" w:rsidRPr="003D37C2" w:rsidRDefault="00890BDF" w:rsidP="00890BDF">
            <w:pPr>
              <w:jc w:val="center"/>
            </w:pPr>
            <w:r w:rsidRPr="003D37C2">
              <w:t xml:space="preserve">Праздник «День учителя»: торжественная линейка,  </w:t>
            </w:r>
            <w:r w:rsidRPr="003D37C2">
              <w:lastRenderedPageBreak/>
              <w:t>самоуправление (проведение уроков);   концерт для учителей.</w:t>
            </w:r>
          </w:p>
        </w:tc>
        <w:tc>
          <w:tcPr>
            <w:tcW w:w="3402" w:type="dxa"/>
          </w:tcPr>
          <w:p w:rsidR="00890BDF" w:rsidRPr="003D37C2" w:rsidRDefault="00890BDF" w:rsidP="00890BDF">
            <w:pPr>
              <w:jc w:val="center"/>
            </w:pPr>
            <w:r w:rsidRPr="003D37C2">
              <w:lastRenderedPageBreak/>
              <w:t>Все учащиеся.</w:t>
            </w:r>
          </w:p>
        </w:tc>
      </w:tr>
      <w:tr w:rsidR="00890BDF" w:rsidRPr="00347612" w:rsidTr="00890BDF">
        <w:trPr>
          <w:trHeight w:val="163"/>
        </w:trPr>
        <w:tc>
          <w:tcPr>
            <w:tcW w:w="648" w:type="dxa"/>
          </w:tcPr>
          <w:p w:rsidR="00890BDF" w:rsidRPr="003D37C2" w:rsidRDefault="00890BDF" w:rsidP="00890BDF">
            <w:pPr>
              <w:jc w:val="center"/>
            </w:pPr>
            <w:r w:rsidRPr="003D37C2">
              <w:lastRenderedPageBreak/>
              <w:t>9</w:t>
            </w:r>
          </w:p>
        </w:tc>
        <w:tc>
          <w:tcPr>
            <w:tcW w:w="6831" w:type="dxa"/>
          </w:tcPr>
          <w:p w:rsidR="00890BDF" w:rsidRPr="003D37C2" w:rsidRDefault="00890BDF" w:rsidP="00890BDF">
            <w:pPr>
              <w:jc w:val="center"/>
            </w:pPr>
            <w:r w:rsidRPr="003D37C2">
              <w:t>День пожилого человека</w:t>
            </w:r>
          </w:p>
        </w:tc>
        <w:tc>
          <w:tcPr>
            <w:tcW w:w="3402" w:type="dxa"/>
          </w:tcPr>
          <w:p w:rsidR="00890BDF" w:rsidRPr="003D37C2" w:rsidRDefault="00890BDF" w:rsidP="00890BDF">
            <w:pPr>
              <w:jc w:val="center"/>
            </w:pPr>
            <w:r w:rsidRPr="003D37C2">
              <w:t>30 чел.</w:t>
            </w:r>
          </w:p>
        </w:tc>
      </w:tr>
      <w:tr w:rsidR="00890BDF" w:rsidRPr="00347612" w:rsidTr="00890BDF">
        <w:trPr>
          <w:trHeight w:val="142"/>
        </w:trPr>
        <w:tc>
          <w:tcPr>
            <w:tcW w:w="648" w:type="dxa"/>
          </w:tcPr>
          <w:p w:rsidR="00890BDF" w:rsidRPr="003D37C2" w:rsidRDefault="00890BDF" w:rsidP="00890BDF">
            <w:pPr>
              <w:jc w:val="center"/>
            </w:pPr>
            <w:r w:rsidRPr="003D37C2">
              <w:t>10</w:t>
            </w:r>
          </w:p>
        </w:tc>
        <w:tc>
          <w:tcPr>
            <w:tcW w:w="6831" w:type="dxa"/>
          </w:tcPr>
          <w:p w:rsidR="00890BDF" w:rsidRPr="003D37C2" w:rsidRDefault="00890BDF" w:rsidP="00890BDF">
            <w:pPr>
              <w:jc w:val="center"/>
            </w:pPr>
            <w:r w:rsidRPr="003D37C2">
              <w:t>Новогодние праздники: 1 – 4,  5 – 7,   8 – 11,  конкурсы рисунков и плакатов.</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63"/>
        </w:trPr>
        <w:tc>
          <w:tcPr>
            <w:tcW w:w="648" w:type="dxa"/>
          </w:tcPr>
          <w:p w:rsidR="00890BDF" w:rsidRPr="003D37C2" w:rsidRDefault="00890BDF" w:rsidP="00890BDF">
            <w:pPr>
              <w:jc w:val="center"/>
            </w:pPr>
            <w:r w:rsidRPr="003D37C2">
              <w:t>11</w:t>
            </w:r>
          </w:p>
        </w:tc>
        <w:tc>
          <w:tcPr>
            <w:tcW w:w="6831" w:type="dxa"/>
          </w:tcPr>
          <w:p w:rsidR="00890BDF" w:rsidRPr="003D37C2" w:rsidRDefault="00890BDF" w:rsidP="00890BDF">
            <w:pPr>
              <w:jc w:val="center"/>
            </w:pPr>
            <w:r w:rsidRPr="003D37C2">
              <w:t xml:space="preserve">День матери: тематическая линейка,  литературно –музыкальная композиция,   концерт для жителей села,  конкурсы рисунков. </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63"/>
        </w:trPr>
        <w:tc>
          <w:tcPr>
            <w:tcW w:w="648" w:type="dxa"/>
          </w:tcPr>
          <w:p w:rsidR="00890BDF" w:rsidRPr="003D37C2" w:rsidRDefault="00890BDF" w:rsidP="00890BDF">
            <w:pPr>
              <w:jc w:val="center"/>
            </w:pPr>
            <w:r w:rsidRPr="003D37C2">
              <w:t>12</w:t>
            </w:r>
          </w:p>
        </w:tc>
        <w:tc>
          <w:tcPr>
            <w:tcW w:w="6831" w:type="dxa"/>
          </w:tcPr>
          <w:p w:rsidR="00890BDF" w:rsidRPr="003D37C2" w:rsidRDefault="00890BDF" w:rsidP="00890BDF">
            <w:pPr>
              <w:jc w:val="center"/>
            </w:pPr>
            <w:r w:rsidRPr="003D37C2">
              <w:t>Акция «Будь богаче – принимай других»</w:t>
            </w:r>
          </w:p>
        </w:tc>
        <w:tc>
          <w:tcPr>
            <w:tcW w:w="3402" w:type="dxa"/>
          </w:tcPr>
          <w:p w:rsidR="00890BDF" w:rsidRPr="003D37C2" w:rsidRDefault="00890BDF" w:rsidP="00890BDF">
            <w:pPr>
              <w:jc w:val="center"/>
            </w:pPr>
            <w:r w:rsidRPr="003D37C2">
              <w:t>25 чел.</w:t>
            </w:r>
          </w:p>
        </w:tc>
      </w:tr>
      <w:tr w:rsidR="00890BDF" w:rsidRPr="00347612" w:rsidTr="00890BDF">
        <w:trPr>
          <w:trHeight w:val="163"/>
        </w:trPr>
        <w:tc>
          <w:tcPr>
            <w:tcW w:w="648" w:type="dxa"/>
          </w:tcPr>
          <w:p w:rsidR="00890BDF" w:rsidRPr="003D37C2" w:rsidRDefault="00890BDF" w:rsidP="00890BDF">
            <w:pPr>
              <w:jc w:val="center"/>
            </w:pPr>
            <w:r w:rsidRPr="003D37C2">
              <w:t>13</w:t>
            </w:r>
          </w:p>
        </w:tc>
        <w:tc>
          <w:tcPr>
            <w:tcW w:w="6831" w:type="dxa"/>
          </w:tcPr>
          <w:p w:rsidR="00890BDF" w:rsidRPr="003D37C2" w:rsidRDefault="00890BDF" w:rsidP="00890BDF">
            <w:pPr>
              <w:jc w:val="center"/>
            </w:pPr>
            <w:r w:rsidRPr="003D37C2">
              <w:t>Акция «Я выбираю спорт, как альтернативу вредным привычкам»</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63"/>
        </w:trPr>
        <w:tc>
          <w:tcPr>
            <w:tcW w:w="648" w:type="dxa"/>
          </w:tcPr>
          <w:p w:rsidR="00890BDF" w:rsidRPr="003D37C2" w:rsidRDefault="00890BDF" w:rsidP="00890BDF">
            <w:pPr>
              <w:jc w:val="center"/>
            </w:pPr>
            <w:r w:rsidRPr="003D37C2">
              <w:t>14</w:t>
            </w:r>
          </w:p>
        </w:tc>
        <w:tc>
          <w:tcPr>
            <w:tcW w:w="6831" w:type="dxa"/>
          </w:tcPr>
          <w:p w:rsidR="00890BDF" w:rsidRPr="003D37C2" w:rsidRDefault="00890BDF" w:rsidP="00890BDF">
            <w:pPr>
              <w:jc w:val="center"/>
            </w:pPr>
            <w:r w:rsidRPr="003D37C2">
              <w:t>Акция «Чистое слово», «Тимуровец».</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63"/>
        </w:trPr>
        <w:tc>
          <w:tcPr>
            <w:tcW w:w="648" w:type="dxa"/>
          </w:tcPr>
          <w:p w:rsidR="00890BDF" w:rsidRPr="003D37C2" w:rsidRDefault="00890BDF" w:rsidP="00890BDF">
            <w:pPr>
              <w:jc w:val="center"/>
            </w:pPr>
            <w:r w:rsidRPr="003D37C2">
              <w:t>15</w:t>
            </w:r>
          </w:p>
        </w:tc>
        <w:tc>
          <w:tcPr>
            <w:tcW w:w="6831" w:type="dxa"/>
          </w:tcPr>
          <w:p w:rsidR="00890BDF" w:rsidRPr="003D37C2" w:rsidRDefault="00890BDF" w:rsidP="00890BDF">
            <w:pPr>
              <w:jc w:val="center"/>
            </w:pPr>
            <w:r w:rsidRPr="003D37C2">
              <w:rPr>
                <w:color w:val="000000"/>
              </w:rPr>
              <w:t>Мероприятие  приезжего театра по правилам дорожного движения «Дорога – не тропинка…».</w:t>
            </w:r>
          </w:p>
        </w:tc>
        <w:tc>
          <w:tcPr>
            <w:tcW w:w="3402" w:type="dxa"/>
          </w:tcPr>
          <w:p w:rsidR="00890BDF" w:rsidRPr="003D37C2" w:rsidRDefault="00890BDF" w:rsidP="00890BDF">
            <w:pPr>
              <w:jc w:val="center"/>
            </w:pPr>
            <w:r w:rsidRPr="003D37C2">
              <w:t xml:space="preserve">1 – 4 классы. </w:t>
            </w:r>
          </w:p>
        </w:tc>
      </w:tr>
      <w:tr w:rsidR="00890BDF" w:rsidRPr="00347612" w:rsidTr="00890BDF">
        <w:trPr>
          <w:trHeight w:val="183"/>
        </w:trPr>
        <w:tc>
          <w:tcPr>
            <w:tcW w:w="648" w:type="dxa"/>
          </w:tcPr>
          <w:p w:rsidR="00890BDF" w:rsidRPr="003D37C2" w:rsidRDefault="00890BDF" w:rsidP="00890BDF">
            <w:pPr>
              <w:jc w:val="center"/>
            </w:pPr>
            <w:r w:rsidRPr="003D37C2">
              <w:t>16.</w:t>
            </w:r>
          </w:p>
        </w:tc>
        <w:tc>
          <w:tcPr>
            <w:tcW w:w="6831" w:type="dxa"/>
          </w:tcPr>
          <w:p w:rsidR="00890BDF" w:rsidRPr="003D37C2" w:rsidRDefault="00890BDF" w:rsidP="00890BDF">
            <w:pPr>
              <w:jc w:val="center"/>
            </w:pPr>
            <w:r w:rsidRPr="003D37C2">
              <w:rPr>
                <w:color w:val="000000"/>
                <w:spacing w:val="-6"/>
              </w:rPr>
              <w:t xml:space="preserve">Мероприятия  к Дню Космонавтики «На небо за мечтой» </w:t>
            </w:r>
            <w:r w:rsidRPr="003D37C2">
              <w:t>,  конкурсы рисунков.</w:t>
            </w:r>
          </w:p>
        </w:tc>
        <w:tc>
          <w:tcPr>
            <w:tcW w:w="3402" w:type="dxa"/>
          </w:tcPr>
          <w:p w:rsidR="00890BDF" w:rsidRPr="003D37C2" w:rsidRDefault="00890BDF" w:rsidP="00890BDF">
            <w:pPr>
              <w:jc w:val="center"/>
            </w:pPr>
            <w:r w:rsidRPr="003D37C2">
              <w:t xml:space="preserve">Все учащиеся </w:t>
            </w:r>
          </w:p>
        </w:tc>
      </w:tr>
      <w:tr w:rsidR="00890BDF" w:rsidRPr="00347612" w:rsidTr="00890BDF">
        <w:trPr>
          <w:trHeight w:val="203"/>
        </w:trPr>
        <w:tc>
          <w:tcPr>
            <w:tcW w:w="648" w:type="dxa"/>
          </w:tcPr>
          <w:p w:rsidR="00890BDF" w:rsidRPr="003D37C2" w:rsidRDefault="00890BDF" w:rsidP="00890BDF">
            <w:pPr>
              <w:jc w:val="center"/>
            </w:pPr>
            <w:r w:rsidRPr="003D37C2">
              <w:t>17.</w:t>
            </w:r>
          </w:p>
        </w:tc>
        <w:tc>
          <w:tcPr>
            <w:tcW w:w="6831" w:type="dxa"/>
          </w:tcPr>
          <w:p w:rsidR="00890BDF" w:rsidRPr="003D37C2" w:rsidRDefault="00890BDF" w:rsidP="00890BDF">
            <w:pPr>
              <w:jc w:val="center"/>
            </w:pPr>
            <w:r w:rsidRPr="003D37C2">
              <w:t xml:space="preserve"> Парад наук: математика, русский язык, литературное чтение, ИЗО, окружающий мир, технология, информатика, музыка.</w:t>
            </w:r>
          </w:p>
        </w:tc>
        <w:tc>
          <w:tcPr>
            <w:tcW w:w="3402" w:type="dxa"/>
          </w:tcPr>
          <w:p w:rsidR="00890BDF" w:rsidRPr="003D37C2" w:rsidRDefault="00890BDF" w:rsidP="00890BDF">
            <w:pPr>
              <w:jc w:val="center"/>
            </w:pPr>
            <w:r w:rsidRPr="003D37C2">
              <w:t>1 – 4 классы.</w:t>
            </w:r>
          </w:p>
        </w:tc>
      </w:tr>
      <w:tr w:rsidR="00890BDF" w:rsidRPr="00347612" w:rsidTr="00890BDF">
        <w:trPr>
          <w:trHeight w:val="203"/>
        </w:trPr>
        <w:tc>
          <w:tcPr>
            <w:tcW w:w="648" w:type="dxa"/>
          </w:tcPr>
          <w:p w:rsidR="00890BDF" w:rsidRPr="003D37C2" w:rsidRDefault="00890BDF" w:rsidP="00890BDF">
            <w:pPr>
              <w:jc w:val="center"/>
            </w:pPr>
            <w:r w:rsidRPr="003D37C2">
              <w:t>18</w:t>
            </w:r>
          </w:p>
        </w:tc>
        <w:tc>
          <w:tcPr>
            <w:tcW w:w="6831" w:type="dxa"/>
          </w:tcPr>
          <w:p w:rsidR="00890BDF" w:rsidRPr="003D37C2" w:rsidRDefault="00890BDF" w:rsidP="00890BDF">
            <w:pPr>
              <w:jc w:val="center"/>
            </w:pPr>
            <w:r w:rsidRPr="003D37C2">
              <w:t>День толерантности,  конкурсы рисунков.</w:t>
            </w:r>
          </w:p>
        </w:tc>
        <w:tc>
          <w:tcPr>
            <w:tcW w:w="3402" w:type="dxa"/>
          </w:tcPr>
          <w:p w:rsidR="00890BDF" w:rsidRPr="003D37C2" w:rsidRDefault="00890BDF" w:rsidP="00890BDF">
            <w:pPr>
              <w:jc w:val="center"/>
            </w:pPr>
            <w:r w:rsidRPr="003D37C2">
              <w:t xml:space="preserve">Все учащиеся </w:t>
            </w:r>
          </w:p>
        </w:tc>
      </w:tr>
      <w:tr w:rsidR="00890BDF" w:rsidRPr="00347612" w:rsidTr="00890BDF">
        <w:trPr>
          <w:trHeight w:val="203"/>
        </w:trPr>
        <w:tc>
          <w:tcPr>
            <w:tcW w:w="648" w:type="dxa"/>
          </w:tcPr>
          <w:p w:rsidR="00890BDF" w:rsidRPr="003D37C2" w:rsidRDefault="00890BDF" w:rsidP="00890BDF">
            <w:pPr>
              <w:jc w:val="center"/>
            </w:pPr>
            <w:r w:rsidRPr="003D37C2">
              <w:t>19</w:t>
            </w:r>
          </w:p>
        </w:tc>
        <w:tc>
          <w:tcPr>
            <w:tcW w:w="6831" w:type="dxa"/>
          </w:tcPr>
          <w:p w:rsidR="00890BDF" w:rsidRPr="003D37C2" w:rsidRDefault="00890BDF" w:rsidP="00890BDF">
            <w:pPr>
              <w:jc w:val="center"/>
            </w:pPr>
            <w:r w:rsidRPr="003D37C2">
              <w:t>Субботники  по благоустройству школы, прилегающей к ней территории.</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62"/>
        </w:trPr>
        <w:tc>
          <w:tcPr>
            <w:tcW w:w="648" w:type="dxa"/>
          </w:tcPr>
          <w:p w:rsidR="00890BDF" w:rsidRPr="003D37C2" w:rsidRDefault="00890BDF" w:rsidP="00890BDF">
            <w:pPr>
              <w:jc w:val="center"/>
            </w:pPr>
            <w:r w:rsidRPr="003D37C2">
              <w:t>20</w:t>
            </w:r>
          </w:p>
        </w:tc>
        <w:tc>
          <w:tcPr>
            <w:tcW w:w="6831" w:type="dxa"/>
          </w:tcPr>
          <w:p w:rsidR="00890BDF" w:rsidRPr="003D37C2" w:rsidRDefault="00890BDF" w:rsidP="00890BDF">
            <w:pPr>
              <w:jc w:val="center"/>
            </w:pPr>
            <w:r w:rsidRPr="003D37C2">
              <w:t>Мероприятия  на экологические  темы  «Спасём прекрасную планету».</w:t>
            </w:r>
          </w:p>
        </w:tc>
        <w:tc>
          <w:tcPr>
            <w:tcW w:w="3402" w:type="dxa"/>
          </w:tcPr>
          <w:p w:rsidR="00890BDF" w:rsidRPr="003D37C2" w:rsidRDefault="00890BDF" w:rsidP="00890BDF">
            <w:pPr>
              <w:jc w:val="center"/>
            </w:pPr>
            <w:r w:rsidRPr="003D37C2">
              <w:t xml:space="preserve">Все учащиеся </w:t>
            </w:r>
          </w:p>
        </w:tc>
      </w:tr>
      <w:tr w:rsidR="00890BDF" w:rsidRPr="00347612" w:rsidTr="00890BDF">
        <w:trPr>
          <w:trHeight w:val="162"/>
        </w:trPr>
        <w:tc>
          <w:tcPr>
            <w:tcW w:w="648" w:type="dxa"/>
          </w:tcPr>
          <w:p w:rsidR="00890BDF" w:rsidRPr="003D37C2" w:rsidRDefault="00890BDF" w:rsidP="00890BDF">
            <w:pPr>
              <w:jc w:val="center"/>
            </w:pPr>
            <w:r w:rsidRPr="003D37C2">
              <w:t>21</w:t>
            </w:r>
          </w:p>
        </w:tc>
        <w:tc>
          <w:tcPr>
            <w:tcW w:w="6831" w:type="dxa"/>
          </w:tcPr>
          <w:p w:rsidR="00890BDF" w:rsidRPr="003D37C2" w:rsidRDefault="00890BDF" w:rsidP="00890BDF">
            <w:pPr>
              <w:jc w:val="both"/>
            </w:pPr>
            <w:r w:rsidRPr="003D37C2">
              <w:t xml:space="preserve"> «Чистая пятница» (генеральные уборки в  закреплённых кабинетах).</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62"/>
        </w:trPr>
        <w:tc>
          <w:tcPr>
            <w:tcW w:w="648" w:type="dxa"/>
          </w:tcPr>
          <w:p w:rsidR="00890BDF" w:rsidRPr="003D37C2" w:rsidRDefault="00890BDF" w:rsidP="00890BDF">
            <w:pPr>
              <w:jc w:val="center"/>
            </w:pPr>
            <w:r w:rsidRPr="003D37C2">
              <w:t>22-27</w:t>
            </w:r>
          </w:p>
        </w:tc>
        <w:tc>
          <w:tcPr>
            <w:tcW w:w="6831" w:type="dxa"/>
          </w:tcPr>
          <w:p w:rsidR="00890BDF" w:rsidRPr="003D37C2" w:rsidRDefault="00890BDF" w:rsidP="00B43DC3">
            <w:pPr>
              <w:numPr>
                <w:ilvl w:val="0"/>
                <w:numId w:val="19"/>
              </w:numPr>
              <w:jc w:val="both"/>
            </w:pPr>
            <w:r w:rsidRPr="003D37C2">
              <w:t xml:space="preserve">Акции «Помоги птицам перезимовать зиму», «Нет – наркотикам!»,  «Подари книжку школьной библиотеке», «Мы против СПИДа!»,  «Я – патриот», «Милосердие», «За дело». </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162"/>
        </w:trPr>
        <w:tc>
          <w:tcPr>
            <w:tcW w:w="648" w:type="dxa"/>
          </w:tcPr>
          <w:p w:rsidR="00890BDF" w:rsidRPr="003D37C2" w:rsidRDefault="00890BDF" w:rsidP="00890BDF">
            <w:pPr>
              <w:jc w:val="center"/>
            </w:pPr>
            <w:r w:rsidRPr="003D37C2">
              <w:t>28</w:t>
            </w:r>
          </w:p>
        </w:tc>
        <w:tc>
          <w:tcPr>
            <w:tcW w:w="6831" w:type="dxa"/>
          </w:tcPr>
          <w:p w:rsidR="00890BDF" w:rsidRPr="003D37C2" w:rsidRDefault="00890BDF" w:rsidP="00890BDF">
            <w:pPr>
              <w:jc w:val="center"/>
            </w:pPr>
            <w:r w:rsidRPr="003D37C2">
              <w:t>Праздник «Прощай, Азбука и 1 класс!».</w:t>
            </w:r>
          </w:p>
        </w:tc>
        <w:tc>
          <w:tcPr>
            <w:tcW w:w="3402" w:type="dxa"/>
          </w:tcPr>
          <w:p w:rsidR="00890BDF" w:rsidRPr="003D37C2" w:rsidRDefault="00890BDF" w:rsidP="00890BDF">
            <w:pPr>
              <w:jc w:val="center"/>
            </w:pPr>
            <w:r w:rsidRPr="003D37C2">
              <w:t>1 – 5 классы.</w:t>
            </w:r>
          </w:p>
        </w:tc>
      </w:tr>
      <w:tr w:rsidR="00890BDF" w:rsidRPr="00347612" w:rsidTr="00890BDF">
        <w:trPr>
          <w:trHeight w:val="262"/>
        </w:trPr>
        <w:tc>
          <w:tcPr>
            <w:tcW w:w="648" w:type="dxa"/>
          </w:tcPr>
          <w:p w:rsidR="00890BDF" w:rsidRPr="003D37C2" w:rsidRDefault="00890BDF" w:rsidP="00890BDF">
            <w:pPr>
              <w:jc w:val="center"/>
            </w:pPr>
            <w:r w:rsidRPr="003D37C2">
              <w:t>29</w:t>
            </w:r>
          </w:p>
        </w:tc>
        <w:tc>
          <w:tcPr>
            <w:tcW w:w="6831" w:type="dxa"/>
          </w:tcPr>
          <w:p w:rsidR="00890BDF" w:rsidRPr="003D37C2" w:rsidRDefault="00890BDF" w:rsidP="00890BDF">
            <w:pPr>
              <w:jc w:val="center"/>
            </w:pPr>
            <w:r w:rsidRPr="003D37C2">
              <w:t>Праздник «Прощай, начальная школа!».</w:t>
            </w:r>
          </w:p>
        </w:tc>
        <w:tc>
          <w:tcPr>
            <w:tcW w:w="3402" w:type="dxa"/>
          </w:tcPr>
          <w:p w:rsidR="00890BDF" w:rsidRPr="003D37C2" w:rsidRDefault="00890BDF" w:rsidP="00890BDF">
            <w:pPr>
              <w:jc w:val="center"/>
            </w:pPr>
            <w:r w:rsidRPr="003D37C2">
              <w:t>1 – 4 классы.</w:t>
            </w:r>
          </w:p>
        </w:tc>
      </w:tr>
      <w:tr w:rsidR="00890BDF" w:rsidRPr="00347612" w:rsidTr="00890BDF">
        <w:trPr>
          <w:trHeight w:val="279"/>
        </w:trPr>
        <w:tc>
          <w:tcPr>
            <w:tcW w:w="648" w:type="dxa"/>
          </w:tcPr>
          <w:p w:rsidR="00890BDF" w:rsidRPr="003D37C2" w:rsidRDefault="00890BDF" w:rsidP="00890BDF">
            <w:pPr>
              <w:jc w:val="center"/>
            </w:pPr>
            <w:r w:rsidRPr="003D37C2">
              <w:t>30</w:t>
            </w:r>
          </w:p>
        </w:tc>
        <w:tc>
          <w:tcPr>
            <w:tcW w:w="6831" w:type="dxa"/>
          </w:tcPr>
          <w:p w:rsidR="00890BDF" w:rsidRPr="003D37C2" w:rsidRDefault="00890BDF" w:rsidP="00890BDF">
            <w:pPr>
              <w:jc w:val="center"/>
            </w:pPr>
            <w:r w:rsidRPr="003D37C2">
              <w:t>Праздник  «День Святого Валентина»</w:t>
            </w:r>
            <w:r w:rsidRPr="003D37C2">
              <w:rPr>
                <w:color w:val="000000"/>
              </w:rPr>
              <w:t>.</w:t>
            </w:r>
          </w:p>
        </w:tc>
        <w:tc>
          <w:tcPr>
            <w:tcW w:w="3402" w:type="dxa"/>
          </w:tcPr>
          <w:p w:rsidR="00890BDF" w:rsidRPr="003D37C2" w:rsidRDefault="00890BDF" w:rsidP="00890BDF">
            <w:pPr>
              <w:jc w:val="center"/>
            </w:pPr>
            <w:r w:rsidRPr="003D37C2">
              <w:t xml:space="preserve">Все учащиеся. </w:t>
            </w:r>
          </w:p>
        </w:tc>
      </w:tr>
      <w:tr w:rsidR="00890BDF" w:rsidRPr="00347612" w:rsidTr="00890BDF">
        <w:trPr>
          <w:trHeight w:val="527"/>
        </w:trPr>
        <w:tc>
          <w:tcPr>
            <w:tcW w:w="648" w:type="dxa"/>
          </w:tcPr>
          <w:p w:rsidR="00890BDF" w:rsidRPr="003D37C2" w:rsidRDefault="00890BDF" w:rsidP="00890BDF">
            <w:pPr>
              <w:jc w:val="center"/>
            </w:pPr>
            <w:r w:rsidRPr="003D37C2">
              <w:t>31</w:t>
            </w:r>
          </w:p>
        </w:tc>
        <w:tc>
          <w:tcPr>
            <w:tcW w:w="6831" w:type="dxa"/>
          </w:tcPr>
          <w:p w:rsidR="00890BDF" w:rsidRPr="003D37C2" w:rsidRDefault="00890BDF" w:rsidP="00890BDF">
            <w:pPr>
              <w:jc w:val="center"/>
            </w:pPr>
            <w:r w:rsidRPr="003D37C2">
              <w:t>Праздники к Дню защитников Отечества,  конкурсы рисунков:</w:t>
            </w:r>
          </w:p>
          <w:p w:rsidR="00890BDF" w:rsidRPr="003D37C2" w:rsidRDefault="00890BDF" w:rsidP="00890BDF">
            <w:pPr>
              <w:jc w:val="center"/>
            </w:pPr>
            <w:r w:rsidRPr="003D37C2">
              <w:t>1 – 4,  5 – 7,  8 – 11.</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447"/>
        </w:trPr>
        <w:tc>
          <w:tcPr>
            <w:tcW w:w="648" w:type="dxa"/>
          </w:tcPr>
          <w:p w:rsidR="00890BDF" w:rsidRPr="003D37C2" w:rsidRDefault="00890BDF" w:rsidP="00890BDF">
            <w:pPr>
              <w:jc w:val="center"/>
            </w:pPr>
            <w:r w:rsidRPr="003D37C2">
              <w:t>32</w:t>
            </w:r>
          </w:p>
        </w:tc>
        <w:tc>
          <w:tcPr>
            <w:tcW w:w="6831" w:type="dxa"/>
          </w:tcPr>
          <w:p w:rsidR="00890BDF" w:rsidRPr="003D37C2" w:rsidRDefault="00890BDF" w:rsidP="00890BDF">
            <w:pPr>
              <w:jc w:val="center"/>
            </w:pPr>
            <w:r w:rsidRPr="003D37C2">
              <w:t xml:space="preserve">Предметная неделя по русскому языку, математики, истории.   </w:t>
            </w:r>
          </w:p>
        </w:tc>
        <w:tc>
          <w:tcPr>
            <w:tcW w:w="3402" w:type="dxa"/>
          </w:tcPr>
          <w:p w:rsidR="00890BDF" w:rsidRPr="003D37C2" w:rsidRDefault="00890BDF" w:rsidP="00890BDF">
            <w:pPr>
              <w:jc w:val="center"/>
            </w:pPr>
            <w:r w:rsidRPr="003D37C2">
              <w:t>Все учащиеся.</w:t>
            </w:r>
          </w:p>
        </w:tc>
      </w:tr>
      <w:tr w:rsidR="00890BDF" w:rsidRPr="00347612" w:rsidTr="00890BDF">
        <w:trPr>
          <w:trHeight w:val="426"/>
        </w:trPr>
        <w:tc>
          <w:tcPr>
            <w:tcW w:w="648" w:type="dxa"/>
          </w:tcPr>
          <w:p w:rsidR="00890BDF" w:rsidRPr="003D37C2" w:rsidRDefault="00890BDF" w:rsidP="00890BDF">
            <w:pPr>
              <w:jc w:val="center"/>
            </w:pPr>
            <w:r w:rsidRPr="003D37C2">
              <w:t>33</w:t>
            </w:r>
          </w:p>
        </w:tc>
        <w:tc>
          <w:tcPr>
            <w:tcW w:w="6831" w:type="dxa"/>
          </w:tcPr>
          <w:p w:rsidR="00890BDF" w:rsidRPr="003D37C2" w:rsidRDefault="00890BDF" w:rsidP="00890BDF">
            <w:pPr>
              <w:jc w:val="center"/>
            </w:pPr>
            <w:r w:rsidRPr="003D37C2">
              <w:t>Праздники, посвящённые Международному женскому дню,  конкурсы рисунков:</w:t>
            </w:r>
          </w:p>
          <w:p w:rsidR="00890BDF" w:rsidRPr="003D37C2" w:rsidRDefault="00890BDF" w:rsidP="00890BDF">
            <w:pPr>
              <w:jc w:val="center"/>
            </w:pPr>
            <w:r w:rsidRPr="003D37C2">
              <w:t>1 – 4, 5 – 7,  8 – 11.</w:t>
            </w:r>
          </w:p>
        </w:tc>
        <w:tc>
          <w:tcPr>
            <w:tcW w:w="3402" w:type="dxa"/>
          </w:tcPr>
          <w:p w:rsidR="00890BDF" w:rsidRPr="003D37C2" w:rsidRDefault="00890BDF" w:rsidP="00890BDF">
            <w:pPr>
              <w:jc w:val="center"/>
            </w:pPr>
            <w:r w:rsidRPr="003D37C2">
              <w:t xml:space="preserve">Все учащиеся + родители </w:t>
            </w:r>
          </w:p>
        </w:tc>
      </w:tr>
      <w:tr w:rsidR="00890BDF" w:rsidRPr="00347612" w:rsidTr="00890BDF">
        <w:trPr>
          <w:trHeight w:val="503"/>
        </w:trPr>
        <w:tc>
          <w:tcPr>
            <w:tcW w:w="648" w:type="dxa"/>
          </w:tcPr>
          <w:p w:rsidR="00890BDF" w:rsidRPr="003D37C2" w:rsidRDefault="00890BDF" w:rsidP="00890BDF">
            <w:pPr>
              <w:jc w:val="center"/>
            </w:pPr>
            <w:r w:rsidRPr="003D37C2">
              <w:t>34</w:t>
            </w:r>
          </w:p>
        </w:tc>
        <w:tc>
          <w:tcPr>
            <w:tcW w:w="6831" w:type="dxa"/>
          </w:tcPr>
          <w:p w:rsidR="00890BDF" w:rsidRPr="003D37C2" w:rsidRDefault="00890BDF" w:rsidP="00890BDF">
            <w:pPr>
              <w:jc w:val="center"/>
            </w:pPr>
            <w:r w:rsidRPr="003D37C2">
              <w:t>КВНы по русскому языку, математике, окружающему миру для 1-11 классов.</w:t>
            </w:r>
          </w:p>
        </w:tc>
        <w:tc>
          <w:tcPr>
            <w:tcW w:w="3402" w:type="dxa"/>
          </w:tcPr>
          <w:p w:rsidR="00890BDF" w:rsidRPr="003D37C2" w:rsidRDefault="00890BDF" w:rsidP="00890BDF">
            <w:pPr>
              <w:jc w:val="center"/>
            </w:pPr>
            <w:r w:rsidRPr="003D37C2">
              <w:t>1-11 классы.</w:t>
            </w:r>
          </w:p>
        </w:tc>
      </w:tr>
      <w:tr w:rsidR="00890BDF" w:rsidRPr="00347612" w:rsidTr="00890BDF">
        <w:trPr>
          <w:trHeight w:val="487"/>
        </w:trPr>
        <w:tc>
          <w:tcPr>
            <w:tcW w:w="648" w:type="dxa"/>
          </w:tcPr>
          <w:p w:rsidR="00890BDF" w:rsidRPr="003D37C2" w:rsidRDefault="00890BDF" w:rsidP="00890BDF">
            <w:pPr>
              <w:jc w:val="both"/>
            </w:pPr>
            <w:r w:rsidRPr="003D37C2">
              <w:t>35</w:t>
            </w:r>
          </w:p>
        </w:tc>
        <w:tc>
          <w:tcPr>
            <w:tcW w:w="6831" w:type="dxa"/>
          </w:tcPr>
          <w:p w:rsidR="00890BDF" w:rsidRPr="003D37C2" w:rsidRDefault="00890BDF" w:rsidP="00890BDF">
            <w:pPr>
              <w:jc w:val="center"/>
            </w:pPr>
            <w:r w:rsidRPr="003D37C2">
              <w:t>Праздник «Последний звонок для 11 и 9 классов.</w:t>
            </w:r>
          </w:p>
        </w:tc>
        <w:tc>
          <w:tcPr>
            <w:tcW w:w="3402" w:type="dxa"/>
          </w:tcPr>
          <w:p w:rsidR="00890BDF" w:rsidRPr="003D37C2" w:rsidRDefault="00890BDF" w:rsidP="00890BDF">
            <w:pPr>
              <w:jc w:val="center"/>
            </w:pPr>
            <w:r w:rsidRPr="003D37C2">
              <w:t>4,  9а, 9б,   11 классы + родители + артисты</w:t>
            </w:r>
          </w:p>
        </w:tc>
      </w:tr>
      <w:tr w:rsidR="00890BDF" w:rsidRPr="00347612" w:rsidTr="00890BDF">
        <w:trPr>
          <w:trHeight w:val="345"/>
        </w:trPr>
        <w:tc>
          <w:tcPr>
            <w:tcW w:w="648" w:type="dxa"/>
          </w:tcPr>
          <w:p w:rsidR="00890BDF" w:rsidRPr="003D37C2" w:rsidRDefault="00890BDF" w:rsidP="00890BDF">
            <w:pPr>
              <w:jc w:val="both"/>
            </w:pPr>
            <w:r w:rsidRPr="003D37C2">
              <w:t>36</w:t>
            </w:r>
          </w:p>
        </w:tc>
        <w:tc>
          <w:tcPr>
            <w:tcW w:w="6831" w:type="dxa"/>
          </w:tcPr>
          <w:p w:rsidR="00890BDF" w:rsidRPr="003D37C2" w:rsidRDefault="00890BDF" w:rsidP="00890BDF">
            <w:pPr>
              <w:jc w:val="center"/>
            </w:pPr>
            <w:r w:rsidRPr="003D37C2">
              <w:t>Выпускные вечера.</w:t>
            </w:r>
          </w:p>
        </w:tc>
        <w:tc>
          <w:tcPr>
            <w:tcW w:w="3402" w:type="dxa"/>
          </w:tcPr>
          <w:p w:rsidR="00890BDF" w:rsidRPr="003D37C2" w:rsidRDefault="00890BDF" w:rsidP="00890BDF">
            <w:pPr>
              <w:jc w:val="center"/>
            </w:pPr>
            <w:r w:rsidRPr="003D37C2">
              <w:t>9,11 + артисты</w:t>
            </w:r>
          </w:p>
        </w:tc>
      </w:tr>
      <w:tr w:rsidR="00890BDF" w:rsidRPr="00347612" w:rsidTr="00890BDF">
        <w:trPr>
          <w:trHeight w:val="327"/>
        </w:trPr>
        <w:tc>
          <w:tcPr>
            <w:tcW w:w="648" w:type="dxa"/>
          </w:tcPr>
          <w:p w:rsidR="00890BDF" w:rsidRPr="003D37C2" w:rsidRDefault="00890BDF" w:rsidP="00890BDF">
            <w:pPr>
              <w:jc w:val="both"/>
            </w:pPr>
            <w:r w:rsidRPr="003D37C2">
              <w:t>37</w:t>
            </w:r>
          </w:p>
        </w:tc>
        <w:tc>
          <w:tcPr>
            <w:tcW w:w="6831" w:type="dxa"/>
          </w:tcPr>
          <w:p w:rsidR="00890BDF" w:rsidRPr="003D37C2" w:rsidRDefault="00890BDF" w:rsidP="00890BDF">
            <w:pPr>
              <w:rPr>
                <w:color w:val="000000"/>
              </w:rPr>
            </w:pPr>
            <w:r w:rsidRPr="003D37C2">
              <w:rPr>
                <w:color w:val="000000"/>
              </w:rPr>
              <w:t>Месячники  «За здоровый образ жизни»</w:t>
            </w:r>
          </w:p>
        </w:tc>
        <w:tc>
          <w:tcPr>
            <w:tcW w:w="3402" w:type="dxa"/>
          </w:tcPr>
          <w:p w:rsidR="00890BDF" w:rsidRPr="003D37C2" w:rsidRDefault="00890BDF" w:rsidP="00890BDF">
            <w:pPr>
              <w:jc w:val="center"/>
            </w:pPr>
            <w:r w:rsidRPr="003D37C2">
              <w:t>71–11 классы.</w:t>
            </w:r>
          </w:p>
        </w:tc>
      </w:tr>
      <w:tr w:rsidR="00890BDF" w:rsidRPr="00347612" w:rsidTr="00890BDF">
        <w:trPr>
          <w:trHeight w:val="285"/>
        </w:trPr>
        <w:tc>
          <w:tcPr>
            <w:tcW w:w="648" w:type="dxa"/>
          </w:tcPr>
          <w:p w:rsidR="00890BDF" w:rsidRPr="003D37C2" w:rsidRDefault="00890BDF" w:rsidP="00890BDF">
            <w:pPr>
              <w:jc w:val="both"/>
            </w:pPr>
            <w:r w:rsidRPr="003D37C2">
              <w:t>38</w:t>
            </w:r>
          </w:p>
        </w:tc>
        <w:tc>
          <w:tcPr>
            <w:tcW w:w="6831" w:type="dxa"/>
          </w:tcPr>
          <w:p w:rsidR="00890BDF" w:rsidRPr="003D37C2" w:rsidRDefault="00890BDF" w:rsidP="00890BDF">
            <w:pPr>
              <w:jc w:val="both"/>
            </w:pPr>
            <w:r w:rsidRPr="003D37C2">
              <w:t>Мероприятия, посвященные 80-летию Красноярского края, Уставные уроки.</w:t>
            </w:r>
          </w:p>
        </w:tc>
        <w:tc>
          <w:tcPr>
            <w:tcW w:w="3402" w:type="dxa"/>
          </w:tcPr>
          <w:p w:rsidR="00890BDF" w:rsidRPr="003D37C2" w:rsidRDefault="00890BDF" w:rsidP="00890BDF">
            <w:pPr>
              <w:jc w:val="center"/>
            </w:pPr>
            <w:r w:rsidRPr="003D37C2">
              <w:t>1 – 11 классы.</w:t>
            </w:r>
          </w:p>
        </w:tc>
      </w:tr>
      <w:tr w:rsidR="00890BDF" w:rsidRPr="00347612" w:rsidTr="00890BDF">
        <w:trPr>
          <w:cantSplit/>
          <w:trHeight w:val="276"/>
        </w:trPr>
        <w:tc>
          <w:tcPr>
            <w:tcW w:w="648" w:type="dxa"/>
          </w:tcPr>
          <w:p w:rsidR="00890BDF" w:rsidRPr="003D37C2" w:rsidRDefault="00890BDF" w:rsidP="00890BDF">
            <w:pPr>
              <w:jc w:val="both"/>
            </w:pPr>
            <w:r w:rsidRPr="003D37C2">
              <w:t>39</w:t>
            </w:r>
          </w:p>
        </w:tc>
        <w:tc>
          <w:tcPr>
            <w:tcW w:w="6831" w:type="dxa"/>
          </w:tcPr>
          <w:p w:rsidR="00890BDF" w:rsidRPr="003D37C2" w:rsidRDefault="00890BDF" w:rsidP="00890BDF">
            <w:pPr>
              <w:jc w:val="both"/>
            </w:pPr>
            <w:r w:rsidRPr="003D37C2">
              <w:t>Классные тематические часы.</w:t>
            </w:r>
          </w:p>
        </w:tc>
        <w:tc>
          <w:tcPr>
            <w:tcW w:w="3402" w:type="dxa"/>
          </w:tcPr>
          <w:p w:rsidR="00890BDF" w:rsidRPr="003D37C2" w:rsidRDefault="00890BDF" w:rsidP="00890BDF">
            <w:pPr>
              <w:jc w:val="center"/>
            </w:pPr>
            <w:r w:rsidRPr="003D37C2">
              <w:t>Все учащиеся.</w:t>
            </w:r>
          </w:p>
        </w:tc>
      </w:tr>
      <w:tr w:rsidR="00890BDF" w:rsidRPr="00347612" w:rsidTr="00890BDF">
        <w:trPr>
          <w:cantSplit/>
          <w:trHeight w:val="61"/>
        </w:trPr>
        <w:tc>
          <w:tcPr>
            <w:tcW w:w="648" w:type="dxa"/>
          </w:tcPr>
          <w:p w:rsidR="00890BDF" w:rsidRPr="003D37C2" w:rsidRDefault="00890BDF" w:rsidP="00890BDF">
            <w:pPr>
              <w:jc w:val="both"/>
            </w:pPr>
            <w:r w:rsidRPr="003D37C2">
              <w:t>41</w:t>
            </w:r>
          </w:p>
        </w:tc>
        <w:tc>
          <w:tcPr>
            <w:tcW w:w="6831" w:type="dxa"/>
          </w:tcPr>
          <w:p w:rsidR="00890BDF" w:rsidRPr="003D37C2" w:rsidRDefault="00890BDF" w:rsidP="00890BDF">
            <w:pPr>
              <w:jc w:val="both"/>
            </w:pPr>
            <w:r w:rsidRPr="003D37C2">
              <w:t>Библиотечные занятия:  конкурс стихов,   викторины,  праздники.</w:t>
            </w:r>
          </w:p>
        </w:tc>
        <w:tc>
          <w:tcPr>
            <w:tcW w:w="3402" w:type="dxa"/>
          </w:tcPr>
          <w:p w:rsidR="00890BDF" w:rsidRPr="003D37C2" w:rsidRDefault="00890BDF" w:rsidP="00890BDF">
            <w:pPr>
              <w:jc w:val="center"/>
            </w:pPr>
            <w:r w:rsidRPr="003D37C2">
              <w:t>1 – 11 классы.</w:t>
            </w:r>
          </w:p>
        </w:tc>
      </w:tr>
      <w:tr w:rsidR="00890BDF" w:rsidRPr="00347612" w:rsidTr="00890BDF">
        <w:trPr>
          <w:cantSplit/>
          <w:trHeight w:val="61"/>
        </w:trPr>
        <w:tc>
          <w:tcPr>
            <w:tcW w:w="648" w:type="dxa"/>
          </w:tcPr>
          <w:p w:rsidR="00890BDF" w:rsidRPr="003D37C2" w:rsidRDefault="00890BDF" w:rsidP="00890BDF">
            <w:pPr>
              <w:jc w:val="both"/>
            </w:pPr>
            <w:r w:rsidRPr="003D37C2">
              <w:t>42</w:t>
            </w:r>
          </w:p>
        </w:tc>
        <w:tc>
          <w:tcPr>
            <w:tcW w:w="6831" w:type="dxa"/>
          </w:tcPr>
          <w:p w:rsidR="00890BDF" w:rsidRPr="003D37C2" w:rsidRDefault="00890BDF" w:rsidP="00890BDF">
            <w:pPr>
              <w:jc w:val="center"/>
            </w:pPr>
            <w:r w:rsidRPr="003D37C2">
              <w:t>Неделя детской книги.</w:t>
            </w:r>
          </w:p>
        </w:tc>
        <w:tc>
          <w:tcPr>
            <w:tcW w:w="3402" w:type="dxa"/>
          </w:tcPr>
          <w:p w:rsidR="00890BDF" w:rsidRPr="003D37C2" w:rsidRDefault="00890BDF" w:rsidP="00890BDF">
            <w:pPr>
              <w:jc w:val="center"/>
            </w:pPr>
            <w:r w:rsidRPr="003D37C2">
              <w:t>1 – 11 классы.</w:t>
            </w:r>
          </w:p>
        </w:tc>
      </w:tr>
      <w:tr w:rsidR="00890BDF" w:rsidRPr="00347612" w:rsidTr="00890BDF">
        <w:trPr>
          <w:cantSplit/>
          <w:trHeight w:val="345"/>
        </w:trPr>
        <w:tc>
          <w:tcPr>
            <w:tcW w:w="648" w:type="dxa"/>
          </w:tcPr>
          <w:p w:rsidR="00890BDF" w:rsidRPr="003D37C2" w:rsidRDefault="00890BDF" w:rsidP="00890BDF">
            <w:pPr>
              <w:jc w:val="both"/>
            </w:pPr>
            <w:r w:rsidRPr="003D37C2">
              <w:t>43</w:t>
            </w:r>
          </w:p>
        </w:tc>
        <w:tc>
          <w:tcPr>
            <w:tcW w:w="6831" w:type="dxa"/>
          </w:tcPr>
          <w:p w:rsidR="00890BDF" w:rsidRPr="003D37C2" w:rsidRDefault="00890BDF" w:rsidP="00890BDF">
            <w:pPr>
              <w:jc w:val="both"/>
            </w:pPr>
            <w:r w:rsidRPr="003D37C2">
              <w:t>Общешкольные спортивные соревнования, уроки здоровья, конкурсы «Весёлые старты»..</w:t>
            </w:r>
          </w:p>
        </w:tc>
        <w:tc>
          <w:tcPr>
            <w:tcW w:w="3402" w:type="dxa"/>
          </w:tcPr>
          <w:p w:rsidR="00890BDF" w:rsidRPr="003D37C2" w:rsidRDefault="00890BDF" w:rsidP="00890BDF">
            <w:pPr>
              <w:jc w:val="center"/>
            </w:pPr>
            <w:r w:rsidRPr="003D37C2">
              <w:t>1 – 11 классы.</w:t>
            </w:r>
          </w:p>
        </w:tc>
      </w:tr>
      <w:tr w:rsidR="00890BDF" w:rsidRPr="00347612" w:rsidTr="00890BDF">
        <w:trPr>
          <w:cantSplit/>
          <w:trHeight w:val="670"/>
        </w:trPr>
        <w:tc>
          <w:tcPr>
            <w:tcW w:w="648" w:type="dxa"/>
          </w:tcPr>
          <w:p w:rsidR="00890BDF" w:rsidRPr="003D37C2" w:rsidRDefault="00890BDF" w:rsidP="00890BDF">
            <w:pPr>
              <w:jc w:val="both"/>
            </w:pPr>
            <w:r w:rsidRPr="003D37C2">
              <w:lastRenderedPageBreak/>
              <w:t>44</w:t>
            </w:r>
          </w:p>
        </w:tc>
        <w:tc>
          <w:tcPr>
            <w:tcW w:w="6831" w:type="dxa"/>
          </w:tcPr>
          <w:p w:rsidR="00890BDF" w:rsidRPr="003D37C2" w:rsidRDefault="00890BDF" w:rsidP="00890BDF">
            <w:pPr>
              <w:jc w:val="both"/>
            </w:pPr>
            <w:r w:rsidRPr="003D37C2">
              <w:t xml:space="preserve">Работа СДШ, министерств (заседания,  рейды по проверке дневников, учебников,  операции «Озеленим родную школу!», организация соревнований по дежурству, учёбе, выпуск газет «Алый парус!, «Голос дежурного» и другая). </w:t>
            </w:r>
          </w:p>
        </w:tc>
        <w:tc>
          <w:tcPr>
            <w:tcW w:w="3402" w:type="dxa"/>
          </w:tcPr>
          <w:p w:rsidR="00890BDF" w:rsidRPr="003D37C2" w:rsidRDefault="00890BDF" w:rsidP="00890BDF">
            <w:pPr>
              <w:jc w:val="center"/>
            </w:pPr>
            <w:r w:rsidRPr="003D37C2">
              <w:t>1 – 11 классы.</w:t>
            </w:r>
          </w:p>
        </w:tc>
      </w:tr>
      <w:tr w:rsidR="00890BDF" w:rsidRPr="00347612" w:rsidTr="00890BDF">
        <w:trPr>
          <w:cantSplit/>
          <w:trHeight w:val="670"/>
        </w:trPr>
        <w:tc>
          <w:tcPr>
            <w:tcW w:w="648" w:type="dxa"/>
          </w:tcPr>
          <w:p w:rsidR="00890BDF" w:rsidRPr="003D37C2" w:rsidRDefault="00890BDF" w:rsidP="00890BDF">
            <w:pPr>
              <w:jc w:val="both"/>
            </w:pPr>
            <w:r w:rsidRPr="003D37C2">
              <w:t>45</w:t>
            </w:r>
          </w:p>
        </w:tc>
        <w:tc>
          <w:tcPr>
            <w:tcW w:w="6831" w:type="dxa"/>
          </w:tcPr>
          <w:p w:rsidR="00890BDF" w:rsidRPr="003D37C2" w:rsidRDefault="00890BDF" w:rsidP="00890BDF">
            <w:pPr>
              <w:jc w:val="both"/>
            </w:pPr>
            <w:r w:rsidRPr="003D37C2">
              <w:t>Месячник по профилактике ДТП.</w:t>
            </w:r>
          </w:p>
          <w:p w:rsidR="00890BDF" w:rsidRPr="003D37C2" w:rsidRDefault="00890BDF" w:rsidP="00890BDF">
            <w:pPr>
              <w:jc w:val="both"/>
              <w:rPr>
                <w:b/>
              </w:rPr>
            </w:pPr>
            <w:r w:rsidRPr="003D37C2">
              <w:t>Профилактическая операция   «Внимание, дети!» ( в рамках краевой акции: классные часы, беседы, участие в конкурсах).</w:t>
            </w:r>
          </w:p>
          <w:p w:rsidR="00890BDF" w:rsidRPr="003D37C2" w:rsidRDefault="00890BDF" w:rsidP="00890BDF">
            <w:pPr>
              <w:jc w:val="both"/>
            </w:pPr>
          </w:p>
        </w:tc>
        <w:tc>
          <w:tcPr>
            <w:tcW w:w="3402" w:type="dxa"/>
          </w:tcPr>
          <w:p w:rsidR="00890BDF" w:rsidRPr="003D37C2" w:rsidRDefault="00890BDF" w:rsidP="00890BDF">
            <w:pPr>
              <w:jc w:val="center"/>
            </w:pPr>
            <w:r w:rsidRPr="003D37C2">
              <w:t>1 – 11 классы.</w:t>
            </w:r>
          </w:p>
        </w:tc>
      </w:tr>
      <w:tr w:rsidR="00890BDF" w:rsidRPr="00347612" w:rsidTr="00890BDF">
        <w:trPr>
          <w:cantSplit/>
          <w:trHeight w:val="460"/>
        </w:trPr>
        <w:tc>
          <w:tcPr>
            <w:tcW w:w="648" w:type="dxa"/>
          </w:tcPr>
          <w:p w:rsidR="00890BDF" w:rsidRPr="003D37C2" w:rsidRDefault="00890BDF" w:rsidP="00890BDF">
            <w:pPr>
              <w:jc w:val="both"/>
            </w:pPr>
            <w:r>
              <w:t>46</w:t>
            </w:r>
          </w:p>
          <w:p w:rsidR="00890BDF" w:rsidRPr="003D37C2" w:rsidRDefault="00890BDF" w:rsidP="00890BDF">
            <w:pPr>
              <w:jc w:val="both"/>
            </w:pPr>
            <w:r>
              <w:t xml:space="preserve"> </w:t>
            </w:r>
          </w:p>
        </w:tc>
        <w:tc>
          <w:tcPr>
            <w:tcW w:w="6831" w:type="dxa"/>
          </w:tcPr>
          <w:p w:rsidR="00890BDF" w:rsidRPr="003D37C2" w:rsidRDefault="00890BDF" w:rsidP="00890BDF">
            <w:pPr>
              <w:jc w:val="both"/>
            </w:pPr>
            <w:r w:rsidRPr="003D37C2">
              <w:t>Тематический классный час «День Народного Единства».</w:t>
            </w:r>
          </w:p>
          <w:p w:rsidR="00890BDF" w:rsidRPr="003D37C2" w:rsidRDefault="00890BDF" w:rsidP="00890BDF">
            <w:pPr>
              <w:jc w:val="both"/>
            </w:pPr>
          </w:p>
        </w:tc>
        <w:tc>
          <w:tcPr>
            <w:tcW w:w="3402" w:type="dxa"/>
          </w:tcPr>
          <w:p w:rsidR="00890BDF" w:rsidRPr="003D37C2" w:rsidRDefault="00890BDF" w:rsidP="00890BDF">
            <w:pPr>
              <w:jc w:val="center"/>
            </w:pPr>
            <w:r w:rsidRPr="003D37C2">
              <w:t>1-11</w:t>
            </w:r>
          </w:p>
        </w:tc>
      </w:tr>
      <w:tr w:rsidR="00890BDF" w:rsidRPr="00347612" w:rsidTr="00890BDF">
        <w:trPr>
          <w:cantSplit/>
          <w:trHeight w:val="239"/>
        </w:trPr>
        <w:tc>
          <w:tcPr>
            <w:tcW w:w="648" w:type="dxa"/>
          </w:tcPr>
          <w:p w:rsidR="00890BDF" w:rsidRPr="003D37C2" w:rsidRDefault="00890BDF" w:rsidP="00890BDF">
            <w:pPr>
              <w:jc w:val="both"/>
            </w:pPr>
            <w:r w:rsidRPr="003D37C2">
              <w:t>4</w:t>
            </w:r>
            <w:r>
              <w:t>7</w:t>
            </w:r>
          </w:p>
        </w:tc>
        <w:tc>
          <w:tcPr>
            <w:tcW w:w="6831" w:type="dxa"/>
          </w:tcPr>
          <w:p w:rsidR="00890BDF" w:rsidRPr="003D37C2" w:rsidRDefault="00890BDF" w:rsidP="00890BDF">
            <w:pPr>
              <w:jc w:val="both"/>
            </w:pPr>
            <w:r w:rsidRPr="003D37C2">
              <w:t xml:space="preserve"> Единый урок «Навстречу Универсиаде»</w:t>
            </w:r>
          </w:p>
        </w:tc>
        <w:tc>
          <w:tcPr>
            <w:tcW w:w="3402" w:type="dxa"/>
          </w:tcPr>
          <w:p w:rsidR="00890BDF" w:rsidRPr="003D37C2" w:rsidRDefault="00890BDF" w:rsidP="00890BDF">
            <w:pPr>
              <w:jc w:val="center"/>
            </w:pPr>
            <w:r w:rsidRPr="003D37C2">
              <w:t>1-11</w:t>
            </w:r>
          </w:p>
        </w:tc>
      </w:tr>
      <w:tr w:rsidR="00890BDF" w:rsidRPr="00347612" w:rsidTr="00890BDF">
        <w:trPr>
          <w:cantSplit/>
          <w:trHeight w:val="317"/>
        </w:trPr>
        <w:tc>
          <w:tcPr>
            <w:tcW w:w="648" w:type="dxa"/>
          </w:tcPr>
          <w:p w:rsidR="00890BDF" w:rsidRPr="003D37C2" w:rsidRDefault="00890BDF" w:rsidP="00890BDF">
            <w:pPr>
              <w:jc w:val="both"/>
            </w:pPr>
            <w:r>
              <w:t>48</w:t>
            </w:r>
          </w:p>
        </w:tc>
        <w:tc>
          <w:tcPr>
            <w:tcW w:w="6831" w:type="dxa"/>
          </w:tcPr>
          <w:p w:rsidR="00890BDF" w:rsidRPr="003D37C2" w:rsidRDefault="00890BDF" w:rsidP="00890BDF">
            <w:pPr>
              <w:jc w:val="both"/>
            </w:pPr>
            <w:r w:rsidRPr="003D37C2">
              <w:t>Мероприятия, посвященные Дню Победы: митинг, субботники, соревнования, конкурсы рисунков, акция «Бессмертный полк», концерт.</w:t>
            </w:r>
          </w:p>
        </w:tc>
        <w:tc>
          <w:tcPr>
            <w:tcW w:w="3402" w:type="dxa"/>
          </w:tcPr>
          <w:p w:rsidR="00890BDF" w:rsidRPr="003D37C2" w:rsidRDefault="00890BDF" w:rsidP="00890BDF">
            <w:pPr>
              <w:jc w:val="center"/>
            </w:pPr>
          </w:p>
        </w:tc>
      </w:tr>
    </w:tbl>
    <w:p w:rsidR="00890BDF" w:rsidRDefault="00890BDF" w:rsidP="00890BDF">
      <w:pPr>
        <w:jc w:val="both"/>
      </w:pPr>
      <w:r w:rsidRPr="00347612">
        <w:rPr>
          <w:b/>
        </w:rPr>
        <w:t xml:space="preserve">    </w:t>
      </w:r>
      <w:r w:rsidRPr="000F457C">
        <w:t>Основная цель проводимых КТД -  создание атмосферы добра и человечности, любви и взаимопонимания, уважения и справедливости.  В процессе подготовки мероприятий учитывались и развивались индивидуальные особенности обучающихся, воспитательная работа направлена на формирование нравственных качеств личности, значительно возрос уровень культуры поведения и общения. К сожалению,  по-прежнему остается проблема по внешнему виду обучающихся среднего и старшего звена, по привлечению к участию в мероприятиях обучающихся «группы риска». </w:t>
      </w:r>
    </w:p>
    <w:p w:rsidR="00890BDF" w:rsidRPr="000F457C" w:rsidRDefault="00890BDF" w:rsidP="00890BDF">
      <w:pPr>
        <w:shd w:val="clear" w:color="auto" w:fill="FFFFFF"/>
        <w:spacing w:before="144" w:after="288"/>
        <w:jc w:val="center"/>
        <w:rPr>
          <w:b/>
        </w:rPr>
      </w:pPr>
      <w:r w:rsidRPr="000F457C">
        <w:rPr>
          <w:b/>
        </w:rPr>
        <w:t xml:space="preserve">12) Система дополнительного образования. </w:t>
      </w:r>
      <w:r w:rsidRPr="000F457C">
        <w:rPr>
          <w:b/>
          <w:iCs/>
        </w:rPr>
        <w:t xml:space="preserve"> Направление </w:t>
      </w:r>
      <w:r>
        <w:rPr>
          <w:b/>
          <w:iCs/>
        </w:rPr>
        <w:t xml:space="preserve"> </w:t>
      </w:r>
      <w:r w:rsidRPr="000F457C">
        <w:rPr>
          <w:b/>
        </w:rPr>
        <w:t xml:space="preserve"> предполагает организацию  досуга каждого школьника, создание условия для его творческого развития,  свободного общения, когда   общение освобождено от предметной цели и когда содержанием и целью   деятельности учащегося является  общение с другим человеком.</w:t>
      </w:r>
      <w:r>
        <w:rPr>
          <w:b/>
        </w:rPr>
        <w:t xml:space="preserve"> </w:t>
      </w:r>
    </w:p>
    <w:p w:rsidR="00890BDF" w:rsidRPr="000F457C" w:rsidRDefault="00890BDF" w:rsidP="00890BDF">
      <w:pPr>
        <w:shd w:val="clear" w:color="auto" w:fill="FFFFFF"/>
        <w:autoSpaceDE w:val="0"/>
        <w:autoSpaceDN w:val="0"/>
        <w:adjustRightInd w:val="0"/>
        <w:jc w:val="both"/>
        <w:rPr>
          <w:b/>
        </w:rPr>
      </w:pPr>
      <w:r>
        <w:rPr>
          <w:b/>
        </w:rPr>
        <w:t xml:space="preserve">           </w:t>
      </w:r>
      <w:r w:rsidRPr="000F457C">
        <w:rPr>
          <w:b/>
        </w:rPr>
        <w:t xml:space="preserve">В  </w:t>
      </w:r>
      <w:r w:rsidRPr="000F457C">
        <w:t>школе уделяется особое внимание творческому и интеллектуальному развитию школьников.  В этом учебном году увеличилось количество детей, посещающих кружки.  В школе работают кружки от ДЮСШ, ДЮЦ, ДМШ,  школьные кружки и кружки на базе  Новокурского филиала,  Глинского  ДОЦ, Крутоярского  ДОЦ, СДК</w:t>
      </w:r>
      <w:r w:rsidRPr="000F457C">
        <w:rPr>
          <w:b/>
        </w:rPr>
        <w:t xml:space="preserve">                                                                                                                         </w:t>
      </w:r>
    </w:p>
    <w:p w:rsidR="00890BDF" w:rsidRDefault="00890BDF" w:rsidP="00890BDF">
      <w:pPr>
        <w:shd w:val="clear" w:color="auto" w:fill="FFFFFF"/>
        <w:autoSpaceDE w:val="0"/>
        <w:autoSpaceDN w:val="0"/>
        <w:adjustRightInd w:val="0"/>
        <w:jc w:val="both"/>
        <w:rPr>
          <w:b/>
        </w:rPr>
      </w:pPr>
    </w:p>
    <w:p w:rsidR="00890BDF" w:rsidRPr="000F457C" w:rsidRDefault="00890BDF" w:rsidP="00890BDF">
      <w:pPr>
        <w:shd w:val="clear" w:color="auto" w:fill="FFFFFF"/>
        <w:autoSpaceDE w:val="0"/>
        <w:autoSpaceDN w:val="0"/>
        <w:adjustRightInd w:val="0"/>
        <w:jc w:val="center"/>
        <w:rPr>
          <w:b/>
        </w:rPr>
      </w:pPr>
      <w:r w:rsidRPr="000F457C">
        <w:rPr>
          <w:b/>
        </w:rPr>
        <w:t>Наполняемость школьных кружков по спискам выглядит следующим образом:</w:t>
      </w:r>
    </w:p>
    <w:tbl>
      <w:tblPr>
        <w:tblpPr w:leftFromText="180" w:rightFromText="180" w:vertAnchor="text" w:horzAnchor="margin" w:tblpY="303"/>
        <w:tblW w:w="10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736"/>
        <w:gridCol w:w="3468"/>
        <w:gridCol w:w="1984"/>
        <w:gridCol w:w="1985"/>
      </w:tblGrid>
      <w:tr w:rsidR="00890BDF" w:rsidRPr="00347612" w:rsidTr="00890BDF">
        <w:trPr>
          <w:cantSplit/>
          <w:trHeight w:val="891"/>
        </w:trPr>
        <w:tc>
          <w:tcPr>
            <w:tcW w:w="6204" w:type="dxa"/>
            <w:gridSpan w:val="2"/>
            <w:tcBorders>
              <w:top w:val="single" w:sz="4" w:space="0" w:color="auto"/>
              <w:left w:val="single" w:sz="4" w:space="0" w:color="auto"/>
              <w:bottom w:val="single" w:sz="4" w:space="0" w:color="auto"/>
              <w:right w:val="single" w:sz="6" w:space="0" w:color="000000"/>
            </w:tcBorders>
          </w:tcPr>
          <w:p w:rsidR="00890BDF" w:rsidRPr="00347612" w:rsidRDefault="00890BDF" w:rsidP="00890BDF">
            <w:pPr>
              <w:spacing w:after="120"/>
              <w:ind w:left="283"/>
              <w:jc w:val="right"/>
              <w:rPr>
                <w:b/>
              </w:rPr>
            </w:pPr>
          </w:p>
          <w:p w:rsidR="00890BDF" w:rsidRPr="00347612" w:rsidRDefault="00890BDF" w:rsidP="00890BDF">
            <w:pPr>
              <w:spacing w:after="120"/>
              <w:ind w:left="283"/>
              <w:jc w:val="center"/>
              <w:rPr>
                <w:b/>
              </w:rPr>
            </w:pPr>
            <w:r w:rsidRPr="00347612">
              <w:rPr>
                <w:b/>
              </w:rPr>
              <w:t>Крутоярский ДОЦ</w:t>
            </w:r>
          </w:p>
        </w:tc>
        <w:tc>
          <w:tcPr>
            <w:tcW w:w="3969" w:type="dxa"/>
            <w:gridSpan w:val="2"/>
            <w:tcBorders>
              <w:top w:val="single" w:sz="4" w:space="0" w:color="auto"/>
              <w:left w:val="single" w:sz="6" w:space="0" w:color="000000"/>
              <w:bottom w:val="single" w:sz="4" w:space="0" w:color="auto"/>
              <w:right w:val="single" w:sz="4" w:space="0" w:color="auto"/>
            </w:tcBorders>
          </w:tcPr>
          <w:p w:rsidR="00890BDF" w:rsidRPr="00347612" w:rsidRDefault="00890BDF" w:rsidP="00890BDF">
            <w:pPr>
              <w:spacing w:after="120"/>
              <w:ind w:left="283"/>
              <w:jc w:val="center"/>
              <w:rPr>
                <w:b/>
              </w:rPr>
            </w:pPr>
          </w:p>
          <w:p w:rsidR="00890BDF" w:rsidRPr="00347612" w:rsidRDefault="00890BDF" w:rsidP="00890BDF">
            <w:pPr>
              <w:spacing w:after="120"/>
              <w:ind w:left="283"/>
              <w:jc w:val="center"/>
              <w:rPr>
                <w:b/>
              </w:rPr>
            </w:pPr>
            <w:r w:rsidRPr="00347612">
              <w:rPr>
                <w:b/>
              </w:rPr>
              <w:t>Новокурский филиал</w:t>
            </w:r>
          </w:p>
        </w:tc>
      </w:tr>
      <w:tr w:rsidR="00890BDF" w:rsidRPr="00347612" w:rsidTr="00890BDF">
        <w:trPr>
          <w:cantSplit/>
          <w:trHeight w:val="580"/>
        </w:trPr>
        <w:tc>
          <w:tcPr>
            <w:tcW w:w="2736" w:type="dxa"/>
            <w:tcBorders>
              <w:top w:val="single" w:sz="6" w:space="0" w:color="000000"/>
              <w:left w:val="single" w:sz="4" w:space="0" w:color="auto"/>
              <w:bottom w:val="single" w:sz="4" w:space="0" w:color="auto"/>
              <w:right w:val="single" w:sz="4" w:space="0" w:color="auto"/>
            </w:tcBorders>
          </w:tcPr>
          <w:p w:rsidR="00890BDF" w:rsidRPr="00347612" w:rsidRDefault="00890BDF" w:rsidP="00890BDF">
            <w:pPr>
              <w:spacing w:after="120"/>
              <w:ind w:left="283"/>
              <w:jc w:val="center"/>
              <w:rPr>
                <w:b/>
              </w:rPr>
            </w:pPr>
            <w:r w:rsidRPr="00347612">
              <w:rPr>
                <w:b/>
              </w:rPr>
              <w:t>«Хозяюшка»</w:t>
            </w:r>
          </w:p>
        </w:tc>
        <w:tc>
          <w:tcPr>
            <w:tcW w:w="3468" w:type="dxa"/>
            <w:tcBorders>
              <w:top w:val="single" w:sz="6" w:space="0" w:color="000000"/>
              <w:left w:val="single" w:sz="4" w:space="0" w:color="auto"/>
              <w:bottom w:val="single" w:sz="4" w:space="0" w:color="auto"/>
              <w:right w:val="single" w:sz="6" w:space="0" w:color="000000"/>
            </w:tcBorders>
          </w:tcPr>
          <w:p w:rsidR="00890BDF" w:rsidRPr="00347612" w:rsidRDefault="00890BDF" w:rsidP="00890BDF">
            <w:pPr>
              <w:spacing w:after="120"/>
              <w:ind w:left="283"/>
              <w:jc w:val="center"/>
              <w:rPr>
                <w:b/>
              </w:rPr>
            </w:pPr>
            <w:r w:rsidRPr="00347612">
              <w:rPr>
                <w:b/>
              </w:rPr>
              <w:t>«Юный информатик»</w:t>
            </w:r>
          </w:p>
        </w:tc>
        <w:tc>
          <w:tcPr>
            <w:tcW w:w="1984" w:type="dxa"/>
            <w:tcBorders>
              <w:top w:val="single" w:sz="4" w:space="0" w:color="auto"/>
              <w:left w:val="single" w:sz="6" w:space="0" w:color="000000"/>
              <w:bottom w:val="single" w:sz="4" w:space="0" w:color="auto"/>
              <w:right w:val="single" w:sz="4" w:space="0" w:color="auto"/>
            </w:tcBorders>
          </w:tcPr>
          <w:p w:rsidR="00890BDF" w:rsidRPr="00347612" w:rsidRDefault="00890BDF" w:rsidP="00890BDF">
            <w:pPr>
              <w:spacing w:after="120"/>
              <w:ind w:left="283"/>
              <w:jc w:val="center"/>
              <w:rPr>
                <w:b/>
              </w:rPr>
            </w:pPr>
            <w:r w:rsidRPr="00347612">
              <w:rPr>
                <w:b/>
              </w:rPr>
              <w:t>Спортивная   секция</w:t>
            </w:r>
          </w:p>
        </w:tc>
        <w:tc>
          <w:tcPr>
            <w:tcW w:w="1985"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ind w:left="283"/>
              <w:jc w:val="center"/>
              <w:rPr>
                <w:b/>
              </w:rPr>
            </w:pPr>
            <w:r w:rsidRPr="00347612">
              <w:rPr>
                <w:b/>
              </w:rPr>
              <w:t xml:space="preserve">Спортивная   секция  </w:t>
            </w:r>
          </w:p>
        </w:tc>
      </w:tr>
      <w:tr w:rsidR="00890BDF" w:rsidRPr="00347612" w:rsidTr="00890BDF">
        <w:trPr>
          <w:cantSplit/>
          <w:trHeight w:val="540"/>
        </w:trPr>
        <w:tc>
          <w:tcPr>
            <w:tcW w:w="2736"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ind w:left="283"/>
              <w:jc w:val="center"/>
            </w:pPr>
            <w:r>
              <w:t>13</w:t>
            </w:r>
          </w:p>
        </w:tc>
        <w:tc>
          <w:tcPr>
            <w:tcW w:w="3468" w:type="dxa"/>
            <w:tcBorders>
              <w:top w:val="single" w:sz="4" w:space="0" w:color="auto"/>
              <w:left w:val="single" w:sz="4" w:space="0" w:color="auto"/>
              <w:bottom w:val="single" w:sz="4" w:space="0" w:color="auto"/>
              <w:right w:val="single" w:sz="6" w:space="0" w:color="000000"/>
            </w:tcBorders>
          </w:tcPr>
          <w:p w:rsidR="00890BDF" w:rsidRPr="00347612" w:rsidRDefault="00890BDF" w:rsidP="00890BDF">
            <w:pPr>
              <w:spacing w:after="120"/>
              <w:ind w:left="283"/>
              <w:jc w:val="center"/>
            </w:pPr>
            <w:r>
              <w:t>5</w:t>
            </w:r>
          </w:p>
        </w:tc>
        <w:tc>
          <w:tcPr>
            <w:tcW w:w="1984" w:type="dxa"/>
            <w:tcBorders>
              <w:top w:val="single" w:sz="4" w:space="0" w:color="auto"/>
              <w:left w:val="single" w:sz="6" w:space="0" w:color="000000"/>
              <w:bottom w:val="single" w:sz="4" w:space="0" w:color="auto"/>
              <w:right w:val="single" w:sz="4" w:space="0" w:color="auto"/>
            </w:tcBorders>
          </w:tcPr>
          <w:p w:rsidR="00890BDF" w:rsidRPr="00347612" w:rsidRDefault="00890BDF" w:rsidP="00890BDF">
            <w:pPr>
              <w:spacing w:after="120"/>
              <w:ind w:left="283"/>
              <w:jc w:val="center"/>
            </w:pPr>
            <w:r>
              <w:t>7</w:t>
            </w:r>
          </w:p>
        </w:tc>
        <w:tc>
          <w:tcPr>
            <w:tcW w:w="1985"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ind w:left="283"/>
              <w:jc w:val="center"/>
            </w:pPr>
            <w:r>
              <w:t>5</w:t>
            </w:r>
          </w:p>
        </w:tc>
      </w:tr>
      <w:tr w:rsidR="00890BDF" w:rsidRPr="00347612" w:rsidTr="00890BDF">
        <w:trPr>
          <w:cantSplit/>
          <w:trHeight w:val="540"/>
        </w:trPr>
        <w:tc>
          <w:tcPr>
            <w:tcW w:w="6204" w:type="dxa"/>
            <w:gridSpan w:val="2"/>
            <w:tcBorders>
              <w:top w:val="single" w:sz="4" w:space="0" w:color="auto"/>
              <w:left w:val="single" w:sz="4" w:space="0" w:color="auto"/>
              <w:bottom w:val="single" w:sz="4" w:space="0" w:color="auto"/>
              <w:right w:val="single" w:sz="6" w:space="0" w:color="000000"/>
            </w:tcBorders>
          </w:tcPr>
          <w:p w:rsidR="00890BDF" w:rsidRPr="00347612" w:rsidRDefault="00890BDF" w:rsidP="00890BDF">
            <w:pPr>
              <w:spacing w:after="120"/>
              <w:ind w:left="283"/>
              <w:jc w:val="center"/>
            </w:pPr>
            <w:r>
              <w:t>18</w:t>
            </w:r>
            <w:r w:rsidRPr="00347612">
              <w:t xml:space="preserve">   </w:t>
            </w:r>
          </w:p>
        </w:tc>
        <w:tc>
          <w:tcPr>
            <w:tcW w:w="3969" w:type="dxa"/>
            <w:gridSpan w:val="2"/>
            <w:tcBorders>
              <w:top w:val="single" w:sz="4" w:space="0" w:color="auto"/>
              <w:left w:val="single" w:sz="6" w:space="0" w:color="000000"/>
              <w:bottom w:val="single" w:sz="4" w:space="0" w:color="auto"/>
              <w:right w:val="single" w:sz="4" w:space="0" w:color="auto"/>
            </w:tcBorders>
          </w:tcPr>
          <w:p w:rsidR="00890BDF" w:rsidRPr="00347612" w:rsidRDefault="00890BDF" w:rsidP="00890BDF">
            <w:pPr>
              <w:spacing w:after="120"/>
              <w:ind w:left="283"/>
              <w:jc w:val="center"/>
            </w:pPr>
            <w:r>
              <w:t>12</w:t>
            </w:r>
          </w:p>
        </w:tc>
      </w:tr>
      <w:tr w:rsidR="00890BDF" w:rsidRPr="00347612" w:rsidTr="00890BDF">
        <w:trPr>
          <w:cantSplit/>
          <w:trHeight w:val="540"/>
        </w:trPr>
        <w:tc>
          <w:tcPr>
            <w:tcW w:w="2736"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jc w:val="center"/>
            </w:pPr>
            <w:r w:rsidRPr="00347612">
              <w:t>ВСЕГО:</w:t>
            </w:r>
          </w:p>
        </w:tc>
        <w:tc>
          <w:tcPr>
            <w:tcW w:w="3468" w:type="dxa"/>
            <w:tcBorders>
              <w:top w:val="single" w:sz="4" w:space="0" w:color="auto"/>
              <w:left w:val="single" w:sz="4" w:space="0" w:color="auto"/>
              <w:bottom w:val="single" w:sz="4" w:space="0" w:color="auto"/>
              <w:right w:val="single" w:sz="6" w:space="0" w:color="000000"/>
            </w:tcBorders>
          </w:tcPr>
          <w:p w:rsidR="00890BDF" w:rsidRPr="00347612" w:rsidRDefault="00890BDF" w:rsidP="00890BDF">
            <w:pPr>
              <w:spacing w:after="120"/>
              <w:jc w:val="center"/>
            </w:pPr>
            <w:r w:rsidRPr="00347612">
              <w:t xml:space="preserve"> </w:t>
            </w:r>
            <w:r>
              <w:t>10</w:t>
            </w:r>
            <w:r w:rsidRPr="00347612">
              <w:t xml:space="preserve">% </w:t>
            </w:r>
          </w:p>
        </w:tc>
        <w:tc>
          <w:tcPr>
            <w:tcW w:w="3969" w:type="dxa"/>
            <w:gridSpan w:val="2"/>
            <w:tcBorders>
              <w:top w:val="single" w:sz="4" w:space="0" w:color="auto"/>
              <w:left w:val="single" w:sz="6" w:space="0" w:color="000000"/>
              <w:bottom w:val="single" w:sz="4" w:space="0" w:color="auto"/>
              <w:right w:val="single" w:sz="4" w:space="0" w:color="auto"/>
            </w:tcBorders>
          </w:tcPr>
          <w:p w:rsidR="00890BDF" w:rsidRPr="00347612" w:rsidRDefault="00890BDF" w:rsidP="00890BDF">
            <w:pPr>
              <w:spacing w:after="120"/>
              <w:jc w:val="center"/>
            </w:pPr>
            <w:r w:rsidRPr="00347612">
              <w:t xml:space="preserve"> 100%</w:t>
            </w:r>
          </w:p>
        </w:tc>
      </w:tr>
    </w:tbl>
    <w:p w:rsidR="00890BDF" w:rsidRDefault="00890BDF" w:rsidP="00890BDF">
      <w:pPr>
        <w:rPr>
          <w:rFonts w:eastAsia="Calibri"/>
          <w:sz w:val="26"/>
          <w:szCs w:val="26"/>
          <w:lang w:eastAsia="en-US"/>
        </w:rPr>
      </w:pPr>
    </w:p>
    <w:p w:rsidR="00890BDF" w:rsidRDefault="00890BDF" w:rsidP="00890BDF">
      <w:pPr>
        <w:jc w:val="center"/>
        <w:rPr>
          <w:b/>
          <w:bCs/>
        </w:rPr>
      </w:pPr>
    </w:p>
    <w:p w:rsidR="00890BDF" w:rsidRDefault="00890BDF" w:rsidP="00890BDF">
      <w:pPr>
        <w:rPr>
          <w:b/>
          <w:bCs/>
        </w:rPr>
      </w:pPr>
    </w:p>
    <w:p w:rsidR="00890BDF" w:rsidRDefault="00890BDF" w:rsidP="00890BDF">
      <w:pPr>
        <w:jc w:val="center"/>
        <w:rPr>
          <w:b/>
          <w:bCs/>
        </w:rPr>
      </w:pPr>
    </w:p>
    <w:p w:rsidR="00890BDF" w:rsidRDefault="00890BDF" w:rsidP="00890BDF">
      <w:pPr>
        <w:jc w:val="center"/>
        <w:rPr>
          <w:b/>
          <w:bCs/>
        </w:rPr>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Pr="00C570E1" w:rsidRDefault="00890BDF" w:rsidP="00890BDF">
      <w:pPr>
        <w:jc w:val="both"/>
      </w:pPr>
      <w:r w:rsidRPr="00C570E1">
        <w:t xml:space="preserve">Всего в </w:t>
      </w:r>
      <w:r>
        <w:t xml:space="preserve">школьных кружках  </w:t>
      </w:r>
      <w:r w:rsidRPr="00C570E1">
        <w:t xml:space="preserve">  за</w:t>
      </w:r>
      <w:r>
        <w:t>нято  1</w:t>
      </w:r>
      <w:r w:rsidRPr="00C570E1">
        <w:t>88  учащихся, ч</w:t>
      </w:r>
      <w:r>
        <w:t>то составляет</w:t>
      </w:r>
      <w:r w:rsidRPr="00C570E1">
        <w:t xml:space="preserve">  103,3 % от всех учащихся школы. Это значит, что некоторые дети посещают по 2 и 3 объединения.</w:t>
      </w:r>
    </w:p>
    <w:p w:rsidR="00890BDF" w:rsidRDefault="00890BDF" w:rsidP="00890BDF">
      <w:pPr>
        <w:jc w:val="both"/>
        <w:rPr>
          <w:b/>
        </w:rPr>
      </w:pPr>
    </w:p>
    <w:tbl>
      <w:tblPr>
        <w:tblpPr w:leftFromText="180" w:rightFromText="180" w:vertAnchor="page" w:horzAnchor="margin" w:tblpY="7066"/>
        <w:tblW w:w="111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175"/>
        <w:gridCol w:w="201"/>
        <w:gridCol w:w="1134"/>
        <w:gridCol w:w="709"/>
        <w:gridCol w:w="806"/>
        <w:gridCol w:w="840"/>
        <w:gridCol w:w="764"/>
        <w:gridCol w:w="850"/>
        <w:gridCol w:w="747"/>
        <w:gridCol w:w="1211"/>
        <w:gridCol w:w="1728"/>
      </w:tblGrid>
      <w:tr w:rsidR="00890BDF" w:rsidRPr="00347612" w:rsidTr="00890BDF">
        <w:trPr>
          <w:trHeight w:val="1142"/>
        </w:trPr>
        <w:tc>
          <w:tcPr>
            <w:tcW w:w="2376" w:type="dxa"/>
            <w:gridSpan w:val="2"/>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ind w:left="283"/>
              <w:jc w:val="center"/>
              <w:rPr>
                <w:b/>
              </w:rPr>
            </w:pPr>
            <w:r w:rsidRPr="00347612">
              <w:rPr>
                <w:b/>
              </w:rPr>
              <w:lastRenderedPageBreak/>
              <w:t>Наименование объединения</w:t>
            </w:r>
          </w:p>
          <w:p w:rsidR="00890BDF" w:rsidRPr="00347612" w:rsidRDefault="00890BDF" w:rsidP="00890BDF">
            <w:pPr>
              <w:spacing w:after="120"/>
              <w:ind w:left="283"/>
              <w:jc w:val="center"/>
              <w:rPr>
                <w:b/>
              </w:rPr>
            </w:pPr>
            <w:r w:rsidRPr="00347612">
              <w:rPr>
                <w:b/>
              </w:rPr>
              <w:t>Новоалтатской СОШ№4</w:t>
            </w:r>
          </w:p>
        </w:tc>
        <w:tc>
          <w:tcPr>
            <w:tcW w:w="4253" w:type="dxa"/>
            <w:gridSpan w:val="5"/>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jc w:val="center"/>
              <w:rPr>
                <w:b/>
              </w:rPr>
            </w:pPr>
            <w:r w:rsidRPr="00347612">
              <w:rPr>
                <w:b/>
              </w:rPr>
              <w:t xml:space="preserve">Внеурочная деятельность  </w:t>
            </w:r>
          </w:p>
        </w:tc>
        <w:tc>
          <w:tcPr>
            <w:tcW w:w="4536" w:type="dxa"/>
            <w:gridSpan w:val="4"/>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jc w:val="center"/>
              <w:rPr>
                <w:b/>
              </w:rPr>
            </w:pPr>
            <w:r w:rsidRPr="00347612">
              <w:rPr>
                <w:b/>
              </w:rPr>
              <w:t>Глинский  ДОЦ</w:t>
            </w:r>
          </w:p>
          <w:p w:rsidR="00890BDF" w:rsidRPr="00347612" w:rsidRDefault="00890BDF" w:rsidP="00890BDF">
            <w:pPr>
              <w:spacing w:after="120"/>
              <w:jc w:val="center"/>
              <w:rPr>
                <w:b/>
              </w:rPr>
            </w:pPr>
          </w:p>
        </w:tc>
      </w:tr>
      <w:tr w:rsidR="00890BDF" w:rsidRPr="00347612" w:rsidTr="00890BDF">
        <w:trPr>
          <w:cantSplit/>
          <w:trHeight w:val="1050"/>
        </w:trPr>
        <w:tc>
          <w:tcPr>
            <w:tcW w:w="2376" w:type="dxa"/>
            <w:gridSpan w:val="2"/>
            <w:tcBorders>
              <w:top w:val="single" w:sz="4" w:space="0" w:color="auto"/>
              <w:left w:val="single" w:sz="4" w:space="0" w:color="auto"/>
              <w:bottom w:val="single" w:sz="4" w:space="0" w:color="auto"/>
              <w:right w:val="single" w:sz="6" w:space="0" w:color="000000"/>
            </w:tcBorders>
          </w:tcPr>
          <w:p w:rsidR="00890BDF" w:rsidRPr="00347612" w:rsidRDefault="00890BDF" w:rsidP="00890BDF">
            <w:pPr>
              <w:spacing w:after="120"/>
              <w:ind w:left="283"/>
              <w:jc w:val="center"/>
              <w:rPr>
                <w:b/>
              </w:rPr>
            </w:pPr>
            <w:r>
              <w:rPr>
                <w:b/>
              </w:rPr>
              <w:t xml:space="preserve"> </w:t>
            </w:r>
          </w:p>
          <w:p w:rsidR="00890BDF" w:rsidRPr="00347612" w:rsidRDefault="00890BDF" w:rsidP="00890BDF">
            <w:pPr>
              <w:spacing w:after="120"/>
              <w:jc w:val="center"/>
              <w:rPr>
                <w:b/>
              </w:rPr>
            </w:pPr>
            <w:r w:rsidRPr="00347612">
              <w:rPr>
                <w:b/>
              </w:rPr>
              <w:t>Акробатика</w:t>
            </w:r>
          </w:p>
          <w:p w:rsidR="00890BDF" w:rsidRPr="00347612" w:rsidRDefault="00890BDF" w:rsidP="00890BDF">
            <w:pPr>
              <w:spacing w:after="120"/>
              <w:jc w:val="center"/>
              <w:rPr>
                <w:b/>
              </w:rPr>
            </w:pPr>
            <w:r w:rsidRPr="00347612">
              <w:rPr>
                <w:b/>
              </w:rPr>
              <w:t xml:space="preserve"> </w:t>
            </w:r>
          </w:p>
        </w:tc>
        <w:tc>
          <w:tcPr>
            <w:tcW w:w="1134" w:type="dxa"/>
            <w:tcBorders>
              <w:top w:val="single" w:sz="4" w:space="0" w:color="auto"/>
              <w:left w:val="single" w:sz="6" w:space="0" w:color="000000"/>
              <w:bottom w:val="single" w:sz="4" w:space="0" w:color="auto"/>
              <w:right w:val="single" w:sz="4" w:space="0" w:color="auto"/>
            </w:tcBorders>
          </w:tcPr>
          <w:p w:rsidR="00890BDF" w:rsidRPr="00347612" w:rsidRDefault="00890BDF" w:rsidP="00890BDF">
            <w:pPr>
              <w:spacing w:after="120"/>
              <w:jc w:val="center"/>
              <w:rPr>
                <w:b/>
              </w:rPr>
            </w:pPr>
            <w:r>
              <w:rPr>
                <w:b/>
              </w:rPr>
              <w:t xml:space="preserve"> Учимся создавать проекты.</w:t>
            </w:r>
          </w:p>
        </w:tc>
        <w:tc>
          <w:tcPr>
            <w:tcW w:w="709"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jc w:val="center"/>
              <w:rPr>
                <w:b/>
              </w:rPr>
            </w:pPr>
            <w:r w:rsidRPr="00347612">
              <w:rPr>
                <w:b/>
              </w:rPr>
              <w:t>Клуб Почему</w:t>
            </w:r>
            <w:r>
              <w:rPr>
                <w:b/>
              </w:rPr>
              <w:t xml:space="preserve"> </w:t>
            </w:r>
            <w:r w:rsidRPr="00347612">
              <w:rPr>
                <w:b/>
              </w:rPr>
              <w:t>чек</w:t>
            </w:r>
          </w:p>
        </w:tc>
        <w:tc>
          <w:tcPr>
            <w:tcW w:w="806" w:type="dxa"/>
            <w:tcBorders>
              <w:top w:val="single" w:sz="4" w:space="0" w:color="auto"/>
              <w:left w:val="single" w:sz="4" w:space="0" w:color="auto"/>
              <w:bottom w:val="single" w:sz="4" w:space="0" w:color="auto"/>
              <w:right w:val="single" w:sz="6" w:space="0" w:color="000000"/>
            </w:tcBorders>
          </w:tcPr>
          <w:p w:rsidR="00890BDF" w:rsidRPr="00347612" w:rsidRDefault="00890BDF" w:rsidP="00890BDF">
            <w:pPr>
              <w:spacing w:after="120"/>
              <w:jc w:val="center"/>
              <w:rPr>
                <w:b/>
              </w:rPr>
            </w:pPr>
            <w:r>
              <w:rPr>
                <w:b/>
              </w:rPr>
              <w:t>Мир вокруг нас</w:t>
            </w:r>
          </w:p>
        </w:tc>
        <w:tc>
          <w:tcPr>
            <w:tcW w:w="840" w:type="dxa"/>
            <w:tcBorders>
              <w:top w:val="single" w:sz="4" w:space="0" w:color="auto"/>
              <w:left w:val="single" w:sz="6" w:space="0" w:color="000000"/>
              <w:bottom w:val="single" w:sz="4" w:space="0" w:color="auto"/>
              <w:right w:val="single" w:sz="4" w:space="0" w:color="auto"/>
            </w:tcBorders>
          </w:tcPr>
          <w:p w:rsidR="00890BDF" w:rsidRDefault="00890BDF" w:rsidP="00890BDF">
            <w:pPr>
              <w:spacing w:after="120"/>
              <w:ind w:left="-5327" w:right="-4915"/>
              <w:jc w:val="center"/>
              <w:rPr>
                <w:b/>
              </w:rPr>
            </w:pPr>
            <w:r w:rsidRPr="00347612">
              <w:t xml:space="preserve">«   </w:t>
            </w:r>
            <w:r>
              <w:rPr>
                <w:b/>
              </w:rPr>
              <w:t xml:space="preserve">Геомет </w:t>
            </w:r>
          </w:p>
          <w:p w:rsidR="00890BDF" w:rsidRDefault="00890BDF" w:rsidP="00890BDF">
            <w:pPr>
              <w:spacing w:after="120"/>
              <w:ind w:left="-5327" w:right="-4915"/>
              <w:jc w:val="center"/>
              <w:rPr>
                <w:b/>
              </w:rPr>
            </w:pPr>
            <w:r>
              <w:rPr>
                <w:b/>
              </w:rPr>
              <w:t>рия</w:t>
            </w:r>
          </w:p>
          <w:p w:rsidR="00890BDF" w:rsidRDefault="00890BDF" w:rsidP="00890BDF">
            <w:pPr>
              <w:spacing w:after="120"/>
              <w:ind w:left="-5327" w:right="-4915"/>
              <w:jc w:val="center"/>
              <w:rPr>
                <w:b/>
              </w:rPr>
            </w:pPr>
            <w:r>
              <w:rPr>
                <w:b/>
              </w:rPr>
              <w:t>во</w:t>
            </w:r>
          </w:p>
          <w:p w:rsidR="00890BDF" w:rsidRDefault="00890BDF" w:rsidP="00890BDF">
            <w:pPr>
              <w:spacing w:after="120"/>
              <w:ind w:left="-5327" w:right="-4915"/>
              <w:jc w:val="center"/>
              <w:rPr>
                <w:b/>
              </w:rPr>
            </w:pPr>
            <w:r>
              <w:rPr>
                <w:b/>
              </w:rPr>
              <w:t xml:space="preserve">круг </w:t>
            </w:r>
          </w:p>
          <w:p w:rsidR="00890BDF" w:rsidRPr="00347612" w:rsidRDefault="00890BDF" w:rsidP="00890BDF">
            <w:pPr>
              <w:spacing w:after="120"/>
              <w:ind w:left="-5327" w:right="-4915"/>
              <w:jc w:val="center"/>
            </w:pPr>
            <w:r>
              <w:rPr>
                <w:b/>
              </w:rPr>
              <w:t>нас</w:t>
            </w:r>
          </w:p>
        </w:tc>
        <w:tc>
          <w:tcPr>
            <w:tcW w:w="764" w:type="dxa"/>
            <w:tcBorders>
              <w:top w:val="single" w:sz="4" w:space="0" w:color="auto"/>
              <w:left w:val="single" w:sz="4" w:space="0" w:color="auto"/>
              <w:bottom w:val="single" w:sz="4" w:space="0" w:color="auto"/>
              <w:right w:val="single" w:sz="4" w:space="0" w:color="auto"/>
            </w:tcBorders>
          </w:tcPr>
          <w:p w:rsidR="00890BDF" w:rsidRPr="009469B1" w:rsidRDefault="00890BDF" w:rsidP="00890BDF">
            <w:pPr>
              <w:spacing w:after="120"/>
              <w:ind w:left="-5327" w:right="-4915"/>
              <w:jc w:val="center"/>
            </w:pPr>
            <w:r>
              <w:t xml:space="preserve">    </w:t>
            </w:r>
            <w:r w:rsidRPr="009469B1">
              <w:t xml:space="preserve">Ком </w:t>
            </w:r>
          </w:p>
          <w:p w:rsidR="00890BDF" w:rsidRPr="009469B1" w:rsidRDefault="00890BDF" w:rsidP="00890BDF">
            <w:pPr>
              <w:spacing w:after="120"/>
              <w:ind w:left="-5327" w:right="-4915"/>
              <w:jc w:val="center"/>
            </w:pPr>
            <w:r w:rsidRPr="009469B1">
              <w:t xml:space="preserve">    пью</w:t>
            </w:r>
          </w:p>
          <w:p w:rsidR="00890BDF" w:rsidRPr="009469B1" w:rsidRDefault="00890BDF" w:rsidP="00890BDF">
            <w:pPr>
              <w:spacing w:after="120"/>
              <w:ind w:left="-5327" w:right="-4915"/>
              <w:jc w:val="center"/>
            </w:pPr>
            <w:r w:rsidRPr="009469B1">
              <w:t xml:space="preserve">         тер – </w:t>
            </w:r>
          </w:p>
          <w:p w:rsidR="00890BDF" w:rsidRPr="009469B1" w:rsidRDefault="00890BDF" w:rsidP="00890BDF">
            <w:pPr>
              <w:spacing w:after="120"/>
              <w:ind w:left="-5327" w:right="-4915"/>
              <w:jc w:val="center"/>
            </w:pPr>
            <w:r w:rsidRPr="009469B1">
              <w:t xml:space="preserve">   мой</w:t>
            </w:r>
          </w:p>
          <w:p w:rsidR="00890BDF" w:rsidRPr="00347612" w:rsidRDefault="00890BDF" w:rsidP="00890BDF">
            <w:pPr>
              <w:spacing w:after="120"/>
              <w:ind w:left="-5327" w:right="-4915"/>
              <w:jc w:val="center"/>
            </w:pPr>
            <w:r w:rsidRPr="009469B1">
              <w:t xml:space="preserve">      друг</w:t>
            </w:r>
          </w:p>
        </w:tc>
        <w:tc>
          <w:tcPr>
            <w:tcW w:w="850"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ind w:left="283"/>
              <w:jc w:val="center"/>
              <w:rPr>
                <w:b/>
              </w:rPr>
            </w:pPr>
            <w:r w:rsidRPr="00347612">
              <w:rPr>
                <w:b/>
              </w:rPr>
              <w:t>Тан цеваль ный</w:t>
            </w:r>
          </w:p>
        </w:tc>
        <w:tc>
          <w:tcPr>
            <w:tcW w:w="747"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jc w:val="center"/>
              <w:rPr>
                <w:b/>
              </w:rPr>
            </w:pPr>
            <w:r w:rsidRPr="00347612">
              <w:rPr>
                <w:b/>
              </w:rPr>
              <w:t xml:space="preserve">Вяза ние </w:t>
            </w:r>
          </w:p>
        </w:tc>
        <w:tc>
          <w:tcPr>
            <w:tcW w:w="1211"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ind w:left="283"/>
              <w:jc w:val="center"/>
              <w:rPr>
                <w:b/>
              </w:rPr>
            </w:pPr>
            <w:r w:rsidRPr="00347612">
              <w:rPr>
                <w:b/>
              </w:rPr>
              <w:t>Театральный</w:t>
            </w:r>
          </w:p>
        </w:tc>
        <w:tc>
          <w:tcPr>
            <w:tcW w:w="1728"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jc w:val="center"/>
              <w:rPr>
                <w:b/>
              </w:rPr>
            </w:pPr>
            <w:r w:rsidRPr="00347612">
              <w:rPr>
                <w:b/>
              </w:rPr>
              <w:t>Самоделкин</w:t>
            </w:r>
          </w:p>
          <w:p w:rsidR="00890BDF" w:rsidRPr="00347612" w:rsidRDefault="00890BDF" w:rsidP="00890BDF">
            <w:pPr>
              <w:spacing w:after="120"/>
              <w:ind w:left="283"/>
              <w:jc w:val="center"/>
              <w:rPr>
                <w:b/>
              </w:rPr>
            </w:pPr>
          </w:p>
        </w:tc>
      </w:tr>
      <w:tr w:rsidR="00890BDF" w:rsidRPr="00347612" w:rsidTr="00890BDF">
        <w:trPr>
          <w:cantSplit/>
          <w:trHeight w:val="350"/>
        </w:trPr>
        <w:tc>
          <w:tcPr>
            <w:tcW w:w="2376" w:type="dxa"/>
            <w:gridSpan w:val="2"/>
            <w:tcBorders>
              <w:top w:val="single" w:sz="4" w:space="0" w:color="auto"/>
              <w:left w:val="single" w:sz="4" w:space="0" w:color="auto"/>
              <w:bottom w:val="single" w:sz="4" w:space="0" w:color="auto"/>
              <w:right w:val="single" w:sz="6" w:space="0" w:color="000000"/>
            </w:tcBorders>
          </w:tcPr>
          <w:p w:rsidR="00890BDF" w:rsidRPr="00347612" w:rsidRDefault="00890BDF" w:rsidP="00890BDF">
            <w:pPr>
              <w:spacing w:after="120"/>
              <w:ind w:left="283"/>
              <w:jc w:val="center"/>
            </w:pPr>
            <w:r w:rsidRPr="00347612">
              <w:t>15</w:t>
            </w:r>
          </w:p>
          <w:p w:rsidR="00890BDF" w:rsidRPr="00347612" w:rsidRDefault="00890BDF" w:rsidP="00890BDF">
            <w:pPr>
              <w:spacing w:after="120"/>
              <w:ind w:left="283"/>
              <w:jc w:val="center"/>
            </w:pPr>
            <w:r>
              <w:t xml:space="preserve"> </w:t>
            </w:r>
          </w:p>
        </w:tc>
        <w:tc>
          <w:tcPr>
            <w:tcW w:w="1134" w:type="dxa"/>
            <w:tcBorders>
              <w:top w:val="single" w:sz="4" w:space="0" w:color="auto"/>
              <w:left w:val="single" w:sz="6" w:space="0" w:color="000000"/>
              <w:bottom w:val="single" w:sz="4" w:space="0" w:color="auto"/>
              <w:right w:val="single" w:sz="4" w:space="0" w:color="auto"/>
            </w:tcBorders>
          </w:tcPr>
          <w:p w:rsidR="00890BDF" w:rsidRPr="00347612" w:rsidRDefault="00890BDF" w:rsidP="00890BDF">
            <w:pPr>
              <w:spacing w:after="120"/>
              <w:jc w:val="center"/>
            </w:pPr>
            <w:r>
              <w:t>32</w:t>
            </w:r>
          </w:p>
        </w:tc>
        <w:tc>
          <w:tcPr>
            <w:tcW w:w="709"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jc w:val="center"/>
            </w:pPr>
            <w:r>
              <w:t>17</w:t>
            </w:r>
          </w:p>
        </w:tc>
        <w:tc>
          <w:tcPr>
            <w:tcW w:w="806" w:type="dxa"/>
            <w:tcBorders>
              <w:top w:val="single" w:sz="4" w:space="0" w:color="auto"/>
              <w:left w:val="single" w:sz="4" w:space="0" w:color="auto"/>
              <w:bottom w:val="single" w:sz="4" w:space="0" w:color="auto"/>
              <w:right w:val="single" w:sz="6" w:space="0" w:color="000000"/>
            </w:tcBorders>
          </w:tcPr>
          <w:p w:rsidR="00890BDF" w:rsidRPr="00347612" w:rsidRDefault="00890BDF" w:rsidP="00890BDF">
            <w:pPr>
              <w:spacing w:after="120"/>
              <w:jc w:val="center"/>
            </w:pPr>
            <w:r>
              <w:t>29</w:t>
            </w:r>
          </w:p>
        </w:tc>
        <w:tc>
          <w:tcPr>
            <w:tcW w:w="840" w:type="dxa"/>
            <w:tcBorders>
              <w:top w:val="single" w:sz="4" w:space="0" w:color="auto"/>
              <w:left w:val="single" w:sz="6" w:space="0" w:color="000000"/>
              <w:bottom w:val="single" w:sz="4" w:space="0" w:color="auto"/>
              <w:right w:val="single" w:sz="4" w:space="0" w:color="auto"/>
            </w:tcBorders>
          </w:tcPr>
          <w:p w:rsidR="00890BDF" w:rsidRPr="00347612" w:rsidRDefault="00890BDF" w:rsidP="00890BDF">
            <w:pPr>
              <w:spacing w:after="120"/>
              <w:jc w:val="center"/>
            </w:pPr>
            <w:r>
              <w:t>14</w:t>
            </w:r>
          </w:p>
        </w:tc>
        <w:tc>
          <w:tcPr>
            <w:tcW w:w="764"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jc w:val="center"/>
            </w:pPr>
            <w:r>
              <w:t>17</w:t>
            </w:r>
          </w:p>
        </w:tc>
        <w:tc>
          <w:tcPr>
            <w:tcW w:w="850"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jc w:val="center"/>
            </w:pPr>
            <w:r w:rsidRPr="00347612">
              <w:t>10</w:t>
            </w:r>
          </w:p>
        </w:tc>
        <w:tc>
          <w:tcPr>
            <w:tcW w:w="747"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ind w:left="283"/>
              <w:jc w:val="center"/>
            </w:pPr>
            <w:r>
              <w:t>3</w:t>
            </w:r>
          </w:p>
        </w:tc>
        <w:tc>
          <w:tcPr>
            <w:tcW w:w="1211"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ind w:left="283"/>
              <w:jc w:val="center"/>
            </w:pPr>
            <w:r w:rsidRPr="00347612">
              <w:t>10</w:t>
            </w:r>
          </w:p>
        </w:tc>
        <w:tc>
          <w:tcPr>
            <w:tcW w:w="1728" w:type="dxa"/>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ind w:left="283"/>
              <w:jc w:val="center"/>
            </w:pPr>
            <w:r>
              <w:t>11</w:t>
            </w:r>
          </w:p>
        </w:tc>
      </w:tr>
      <w:tr w:rsidR="00890BDF" w:rsidRPr="00347612" w:rsidTr="00890BDF">
        <w:trPr>
          <w:cantSplit/>
          <w:trHeight w:val="809"/>
        </w:trPr>
        <w:tc>
          <w:tcPr>
            <w:tcW w:w="6629" w:type="dxa"/>
            <w:gridSpan w:val="7"/>
            <w:tcBorders>
              <w:top w:val="single" w:sz="4" w:space="0" w:color="auto"/>
              <w:left w:val="single" w:sz="4" w:space="0" w:color="auto"/>
              <w:bottom w:val="single" w:sz="4" w:space="0" w:color="auto"/>
              <w:right w:val="single" w:sz="4" w:space="0" w:color="auto"/>
            </w:tcBorders>
          </w:tcPr>
          <w:p w:rsidR="00890BDF" w:rsidRPr="00347612" w:rsidRDefault="00890BDF" w:rsidP="00890BDF">
            <w:pPr>
              <w:spacing w:after="120"/>
              <w:ind w:left="283"/>
              <w:jc w:val="center"/>
              <w:rPr>
                <w:b/>
              </w:rPr>
            </w:pPr>
            <w:r w:rsidRPr="00347612">
              <w:rPr>
                <w:b/>
              </w:rPr>
              <w:t>ВСЕГО:</w:t>
            </w:r>
          </w:p>
          <w:p w:rsidR="00890BDF" w:rsidRPr="00347612" w:rsidRDefault="00890BDF" w:rsidP="00890BDF">
            <w:pPr>
              <w:spacing w:after="120"/>
              <w:ind w:left="283"/>
              <w:jc w:val="center"/>
              <w:rPr>
                <w:b/>
              </w:rPr>
            </w:pPr>
            <w:r>
              <w:rPr>
                <w:b/>
              </w:rPr>
              <w:t>124</w:t>
            </w:r>
            <w:r w:rsidRPr="00347612">
              <w:rPr>
                <w:b/>
              </w:rPr>
              <w:t xml:space="preserve">  ч. – </w:t>
            </w:r>
            <w:r>
              <w:rPr>
                <w:b/>
              </w:rPr>
              <w:t>68,1</w:t>
            </w:r>
            <w:r w:rsidRPr="00347612">
              <w:rPr>
                <w:b/>
              </w:rPr>
              <w:t>%</w:t>
            </w:r>
          </w:p>
        </w:tc>
        <w:tc>
          <w:tcPr>
            <w:tcW w:w="4536" w:type="dxa"/>
            <w:gridSpan w:val="4"/>
            <w:tcBorders>
              <w:top w:val="single" w:sz="4" w:space="0" w:color="auto"/>
              <w:left w:val="single" w:sz="4" w:space="0" w:color="auto"/>
              <w:bottom w:val="single" w:sz="4" w:space="0" w:color="auto"/>
              <w:right w:val="single" w:sz="4" w:space="0" w:color="auto"/>
            </w:tcBorders>
          </w:tcPr>
          <w:p w:rsidR="00890BDF" w:rsidRDefault="00890BDF" w:rsidP="00890BDF">
            <w:pPr>
              <w:spacing w:after="120"/>
              <w:ind w:left="283"/>
              <w:jc w:val="center"/>
              <w:rPr>
                <w:b/>
              </w:rPr>
            </w:pPr>
          </w:p>
          <w:p w:rsidR="00890BDF" w:rsidRPr="00347612" w:rsidRDefault="00890BDF" w:rsidP="00890BDF">
            <w:pPr>
              <w:spacing w:after="120"/>
              <w:ind w:left="283"/>
              <w:jc w:val="center"/>
              <w:rPr>
                <w:b/>
              </w:rPr>
            </w:pPr>
            <w:r>
              <w:rPr>
                <w:b/>
              </w:rPr>
              <w:t>34=18,7</w:t>
            </w:r>
            <w:r w:rsidRPr="00347612">
              <w:rPr>
                <w:b/>
              </w:rPr>
              <w:t>%</w:t>
            </w:r>
          </w:p>
        </w:tc>
      </w:tr>
      <w:tr w:rsidR="00890BDF" w:rsidRPr="00347612" w:rsidTr="00890BDF">
        <w:trPr>
          <w:cantSplit/>
          <w:trHeight w:val="809"/>
        </w:trPr>
        <w:tc>
          <w:tcPr>
            <w:tcW w:w="2175" w:type="dxa"/>
            <w:tcBorders>
              <w:top w:val="single" w:sz="4" w:space="0" w:color="auto"/>
              <w:left w:val="single" w:sz="4" w:space="0" w:color="auto"/>
              <w:bottom w:val="single" w:sz="6" w:space="0" w:color="000000"/>
              <w:right w:val="single" w:sz="4" w:space="0" w:color="auto"/>
            </w:tcBorders>
          </w:tcPr>
          <w:p w:rsidR="00890BDF" w:rsidRPr="009469B1" w:rsidRDefault="00890BDF" w:rsidP="00890BDF">
            <w:pPr>
              <w:spacing w:after="120"/>
              <w:ind w:left="283"/>
              <w:jc w:val="center"/>
              <w:rPr>
                <w:b/>
              </w:rPr>
            </w:pPr>
            <w:r w:rsidRPr="009469B1">
              <w:rPr>
                <w:b/>
              </w:rPr>
              <w:t>ИТОГО:</w:t>
            </w:r>
          </w:p>
        </w:tc>
        <w:tc>
          <w:tcPr>
            <w:tcW w:w="4454" w:type="dxa"/>
            <w:gridSpan w:val="6"/>
            <w:tcBorders>
              <w:top w:val="single" w:sz="4" w:space="0" w:color="auto"/>
              <w:left w:val="single" w:sz="4" w:space="0" w:color="auto"/>
              <w:bottom w:val="single" w:sz="6" w:space="0" w:color="000000"/>
              <w:right w:val="single" w:sz="4" w:space="0" w:color="auto"/>
            </w:tcBorders>
          </w:tcPr>
          <w:p w:rsidR="00890BDF" w:rsidRPr="009469B1" w:rsidRDefault="00890BDF" w:rsidP="00890BDF">
            <w:pPr>
              <w:spacing w:after="120"/>
              <w:ind w:left="283"/>
              <w:jc w:val="center"/>
              <w:rPr>
                <w:b/>
              </w:rPr>
            </w:pPr>
            <w:r>
              <w:rPr>
                <w:b/>
              </w:rPr>
              <w:t>124</w:t>
            </w:r>
            <w:r w:rsidRPr="009469B1">
              <w:rPr>
                <w:b/>
              </w:rPr>
              <w:t>+18+12+34=</w:t>
            </w:r>
            <w:r>
              <w:rPr>
                <w:b/>
              </w:rPr>
              <w:t xml:space="preserve">188 </w:t>
            </w:r>
            <w:r w:rsidRPr="009469B1">
              <w:rPr>
                <w:b/>
              </w:rPr>
              <w:t>ч.</w:t>
            </w:r>
          </w:p>
        </w:tc>
        <w:tc>
          <w:tcPr>
            <w:tcW w:w="4536" w:type="dxa"/>
            <w:gridSpan w:val="4"/>
            <w:tcBorders>
              <w:top w:val="single" w:sz="4" w:space="0" w:color="auto"/>
              <w:left w:val="single" w:sz="4" w:space="0" w:color="auto"/>
              <w:bottom w:val="single" w:sz="6" w:space="0" w:color="000000"/>
              <w:right w:val="single" w:sz="4" w:space="0" w:color="auto"/>
            </w:tcBorders>
          </w:tcPr>
          <w:p w:rsidR="00890BDF" w:rsidRPr="009469B1" w:rsidRDefault="00890BDF" w:rsidP="00890BDF">
            <w:pPr>
              <w:spacing w:after="120"/>
              <w:ind w:left="283"/>
              <w:jc w:val="center"/>
              <w:rPr>
                <w:b/>
              </w:rPr>
            </w:pPr>
            <w:r>
              <w:rPr>
                <w:b/>
              </w:rPr>
              <w:t>103,3</w:t>
            </w:r>
            <w:r w:rsidRPr="009469B1">
              <w:rPr>
                <w:b/>
              </w:rPr>
              <w:t xml:space="preserve">% </w:t>
            </w:r>
          </w:p>
          <w:p w:rsidR="00890BDF" w:rsidRPr="009469B1" w:rsidRDefault="00890BDF" w:rsidP="00890BDF">
            <w:pPr>
              <w:spacing w:after="120"/>
              <w:ind w:left="283"/>
              <w:jc w:val="center"/>
              <w:rPr>
                <w:b/>
              </w:rPr>
            </w:pPr>
            <w:r w:rsidRPr="009469B1">
              <w:rPr>
                <w:b/>
              </w:rPr>
              <w:t>(некоторые учащиеся посещают не один кружок)</w:t>
            </w:r>
          </w:p>
        </w:tc>
      </w:tr>
    </w:tbl>
    <w:p w:rsidR="00890BDF" w:rsidRDefault="00890BDF" w:rsidP="00890BDF">
      <w:pPr>
        <w:ind w:firstLine="340"/>
        <w:jc w:val="center"/>
        <w:rPr>
          <w:b/>
          <w:u w:val="single"/>
        </w:rPr>
      </w:pPr>
    </w:p>
    <w:p w:rsidR="00890BDF" w:rsidRDefault="00890BDF" w:rsidP="00890BDF">
      <w:pPr>
        <w:ind w:firstLine="340"/>
        <w:jc w:val="center"/>
        <w:rPr>
          <w:b/>
          <w:u w:val="single"/>
        </w:rPr>
      </w:pPr>
    </w:p>
    <w:p w:rsidR="00890BDF" w:rsidRPr="00347612" w:rsidRDefault="00890BDF" w:rsidP="00890BDF">
      <w:pPr>
        <w:ind w:firstLine="340"/>
        <w:jc w:val="center"/>
        <w:rPr>
          <w:b/>
          <w:u w:val="single"/>
        </w:rPr>
      </w:pPr>
      <w:r w:rsidRPr="00347612">
        <w:rPr>
          <w:b/>
          <w:u w:val="single"/>
        </w:rPr>
        <w:t>Наполняемость кружков и секций учреждений дополнительного образования на базе школы (по количеству учащихся нашей школы) составляет:</w:t>
      </w:r>
    </w:p>
    <w:p w:rsidR="00890BDF" w:rsidRDefault="00890BDF" w:rsidP="00890BDF">
      <w:pPr>
        <w:rPr>
          <w:b/>
          <w:bCs/>
        </w:rPr>
      </w:pPr>
    </w:p>
    <w:p w:rsidR="00890BDF" w:rsidRDefault="00890BDF" w:rsidP="00890BDF">
      <w:pPr>
        <w:jc w:val="both"/>
      </w:pPr>
      <w:r>
        <w:rPr>
          <w:b/>
          <w:bCs/>
        </w:rPr>
        <w:t xml:space="preserve">       </w:t>
      </w:r>
      <w:r w:rsidRPr="001363D9">
        <w:t xml:space="preserve">Всего в объединениях  учреждений дополнительного образования на базе школы  заняты  228  учащихся, что составляет  </w:t>
      </w:r>
      <w:r w:rsidRPr="001363D9">
        <w:rPr>
          <w:b/>
        </w:rPr>
        <w:t xml:space="preserve">125,3 </w:t>
      </w:r>
      <w:r w:rsidRPr="001363D9">
        <w:t>% от всех учащихся школы. Это значит, что некоторые дети посещают по 2 и 3 объединения.</w:t>
      </w:r>
      <w:r w:rsidRPr="000F240F">
        <w:t xml:space="preserve"> </w:t>
      </w:r>
      <w:r w:rsidRPr="00C570E1">
        <w:t>Кроме этого,  50 человек посещают кружки, секции по месту жительства при СДК</w:t>
      </w:r>
      <w:r>
        <w:t xml:space="preserve"> и </w:t>
      </w:r>
      <w:r w:rsidRPr="00C570E1">
        <w:t xml:space="preserve">сельской </w:t>
      </w:r>
      <w:r>
        <w:t xml:space="preserve"> </w:t>
      </w:r>
      <w:r w:rsidRPr="00C570E1">
        <w:t>библиотеке. Посещение кружков и се</w:t>
      </w:r>
      <w:r>
        <w:t>кций при СДК и СБ составляет 24,5</w:t>
      </w:r>
      <w:r w:rsidRPr="00C570E1">
        <w:t>% от всех учащихся школы.</w:t>
      </w: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Default="00890BDF" w:rsidP="00890BDF">
      <w:pPr>
        <w:jc w:val="both"/>
      </w:pPr>
    </w:p>
    <w:p w:rsidR="00890BDF" w:rsidRPr="000F240F" w:rsidRDefault="00890BDF" w:rsidP="00890BDF">
      <w:pPr>
        <w:jc w:val="both"/>
        <w:rPr>
          <w:b/>
        </w:rPr>
      </w:pPr>
    </w:p>
    <w:tbl>
      <w:tblPr>
        <w:tblpPr w:leftFromText="180" w:rightFromText="180" w:vertAnchor="text" w:horzAnchor="margin" w:tblpY="-6511"/>
        <w:tblW w:w="108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17"/>
        <w:gridCol w:w="449"/>
        <w:gridCol w:w="571"/>
        <w:gridCol w:w="580"/>
        <w:gridCol w:w="559"/>
        <w:gridCol w:w="741"/>
        <w:gridCol w:w="914"/>
        <w:gridCol w:w="967"/>
        <w:gridCol w:w="741"/>
        <w:gridCol w:w="920"/>
        <w:gridCol w:w="1302"/>
        <w:gridCol w:w="703"/>
        <w:gridCol w:w="1417"/>
      </w:tblGrid>
      <w:tr w:rsidR="00890BDF" w:rsidRPr="00347612" w:rsidTr="00890BDF">
        <w:trPr>
          <w:trHeight w:val="1249"/>
        </w:trPr>
        <w:tc>
          <w:tcPr>
            <w:tcW w:w="3917" w:type="dxa"/>
            <w:gridSpan w:val="6"/>
            <w:tcBorders>
              <w:top w:val="single" w:sz="6" w:space="0" w:color="000000"/>
              <w:left w:val="single" w:sz="4" w:space="0" w:color="auto"/>
              <w:bottom w:val="single" w:sz="4" w:space="0" w:color="auto"/>
              <w:right w:val="single" w:sz="6" w:space="0" w:color="000000"/>
            </w:tcBorders>
          </w:tcPr>
          <w:p w:rsidR="00890BDF" w:rsidRPr="00136613" w:rsidRDefault="00890BDF" w:rsidP="00890BDF">
            <w:pPr>
              <w:pStyle w:val="af2"/>
              <w:rPr>
                <w:rFonts w:ascii="Times New Roman" w:hAnsi="Times New Roman"/>
              </w:rPr>
            </w:pPr>
            <w:r w:rsidRPr="00136613">
              <w:rPr>
                <w:rFonts w:ascii="Times New Roman" w:hAnsi="Times New Roman"/>
              </w:rPr>
              <w:lastRenderedPageBreak/>
              <w:t>Наименование  объединения от ДЮЦ,</w:t>
            </w:r>
          </w:p>
        </w:tc>
        <w:tc>
          <w:tcPr>
            <w:tcW w:w="914" w:type="dxa"/>
            <w:tcBorders>
              <w:top w:val="single" w:sz="6" w:space="0" w:color="000000"/>
              <w:left w:val="single" w:sz="6" w:space="0" w:color="000000"/>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ДМШ</w:t>
            </w:r>
          </w:p>
        </w:tc>
        <w:tc>
          <w:tcPr>
            <w:tcW w:w="2628" w:type="dxa"/>
            <w:gridSpan w:val="3"/>
            <w:tcBorders>
              <w:top w:val="single" w:sz="6" w:space="0" w:color="000000"/>
              <w:left w:val="single" w:sz="4" w:space="0" w:color="auto"/>
              <w:bottom w:val="single" w:sz="4" w:space="0" w:color="auto"/>
              <w:right w:val="single" w:sz="6" w:space="0" w:color="000000"/>
            </w:tcBorders>
          </w:tcPr>
          <w:p w:rsidR="00890BDF" w:rsidRPr="00136613" w:rsidRDefault="00890BDF" w:rsidP="00890BDF">
            <w:pPr>
              <w:pStyle w:val="af2"/>
              <w:rPr>
                <w:rFonts w:ascii="Times New Roman" w:hAnsi="Times New Roman"/>
              </w:rPr>
            </w:pPr>
            <w:r w:rsidRPr="00136613">
              <w:rPr>
                <w:rFonts w:ascii="Times New Roman" w:hAnsi="Times New Roman"/>
              </w:rPr>
              <w:t>Наименование    объединения в ДЮСШ.</w:t>
            </w:r>
          </w:p>
        </w:tc>
        <w:tc>
          <w:tcPr>
            <w:tcW w:w="2005" w:type="dxa"/>
            <w:gridSpan w:val="2"/>
            <w:tcBorders>
              <w:top w:val="single" w:sz="6" w:space="0" w:color="000000"/>
              <w:left w:val="single" w:sz="6" w:space="0" w:color="000000"/>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 xml:space="preserve">МУК </w:t>
            </w:r>
          </w:p>
          <w:p w:rsidR="00890BDF" w:rsidRPr="00136613" w:rsidRDefault="00890BDF" w:rsidP="00890BDF">
            <w:pPr>
              <w:pStyle w:val="af2"/>
              <w:rPr>
                <w:rFonts w:ascii="Times New Roman" w:hAnsi="Times New Roman"/>
              </w:rPr>
            </w:pPr>
            <w:r w:rsidRPr="00136613">
              <w:rPr>
                <w:rFonts w:ascii="Times New Roman" w:hAnsi="Times New Roman"/>
              </w:rPr>
              <w:t xml:space="preserve">(межшкольный учебный комбинат) </w:t>
            </w:r>
          </w:p>
        </w:tc>
        <w:tc>
          <w:tcPr>
            <w:tcW w:w="1417" w:type="dxa"/>
            <w:tcBorders>
              <w:top w:val="single" w:sz="6" w:space="0" w:color="000000"/>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СДК</w:t>
            </w:r>
          </w:p>
          <w:p w:rsidR="00890BDF" w:rsidRPr="00136613" w:rsidRDefault="00890BDF" w:rsidP="00890BDF">
            <w:pPr>
              <w:pStyle w:val="af2"/>
              <w:rPr>
                <w:rFonts w:ascii="Times New Roman" w:hAnsi="Times New Roman"/>
              </w:rPr>
            </w:pPr>
            <w:r w:rsidRPr="00136613">
              <w:rPr>
                <w:rFonts w:ascii="Times New Roman" w:hAnsi="Times New Roman"/>
              </w:rPr>
              <w:t xml:space="preserve">СБ </w:t>
            </w:r>
          </w:p>
        </w:tc>
      </w:tr>
      <w:tr w:rsidR="00890BDF" w:rsidRPr="00347612" w:rsidTr="00890BDF">
        <w:trPr>
          <w:cantSplit/>
          <w:trHeight w:val="1900"/>
        </w:trPr>
        <w:tc>
          <w:tcPr>
            <w:tcW w:w="1017" w:type="dxa"/>
            <w:tcBorders>
              <w:top w:val="single" w:sz="6" w:space="0" w:color="000000"/>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 xml:space="preserve"> «Компьютерная </w:t>
            </w:r>
          </w:p>
          <w:p w:rsidR="00890BDF" w:rsidRPr="00136613" w:rsidRDefault="00890BDF" w:rsidP="00890BDF">
            <w:pPr>
              <w:pStyle w:val="af2"/>
              <w:rPr>
                <w:rFonts w:ascii="Times New Roman" w:hAnsi="Times New Roman"/>
              </w:rPr>
            </w:pPr>
            <w:r w:rsidRPr="00136613">
              <w:rPr>
                <w:rFonts w:ascii="Times New Roman" w:hAnsi="Times New Roman"/>
              </w:rPr>
              <w:t>графика»</w:t>
            </w:r>
          </w:p>
        </w:tc>
        <w:tc>
          <w:tcPr>
            <w:tcW w:w="1020" w:type="dxa"/>
            <w:gridSpan w:val="2"/>
            <w:tcBorders>
              <w:top w:val="single" w:sz="6" w:space="0" w:color="000000"/>
              <w:left w:val="single" w:sz="4" w:space="0" w:color="auto"/>
              <w:bottom w:val="single" w:sz="4" w:space="0" w:color="auto"/>
              <w:right w:val="single" w:sz="6" w:space="0" w:color="000000"/>
            </w:tcBorders>
          </w:tcPr>
          <w:p w:rsidR="00890BDF" w:rsidRPr="00136613" w:rsidRDefault="00890BDF" w:rsidP="00890BDF">
            <w:pPr>
              <w:pStyle w:val="af2"/>
              <w:rPr>
                <w:rFonts w:ascii="Times New Roman" w:hAnsi="Times New Roman"/>
              </w:rPr>
            </w:pPr>
            <w:r w:rsidRPr="00136613">
              <w:rPr>
                <w:rFonts w:ascii="Times New Roman" w:hAnsi="Times New Roman"/>
              </w:rPr>
              <w:t>«Чудес ная соломка»</w:t>
            </w:r>
          </w:p>
        </w:tc>
        <w:tc>
          <w:tcPr>
            <w:tcW w:w="580" w:type="dxa"/>
            <w:tcBorders>
              <w:top w:val="single" w:sz="6" w:space="0" w:color="000000"/>
              <w:left w:val="single" w:sz="6" w:space="0" w:color="000000"/>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Ма</w:t>
            </w:r>
          </w:p>
          <w:p w:rsidR="00890BDF" w:rsidRPr="00136613" w:rsidRDefault="00890BDF" w:rsidP="00890BDF">
            <w:pPr>
              <w:pStyle w:val="af2"/>
              <w:rPr>
                <w:rFonts w:ascii="Times New Roman" w:hAnsi="Times New Roman"/>
              </w:rPr>
            </w:pPr>
            <w:r w:rsidRPr="00136613">
              <w:rPr>
                <w:rFonts w:ascii="Times New Roman" w:hAnsi="Times New Roman"/>
              </w:rPr>
              <w:t>гия</w:t>
            </w:r>
          </w:p>
          <w:p w:rsidR="00890BDF" w:rsidRPr="00136613" w:rsidRDefault="00890BDF" w:rsidP="00890BDF">
            <w:pPr>
              <w:pStyle w:val="af2"/>
              <w:rPr>
                <w:rFonts w:ascii="Times New Roman" w:hAnsi="Times New Roman"/>
              </w:rPr>
            </w:pPr>
            <w:r w:rsidRPr="00136613">
              <w:rPr>
                <w:rFonts w:ascii="Times New Roman" w:hAnsi="Times New Roman"/>
              </w:rPr>
              <w:t xml:space="preserve"> тан</w:t>
            </w:r>
          </w:p>
          <w:p w:rsidR="00890BDF" w:rsidRPr="00136613" w:rsidRDefault="00890BDF" w:rsidP="00890BDF">
            <w:pPr>
              <w:pStyle w:val="af2"/>
              <w:rPr>
                <w:rFonts w:ascii="Times New Roman" w:hAnsi="Times New Roman"/>
              </w:rPr>
            </w:pPr>
            <w:r w:rsidRPr="00136613">
              <w:rPr>
                <w:rFonts w:ascii="Times New Roman" w:hAnsi="Times New Roman"/>
              </w:rPr>
              <w:t>ца</w:t>
            </w:r>
          </w:p>
          <w:p w:rsidR="00890BDF" w:rsidRPr="00136613" w:rsidRDefault="00890BDF" w:rsidP="00890BDF">
            <w:pPr>
              <w:pStyle w:val="af2"/>
              <w:rPr>
                <w:rFonts w:ascii="Times New Roman" w:hAnsi="Times New Roman"/>
              </w:rPr>
            </w:pPr>
          </w:p>
          <w:p w:rsidR="00890BDF" w:rsidRPr="00136613" w:rsidRDefault="00890BDF" w:rsidP="00890BDF">
            <w:pPr>
              <w:pStyle w:val="af2"/>
              <w:rPr>
                <w:rFonts w:ascii="Times New Roman" w:hAnsi="Times New Roman"/>
              </w:rPr>
            </w:pPr>
          </w:p>
        </w:tc>
        <w:tc>
          <w:tcPr>
            <w:tcW w:w="559" w:type="dxa"/>
            <w:tcBorders>
              <w:top w:val="single" w:sz="6" w:space="0" w:color="000000"/>
              <w:left w:val="single" w:sz="4" w:space="0" w:color="auto"/>
              <w:bottom w:val="single" w:sz="4" w:space="0" w:color="auto"/>
              <w:right w:val="single" w:sz="6" w:space="0" w:color="000000"/>
            </w:tcBorders>
          </w:tcPr>
          <w:p w:rsidR="00890BDF" w:rsidRPr="00136613" w:rsidRDefault="00890BDF" w:rsidP="00890BDF">
            <w:pPr>
              <w:pStyle w:val="af2"/>
              <w:rPr>
                <w:rFonts w:ascii="Times New Roman" w:hAnsi="Times New Roman"/>
              </w:rPr>
            </w:pPr>
            <w:r w:rsidRPr="00136613">
              <w:rPr>
                <w:rFonts w:ascii="Times New Roman" w:hAnsi="Times New Roman"/>
              </w:rPr>
              <w:t xml:space="preserve">Авиамодельный </w:t>
            </w:r>
          </w:p>
        </w:tc>
        <w:tc>
          <w:tcPr>
            <w:tcW w:w="741" w:type="dxa"/>
            <w:tcBorders>
              <w:top w:val="single" w:sz="6" w:space="0" w:color="000000"/>
              <w:left w:val="single" w:sz="6" w:space="0" w:color="000000"/>
              <w:bottom w:val="single" w:sz="4" w:space="0" w:color="auto"/>
              <w:right w:val="single" w:sz="6" w:space="0" w:color="000000"/>
            </w:tcBorders>
          </w:tcPr>
          <w:p w:rsidR="00890BDF" w:rsidRPr="00136613" w:rsidRDefault="00890BDF" w:rsidP="00890BDF">
            <w:pPr>
              <w:pStyle w:val="af2"/>
              <w:rPr>
                <w:rFonts w:ascii="Times New Roman" w:hAnsi="Times New Roman"/>
              </w:rPr>
            </w:pPr>
            <w:r w:rsidRPr="00136613">
              <w:rPr>
                <w:rFonts w:ascii="Times New Roman" w:hAnsi="Times New Roman"/>
              </w:rPr>
              <w:t>Уме лые руки</w:t>
            </w:r>
          </w:p>
        </w:tc>
        <w:tc>
          <w:tcPr>
            <w:tcW w:w="914" w:type="dxa"/>
            <w:tcBorders>
              <w:top w:val="single" w:sz="6" w:space="0" w:color="000000"/>
              <w:left w:val="single" w:sz="6" w:space="0" w:color="000000"/>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Класс Форте</w:t>
            </w:r>
          </w:p>
          <w:p w:rsidR="00890BDF" w:rsidRPr="00136613" w:rsidRDefault="00890BDF" w:rsidP="00890BDF">
            <w:pPr>
              <w:pStyle w:val="af2"/>
              <w:rPr>
                <w:rFonts w:ascii="Times New Roman" w:hAnsi="Times New Roman"/>
              </w:rPr>
            </w:pPr>
            <w:r w:rsidRPr="00136613">
              <w:rPr>
                <w:rFonts w:ascii="Times New Roman" w:hAnsi="Times New Roman"/>
              </w:rPr>
              <w:t>пьяно</w:t>
            </w:r>
          </w:p>
        </w:tc>
        <w:tc>
          <w:tcPr>
            <w:tcW w:w="967" w:type="dxa"/>
            <w:tcBorders>
              <w:top w:val="single" w:sz="6" w:space="0" w:color="000000"/>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Хоккей</w:t>
            </w:r>
          </w:p>
          <w:p w:rsidR="00890BDF" w:rsidRPr="00136613" w:rsidRDefault="00890BDF" w:rsidP="00890BDF">
            <w:pPr>
              <w:pStyle w:val="af2"/>
              <w:rPr>
                <w:rFonts w:ascii="Times New Roman" w:hAnsi="Times New Roman"/>
              </w:rPr>
            </w:pPr>
          </w:p>
        </w:tc>
        <w:tc>
          <w:tcPr>
            <w:tcW w:w="741" w:type="dxa"/>
            <w:tcBorders>
              <w:top w:val="single" w:sz="6" w:space="0" w:color="000000"/>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Волейбол</w:t>
            </w:r>
          </w:p>
          <w:p w:rsidR="00890BDF" w:rsidRPr="00136613" w:rsidRDefault="00890BDF" w:rsidP="00890BDF">
            <w:pPr>
              <w:pStyle w:val="af2"/>
              <w:rPr>
                <w:rFonts w:ascii="Times New Roman" w:hAnsi="Times New Roman"/>
              </w:rPr>
            </w:pPr>
            <w:r w:rsidRPr="00136613">
              <w:rPr>
                <w:rFonts w:ascii="Times New Roman" w:hAnsi="Times New Roman"/>
              </w:rPr>
              <w:t xml:space="preserve"> </w:t>
            </w:r>
          </w:p>
        </w:tc>
        <w:tc>
          <w:tcPr>
            <w:tcW w:w="920" w:type="dxa"/>
            <w:tcBorders>
              <w:top w:val="single" w:sz="6" w:space="0" w:color="000000"/>
              <w:left w:val="single" w:sz="4" w:space="0" w:color="auto"/>
              <w:bottom w:val="single" w:sz="4" w:space="0" w:color="auto"/>
              <w:right w:val="single" w:sz="6" w:space="0" w:color="000000"/>
            </w:tcBorders>
          </w:tcPr>
          <w:p w:rsidR="00890BDF" w:rsidRPr="00136613" w:rsidRDefault="00890BDF" w:rsidP="00890BDF">
            <w:pPr>
              <w:pStyle w:val="af2"/>
              <w:rPr>
                <w:rFonts w:ascii="Times New Roman" w:hAnsi="Times New Roman"/>
              </w:rPr>
            </w:pPr>
            <w:r w:rsidRPr="00136613">
              <w:rPr>
                <w:rFonts w:ascii="Times New Roman" w:hAnsi="Times New Roman"/>
              </w:rPr>
              <w:t>Бокс</w:t>
            </w:r>
          </w:p>
        </w:tc>
        <w:tc>
          <w:tcPr>
            <w:tcW w:w="1302" w:type="dxa"/>
            <w:tcBorders>
              <w:top w:val="single" w:sz="6" w:space="0" w:color="000000"/>
              <w:left w:val="single" w:sz="6" w:space="0" w:color="000000"/>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Столярное дело</w:t>
            </w:r>
          </w:p>
        </w:tc>
        <w:tc>
          <w:tcPr>
            <w:tcW w:w="703" w:type="dxa"/>
            <w:tcBorders>
              <w:top w:val="single" w:sz="6" w:space="0" w:color="000000"/>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Мозаика</w:t>
            </w:r>
          </w:p>
        </w:tc>
        <w:tc>
          <w:tcPr>
            <w:tcW w:w="1417" w:type="dxa"/>
            <w:tcBorders>
              <w:top w:val="single" w:sz="6" w:space="0" w:color="000000"/>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Центральная усадьба,  отделе ния</w:t>
            </w:r>
          </w:p>
        </w:tc>
      </w:tr>
      <w:tr w:rsidR="00890BDF" w:rsidRPr="00347612" w:rsidTr="00890BDF">
        <w:trPr>
          <w:cantSplit/>
          <w:trHeight w:val="831"/>
        </w:trPr>
        <w:tc>
          <w:tcPr>
            <w:tcW w:w="1017" w:type="dxa"/>
            <w:tcBorders>
              <w:top w:val="single" w:sz="4" w:space="0" w:color="auto"/>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p>
          <w:p w:rsidR="00890BDF" w:rsidRPr="00136613" w:rsidRDefault="00890BDF" w:rsidP="00890BDF">
            <w:pPr>
              <w:pStyle w:val="af2"/>
              <w:rPr>
                <w:rFonts w:ascii="Times New Roman" w:hAnsi="Times New Roman"/>
              </w:rPr>
            </w:pPr>
            <w:r w:rsidRPr="00136613">
              <w:rPr>
                <w:rFonts w:ascii="Times New Roman" w:hAnsi="Times New Roman"/>
              </w:rPr>
              <w:t xml:space="preserve"> 12</w:t>
            </w:r>
          </w:p>
        </w:tc>
        <w:tc>
          <w:tcPr>
            <w:tcW w:w="1020" w:type="dxa"/>
            <w:gridSpan w:val="2"/>
            <w:tcBorders>
              <w:top w:val="single" w:sz="4" w:space="0" w:color="auto"/>
              <w:left w:val="single" w:sz="4" w:space="0" w:color="auto"/>
              <w:bottom w:val="single" w:sz="4" w:space="0" w:color="auto"/>
              <w:right w:val="single" w:sz="6" w:space="0" w:color="000000"/>
            </w:tcBorders>
          </w:tcPr>
          <w:p w:rsidR="00890BDF" w:rsidRPr="00136613" w:rsidRDefault="00890BDF" w:rsidP="00890BDF">
            <w:pPr>
              <w:pStyle w:val="af2"/>
              <w:rPr>
                <w:rFonts w:ascii="Times New Roman" w:hAnsi="Times New Roman"/>
              </w:rPr>
            </w:pPr>
          </w:p>
          <w:p w:rsidR="00890BDF" w:rsidRPr="00136613" w:rsidRDefault="00890BDF" w:rsidP="00890BDF">
            <w:pPr>
              <w:pStyle w:val="af2"/>
              <w:rPr>
                <w:rFonts w:ascii="Times New Roman" w:hAnsi="Times New Roman"/>
              </w:rPr>
            </w:pPr>
            <w:r w:rsidRPr="00136613">
              <w:rPr>
                <w:rFonts w:ascii="Times New Roman" w:hAnsi="Times New Roman"/>
              </w:rPr>
              <w:t>13</w:t>
            </w:r>
          </w:p>
        </w:tc>
        <w:tc>
          <w:tcPr>
            <w:tcW w:w="580" w:type="dxa"/>
            <w:tcBorders>
              <w:top w:val="single" w:sz="4" w:space="0" w:color="auto"/>
              <w:left w:val="single" w:sz="6" w:space="0" w:color="000000"/>
              <w:bottom w:val="single" w:sz="4" w:space="0" w:color="auto"/>
              <w:right w:val="single" w:sz="4" w:space="0" w:color="auto"/>
            </w:tcBorders>
          </w:tcPr>
          <w:p w:rsidR="00890BDF" w:rsidRPr="00136613" w:rsidRDefault="00890BDF" w:rsidP="00890BDF">
            <w:pPr>
              <w:pStyle w:val="af2"/>
              <w:rPr>
                <w:rFonts w:ascii="Times New Roman" w:hAnsi="Times New Roman"/>
              </w:rPr>
            </w:pPr>
          </w:p>
          <w:p w:rsidR="00890BDF" w:rsidRPr="00136613" w:rsidRDefault="00890BDF" w:rsidP="00890BDF">
            <w:pPr>
              <w:pStyle w:val="af2"/>
              <w:rPr>
                <w:rFonts w:ascii="Times New Roman" w:hAnsi="Times New Roman"/>
              </w:rPr>
            </w:pPr>
            <w:r w:rsidRPr="00136613">
              <w:rPr>
                <w:rFonts w:ascii="Times New Roman" w:hAnsi="Times New Roman"/>
              </w:rPr>
              <w:t>51</w:t>
            </w:r>
          </w:p>
          <w:p w:rsidR="00890BDF" w:rsidRPr="00136613" w:rsidRDefault="00890BDF" w:rsidP="00890BDF">
            <w:pPr>
              <w:pStyle w:val="af2"/>
              <w:rPr>
                <w:rFonts w:ascii="Times New Roman" w:hAnsi="Times New Roman"/>
              </w:rPr>
            </w:pPr>
          </w:p>
        </w:tc>
        <w:tc>
          <w:tcPr>
            <w:tcW w:w="559" w:type="dxa"/>
            <w:tcBorders>
              <w:top w:val="single" w:sz="4" w:space="0" w:color="auto"/>
              <w:left w:val="single" w:sz="4" w:space="0" w:color="auto"/>
              <w:bottom w:val="single" w:sz="4" w:space="0" w:color="auto"/>
              <w:right w:val="single" w:sz="6" w:space="0" w:color="000000"/>
            </w:tcBorders>
          </w:tcPr>
          <w:p w:rsidR="00890BDF" w:rsidRPr="00136613" w:rsidRDefault="00890BDF" w:rsidP="00890BDF">
            <w:pPr>
              <w:pStyle w:val="af2"/>
              <w:rPr>
                <w:rFonts w:ascii="Times New Roman" w:hAnsi="Times New Roman"/>
              </w:rPr>
            </w:pPr>
          </w:p>
          <w:p w:rsidR="00890BDF" w:rsidRPr="00136613" w:rsidRDefault="00890BDF" w:rsidP="00890BDF">
            <w:pPr>
              <w:pStyle w:val="af2"/>
              <w:rPr>
                <w:rFonts w:ascii="Times New Roman" w:hAnsi="Times New Roman"/>
              </w:rPr>
            </w:pPr>
            <w:r w:rsidRPr="00136613">
              <w:rPr>
                <w:rFonts w:ascii="Times New Roman" w:hAnsi="Times New Roman"/>
              </w:rPr>
              <w:t>32</w:t>
            </w:r>
          </w:p>
        </w:tc>
        <w:tc>
          <w:tcPr>
            <w:tcW w:w="741" w:type="dxa"/>
            <w:tcBorders>
              <w:top w:val="single" w:sz="4" w:space="0" w:color="auto"/>
              <w:left w:val="single" w:sz="6" w:space="0" w:color="000000"/>
              <w:bottom w:val="single" w:sz="4" w:space="0" w:color="auto"/>
              <w:right w:val="single" w:sz="6" w:space="0" w:color="000000"/>
            </w:tcBorders>
          </w:tcPr>
          <w:p w:rsidR="00890BDF" w:rsidRPr="00136613" w:rsidRDefault="00890BDF" w:rsidP="00890BDF">
            <w:pPr>
              <w:pStyle w:val="af2"/>
              <w:rPr>
                <w:rFonts w:ascii="Times New Roman" w:hAnsi="Times New Roman"/>
              </w:rPr>
            </w:pPr>
          </w:p>
          <w:p w:rsidR="00890BDF" w:rsidRPr="00136613" w:rsidRDefault="00890BDF" w:rsidP="00890BDF">
            <w:pPr>
              <w:pStyle w:val="af2"/>
              <w:rPr>
                <w:rFonts w:ascii="Times New Roman" w:hAnsi="Times New Roman"/>
              </w:rPr>
            </w:pPr>
            <w:r w:rsidRPr="00136613">
              <w:rPr>
                <w:rFonts w:ascii="Times New Roman" w:hAnsi="Times New Roman"/>
              </w:rPr>
              <w:t>30</w:t>
            </w:r>
          </w:p>
        </w:tc>
        <w:tc>
          <w:tcPr>
            <w:tcW w:w="914" w:type="dxa"/>
            <w:tcBorders>
              <w:top w:val="single" w:sz="4" w:space="0" w:color="auto"/>
              <w:left w:val="single" w:sz="6" w:space="0" w:color="000000"/>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 xml:space="preserve">   5</w:t>
            </w:r>
          </w:p>
        </w:tc>
        <w:tc>
          <w:tcPr>
            <w:tcW w:w="967" w:type="dxa"/>
            <w:tcBorders>
              <w:top w:val="single" w:sz="4" w:space="0" w:color="auto"/>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 xml:space="preserve">31 </w:t>
            </w:r>
          </w:p>
        </w:tc>
        <w:tc>
          <w:tcPr>
            <w:tcW w:w="741" w:type="dxa"/>
            <w:tcBorders>
              <w:top w:val="single" w:sz="4" w:space="0" w:color="auto"/>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35</w:t>
            </w:r>
          </w:p>
        </w:tc>
        <w:tc>
          <w:tcPr>
            <w:tcW w:w="920" w:type="dxa"/>
            <w:tcBorders>
              <w:top w:val="single" w:sz="4" w:space="0" w:color="auto"/>
              <w:left w:val="single" w:sz="4" w:space="0" w:color="auto"/>
              <w:bottom w:val="single" w:sz="4" w:space="0" w:color="auto"/>
              <w:right w:val="single" w:sz="6" w:space="0" w:color="000000"/>
            </w:tcBorders>
          </w:tcPr>
          <w:p w:rsidR="00890BDF" w:rsidRPr="00136613" w:rsidRDefault="00890BDF" w:rsidP="00890BDF">
            <w:pPr>
              <w:pStyle w:val="af2"/>
              <w:rPr>
                <w:rFonts w:ascii="Times New Roman" w:hAnsi="Times New Roman"/>
              </w:rPr>
            </w:pPr>
            <w:r w:rsidRPr="00136613">
              <w:rPr>
                <w:rFonts w:ascii="Times New Roman" w:hAnsi="Times New Roman"/>
              </w:rPr>
              <w:t xml:space="preserve"> 30</w:t>
            </w:r>
          </w:p>
        </w:tc>
        <w:tc>
          <w:tcPr>
            <w:tcW w:w="1302" w:type="dxa"/>
            <w:tcBorders>
              <w:top w:val="single" w:sz="4" w:space="0" w:color="auto"/>
              <w:left w:val="single" w:sz="6" w:space="0" w:color="000000"/>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 xml:space="preserve">6 </w:t>
            </w:r>
          </w:p>
        </w:tc>
        <w:tc>
          <w:tcPr>
            <w:tcW w:w="703" w:type="dxa"/>
            <w:tcBorders>
              <w:top w:val="single" w:sz="4" w:space="0" w:color="auto"/>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7</w:t>
            </w:r>
          </w:p>
        </w:tc>
        <w:tc>
          <w:tcPr>
            <w:tcW w:w="1417" w:type="dxa"/>
            <w:tcBorders>
              <w:top w:val="single" w:sz="4" w:space="0" w:color="auto"/>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 xml:space="preserve"> </w:t>
            </w:r>
          </w:p>
          <w:p w:rsidR="00890BDF" w:rsidRPr="00136613" w:rsidRDefault="00890BDF" w:rsidP="00890BDF">
            <w:pPr>
              <w:pStyle w:val="af2"/>
              <w:rPr>
                <w:rFonts w:ascii="Times New Roman" w:hAnsi="Times New Roman"/>
              </w:rPr>
            </w:pPr>
            <w:r w:rsidRPr="00136613">
              <w:rPr>
                <w:rFonts w:ascii="Times New Roman" w:hAnsi="Times New Roman"/>
              </w:rPr>
              <w:t>50</w:t>
            </w:r>
          </w:p>
          <w:p w:rsidR="00890BDF" w:rsidRPr="00136613" w:rsidRDefault="00890BDF" w:rsidP="00890BDF">
            <w:pPr>
              <w:pStyle w:val="af2"/>
              <w:rPr>
                <w:rFonts w:ascii="Times New Roman" w:hAnsi="Times New Roman"/>
              </w:rPr>
            </w:pPr>
          </w:p>
        </w:tc>
      </w:tr>
      <w:tr w:rsidR="00890BDF" w:rsidRPr="00347612" w:rsidTr="00890BDF">
        <w:trPr>
          <w:cantSplit/>
          <w:trHeight w:val="440"/>
        </w:trPr>
        <w:tc>
          <w:tcPr>
            <w:tcW w:w="3917" w:type="dxa"/>
            <w:gridSpan w:val="6"/>
            <w:tcBorders>
              <w:top w:val="single" w:sz="4" w:space="0" w:color="auto"/>
              <w:left w:val="single" w:sz="4" w:space="0" w:color="auto"/>
              <w:bottom w:val="single" w:sz="4" w:space="0" w:color="auto"/>
              <w:right w:val="single" w:sz="6" w:space="0" w:color="000000"/>
            </w:tcBorders>
          </w:tcPr>
          <w:p w:rsidR="00890BDF" w:rsidRPr="00136613" w:rsidRDefault="00890BDF" w:rsidP="00890BDF">
            <w:pPr>
              <w:pStyle w:val="af2"/>
              <w:rPr>
                <w:rFonts w:ascii="Times New Roman" w:hAnsi="Times New Roman"/>
              </w:rPr>
            </w:pPr>
            <w:r w:rsidRPr="00136613">
              <w:rPr>
                <w:rFonts w:ascii="Times New Roman" w:hAnsi="Times New Roman"/>
              </w:rPr>
              <w:t>138 – 75,8%</w:t>
            </w:r>
          </w:p>
        </w:tc>
        <w:tc>
          <w:tcPr>
            <w:tcW w:w="914" w:type="dxa"/>
            <w:tcBorders>
              <w:top w:val="single" w:sz="4" w:space="0" w:color="auto"/>
              <w:left w:val="single" w:sz="6" w:space="0" w:color="000000"/>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5 – 2,8%</w:t>
            </w:r>
          </w:p>
        </w:tc>
        <w:tc>
          <w:tcPr>
            <w:tcW w:w="2628" w:type="dxa"/>
            <w:gridSpan w:val="3"/>
            <w:tcBorders>
              <w:top w:val="single" w:sz="4" w:space="0" w:color="auto"/>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90 – 54,2%</w:t>
            </w:r>
          </w:p>
        </w:tc>
        <w:tc>
          <w:tcPr>
            <w:tcW w:w="2005" w:type="dxa"/>
            <w:gridSpan w:val="2"/>
            <w:tcBorders>
              <w:top w:val="single" w:sz="4" w:space="0" w:color="auto"/>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13=7%</w:t>
            </w:r>
          </w:p>
          <w:p w:rsidR="00890BDF" w:rsidRPr="00136613" w:rsidRDefault="00890BDF" w:rsidP="00890BDF">
            <w:pPr>
              <w:pStyle w:val="af2"/>
              <w:rPr>
                <w:rFonts w:ascii="Times New Roman" w:hAnsi="Times New Roman"/>
              </w:rPr>
            </w:pPr>
            <w:r w:rsidRPr="00136613">
              <w:rPr>
                <w:rFonts w:ascii="Times New Roman" w:hAnsi="Times New Roman"/>
              </w:rPr>
              <w:t>(1 – 3 четверти)</w:t>
            </w:r>
          </w:p>
        </w:tc>
        <w:tc>
          <w:tcPr>
            <w:tcW w:w="1417" w:type="dxa"/>
            <w:tcBorders>
              <w:top w:val="single" w:sz="4" w:space="0" w:color="auto"/>
              <w:left w:val="single" w:sz="4" w:space="0" w:color="auto"/>
              <w:bottom w:val="single" w:sz="4" w:space="0" w:color="auto"/>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50=24,5%</w:t>
            </w:r>
          </w:p>
        </w:tc>
      </w:tr>
      <w:tr w:rsidR="00890BDF" w:rsidRPr="00347612" w:rsidTr="00890BDF">
        <w:trPr>
          <w:cantSplit/>
          <w:trHeight w:val="356"/>
        </w:trPr>
        <w:tc>
          <w:tcPr>
            <w:tcW w:w="1466" w:type="dxa"/>
            <w:gridSpan w:val="2"/>
            <w:tcBorders>
              <w:top w:val="single" w:sz="4" w:space="0" w:color="auto"/>
              <w:left w:val="single" w:sz="4" w:space="0" w:color="auto"/>
              <w:bottom w:val="single" w:sz="6" w:space="0" w:color="000000"/>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ВСЕГО:</w:t>
            </w:r>
          </w:p>
        </w:tc>
        <w:tc>
          <w:tcPr>
            <w:tcW w:w="2451" w:type="dxa"/>
            <w:gridSpan w:val="4"/>
            <w:tcBorders>
              <w:top w:val="single" w:sz="4" w:space="0" w:color="auto"/>
              <w:left w:val="single" w:sz="4" w:space="0" w:color="auto"/>
              <w:bottom w:val="single" w:sz="6" w:space="0" w:color="000000"/>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 xml:space="preserve"> 138+90 = 228</w:t>
            </w:r>
          </w:p>
        </w:tc>
        <w:tc>
          <w:tcPr>
            <w:tcW w:w="5547" w:type="dxa"/>
            <w:gridSpan w:val="6"/>
            <w:tcBorders>
              <w:top w:val="single" w:sz="4" w:space="0" w:color="auto"/>
              <w:left w:val="single" w:sz="4" w:space="0" w:color="auto"/>
              <w:bottom w:val="single" w:sz="6" w:space="0" w:color="000000"/>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 xml:space="preserve"> 125,3%</w:t>
            </w:r>
          </w:p>
          <w:p w:rsidR="00890BDF" w:rsidRPr="00136613" w:rsidRDefault="00890BDF" w:rsidP="00890BDF">
            <w:pPr>
              <w:pStyle w:val="af2"/>
              <w:rPr>
                <w:rFonts w:ascii="Times New Roman" w:hAnsi="Times New Roman"/>
              </w:rPr>
            </w:pPr>
          </w:p>
        </w:tc>
        <w:tc>
          <w:tcPr>
            <w:tcW w:w="1417" w:type="dxa"/>
            <w:tcBorders>
              <w:top w:val="single" w:sz="4" w:space="0" w:color="auto"/>
              <w:left w:val="single" w:sz="4" w:space="0" w:color="auto"/>
              <w:bottom w:val="single" w:sz="6" w:space="0" w:color="000000"/>
              <w:right w:val="single" w:sz="4" w:space="0" w:color="auto"/>
            </w:tcBorders>
          </w:tcPr>
          <w:p w:rsidR="00890BDF" w:rsidRPr="00136613" w:rsidRDefault="00890BDF" w:rsidP="00890BDF">
            <w:pPr>
              <w:pStyle w:val="af2"/>
              <w:rPr>
                <w:rFonts w:ascii="Times New Roman" w:hAnsi="Times New Roman"/>
              </w:rPr>
            </w:pPr>
            <w:r w:rsidRPr="00136613">
              <w:rPr>
                <w:rFonts w:ascii="Times New Roman" w:hAnsi="Times New Roman"/>
              </w:rPr>
              <w:t>24,5%</w:t>
            </w:r>
          </w:p>
        </w:tc>
      </w:tr>
    </w:tbl>
    <w:p w:rsidR="00890BDF" w:rsidRPr="00C570E1" w:rsidRDefault="00890BDF" w:rsidP="00890BDF">
      <w:pPr>
        <w:jc w:val="both"/>
        <w:rPr>
          <w:b/>
        </w:rPr>
      </w:pPr>
      <w:r w:rsidRPr="00C570E1">
        <w:t>Кроме этого,  50 человек посещают кружки, секции по месту жительства при СДК</w:t>
      </w:r>
      <w:r>
        <w:t xml:space="preserve"> и </w:t>
      </w:r>
      <w:r w:rsidRPr="00C570E1">
        <w:t xml:space="preserve">сельской </w:t>
      </w:r>
      <w:r>
        <w:t xml:space="preserve"> </w:t>
      </w:r>
    </w:p>
    <w:p w:rsidR="00890BDF" w:rsidRDefault="00890BDF" w:rsidP="00890BDF">
      <w:pPr>
        <w:rPr>
          <w:b/>
          <w:bCs/>
        </w:rPr>
      </w:pPr>
    </w:p>
    <w:p w:rsidR="00890BDF" w:rsidRPr="00242FF6" w:rsidRDefault="00890BDF" w:rsidP="00890BDF">
      <w:pPr>
        <w:pStyle w:val="af2"/>
        <w:rPr>
          <w:rFonts w:ascii="Times New Roman" w:hAnsi="Times New Roman"/>
        </w:rPr>
      </w:pPr>
      <w:r w:rsidRPr="00242FF6">
        <w:rPr>
          <w:rFonts w:ascii="Times New Roman" w:hAnsi="Times New Roman"/>
        </w:rPr>
        <w:t>Информация о занятости учащихся в системе дополнительного образования</w:t>
      </w:r>
    </w:p>
    <w:p w:rsidR="00890BDF" w:rsidRPr="00242FF6" w:rsidRDefault="00890BDF" w:rsidP="00890BDF">
      <w:pPr>
        <w:pStyle w:val="af2"/>
        <w:rPr>
          <w:rFonts w:ascii="Times New Roman" w:hAnsi="Times New Roman"/>
        </w:rPr>
      </w:pPr>
    </w:p>
    <w:tbl>
      <w:tblPr>
        <w:tblW w:w="0" w:type="auto"/>
        <w:tblInd w:w="40" w:type="dxa"/>
        <w:tblLayout w:type="fixed"/>
        <w:tblCellMar>
          <w:left w:w="40" w:type="dxa"/>
          <w:right w:w="40" w:type="dxa"/>
        </w:tblCellMar>
        <w:tblLook w:val="0000"/>
      </w:tblPr>
      <w:tblGrid>
        <w:gridCol w:w="2467"/>
        <w:gridCol w:w="4479"/>
        <w:gridCol w:w="1843"/>
        <w:gridCol w:w="1701"/>
      </w:tblGrid>
      <w:tr w:rsidR="00890BDF" w:rsidRPr="00242FF6" w:rsidTr="00890BDF">
        <w:trPr>
          <w:trHeight w:hRule="exact" w:val="1005"/>
        </w:trPr>
        <w:tc>
          <w:tcPr>
            <w:tcW w:w="2467" w:type="dxa"/>
            <w:tcBorders>
              <w:top w:val="single" w:sz="6" w:space="0" w:color="auto"/>
              <w:left w:val="single" w:sz="6" w:space="0" w:color="auto"/>
              <w:bottom w:val="single" w:sz="6" w:space="0" w:color="auto"/>
              <w:right w:val="single" w:sz="6" w:space="0" w:color="auto"/>
            </w:tcBorders>
            <w:shd w:val="clear" w:color="auto" w:fill="FFFFFF"/>
            <w:vAlign w:val="center"/>
          </w:tcPr>
          <w:p w:rsidR="00890BDF" w:rsidRPr="00242FF6" w:rsidRDefault="00890BDF" w:rsidP="00890BDF">
            <w:pPr>
              <w:pStyle w:val="af2"/>
              <w:rPr>
                <w:rFonts w:ascii="Times New Roman" w:hAnsi="Times New Roman"/>
              </w:rPr>
            </w:pPr>
            <w:r w:rsidRPr="00242FF6">
              <w:rPr>
                <w:rFonts w:ascii="Times New Roman" w:hAnsi="Times New Roman"/>
                <w:spacing w:val="8"/>
              </w:rPr>
              <w:t xml:space="preserve">Направление работы </w:t>
            </w:r>
            <w:r w:rsidRPr="00242FF6">
              <w:rPr>
                <w:rFonts w:ascii="Times New Roman" w:hAnsi="Times New Roman"/>
                <w:spacing w:val="9"/>
              </w:rPr>
              <w:t xml:space="preserve">кружков, клубов, </w:t>
            </w:r>
            <w:r w:rsidRPr="00242FF6">
              <w:rPr>
                <w:rFonts w:ascii="Times New Roman" w:hAnsi="Times New Roman"/>
                <w:spacing w:val="7"/>
              </w:rPr>
              <w:t>секций</w:t>
            </w:r>
          </w:p>
        </w:tc>
        <w:tc>
          <w:tcPr>
            <w:tcW w:w="4479" w:type="dxa"/>
            <w:tcBorders>
              <w:top w:val="single" w:sz="6" w:space="0" w:color="auto"/>
              <w:left w:val="single" w:sz="6" w:space="0" w:color="auto"/>
              <w:bottom w:val="single" w:sz="6" w:space="0" w:color="auto"/>
              <w:right w:val="single" w:sz="6" w:space="0" w:color="auto"/>
            </w:tcBorders>
            <w:shd w:val="clear" w:color="auto" w:fill="FFFFFF"/>
            <w:vAlign w:val="center"/>
          </w:tcPr>
          <w:p w:rsidR="00890BDF" w:rsidRPr="00242FF6" w:rsidRDefault="00890BDF" w:rsidP="00890BDF">
            <w:pPr>
              <w:pStyle w:val="af2"/>
              <w:rPr>
                <w:rFonts w:ascii="Times New Roman" w:hAnsi="Times New Roman"/>
              </w:rPr>
            </w:pPr>
            <w:r w:rsidRPr="00242FF6">
              <w:rPr>
                <w:rFonts w:ascii="Times New Roman" w:hAnsi="Times New Roman"/>
                <w:spacing w:val="8"/>
              </w:rPr>
              <w:t>Название кружка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890BDF" w:rsidRPr="00242FF6" w:rsidRDefault="00890BDF" w:rsidP="00890BDF">
            <w:pPr>
              <w:pStyle w:val="af2"/>
              <w:rPr>
                <w:rFonts w:ascii="Times New Roman" w:hAnsi="Times New Roman"/>
              </w:rPr>
            </w:pPr>
            <w:r w:rsidRPr="00242FF6">
              <w:rPr>
                <w:rFonts w:ascii="Times New Roman" w:hAnsi="Times New Roman"/>
                <w:spacing w:val="4"/>
              </w:rPr>
              <w:t xml:space="preserve">Кол-во </w:t>
            </w:r>
            <w:r w:rsidRPr="00242FF6">
              <w:rPr>
                <w:rFonts w:ascii="Times New Roman" w:hAnsi="Times New Roman"/>
                <w:spacing w:val="7"/>
              </w:rPr>
              <w:t>воспитанников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90BDF" w:rsidRPr="00242FF6" w:rsidRDefault="00890BDF" w:rsidP="00890BDF">
            <w:pPr>
              <w:pStyle w:val="af2"/>
              <w:rPr>
                <w:rFonts w:ascii="Times New Roman" w:hAnsi="Times New Roman"/>
              </w:rPr>
            </w:pPr>
            <w:r w:rsidRPr="00242FF6">
              <w:rPr>
                <w:rFonts w:ascii="Times New Roman" w:hAnsi="Times New Roman"/>
                <w:spacing w:val="6"/>
              </w:rPr>
              <w:t xml:space="preserve">Из них кол-во </w:t>
            </w:r>
            <w:r w:rsidRPr="00242FF6">
              <w:rPr>
                <w:rFonts w:ascii="Times New Roman" w:hAnsi="Times New Roman"/>
                <w:spacing w:val="9"/>
              </w:rPr>
              <w:t xml:space="preserve">воспитанников, </w:t>
            </w:r>
            <w:r w:rsidRPr="00242FF6">
              <w:rPr>
                <w:rFonts w:ascii="Times New Roman" w:hAnsi="Times New Roman"/>
                <w:spacing w:val="6"/>
              </w:rPr>
              <w:t>находящихся в СОП</w:t>
            </w:r>
          </w:p>
        </w:tc>
      </w:tr>
      <w:tr w:rsidR="00890BDF" w:rsidRPr="00242FF6" w:rsidTr="00890BDF">
        <w:trPr>
          <w:trHeight w:hRule="exact" w:val="340"/>
        </w:trPr>
        <w:tc>
          <w:tcPr>
            <w:tcW w:w="2467" w:type="dxa"/>
            <w:vMerge w:val="restart"/>
            <w:tcBorders>
              <w:top w:val="single" w:sz="6" w:space="0" w:color="auto"/>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spacing w:val="-1"/>
              </w:rPr>
              <w:t xml:space="preserve">Техническое </w:t>
            </w:r>
            <w:r w:rsidRPr="00242FF6">
              <w:rPr>
                <w:rFonts w:ascii="Times New Roman" w:hAnsi="Times New Roman"/>
              </w:rPr>
              <w:t>творчество</w:t>
            </w:r>
          </w:p>
        </w:tc>
        <w:tc>
          <w:tcPr>
            <w:tcW w:w="4479" w:type="dxa"/>
            <w:tcBorders>
              <w:top w:val="single" w:sz="6"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Авиамодельный</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32</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w:t>
            </w:r>
          </w:p>
        </w:tc>
      </w:tr>
      <w:tr w:rsidR="00890BDF" w:rsidRPr="00242FF6" w:rsidTr="00890BDF">
        <w:trPr>
          <w:trHeight w:hRule="exact" w:val="380"/>
        </w:trPr>
        <w:tc>
          <w:tcPr>
            <w:tcW w:w="2467" w:type="dxa"/>
            <w:vMerge/>
            <w:tcBorders>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Самоделкин </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11</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w:t>
            </w:r>
          </w:p>
        </w:tc>
      </w:tr>
      <w:tr w:rsidR="00890BDF" w:rsidRPr="00242FF6" w:rsidTr="00890BDF">
        <w:trPr>
          <w:trHeight w:hRule="exact" w:val="380"/>
        </w:trPr>
        <w:tc>
          <w:tcPr>
            <w:tcW w:w="2467" w:type="dxa"/>
            <w:vMerge/>
            <w:tcBorders>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Столярное дело</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6   (1 - 3 четверти)</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47"/>
        </w:trPr>
        <w:tc>
          <w:tcPr>
            <w:tcW w:w="2467"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spacing w:val="-1"/>
              </w:rPr>
              <w:t>Естественно-научные</w:t>
            </w:r>
          </w:p>
        </w:tc>
        <w:tc>
          <w:tcPr>
            <w:tcW w:w="4479"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333"/>
        </w:trPr>
        <w:tc>
          <w:tcPr>
            <w:tcW w:w="2467"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Туристко-</w:t>
            </w:r>
            <w:r w:rsidRPr="00242FF6">
              <w:rPr>
                <w:rFonts w:ascii="Times New Roman" w:hAnsi="Times New Roman"/>
                <w:spacing w:val="-1"/>
              </w:rPr>
              <w:t>краеведческие</w:t>
            </w:r>
          </w:p>
        </w:tc>
        <w:tc>
          <w:tcPr>
            <w:tcW w:w="4479"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53"/>
        </w:trPr>
        <w:tc>
          <w:tcPr>
            <w:tcW w:w="2467" w:type="dxa"/>
            <w:vMerge w:val="restart"/>
            <w:tcBorders>
              <w:top w:val="single" w:sz="6" w:space="0" w:color="auto"/>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spacing w:val="-1"/>
              </w:rPr>
              <w:t>Спортивные</w:t>
            </w:r>
          </w:p>
        </w:tc>
        <w:tc>
          <w:tcPr>
            <w:tcW w:w="4479" w:type="dxa"/>
            <w:tcBorders>
              <w:top w:val="single" w:sz="6"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Хоккей</w:t>
            </w:r>
          </w:p>
          <w:p w:rsidR="00890BDF" w:rsidRPr="00242FF6" w:rsidRDefault="00890BDF" w:rsidP="00890BDF">
            <w:pPr>
              <w:pStyle w:val="af2"/>
              <w:rPr>
                <w:rFonts w:ascii="Times New Roman" w:hAnsi="Times New Roman"/>
              </w:rPr>
            </w:pP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31</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w:t>
            </w:r>
          </w:p>
        </w:tc>
      </w:tr>
      <w:tr w:rsidR="00890BDF" w:rsidRPr="00242FF6" w:rsidTr="00890BDF">
        <w:trPr>
          <w:trHeight w:hRule="exact" w:val="280"/>
        </w:trPr>
        <w:tc>
          <w:tcPr>
            <w:tcW w:w="2467" w:type="dxa"/>
            <w:vMerge/>
            <w:tcBorders>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Бокс </w:t>
            </w:r>
          </w:p>
          <w:p w:rsidR="00890BDF" w:rsidRPr="00242FF6" w:rsidRDefault="00890BDF" w:rsidP="00890BDF">
            <w:pPr>
              <w:pStyle w:val="af2"/>
              <w:rPr>
                <w:rFonts w:ascii="Times New Roman" w:hAnsi="Times New Roman"/>
              </w:rPr>
            </w:pPr>
          </w:p>
          <w:p w:rsidR="00890BDF" w:rsidRPr="00242FF6" w:rsidRDefault="00890BDF" w:rsidP="00890BDF">
            <w:pPr>
              <w:pStyle w:val="af2"/>
              <w:rPr>
                <w:rFonts w:ascii="Times New Roman" w:hAnsi="Times New Roman"/>
              </w:rPr>
            </w:pP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30</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w:t>
            </w:r>
          </w:p>
        </w:tc>
      </w:tr>
      <w:tr w:rsidR="00890BDF" w:rsidRPr="00242FF6" w:rsidTr="00890BDF">
        <w:trPr>
          <w:trHeight w:hRule="exact" w:val="341"/>
        </w:trPr>
        <w:tc>
          <w:tcPr>
            <w:tcW w:w="2467" w:type="dxa"/>
            <w:vMerge/>
            <w:tcBorders>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Волейбол </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35</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17"/>
        </w:trPr>
        <w:tc>
          <w:tcPr>
            <w:tcW w:w="2467" w:type="dxa"/>
            <w:vMerge/>
            <w:tcBorders>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Акробатика </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15</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323"/>
        </w:trPr>
        <w:tc>
          <w:tcPr>
            <w:tcW w:w="2467" w:type="dxa"/>
            <w:vMerge/>
            <w:tcBorders>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Спортивная   секция</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12</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31"/>
        </w:trPr>
        <w:tc>
          <w:tcPr>
            <w:tcW w:w="2467" w:type="dxa"/>
            <w:vMerge w:val="restart"/>
            <w:tcBorders>
              <w:top w:val="single" w:sz="6" w:space="0" w:color="auto"/>
              <w:left w:val="single" w:sz="6" w:space="0" w:color="auto"/>
              <w:right w:val="single" w:sz="4"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spacing w:val="-1"/>
              </w:rPr>
              <w:t xml:space="preserve">Художественно- </w:t>
            </w:r>
            <w:r w:rsidRPr="00242FF6">
              <w:rPr>
                <w:rFonts w:ascii="Times New Roman" w:hAnsi="Times New Roman"/>
              </w:rPr>
              <w:t>творческие</w:t>
            </w:r>
          </w:p>
        </w:tc>
        <w:tc>
          <w:tcPr>
            <w:tcW w:w="4479" w:type="dxa"/>
            <w:tcBorders>
              <w:top w:val="single" w:sz="4" w:space="0" w:color="auto"/>
              <w:left w:val="single" w:sz="4"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Магия танца</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51</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72"/>
        </w:trPr>
        <w:tc>
          <w:tcPr>
            <w:tcW w:w="2467" w:type="dxa"/>
            <w:vMerge/>
            <w:tcBorders>
              <w:left w:val="single" w:sz="6" w:space="0" w:color="auto"/>
              <w:right w:val="single" w:sz="4"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4"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Чудесная соломка</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13</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90"/>
        </w:trPr>
        <w:tc>
          <w:tcPr>
            <w:tcW w:w="2467" w:type="dxa"/>
            <w:vMerge/>
            <w:tcBorders>
              <w:left w:val="single" w:sz="6" w:space="0" w:color="auto"/>
              <w:right w:val="single" w:sz="4"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4"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Умелые руки </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30</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334"/>
        </w:trPr>
        <w:tc>
          <w:tcPr>
            <w:tcW w:w="2467" w:type="dxa"/>
            <w:vMerge/>
            <w:tcBorders>
              <w:left w:val="single" w:sz="6" w:space="0" w:color="auto"/>
              <w:right w:val="single" w:sz="4"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4"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Хозяюшка </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13</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46"/>
        </w:trPr>
        <w:tc>
          <w:tcPr>
            <w:tcW w:w="2467" w:type="dxa"/>
            <w:vMerge/>
            <w:tcBorders>
              <w:left w:val="single" w:sz="6" w:space="0" w:color="auto"/>
              <w:right w:val="single" w:sz="4"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4"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Танцевальный </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10</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65"/>
        </w:trPr>
        <w:tc>
          <w:tcPr>
            <w:tcW w:w="2467" w:type="dxa"/>
            <w:vMerge/>
            <w:tcBorders>
              <w:left w:val="single" w:sz="6" w:space="0" w:color="auto"/>
              <w:right w:val="single" w:sz="4"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4"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Вязание </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3</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83"/>
        </w:trPr>
        <w:tc>
          <w:tcPr>
            <w:tcW w:w="2467" w:type="dxa"/>
            <w:vMerge/>
            <w:tcBorders>
              <w:left w:val="single" w:sz="6" w:space="0" w:color="auto"/>
              <w:right w:val="single" w:sz="4"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4"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Театральный </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10</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570"/>
        </w:trPr>
        <w:tc>
          <w:tcPr>
            <w:tcW w:w="2467" w:type="dxa"/>
            <w:vMerge/>
            <w:tcBorders>
              <w:left w:val="single" w:sz="6" w:space="0" w:color="auto"/>
              <w:right w:val="single" w:sz="4" w:space="0" w:color="auto"/>
            </w:tcBorders>
            <w:shd w:val="clear" w:color="auto" w:fill="FFFFFF"/>
          </w:tcPr>
          <w:p w:rsidR="00890BDF" w:rsidRPr="00242FF6" w:rsidRDefault="00890BDF" w:rsidP="00890BDF">
            <w:pPr>
              <w:pStyle w:val="af2"/>
              <w:rPr>
                <w:rFonts w:ascii="Times New Roman" w:hAnsi="Times New Roman"/>
                <w:spacing w:val="-1"/>
              </w:rPr>
            </w:pPr>
          </w:p>
        </w:tc>
        <w:tc>
          <w:tcPr>
            <w:tcW w:w="4479" w:type="dxa"/>
            <w:tcBorders>
              <w:top w:val="single" w:sz="4" w:space="0" w:color="auto"/>
              <w:left w:val="single" w:sz="4"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Мозаика</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7</w:t>
            </w:r>
          </w:p>
          <w:p w:rsidR="00890BDF" w:rsidRPr="00242FF6" w:rsidRDefault="00890BDF" w:rsidP="00890BDF">
            <w:pPr>
              <w:pStyle w:val="af2"/>
              <w:rPr>
                <w:rFonts w:ascii="Times New Roman" w:hAnsi="Times New Roman"/>
              </w:rPr>
            </w:pPr>
            <w:r w:rsidRPr="00242FF6">
              <w:rPr>
                <w:rFonts w:ascii="Times New Roman" w:hAnsi="Times New Roman"/>
              </w:rPr>
              <w:t xml:space="preserve">(1 - </w:t>
            </w:r>
            <w:r>
              <w:rPr>
                <w:rFonts w:ascii="Times New Roman" w:hAnsi="Times New Roman"/>
              </w:rPr>
              <w:t>2</w:t>
            </w:r>
            <w:r w:rsidRPr="00242FF6">
              <w:rPr>
                <w:rFonts w:ascii="Times New Roman" w:hAnsi="Times New Roman"/>
              </w:rPr>
              <w:t xml:space="preserve"> четверти)</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582"/>
        </w:trPr>
        <w:tc>
          <w:tcPr>
            <w:tcW w:w="2467"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spacing w:val="4"/>
              </w:rPr>
              <w:t>Эколого -</w:t>
            </w:r>
            <w:r w:rsidRPr="00242FF6">
              <w:rPr>
                <w:rFonts w:ascii="Times New Roman" w:hAnsi="Times New Roman"/>
                <w:spacing w:val="-1"/>
              </w:rPr>
              <w:t>биологические</w:t>
            </w:r>
          </w:p>
        </w:tc>
        <w:tc>
          <w:tcPr>
            <w:tcW w:w="4479"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Клуб «Почемучек»</w:t>
            </w:r>
            <w:r>
              <w:rPr>
                <w:rFonts w:ascii="Times New Roman" w:hAnsi="Times New Roman"/>
              </w:rPr>
              <w:t xml:space="preserve">   </w:t>
            </w:r>
            <w:r w:rsidRPr="00242FF6">
              <w:rPr>
                <w:rFonts w:ascii="Times New Roman" w:hAnsi="Times New Roman"/>
              </w:rPr>
              <w:t>экологического направления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w:t>
            </w:r>
            <w:r>
              <w:rPr>
                <w:rFonts w:ascii="Times New Roman" w:hAnsi="Times New Roman"/>
              </w:rPr>
              <w:t>8</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95"/>
        </w:trPr>
        <w:tc>
          <w:tcPr>
            <w:tcW w:w="2467"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spacing w:val="-1"/>
              </w:rPr>
              <w:t>Культурологические</w:t>
            </w:r>
          </w:p>
        </w:tc>
        <w:tc>
          <w:tcPr>
            <w:tcW w:w="4479"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«Учимся создавать проекты».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3</w:t>
            </w:r>
            <w:r>
              <w:rPr>
                <w:rFonts w:ascii="Times New Roman" w:hAnsi="Times New Roman"/>
              </w:rPr>
              <w:t>3</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395"/>
        </w:trPr>
        <w:tc>
          <w:tcPr>
            <w:tcW w:w="2467" w:type="dxa"/>
            <w:vMerge w:val="restart"/>
            <w:tcBorders>
              <w:top w:val="single" w:sz="6" w:space="0" w:color="auto"/>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spacing w:val="-2"/>
              </w:rPr>
              <w:t>Предметные</w:t>
            </w:r>
          </w:p>
        </w:tc>
        <w:tc>
          <w:tcPr>
            <w:tcW w:w="4479" w:type="dxa"/>
            <w:tcBorders>
              <w:top w:val="single" w:sz="6"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«Юный информатик» </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5</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303"/>
        </w:trPr>
        <w:tc>
          <w:tcPr>
            <w:tcW w:w="2467" w:type="dxa"/>
            <w:vMerge/>
            <w:tcBorders>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spacing w:val="-2"/>
              </w:rPr>
            </w:pPr>
          </w:p>
        </w:tc>
        <w:tc>
          <w:tcPr>
            <w:tcW w:w="4479"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«Компьютерная </w:t>
            </w:r>
            <w:r>
              <w:rPr>
                <w:rFonts w:ascii="Times New Roman" w:hAnsi="Times New Roman"/>
              </w:rPr>
              <w:t xml:space="preserve"> </w:t>
            </w:r>
            <w:r w:rsidRPr="00242FF6">
              <w:rPr>
                <w:rFonts w:ascii="Times New Roman" w:hAnsi="Times New Roman"/>
              </w:rPr>
              <w:t>графика»</w:t>
            </w:r>
          </w:p>
          <w:p w:rsidR="00890BDF" w:rsidRPr="00242FF6" w:rsidRDefault="00890BDF" w:rsidP="00890BDF">
            <w:pPr>
              <w:pStyle w:val="af2"/>
              <w:rPr>
                <w:rFonts w:ascii="Times New Roman" w:hAnsi="Times New Roman"/>
              </w:rPr>
            </w:pP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12</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77"/>
        </w:trPr>
        <w:tc>
          <w:tcPr>
            <w:tcW w:w="2467" w:type="dxa"/>
            <w:vMerge/>
            <w:tcBorders>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spacing w:val="-2"/>
              </w:rPr>
            </w:pPr>
          </w:p>
        </w:tc>
        <w:tc>
          <w:tcPr>
            <w:tcW w:w="4479"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 «Геометрия вокруг нас»</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14</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95"/>
        </w:trPr>
        <w:tc>
          <w:tcPr>
            <w:tcW w:w="2467" w:type="dxa"/>
            <w:vMerge/>
            <w:tcBorders>
              <w:left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spacing w:val="-2"/>
              </w:rPr>
            </w:pPr>
          </w:p>
        </w:tc>
        <w:tc>
          <w:tcPr>
            <w:tcW w:w="4479"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 xml:space="preserve">«Мир вокруг нас» </w:t>
            </w:r>
          </w:p>
          <w:p w:rsidR="00890BDF" w:rsidRPr="00242FF6" w:rsidRDefault="00890BDF" w:rsidP="00890BDF">
            <w:pPr>
              <w:pStyle w:val="af2"/>
              <w:rPr>
                <w:rFonts w:ascii="Times New Roman" w:hAnsi="Times New Roman"/>
              </w:rPr>
            </w:pP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32</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r w:rsidR="00890BDF" w:rsidRPr="00242FF6" w:rsidTr="00890BDF">
        <w:trPr>
          <w:trHeight w:hRule="exact" w:val="273"/>
        </w:trPr>
        <w:tc>
          <w:tcPr>
            <w:tcW w:w="2467" w:type="dxa"/>
            <w:tcBorders>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spacing w:val="-2"/>
              </w:rPr>
            </w:pPr>
          </w:p>
        </w:tc>
        <w:tc>
          <w:tcPr>
            <w:tcW w:w="4479"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Класс Фортепьяно</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r w:rsidRPr="00242FF6">
              <w:rPr>
                <w:rFonts w:ascii="Times New Roman" w:hAnsi="Times New Roman"/>
              </w:rPr>
              <w:t>5</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890BDF" w:rsidRPr="00242FF6" w:rsidRDefault="00890BDF" w:rsidP="00890BDF">
            <w:pPr>
              <w:pStyle w:val="af2"/>
              <w:rPr>
                <w:rFonts w:ascii="Times New Roman" w:hAnsi="Times New Roman"/>
              </w:rPr>
            </w:pPr>
          </w:p>
        </w:tc>
      </w:tr>
    </w:tbl>
    <w:p w:rsidR="00890BDF" w:rsidRPr="00242FF6" w:rsidRDefault="00890BDF" w:rsidP="00890BDF">
      <w:pPr>
        <w:pStyle w:val="af2"/>
        <w:rPr>
          <w:rFonts w:ascii="Times New Roman" w:hAnsi="Times New Roman"/>
        </w:rPr>
      </w:pPr>
    </w:p>
    <w:p w:rsidR="00890BDF" w:rsidRPr="00683AF3" w:rsidRDefault="00890BDF" w:rsidP="00890BDF">
      <w:pPr>
        <w:widowControl w:val="0"/>
        <w:tabs>
          <w:tab w:val="num" w:pos="1134"/>
        </w:tabs>
        <w:adjustRightInd w:val="0"/>
        <w:jc w:val="both"/>
        <w:rPr>
          <w:b/>
          <w:u w:val="single"/>
        </w:rPr>
      </w:pPr>
      <w:r>
        <w:lastRenderedPageBreak/>
        <w:t xml:space="preserve"> </w:t>
      </w:r>
    </w:p>
    <w:p w:rsidR="00890BDF" w:rsidRDefault="00890BDF" w:rsidP="00890BDF">
      <w:pPr>
        <w:pStyle w:val="af4"/>
        <w:tabs>
          <w:tab w:val="left" w:pos="5160"/>
        </w:tabs>
        <w:spacing w:before="0" w:beforeAutospacing="0" w:after="0" w:afterAutospacing="0"/>
        <w:ind w:left="142"/>
        <w:jc w:val="both"/>
        <w:rPr>
          <w:rFonts w:ascii="Times New Roman" w:hAnsi="Times New Roman" w:cs="Times New Roman"/>
          <w:b/>
          <w:bCs/>
          <w:sz w:val="24"/>
          <w:szCs w:val="24"/>
          <w:u w:val="single"/>
        </w:rPr>
      </w:pPr>
      <w:r w:rsidRPr="00683AF3">
        <w:rPr>
          <w:rFonts w:ascii="Times New Roman" w:hAnsi="Times New Roman" w:cs="Times New Roman"/>
          <w:b/>
          <w:sz w:val="24"/>
          <w:szCs w:val="24"/>
          <w:u w:val="single"/>
        </w:rPr>
        <w:t xml:space="preserve">13)         </w:t>
      </w:r>
      <w:r>
        <w:rPr>
          <w:rFonts w:ascii="Times New Roman" w:hAnsi="Times New Roman" w:cs="Times New Roman"/>
          <w:b/>
          <w:sz w:val="24"/>
          <w:szCs w:val="24"/>
          <w:u w:val="single"/>
        </w:rPr>
        <w:t xml:space="preserve">Работа с одарёнными детьми.   </w:t>
      </w:r>
      <w:r w:rsidRPr="00683AF3">
        <w:rPr>
          <w:rFonts w:ascii="Times New Roman" w:hAnsi="Times New Roman" w:cs="Times New Roman"/>
          <w:b/>
          <w:bCs/>
          <w:sz w:val="24"/>
          <w:szCs w:val="24"/>
          <w:u w:val="single"/>
        </w:rPr>
        <w:t>Мероприятия  в подпрограмме «Я в мире знаний»</w:t>
      </w:r>
      <w:r w:rsidRPr="00683AF3">
        <w:rPr>
          <w:rFonts w:ascii="Times New Roman" w:hAnsi="Times New Roman" w:cs="Times New Roman"/>
          <w:b/>
          <w:bCs/>
          <w:sz w:val="24"/>
          <w:szCs w:val="24"/>
          <w:u w:val="single"/>
        </w:rPr>
        <w:tab/>
      </w:r>
    </w:p>
    <w:p w:rsidR="00890BDF" w:rsidRPr="00683AF3" w:rsidRDefault="00890BDF" w:rsidP="00890BDF">
      <w:pPr>
        <w:pStyle w:val="af4"/>
        <w:tabs>
          <w:tab w:val="left" w:pos="5160"/>
        </w:tabs>
        <w:spacing w:before="0" w:beforeAutospacing="0" w:after="0" w:afterAutospacing="0"/>
        <w:ind w:left="142"/>
        <w:jc w:val="both"/>
        <w:rPr>
          <w:rFonts w:ascii="Times New Roman" w:hAnsi="Times New Roman" w:cs="Times New Roman"/>
          <w:b/>
          <w:bCs/>
          <w:color w:val="FFFF00"/>
          <w:sz w:val="24"/>
          <w:szCs w:val="24"/>
          <w:u w:val="single"/>
        </w:rPr>
      </w:pPr>
    </w:p>
    <w:tbl>
      <w:tblPr>
        <w:tblW w:w="11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1"/>
        <w:gridCol w:w="10227"/>
      </w:tblGrid>
      <w:tr w:rsidR="00890BDF" w:rsidRPr="00941714" w:rsidTr="00890BDF">
        <w:tc>
          <w:tcPr>
            <w:tcW w:w="11088" w:type="dxa"/>
            <w:gridSpan w:val="2"/>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color w:val="FFFF00"/>
              </w:rPr>
            </w:pPr>
            <w:r w:rsidRPr="00941714">
              <w:rPr>
                <w:b/>
                <w:bCs/>
              </w:rPr>
              <w:t>«Наука, доверие, независимость</w:t>
            </w:r>
            <w:r w:rsidRPr="00941714">
              <w:t>»</w:t>
            </w:r>
          </w:p>
        </w:tc>
      </w:tr>
      <w:tr w:rsidR="00890BDF" w:rsidRPr="00941714" w:rsidTr="00890BDF">
        <w:tc>
          <w:tcPr>
            <w:tcW w:w="861"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sidRPr="00941714">
              <w:rPr>
                <w:b/>
              </w:rPr>
              <w:t>№</w:t>
            </w:r>
          </w:p>
        </w:tc>
        <w:tc>
          <w:tcPr>
            <w:tcW w:w="10227"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sidRPr="00941714">
              <w:rPr>
                <w:b/>
              </w:rPr>
              <w:t>Мероприятия</w:t>
            </w:r>
          </w:p>
          <w:p w:rsidR="00890BDF" w:rsidRPr="00941714" w:rsidRDefault="00890BDF" w:rsidP="00890BDF">
            <w:pPr>
              <w:jc w:val="center"/>
              <w:rPr>
                <w:b/>
              </w:rPr>
            </w:pPr>
            <w:r>
              <w:rPr>
                <w:b/>
                <w:bCs/>
              </w:rPr>
              <w:t xml:space="preserve"> </w:t>
            </w:r>
          </w:p>
        </w:tc>
      </w:tr>
      <w:tr w:rsidR="00890BDF" w:rsidRPr="00941714" w:rsidTr="00890BDF">
        <w:tc>
          <w:tcPr>
            <w:tcW w:w="861"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rPr>
                <w:b/>
              </w:rPr>
            </w:pPr>
            <w:r w:rsidRPr="00941714">
              <w:rPr>
                <w:b/>
              </w:rPr>
              <w:t>1</w:t>
            </w:r>
          </w:p>
        </w:tc>
        <w:tc>
          <w:tcPr>
            <w:tcW w:w="10227"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pPr>
            <w:r w:rsidRPr="00941714">
              <w:t xml:space="preserve">  Активная  деятельность школьного научного общества «Факел»</w:t>
            </w:r>
          </w:p>
          <w:p w:rsidR="00890BDF" w:rsidRPr="00941714" w:rsidRDefault="00890BDF" w:rsidP="00890BDF">
            <w:pPr>
              <w:jc w:val="center"/>
            </w:pPr>
            <w:r w:rsidRPr="00941714">
              <w:t xml:space="preserve"> </w:t>
            </w:r>
          </w:p>
        </w:tc>
      </w:tr>
      <w:tr w:rsidR="00890BDF" w:rsidRPr="00941714" w:rsidTr="00890BDF">
        <w:trPr>
          <w:trHeight w:val="327"/>
        </w:trPr>
        <w:tc>
          <w:tcPr>
            <w:tcW w:w="861"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rPr>
                <w:b/>
              </w:rPr>
            </w:pPr>
            <w:r w:rsidRPr="00941714">
              <w:rPr>
                <w:b/>
              </w:rPr>
              <w:t>2</w:t>
            </w:r>
          </w:p>
        </w:tc>
        <w:tc>
          <w:tcPr>
            <w:tcW w:w="10227"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pPr>
            <w:r w:rsidRPr="00941714">
              <w:t>Участие в научно-практических конференциях школьников</w:t>
            </w:r>
            <w:r>
              <w:t xml:space="preserve">. </w:t>
            </w:r>
          </w:p>
        </w:tc>
      </w:tr>
      <w:tr w:rsidR="00890BDF" w:rsidRPr="00941714" w:rsidTr="00890BDF">
        <w:tc>
          <w:tcPr>
            <w:tcW w:w="861"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rPr>
                <w:b/>
              </w:rPr>
            </w:pPr>
            <w:r w:rsidRPr="00941714">
              <w:rPr>
                <w:b/>
              </w:rPr>
              <w:t>3</w:t>
            </w:r>
          </w:p>
        </w:tc>
        <w:tc>
          <w:tcPr>
            <w:tcW w:w="10227"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sidRPr="00941714">
              <w:t>Участие в предметных олимпиадах,  интеллектуальных марафонах.</w:t>
            </w:r>
          </w:p>
        </w:tc>
      </w:tr>
      <w:tr w:rsidR="00890BDF" w:rsidRPr="00941714" w:rsidTr="00890BDF">
        <w:tc>
          <w:tcPr>
            <w:tcW w:w="861"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rPr>
                <w:b/>
              </w:rPr>
            </w:pPr>
            <w:r w:rsidRPr="00941714">
              <w:rPr>
                <w:b/>
              </w:rPr>
              <w:t>4</w:t>
            </w:r>
          </w:p>
        </w:tc>
        <w:tc>
          <w:tcPr>
            <w:tcW w:w="10227"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sidRPr="00941714">
              <w:t>Торжественное закрытие школьной олимпиады «Виват, победители!»</w:t>
            </w:r>
          </w:p>
        </w:tc>
      </w:tr>
      <w:tr w:rsidR="00890BDF" w:rsidRPr="00941714" w:rsidTr="00890BDF">
        <w:tc>
          <w:tcPr>
            <w:tcW w:w="861"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rPr>
                <w:b/>
              </w:rPr>
            </w:pPr>
            <w:r w:rsidRPr="00941714">
              <w:rPr>
                <w:b/>
              </w:rPr>
              <w:t>5</w:t>
            </w:r>
          </w:p>
        </w:tc>
        <w:tc>
          <w:tcPr>
            <w:tcW w:w="10227"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center"/>
              <w:rPr>
                <w:b/>
              </w:rPr>
            </w:pPr>
            <w:r w:rsidRPr="00941714">
              <w:t>Участие в международных конкурсах «Кенгуру», «Золотое руно», «Русский медвежонок», «Человек и природа», «КИТ», «Британский бульдог», «Инфознайка»</w:t>
            </w:r>
          </w:p>
        </w:tc>
      </w:tr>
      <w:tr w:rsidR="00890BDF" w:rsidRPr="00941714" w:rsidTr="00890BDF">
        <w:tc>
          <w:tcPr>
            <w:tcW w:w="861"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rPr>
                <w:b/>
              </w:rPr>
            </w:pPr>
            <w:r w:rsidRPr="00941714">
              <w:rPr>
                <w:b/>
              </w:rPr>
              <w:t>6</w:t>
            </w:r>
          </w:p>
        </w:tc>
        <w:tc>
          <w:tcPr>
            <w:tcW w:w="10227" w:type="dxa"/>
            <w:tcBorders>
              <w:top w:val="single" w:sz="4" w:space="0" w:color="000000"/>
              <w:left w:val="single" w:sz="4" w:space="0" w:color="000000"/>
              <w:bottom w:val="single" w:sz="4" w:space="0" w:color="000000"/>
              <w:right w:val="single" w:sz="4" w:space="0" w:color="000000"/>
            </w:tcBorders>
          </w:tcPr>
          <w:p w:rsidR="00890BDF" w:rsidRPr="00941714" w:rsidRDefault="00890BDF" w:rsidP="00890BDF">
            <w:pPr>
              <w:jc w:val="both"/>
            </w:pPr>
            <w:r w:rsidRPr="00941714">
              <w:t>Активное участие в предметных днях в рамках Фестиваля наук.</w:t>
            </w:r>
          </w:p>
          <w:p w:rsidR="00890BDF" w:rsidRPr="00941714" w:rsidRDefault="00890BDF" w:rsidP="00890BDF">
            <w:pPr>
              <w:jc w:val="center"/>
              <w:rPr>
                <w:b/>
              </w:rPr>
            </w:pPr>
          </w:p>
        </w:tc>
      </w:tr>
    </w:tbl>
    <w:p w:rsidR="00890BDF" w:rsidRPr="00D16204" w:rsidRDefault="00890BDF" w:rsidP="00890BDF">
      <w:pPr>
        <w:widowControl w:val="0"/>
        <w:tabs>
          <w:tab w:val="num" w:pos="1134"/>
        </w:tabs>
        <w:adjustRightInd w:val="0"/>
        <w:jc w:val="both"/>
      </w:pPr>
    </w:p>
    <w:p w:rsidR="00890BDF" w:rsidRDefault="00890BDF" w:rsidP="00890BDF">
      <w:pPr>
        <w:jc w:val="both"/>
        <w:rPr>
          <w:spacing w:val="-3"/>
        </w:rPr>
      </w:pPr>
      <w:r w:rsidRPr="00D16204">
        <w:t xml:space="preserve">  </w:t>
      </w:r>
      <w:r w:rsidRPr="00D16204">
        <w:rPr>
          <w:b/>
        </w:rPr>
        <w:t xml:space="preserve">       </w:t>
      </w:r>
      <w:r w:rsidRPr="00D16204">
        <w:t>С целью  удовлетворения социально-культурных и познавательных интересов детей разработан</w:t>
      </w:r>
      <w:r>
        <w:t xml:space="preserve"> </w:t>
      </w:r>
      <w:r w:rsidRPr="00D16204">
        <w:t xml:space="preserve"> </w:t>
      </w:r>
      <w:r>
        <w:t xml:space="preserve">проект </w:t>
      </w:r>
      <w:r w:rsidRPr="00D16204">
        <w:t xml:space="preserve">     «Одарённые дети»,</w:t>
      </w:r>
      <w:r>
        <w:rPr>
          <w:spacing w:val="-3"/>
        </w:rPr>
        <w:t xml:space="preserve">    который</w:t>
      </w:r>
      <w:r w:rsidRPr="00D16204">
        <w:rPr>
          <w:spacing w:val="-3"/>
        </w:rPr>
        <w:t xml:space="preserve">   включает в себя   следующие ключевые компоненты:</w:t>
      </w:r>
    </w:p>
    <w:tbl>
      <w:tblPr>
        <w:tblW w:w="10947" w:type="dxa"/>
        <w:tblInd w:w="-39" w:type="dxa"/>
        <w:tblLayout w:type="fixed"/>
        <w:tblLook w:val="0000"/>
      </w:tblPr>
      <w:tblGrid>
        <w:gridCol w:w="903"/>
        <w:gridCol w:w="10044"/>
      </w:tblGrid>
      <w:tr w:rsidR="00890BDF" w:rsidRPr="00941714" w:rsidTr="00890BDF">
        <w:tc>
          <w:tcPr>
            <w:tcW w:w="903"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pStyle w:val="af2"/>
              <w:snapToGrid w:val="0"/>
              <w:jc w:val="center"/>
              <w:rPr>
                <w:rFonts w:ascii="Times New Roman" w:hAnsi="Times New Roman"/>
                <w:b/>
                <w:sz w:val="24"/>
                <w:szCs w:val="24"/>
              </w:rPr>
            </w:pPr>
            <w:r w:rsidRPr="00941714">
              <w:rPr>
                <w:rFonts w:ascii="Times New Roman" w:hAnsi="Times New Roman"/>
                <w:b/>
                <w:sz w:val="24"/>
                <w:szCs w:val="24"/>
              </w:rPr>
              <w:t>№№</w:t>
            </w:r>
          </w:p>
          <w:p w:rsidR="00890BDF" w:rsidRPr="00941714" w:rsidRDefault="00890BDF" w:rsidP="00890BDF">
            <w:pPr>
              <w:pStyle w:val="af2"/>
              <w:jc w:val="center"/>
              <w:rPr>
                <w:rFonts w:ascii="Times New Roman" w:hAnsi="Times New Roman"/>
                <w:b/>
                <w:sz w:val="24"/>
                <w:szCs w:val="24"/>
              </w:rPr>
            </w:pPr>
            <w:r w:rsidRPr="00941714">
              <w:rPr>
                <w:rFonts w:ascii="Times New Roman" w:hAnsi="Times New Roman"/>
                <w:b/>
                <w:sz w:val="24"/>
                <w:szCs w:val="24"/>
              </w:rPr>
              <w:t>п/п</w:t>
            </w:r>
          </w:p>
        </w:tc>
        <w:tc>
          <w:tcPr>
            <w:tcW w:w="10044"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890BDF">
            <w:pPr>
              <w:pStyle w:val="af2"/>
              <w:snapToGrid w:val="0"/>
              <w:jc w:val="center"/>
              <w:rPr>
                <w:rFonts w:ascii="Times New Roman" w:hAnsi="Times New Roman"/>
                <w:b/>
                <w:sz w:val="24"/>
                <w:szCs w:val="24"/>
              </w:rPr>
            </w:pPr>
            <w:r w:rsidRPr="00941714">
              <w:rPr>
                <w:rFonts w:ascii="Times New Roman" w:hAnsi="Times New Roman"/>
                <w:b/>
                <w:sz w:val="24"/>
                <w:szCs w:val="24"/>
              </w:rPr>
              <w:t>Мероприятия</w:t>
            </w:r>
          </w:p>
        </w:tc>
      </w:tr>
      <w:tr w:rsidR="00890BDF" w:rsidRPr="00941714" w:rsidTr="00890BDF">
        <w:tc>
          <w:tcPr>
            <w:tcW w:w="903"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pStyle w:val="af2"/>
              <w:snapToGrid w:val="0"/>
              <w:rPr>
                <w:rFonts w:ascii="Times New Roman" w:hAnsi="Times New Roman"/>
                <w:sz w:val="24"/>
                <w:szCs w:val="24"/>
              </w:rPr>
            </w:pPr>
          </w:p>
        </w:tc>
        <w:tc>
          <w:tcPr>
            <w:tcW w:w="10044"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B43DC3">
            <w:pPr>
              <w:pStyle w:val="af2"/>
              <w:numPr>
                <w:ilvl w:val="0"/>
                <w:numId w:val="25"/>
              </w:numPr>
              <w:suppressAutoHyphens/>
              <w:snapToGrid w:val="0"/>
              <w:rPr>
                <w:rFonts w:ascii="Times New Roman" w:hAnsi="Times New Roman"/>
                <w:b/>
                <w:sz w:val="24"/>
                <w:szCs w:val="24"/>
              </w:rPr>
            </w:pPr>
            <w:r w:rsidRPr="00941714">
              <w:rPr>
                <w:rFonts w:ascii="Times New Roman" w:hAnsi="Times New Roman"/>
                <w:b/>
                <w:sz w:val="24"/>
                <w:szCs w:val="24"/>
              </w:rPr>
              <w:t>Интеллектуальный талант</w:t>
            </w:r>
          </w:p>
          <w:p w:rsidR="00890BDF" w:rsidRPr="00941714" w:rsidRDefault="00890BDF" w:rsidP="00890BDF">
            <w:pPr>
              <w:pStyle w:val="af2"/>
              <w:snapToGrid w:val="0"/>
              <w:rPr>
                <w:rFonts w:ascii="Times New Roman" w:hAnsi="Times New Roman"/>
                <w:sz w:val="24"/>
                <w:szCs w:val="24"/>
              </w:rPr>
            </w:pPr>
          </w:p>
        </w:tc>
      </w:tr>
      <w:tr w:rsidR="00890BDF" w:rsidRPr="00941714" w:rsidTr="00890BDF">
        <w:tc>
          <w:tcPr>
            <w:tcW w:w="903"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pStyle w:val="af2"/>
              <w:snapToGrid w:val="0"/>
              <w:rPr>
                <w:rFonts w:ascii="Times New Roman" w:hAnsi="Times New Roman"/>
                <w:sz w:val="24"/>
                <w:szCs w:val="24"/>
              </w:rPr>
            </w:pPr>
            <w:r w:rsidRPr="00941714">
              <w:rPr>
                <w:rFonts w:ascii="Times New Roman" w:hAnsi="Times New Roman"/>
                <w:sz w:val="24"/>
                <w:szCs w:val="24"/>
              </w:rPr>
              <w:t>1.1</w:t>
            </w:r>
          </w:p>
        </w:tc>
        <w:tc>
          <w:tcPr>
            <w:tcW w:w="10044"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B43DC3">
            <w:pPr>
              <w:pStyle w:val="af2"/>
              <w:numPr>
                <w:ilvl w:val="0"/>
                <w:numId w:val="23"/>
              </w:numPr>
              <w:suppressAutoHyphens/>
              <w:snapToGrid w:val="0"/>
              <w:rPr>
                <w:rFonts w:ascii="Times New Roman" w:hAnsi="Times New Roman"/>
                <w:sz w:val="24"/>
                <w:szCs w:val="24"/>
              </w:rPr>
            </w:pPr>
            <w:r w:rsidRPr="00941714">
              <w:rPr>
                <w:rFonts w:ascii="Times New Roman" w:hAnsi="Times New Roman"/>
                <w:sz w:val="24"/>
                <w:szCs w:val="24"/>
              </w:rPr>
              <w:t xml:space="preserve">Ученическое научное общество </w:t>
            </w:r>
          </w:p>
          <w:p w:rsidR="00890BDF" w:rsidRPr="00941714" w:rsidRDefault="00890BDF" w:rsidP="00B43DC3">
            <w:pPr>
              <w:pStyle w:val="af2"/>
              <w:numPr>
                <w:ilvl w:val="0"/>
                <w:numId w:val="23"/>
              </w:numPr>
              <w:suppressAutoHyphens/>
              <w:rPr>
                <w:rFonts w:ascii="Times New Roman" w:hAnsi="Times New Roman"/>
                <w:sz w:val="24"/>
                <w:szCs w:val="24"/>
              </w:rPr>
            </w:pPr>
            <w:r w:rsidRPr="00941714">
              <w:rPr>
                <w:rFonts w:ascii="Times New Roman" w:hAnsi="Times New Roman"/>
                <w:sz w:val="24"/>
                <w:szCs w:val="24"/>
              </w:rPr>
              <w:t xml:space="preserve">Ученические конференции школьного, районного, </w:t>
            </w:r>
            <w:r>
              <w:rPr>
                <w:rFonts w:ascii="Times New Roman" w:hAnsi="Times New Roman"/>
                <w:sz w:val="24"/>
                <w:szCs w:val="24"/>
              </w:rPr>
              <w:t>краевого</w:t>
            </w:r>
            <w:r w:rsidRPr="00941714">
              <w:rPr>
                <w:rFonts w:ascii="Times New Roman" w:hAnsi="Times New Roman"/>
                <w:sz w:val="24"/>
                <w:szCs w:val="24"/>
              </w:rPr>
              <w:t>, Всероссийского уровня</w:t>
            </w:r>
          </w:p>
          <w:p w:rsidR="00890BDF" w:rsidRPr="00941714" w:rsidRDefault="00890BDF" w:rsidP="00B43DC3">
            <w:pPr>
              <w:pStyle w:val="af2"/>
              <w:numPr>
                <w:ilvl w:val="0"/>
                <w:numId w:val="23"/>
              </w:numPr>
              <w:suppressAutoHyphens/>
              <w:rPr>
                <w:rFonts w:ascii="Times New Roman" w:hAnsi="Times New Roman"/>
                <w:sz w:val="24"/>
                <w:szCs w:val="24"/>
              </w:rPr>
            </w:pPr>
            <w:r w:rsidRPr="00941714">
              <w:rPr>
                <w:rFonts w:ascii="Times New Roman" w:hAnsi="Times New Roman"/>
                <w:sz w:val="24"/>
                <w:szCs w:val="24"/>
              </w:rPr>
              <w:t>Работа школьного клуба «Что? Где? Когда?»</w:t>
            </w:r>
          </w:p>
          <w:p w:rsidR="00890BDF" w:rsidRPr="00941714" w:rsidRDefault="00890BDF" w:rsidP="00B43DC3">
            <w:pPr>
              <w:pStyle w:val="af2"/>
              <w:numPr>
                <w:ilvl w:val="0"/>
                <w:numId w:val="23"/>
              </w:numPr>
              <w:suppressAutoHyphens/>
              <w:rPr>
                <w:rFonts w:ascii="Times New Roman" w:hAnsi="Times New Roman"/>
                <w:sz w:val="24"/>
                <w:szCs w:val="24"/>
              </w:rPr>
            </w:pPr>
            <w:r w:rsidRPr="00941714">
              <w:rPr>
                <w:rFonts w:ascii="Times New Roman" w:hAnsi="Times New Roman"/>
                <w:sz w:val="24"/>
                <w:szCs w:val="24"/>
              </w:rPr>
              <w:t xml:space="preserve"> Элективные курсы</w:t>
            </w:r>
          </w:p>
          <w:p w:rsidR="00890BDF" w:rsidRPr="00941714" w:rsidRDefault="00890BDF" w:rsidP="00B43DC3">
            <w:pPr>
              <w:pStyle w:val="af2"/>
              <w:numPr>
                <w:ilvl w:val="0"/>
                <w:numId w:val="23"/>
              </w:numPr>
              <w:suppressAutoHyphens/>
              <w:rPr>
                <w:rFonts w:ascii="Times New Roman" w:hAnsi="Times New Roman"/>
                <w:sz w:val="24"/>
                <w:szCs w:val="24"/>
              </w:rPr>
            </w:pPr>
            <w:r w:rsidRPr="00941714">
              <w:rPr>
                <w:rFonts w:ascii="Times New Roman" w:hAnsi="Times New Roman"/>
                <w:sz w:val="24"/>
                <w:szCs w:val="24"/>
              </w:rPr>
              <w:t>Проектная деятельность учащихся по тематике различных учебных предметов</w:t>
            </w:r>
          </w:p>
          <w:p w:rsidR="00890BDF" w:rsidRPr="00633F29" w:rsidRDefault="00890BDF" w:rsidP="00B43DC3">
            <w:pPr>
              <w:pStyle w:val="af2"/>
              <w:numPr>
                <w:ilvl w:val="0"/>
                <w:numId w:val="23"/>
              </w:numPr>
              <w:suppressAutoHyphens/>
              <w:rPr>
                <w:rFonts w:ascii="Times New Roman" w:hAnsi="Times New Roman"/>
                <w:sz w:val="24"/>
                <w:szCs w:val="24"/>
              </w:rPr>
            </w:pPr>
            <w:r w:rsidRPr="00941714">
              <w:rPr>
                <w:rFonts w:ascii="Times New Roman" w:hAnsi="Times New Roman"/>
                <w:sz w:val="24"/>
                <w:szCs w:val="24"/>
              </w:rPr>
              <w:t>«Фестиваль талантов» - публичное награждение учащихся по результатам олимпиад, конкурсов, конференций</w:t>
            </w:r>
          </w:p>
        </w:tc>
      </w:tr>
      <w:tr w:rsidR="00890BDF" w:rsidRPr="00941714" w:rsidTr="00890BDF">
        <w:tc>
          <w:tcPr>
            <w:tcW w:w="903"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pStyle w:val="af2"/>
              <w:snapToGrid w:val="0"/>
              <w:rPr>
                <w:rFonts w:ascii="Times New Roman" w:hAnsi="Times New Roman"/>
                <w:sz w:val="24"/>
                <w:szCs w:val="24"/>
              </w:rPr>
            </w:pPr>
          </w:p>
        </w:tc>
        <w:tc>
          <w:tcPr>
            <w:tcW w:w="10044" w:type="dxa"/>
            <w:tcBorders>
              <w:top w:val="single" w:sz="4" w:space="0" w:color="000000"/>
              <w:left w:val="single" w:sz="4" w:space="0" w:color="000000"/>
              <w:bottom w:val="single" w:sz="4" w:space="0" w:color="000000"/>
              <w:right w:val="single" w:sz="4" w:space="0" w:color="000000"/>
            </w:tcBorders>
            <w:shd w:val="clear" w:color="auto" w:fill="auto"/>
          </w:tcPr>
          <w:p w:rsidR="00890BDF" w:rsidRPr="00633F29" w:rsidRDefault="00890BDF" w:rsidP="00890BDF">
            <w:pPr>
              <w:pStyle w:val="af2"/>
              <w:snapToGrid w:val="0"/>
              <w:jc w:val="center"/>
              <w:rPr>
                <w:rFonts w:ascii="Times New Roman" w:hAnsi="Times New Roman"/>
                <w:b/>
                <w:sz w:val="24"/>
                <w:szCs w:val="24"/>
              </w:rPr>
            </w:pPr>
            <w:r w:rsidRPr="00941714">
              <w:rPr>
                <w:rFonts w:ascii="Times New Roman" w:hAnsi="Times New Roman"/>
                <w:b/>
                <w:sz w:val="24"/>
                <w:szCs w:val="24"/>
              </w:rPr>
              <w:t>2. Спортивный талант</w:t>
            </w:r>
          </w:p>
        </w:tc>
      </w:tr>
      <w:tr w:rsidR="00890BDF" w:rsidRPr="00941714" w:rsidTr="00890BDF">
        <w:tc>
          <w:tcPr>
            <w:tcW w:w="903"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pStyle w:val="af2"/>
              <w:snapToGrid w:val="0"/>
              <w:rPr>
                <w:rFonts w:ascii="Times New Roman" w:hAnsi="Times New Roman"/>
                <w:sz w:val="24"/>
                <w:szCs w:val="24"/>
              </w:rPr>
            </w:pPr>
            <w:r w:rsidRPr="00941714">
              <w:rPr>
                <w:rFonts w:ascii="Times New Roman" w:hAnsi="Times New Roman"/>
                <w:sz w:val="24"/>
                <w:szCs w:val="24"/>
              </w:rPr>
              <w:t>2.1</w:t>
            </w:r>
          </w:p>
        </w:tc>
        <w:tc>
          <w:tcPr>
            <w:tcW w:w="10044"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B43DC3">
            <w:pPr>
              <w:pStyle w:val="af2"/>
              <w:numPr>
                <w:ilvl w:val="0"/>
                <w:numId w:val="26"/>
              </w:numPr>
              <w:suppressAutoHyphens/>
              <w:snapToGrid w:val="0"/>
              <w:ind w:left="396" w:firstLine="0"/>
              <w:rPr>
                <w:rFonts w:ascii="Times New Roman" w:hAnsi="Times New Roman"/>
                <w:sz w:val="24"/>
                <w:szCs w:val="24"/>
              </w:rPr>
            </w:pPr>
            <w:r w:rsidRPr="00941714">
              <w:rPr>
                <w:rFonts w:ascii="Times New Roman" w:hAnsi="Times New Roman"/>
                <w:sz w:val="24"/>
                <w:szCs w:val="24"/>
              </w:rPr>
              <w:t>Секции. Спартакиады.</w:t>
            </w:r>
          </w:p>
          <w:p w:rsidR="00890BDF" w:rsidRPr="00941714" w:rsidRDefault="00890BDF" w:rsidP="00B43DC3">
            <w:pPr>
              <w:pStyle w:val="af2"/>
              <w:numPr>
                <w:ilvl w:val="0"/>
                <w:numId w:val="26"/>
              </w:numPr>
              <w:suppressAutoHyphens/>
              <w:ind w:left="396" w:firstLine="0"/>
              <w:rPr>
                <w:rFonts w:ascii="Times New Roman" w:hAnsi="Times New Roman"/>
                <w:sz w:val="24"/>
                <w:szCs w:val="24"/>
              </w:rPr>
            </w:pPr>
            <w:r w:rsidRPr="00941714">
              <w:rPr>
                <w:rFonts w:ascii="Times New Roman" w:hAnsi="Times New Roman"/>
                <w:sz w:val="24"/>
                <w:szCs w:val="24"/>
              </w:rPr>
              <w:t>Соревнования на первенство школы по волейболу, баскетболу</w:t>
            </w:r>
          </w:p>
          <w:p w:rsidR="00890BDF" w:rsidRPr="00941714" w:rsidRDefault="00890BDF" w:rsidP="00B43DC3">
            <w:pPr>
              <w:pStyle w:val="af2"/>
              <w:numPr>
                <w:ilvl w:val="0"/>
                <w:numId w:val="26"/>
              </w:numPr>
              <w:suppressAutoHyphens/>
              <w:ind w:left="396" w:firstLine="0"/>
              <w:rPr>
                <w:rFonts w:ascii="Times New Roman" w:hAnsi="Times New Roman"/>
                <w:sz w:val="24"/>
                <w:szCs w:val="24"/>
              </w:rPr>
            </w:pPr>
            <w:r w:rsidRPr="00941714">
              <w:rPr>
                <w:rFonts w:ascii="Times New Roman" w:hAnsi="Times New Roman"/>
                <w:sz w:val="24"/>
                <w:szCs w:val="24"/>
              </w:rPr>
              <w:t>Районные, краевые  и Всесоюзные соревнования.</w:t>
            </w:r>
          </w:p>
          <w:p w:rsidR="00890BDF" w:rsidRPr="00633F29" w:rsidRDefault="00890BDF" w:rsidP="00B43DC3">
            <w:pPr>
              <w:pStyle w:val="af2"/>
              <w:numPr>
                <w:ilvl w:val="0"/>
                <w:numId w:val="26"/>
              </w:numPr>
              <w:suppressAutoHyphens/>
              <w:ind w:left="396" w:firstLine="0"/>
              <w:rPr>
                <w:rFonts w:ascii="Times New Roman" w:hAnsi="Times New Roman"/>
                <w:sz w:val="24"/>
                <w:szCs w:val="24"/>
              </w:rPr>
            </w:pPr>
            <w:r w:rsidRPr="00941714">
              <w:rPr>
                <w:rFonts w:ascii="Times New Roman" w:hAnsi="Times New Roman"/>
                <w:sz w:val="24"/>
                <w:szCs w:val="24"/>
              </w:rPr>
              <w:t>Акции, направленные на формирование ЗОЖ</w:t>
            </w:r>
          </w:p>
        </w:tc>
      </w:tr>
      <w:tr w:rsidR="00890BDF" w:rsidRPr="00941714" w:rsidTr="00890BDF">
        <w:tc>
          <w:tcPr>
            <w:tcW w:w="903"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pStyle w:val="af2"/>
              <w:snapToGrid w:val="0"/>
              <w:rPr>
                <w:rFonts w:ascii="Times New Roman" w:hAnsi="Times New Roman"/>
                <w:sz w:val="24"/>
                <w:szCs w:val="24"/>
              </w:rPr>
            </w:pPr>
          </w:p>
        </w:tc>
        <w:tc>
          <w:tcPr>
            <w:tcW w:w="10044" w:type="dxa"/>
            <w:tcBorders>
              <w:top w:val="single" w:sz="4" w:space="0" w:color="000000"/>
              <w:left w:val="single" w:sz="4" w:space="0" w:color="000000"/>
              <w:bottom w:val="single" w:sz="4" w:space="0" w:color="000000"/>
              <w:right w:val="single" w:sz="4" w:space="0" w:color="000000"/>
            </w:tcBorders>
            <w:shd w:val="clear" w:color="auto" w:fill="auto"/>
          </w:tcPr>
          <w:p w:rsidR="00890BDF" w:rsidRPr="00633F29" w:rsidRDefault="00890BDF" w:rsidP="00890BDF">
            <w:pPr>
              <w:pStyle w:val="af2"/>
              <w:snapToGrid w:val="0"/>
              <w:jc w:val="center"/>
              <w:rPr>
                <w:rFonts w:ascii="Times New Roman" w:hAnsi="Times New Roman"/>
                <w:b/>
                <w:sz w:val="24"/>
                <w:szCs w:val="24"/>
              </w:rPr>
            </w:pPr>
            <w:r w:rsidRPr="00941714">
              <w:rPr>
                <w:rFonts w:ascii="Times New Roman" w:hAnsi="Times New Roman"/>
                <w:b/>
                <w:sz w:val="24"/>
                <w:szCs w:val="24"/>
              </w:rPr>
              <w:t>3.Творческий талант</w:t>
            </w:r>
          </w:p>
        </w:tc>
      </w:tr>
      <w:tr w:rsidR="00890BDF" w:rsidRPr="00941714" w:rsidTr="00890BDF">
        <w:tc>
          <w:tcPr>
            <w:tcW w:w="903"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pStyle w:val="af2"/>
              <w:snapToGrid w:val="0"/>
              <w:rPr>
                <w:rFonts w:ascii="Times New Roman" w:hAnsi="Times New Roman"/>
                <w:sz w:val="24"/>
                <w:szCs w:val="24"/>
              </w:rPr>
            </w:pPr>
            <w:r w:rsidRPr="00941714">
              <w:rPr>
                <w:rFonts w:ascii="Times New Roman" w:hAnsi="Times New Roman"/>
                <w:sz w:val="24"/>
                <w:szCs w:val="24"/>
              </w:rPr>
              <w:t>3.1</w:t>
            </w:r>
          </w:p>
        </w:tc>
        <w:tc>
          <w:tcPr>
            <w:tcW w:w="10044"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B43DC3">
            <w:pPr>
              <w:pStyle w:val="af2"/>
              <w:numPr>
                <w:ilvl w:val="0"/>
                <w:numId w:val="22"/>
              </w:numPr>
              <w:suppressAutoHyphens/>
              <w:snapToGrid w:val="0"/>
              <w:ind w:left="216" w:firstLine="0"/>
              <w:rPr>
                <w:rFonts w:ascii="Times New Roman" w:hAnsi="Times New Roman"/>
                <w:sz w:val="24"/>
                <w:szCs w:val="24"/>
              </w:rPr>
            </w:pPr>
            <w:r w:rsidRPr="00941714">
              <w:rPr>
                <w:rFonts w:ascii="Times New Roman" w:hAnsi="Times New Roman"/>
                <w:sz w:val="24"/>
                <w:szCs w:val="24"/>
              </w:rPr>
              <w:t>Школьная газета</w:t>
            </w:r>
          </w:p>
          <w:p w:rsidR="00890BDF" w:rsidRPr="00941714" w:rsidRDefault="00890BDF" w:rsidP="00B43DC3">
            <w:pPr>
              <w:pStyle w:val="af2"/>
              <w:numPr>
                <w:ilvl w:val="0"/>
                <w:numId w:val="22"/>
              </w:numPr>
              <w:suppressAutoHyphens/>
              <w:ind w:left="216" w:firstLine="0"/>
              <w:rPr>
                <w:rFonts w:ascii="Times New Roman" w:hAnsi="Times New Roman"/>
                <w:sz w:val="24"/>
                <w:szCs w:val="24"/>
              </w:rPr>
            </w:pPr>
            <w:r w:rsidRPr="00941714">
              <w:rPr>
                <w:rFonts w:ascii="Times New Roman" w:hAnsi="Times New Roman"/>
                <w:sz w:val="24"/>
                <w:szCs w:val="24"/>
              </w:rPr>
              <w:t>Выставки юных художников</w:t>
            </w:r>
          </w:p>
          <w:p w:rsidR="00890BDF" w:rsidRPr="00941714" w:rsidRDefault="00890BDF" w:rsidP="00B43DC3">
            <w:pPr>
              <w:pStyle w:val="af2"/>
              <w:numPr>
                <w:ilvl w:val="0"/>
                <w:numId w:val="22"/>
              </w:numPr>
              <w:suppressAutoHyphens/>
              <w:ind w:left="216" w:firstLine="0"/>
              <w:rPr>
                <w:rFonts w:ascii="Times New Roman" w:hAnsi="Times New Roman"/>
                <w:sz w:val="24"/>
                <w:szCs w:val="24"/>
              </w:rPr>
            </w:pPr>
            <w:r w:rsidRPr="00941714">
              <w:rPr>
                <w:rFonts w:ascii="Times New Roman" w:hAnsi="Times New Roman"/>
                <w:sz w:val="24"/>
                <w:szCs w:val="24"/>
              </w:rPr>
              <w:t>Школьный конкурс «Талантливые ученики - талантливые учителя»</w:t>
            </w:r>
          </w:p>
          <w:p w:rsidR="00890BDF" w:rsidRPr="00941714" w:rsidRDefault="00890BDF" w:rsidP="00B43DC3">
            <w:pPr>
              <w:pStyle w:val="af2"/>
              <w:numPr>
                <w:ilvl w:val="0"/>
                <w:numId w:val="22"/>
              </w:numPr>
              <w:suppressAutoHyphens/>
              <w:ind w:left="216" w:firstLine="0"/>
              <w:rPr>
                <w:rFonts w:ascii="Times New Roman" w:hAnsi="Times New Roman"/>
                <w:sz w:val="24"/>
                <w:szCs w:val="24"/>
              </w:rPr>
            </w:pPr>
            <w:r w:rsidRPr="00941714">
              <w:rPr>
                <w:rFonts w:ascii="Times New Roman" w:hAnsi="Times New Roman"/>
                <w:sz w:val="24"/>
                <w:szCs w:val="24"/>
              </w:rPr>
              <w:t>Школьный Клуб Веселых и Находчивых</w:t>
            </w:r>
          </w:p>
          <w:p w:rsidR="00890BDF" w:rsidRPr="00941714" w:rsidRDefault="00890BDF" w:rsidP="00B43DC3">
            <w:pPr>
              <w:pStyle w:val="af2"/>
              <w:numPr>
                <w:ilvl w:val="0"/>
                <w:numId w:val="22"/>
              </w:numPr>
              <w:suppressAutoHyphens/>
              <w:ind w:left="216" w:firstLine="0"/>
              <w:rPr>
                <w:rFonts w:ascii="Times New Roman" w:hAnsi="Times New Roman"/>
                <w:sz w:val="24"/>
                <w:szCs w:val="24"/>
              </w:rPr>
            </w:pPr>
            <w:r w:rsidRPr="00941714">
              <w:rPr>
                <w:rFonts w:ascii="Times New Roman" w:hAnsi="Times New Roman"/>
                <w:sz w:val="24"/>
                <w:szCs w:val="24"/>
              </w:rPr>
              <w:t xml:space="preserve">Кружки  </w:t>
            </w:r>
          </w:p>
          <w:p w:rsidR="00890BDF" w:rsidRPr="00633F29" w:rsidRDefault="00890BDF" w:rsidP="00B43DC3">
            <w:pPr>
              <w:pStyle w:val="af2"/>
              <w:numPr>
                <w:ilvl w:val="0"/>
                <w:numId w:val="22"/>
              </w:numPr>
              <w:suppressAutoHyphens/>
              <w:ind w:left="216" w:firstLine="0"/>
              <w:rPr>
                <w:rFonts w:ascii="Times New Roman" w:hAnsi="Times New Roman"/>
                <w:sz w:val="24"/>
                <w:szCs w:val="24"/>
              </w:rPr>
            </w:pPr>
            <w:r w:rsidRPr="00941714">
              <w:rPr>
                <w:rFonts w:ascii="Times New Roman" w:hAnsi="Times New Roman"/>
                <w:sz w:val="24"/>
                <w:szCs w:val="24"/>
              </w:rPr>
              <w:t>Творческие конкурсы, фестивали.</w:t>
            </w:r>
            <w:r w:rsidRPr="00633F29">
              <w:rPr>
                <w:rFonts w:ascii="Times New Roman" w:hAnsi="Times New Roman"/>
                <w:sz w:val="24"/>
                <w:szCs w:val="24"/>
              </w:rPr>
              <w:t xml:space="preserve"> </w:t>
            </w:r>
          </w:p>
        </w:tc>
      </w:tr>
      <w:tr w:rsidR="00890BDF" w:rsidRPr="00941714" w:rsidTr="00890BDF">
        <w:tc>
          <w:tcPr>
            <w:tcW w:w="903"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pStyle w:val="af2"/>
              <w:snapToGrid w:val="0"/>
              <w:rPr>
                <w:rFonts w:ascii="Times New Roman" w:hAnsi="Times New Roman"/>
                <w:sz w:val="24"/>
                <w:szCs w:val="24"/>
              </w:rPr>
            </w:pPr>
          </w:p>
        </w:tc>
        <w:tc>
          <w:tcPr>
            <w:tcW w:w="10044" w:type="dxa"/>
            <w:tcBorders>
              <w:top w:val="single" w:sz="4" w:space="0" w:color="000000"/>
              <w:left w:val="single" w:sz="4" w:space="0" w:color="000000"/>
              <w:bottom w:val="single" w:sz="4" w:space="0" w:color="000000"/>
              <w:right w:val="single" w:sz="4" w:space="0" w:color="000000"/>
            </w:tcBorders>
            <w:shd w:val="clear" w:color="auto" w:fill="auto"/>
          </w:tcPr>
          <w:p w:rsidR="00890BDF" w:rsidRPr="003B10B8" w:rsidRDefault="00890BDF" w:rsidP="00890BDF">
            <w:pPr>
              <w:pStyle w:val="af2"/>
              <w:snapToGrid w:val="0"/>
              <w:ind w:left="216"/>
              <w:jc w:val="center"/>
              <w:rPr>
                <w:rFonts w:ascii="Times New Roman" w:hAnsi="Times New Roman"/>
                <w:b/>
                <w:sz w:val="24"/>
                <w:szCs w:val="24"/>
              </w:rPr>
            </w:pPr>
            <w:r w:rsidRPr="00941714">
              <w:rPr>
                <w:rFonts w:ascii="Times New Roman" w:hAnsi="Times New Roman"/>
                <w:b/>
                <w:sz w:val="24"/>
                <w:szCs w:val="24"/>
              </w:rPr>
              <w:t>4. Активность. Инициативность – социальный талант</w:t>
            </w:r>
          </w:p>
        </w:tc>
      </w:tr>
      <w:tr w:rsidR="00890BDF" w:rsidRPr="00941714" w:rsidTr="00890BDF">
        <w:tc>
          <w:tcPr>
            <w:tcW w:w="903" w:type="dxa"/>
            <w:tcBorders>
              <w:top w:val="single" w:sz="4" w:space="0" w:color="000000"/>
              <w:left w:val="single" w:sz="4" w:space="0" w:color="000000"/>
              <w:bottom w:val="single" w:sz="4" w:space="0" w:color="000000"/>
            </w:tcBorders>
            <w:shd w:val="clear" w:color="auto" w:fill="auto"/>
          </w:tcPr>
          <w:p w:rsidR="00890BDF" w:rsidRPr="00941714" w:rsidRDefault="00890BDF" w:rsidP="00890BDF">
            <w:pPr>
              <w:pStyle w:val="af2"/>
              <w:snapToGrid w:val="0"/>
              <w:rPr>
                <w:rFonts w:ascii="Times New Roman" w:hAnsi="Times New Roman"/>
                <w:sz w:val="24"/>
                <w:szCs w:val="24"/>
              </w:rPr>
            </w:pPr>
            <w:r w:rsidRPr="00941714">
              <w:rPr>
                <w:rFonts w:ascii="Times New Roman" w:hAnsi="Times New Roman"/>
                <w:sz w:val="24"/>
                <w:szCs w:val="24"/>
              </w:rPr>
              <w:t>4.1</w:t>
            </w:r>
          </w:p>
        </w:tc>
        <w:tc>
          <w:tcPr>
            <w:tcW w:w="10044" w:type="dxa"/>
            <w:tcBorders>
              <w:top w:val="single" w:sz="4" w:space="0" w:color="000000"/>
              <w:left w:val="single" w:sz="4" w:space="0" w:color="000000"/>
              <w:bottom w:val="single" w:sz="4" w:space="0" w:color="000000"/>
              <w:right w:val="single" w:sz="4" w:space="0" w:color="000000"/>
            </w:tcBorders>
            <w:shd w:val="clear" w:color="auto" w:fill="auto"/>
          </w:tcPr>
          <w:p w:rsidR="00890BDF" w:rsidRPr="00941714" w:rsidRDefault="00890BDF" w:rsidP="00B43DC3">
            <w:pPr>
              <w:pStyle w:val="af2"/>
              <w:numPr>
                <w:ilvl w:val="0"/>
                <w:numId w:val="24"/>
              </w:numPr>
              <w:suppressAutoHyphens/>
              <w:snapToGrid w:val="0"/>
              <w:ind w:left="216" w:firstLine="0"/>
              <w:rPr>
                <w:rFonts w:ascii="Times New Roman" w:hAnsi="Times New Roman"/>
                <w:sz w:val="24"/>
                <w:szCs w:val="24"/>
              </w:rPr>
            </w:pPr>
            <w:r w:rsidRPr="00941714">
              <w:rPr>
                <w:rFonts w:ascii="Times New Roman" w:hAnsi="Times New Roman"/>
                <w:sz w:val="24"/>
                <w:szCs w:val="24"/>
              </w:rPr>
              <w:t>Совет школьников</w:t>
            </w:r>
          </w:p>
          <w:p w:rsidR="00890BDF" w:rsidRPr="00941714" w:rsidRDefault="00890BDF" w:rsidP="00B43DC3">
            <w:pPr>
              <w:pStyle w:val="af2"/>
              <w:numPr>
                <w:ilvl w:val="0"/>
                <w:numId w:val="24"/>
              </w:numPr>
              <w:suppressAutoHyphens/>
              <w:ind w:left="216" w:firstLine="0"/>
              <w:rPr>
                <w:rFonts w:ascii="Times New Roman" w:hAnsi="Times New Roman"/>
                <w:sz w:val="24"/>
                <w:szCs w:val="24"/>
              </w:rPr>
            </w:pPr>
            <w:r w:rsidRPr="00941714">
              <w:rPr>
                <w:rFonts w:ascii="Times New Roman" w:hAnsi="Times New Roman"/>
                <w:sz w:val="24"/>
                <w:szCs w:val="24"/>
              </w:rPr>
              <w:t xml:space="preserve">Школа </w:t>
            </w:r>
            <w:r>
              <w:rPr>
                <w:rFonts w:ascii="Times New Roman" w:hAnsi="Times New Roman"/>
                <w:sz w:val="24"/>
                <w:szCs w:val="24"/>
              </w:rPr>
              <w:t xml:space="preserve"> </w:t>
            </w:r>
            <w:r w:rsidRPr="00941714">
              <w:rPr>
                <w:rFonts w:ascii="Times New Roman" w:hAnsi="Times New Roman"/>
                <w:sz w:val="24"/>
                <w:szCs w:val="24"/>
              </w:rPr>
              <w:t>«Я- лидер» - встречи и круглые столы с интересными людьми (тренинги, практикумы)</w:t>
            </w:r>
          </w:p>
          <w:p w:rsidR="00890BDF" w:rsidRPr="00941714" w:rsidRDefault="00890BDF" w:rsidP="00B43DC3">
            <w:pPr>
              <w:pStyle w:val="af2"/>
              <w:numPr>
                <w:ilvl w:val="0"/>
                <w:numId w:val="24"/>
              </w:numPr>
              <w:suppressAutoHyphens/>
              <w:ind w:left="216" w:firstLine="0"/>
              <w:rPr>
                <w:rFonts w:ascii="Times New Roman" w:hAnsi="Times New Roman"/>
                <w:sz w:val="24"/>
                <w:szCs w:val="24"/>
              </w:rPr>
            </w:pPr>
            <w:r w:rsidRPr="00941714">
              <w:rPr>
                <w:rFonts w:ascii="Times New Roman" w:hAnsi="Times New Roman"/>
                <w:sz w:val="24"/>
                <w:szCs w:val="24"/>
              </w:rPr>
              <w:t>Совет НОУ  – подготовка и проведение школьной ученической конференции</w:t>
            </w:r>
          </w:p>
          <w:p w:rsidR="00890BDF" w:rsidRPr="00941714" w:rsidRDefault="00890BDF" w:rsidP="00B43DC3">
            <w:pPr>
              <w:pStyle w:val="af2"/>
              <w:numPr>
                <w:ilvl w:val="0"/>
                <w:numId w:val="24"/>
              </w:numPr>
              <w:suppressAutoHyphens/>
              <w:ind w:left="216" w:firstLine="0"/>
              <w:rPr>
                <w:rFonts w:ascii="Times New Roman" w:hAnsi="Times New Roman"/>
                <w:sz w:val="24"/>
                <w:szCs w:val="24"/>
              </w:rPr>
            </w:pPr>
            <w:r w:rsidRPr="00941714">
              <w:rPr>
                <w:rFonts w:ascii="Times New Roman" w:hAnsi="Times New Roman"/>
                <w:sz w:val="24"/>
                <w:szCs w:val="24"/>
              </w:rPr>
              <w:t xml:space="preserve">Психологическое сопровождение: </w:t>
            </w:r>
          </w:p>
          <w:p w:rsidR="00890BDF" w:rsidRPr="00941714" w:rsidRDefault="00890BDF" w:rsidP="00890BDF">
            <w:pPr>
              <w:pStyle w:val="af2"/>
              <w:ind w:left="216"/>
              <w:rPr>
                <w:rFonts w:ascii="Times New Roman" w:hAnsi="Times New Roman"/>
                <w:sz w:val="24"/>
                <w:szCs w:val="24"/>
              </w:rPr>
            </w:pPr>
            <w:r w:rsidRPr="00941714">
              <w:rPr>
                <w:rFonts w:ascii="Times New Roman" w:hAnsi="Times New Roman"/>
                <w:sz w:val="24"/>
                <w:szCs w:val="24"/>
              </w:rPr>
              <w:t>- мониторинг личного роста,</w:t>
            </w:r>
          </w:p>
          <w:p w:rsidR="00890BDF" w:rsidRPr="00941714" w:rsidRDefault="00890BDF" w:rsidP="00890BDF">
            <w:pPr>
              <w:pStyle w:val="af2"/>
              <w:ind w:left="216"/>
              <w:rPr>
                <w:rFonts w:ascii="Times New Roman" w:hAnsi="Times New Roman"/>
                <w:sz w:val="24"/>
                <w:szCs w:val="24"/>
              </w:rPr>
            </w:pPr>
            <w:r w:rsidRPr="00941714">
              <w:rPr>
                <w:rFonts w:ascii="Times New Roman" w:hAnsi="Times New Roman"/>
                <w:sz w:val="24"/>
                <w:szCs w:val="24"/>
              </w:rPr>
              <w:t>- тренинги.</w:t>
            </w:r>
            <w:r>
              <w:rPr>
                <w:rFonts w:ascii="Times New Roman" w:hAnsi="Times New Roman"/>
                <w:sz w:val="24"/>
                <w:szCs w:val="24"/>
              </w:rPr>
              <w:t xml:space="preserve"> </w:t>
            </w:r>
          </w:p>
        </w:tc>
      </w:tr>
    </w:tbl>
    <w:p w:rsidR="00890BDF" w:rsidRPr="00D16204" w:rsidRDefault="00890BDF" w:rsidP="00890BDF">
      <w:pPr>
        <w:jc w:val="both"/>
        <w:rPr>
          <w:spacing w:val="-3"/>
        </w:rPr>
      </w:pPr>
      <w:r>
        <w:t xml:space="preserve">            </w:t>
      </w:r>
      <w:r w:rsidRPr="008A4F81">
        <w:t xml:space="preserve">В течение всего учебного года коллектив школы работал над развитием творческих способностей учащихся, артистических данных, над формированием коммуникативных навыков. На </w:t>
      </w:r>
      <w:r w:rsidRPr="008A4F81">
        <w:lastRenderedPageBreak/>
        <w:t>уровне школы проведено много интересных и полезных мероприятий.  Повысилось качество и количество участия школьников в мероприятиях различного уровня.</w:t>
      </w:r>
      <w:r w:rsidRPr="008A4F81">
        <w:rPr>
          <w:b/>
        </w:rPr>
        <w:t xml:space="preserve">    </w:t>
      </w:r>
    </w:p>
    <w:p w:rsidR="00890BDF" w:rsidRPr="00633F29" w:rsidRDefault="00890BDF" w:rsidP="00890BDF">
      <w:pPr>
        <w:jc w:val="both"/>
      </w:pPr>
      <w:r>
        <w:t xml:space="preserve">      </w:t>
      </w:r>
      <w:r w:rsidRPr="008A4F81">
        <w:rPr>
          <w:b/>
        </w:rPr>
        <w:t xml:space="preserve">    </w:t>
      </w:r>
    </w:p>
    <w:p w:rsidR="00890BDF" w:rsidRPr="008A4F81" w:rsidRDefault="00890BDF" w:rsidP="00890BDF">
      <w:pPr>
        <w:tabs>
          <w:tab w:val="left" w:pos="300"/>
        </w:tabs>
        <w:jc w:val="both"/>
      </w:pPr>
      <w:r w:rsidRPr="008A4F81">
        <w:t xml:space="preserve">      </w:t>
      </w:r>
      <w:r>
        <w:t xml:space="preserve"> </w:t>
      </w:r>
      <w:r w:rsidRPr="008A4F81">
        <w:t xml:space="preserve">В этом учебном году отмечается активное участие членов ШНОУ в мероприятиях, олимпиадах  различного уровня: школьного, районного, краевого, федерального.   Участие  обучающихся  в мероприятиях различного уровня  отличается своей массовостью.   В 2013-2014 учебном году в школе прошла учебно-исследовательская конференция НОУ «Факел», где дети защищали свои работы: «Старинные русские меры длины» (2 класс), «Почему птицы ударяются в окна» (3 класс), «Фразеологизмы» (4 класс), «Русская печь» (6 класс),  «Что в имени твоём» (8 класс), «Работа с детьми с ОВЗ» (10 класс). </w:t>
      </w:r>
    </w:p>
    <w:p w:rsidR="00890BDF" w:rsidRPr="008A4F81" w:rsidRDefault="00890BDF" w:rsidP="00890BDF">
      <w:pPr>
        <w:tabs>
          <w:tab w:val="left" w:pos="300"/>
        </w:tabs>
        <w:jc w:val="both"/>
        <w:rPr>
          <w:b/>
        </w:rPr>
      </w:pPr>
      <w:r w:rsidRPr="008A4F81">
        <w:t xml:space="preserve"> На районной научно-практической конференции </w:t>
      </w:r>
      <w:r>
        <w:t xml:space="preserve"> </w:t>
      </w:r>
      <w:r w:rsidRPr="008A4F81">
        <w:t xml:space="preserve"> ученица 2 класса,  заняла 2 место за свою исследовательскую работу, </w:t>
      </w:r>
      <w:r>
        <w:t xml:space="preserve"> </w:t>
      </w:r>
      <w:r w:rsidRPr="008A4F81">
        <w:t xml:space="preserve"> ученица 6  класса, заняла 3 место.  </w:t>
      </w:r>
      <w:r>
        <w:t xml:space="preserve"> </w:t>
      </w:r>
    </w:p>
    <w:p w:rsidR="00890BDF" w:rsidRPr="00633F29" w:rsidRDefault="00890BDF" w:rsidP="00890BDF">
      <w:pPr>
        <w:rPr>
          <w:color w:val="000000"/>
          <w:spacing w:val="-3"/>
        </w:rPr>
      </w:pPr>
      <w:r w:rsidRPr="008A4F81">
        <w:t xml:space="preserve">14) </w:t>
      </w:r>
      <w:r w:rsidRPr="008A4F81">
        <w:rPr>
          <w:b/>
          <w:bCs/>
          <w:spacing w:val="1"/>
        </w:rPr>
        <w:t>Организация занятости учащихся школы в каникулярный период.</w:t>
      </w:r>
    </w:p>
    <w:p w:rsidR="00890BDF" w:rsidRPr="008A4F81" w:rsidRDefault="00890BDF" w:rsidP="00890BDF">
      <w:r w:rsidRPr="008A4F81">
        <w:t xml:space="preserve">       Школа постоянно держит в поле зрения  организацию занятости учащихся школы в каникулярный период.  Цели занятости детей в каникулярное время:  </w:t>
      </w:r>
    </w:p>
    <w:p w:rsidR="00890BDF" w:rsidRPr="008A4F81" w:rsidRDefault="00890BDF" w:rsidP="00B43DC3">
      <w:pPr>
        <w:numPr>
          <w:ilvl w:val="1"/>
          <w:numId w:val="21"/>
        </w:numPr>
      </w:pPr>
      <w:r w:rsidRPr="008A4F81">
        <w:t>Организация познавательной, воспитывающей, оздоровительной деятельности учащихся в дни школьных каникул;</w:t>
      </w:r>
    </w:p>
    <w:p w:rsidR="00890BDF" w:rsidRPr="008A4F81" w:rsidRDefault="00890BDF" w:rsidP="00B43DC3">
      <w:pPr>
        <w:numPr>
          <w:ilvl w:val="1"/>
          <w:numId w:val="21"/>
        </w:numPr>
      </w:pPr>
      <w:r w:rsidRPr="008A4F81">
        <w:t>Досуговая занятость школьников и предупреждение детского травматизма во внеурочное время;</w:t>
      </w:r>
    </w:p>
    <w:p w:rsidR="00890BDF" w:rsidRPr="003B10B8" w:rsidRDefault="00890BDF" w:rsidP="00B43DC3">
      <w:pPr>
        <w:numPr>
          <w:ilvl w:val="1"/>
          <w:numId w:val="21"/>
        </w:numPr>
      </w:pPr>
      <w:r w:rsidRPr="008A4F81">
        <w:t>Формирование нравственных отношений.</w:t>
      </w:r>
    </w:p>
    <w:p w:rsidR="00890BDF" w:rsidRDefault="00890BDF" w:rsidP="00890BDF">
      <w:pPr>
        <w:sectPr w:rsidR="00890BDF" w:rsidSect="00890BDF">
          <w:footerReference w:type="default" r:id="rId12"/>
          <w:pgSz w:w="11906" w:h="16838"/>
          <w:pgMar w:top="567" w:right="567" w:bottom="567" w:left="567" w:header="709" w:footer="709" w:gutter="0"/>
          <w:cols w:space="708"/>
          <w:docGrid w:linePitch="360"/>
        </w:sectPr>
      </w:pPr>
      <w:r>
        <w:t xml:space="preserve">       </w:t>
      </w:r>
      <w:r w:rsidRPr="008A4F81">
        <w:t>Для учащихся в каникулярное время  работали школьные кружки</w:t>
      </w:r>
      <w:r>
        <w:t>, объединения от ДЮЦ, МУК, ДМШ</w:t>
      </w:r>
      <w:r w:rsidRPr="00B2377B">
        <w:t xml:space="preserve"> </w:t>
      </w:r>
      <w:r w:rsidRPr="008A4F81">
        <w:t>и  с</w:t>
      </w:r>
      <w:r>
        <w:t>портивные секции от школы и ДЮ</w:t>
      </w:r>
    </w:p>
    <w:p w:rsidR="00890BDF" w:rsidRPr="008A4F81" w:rsidRDefault="00890BDF" w:rsidP="00890BDF">
      <w:r>
        <w:lastRenderedPageBreak/>
        <w:t xml:space="preserve">          </w:t>
      </w:r>
      <w:r w:rsidRPr="008A4F81">
        <w:t>На</w:t>
      </w:r>
      <w:r>
        <w:t xml:space="preserve"> </w:t>
      </w:r>
      <w:r w:rsidRPr="008A4F81">
        <w:t xml:space="preserve"> каникулах были организова</w:t>
      </w:r>
      <w:r>
        <w:t xml:space="preserve">ны интеллектуальные мероприятия.   </w:t>
      </w:r>
      <w:r w:rsidRPr="008A4F81">
        <w:t xml:space="preserve">Проводились экскурсии в </w:t>
      </w:r>
      <w:r>
        <w:t xml:space="preserve"> </w:t>
      </w:r>
      <w:r w:rsidRPr="008A4F81">
        <w:t>лес, в сельскую библиотеку</w:t>
      </w:r>
      <w:r>
        <w:t xml:space="preserve">. </w:t>
      </w:r>
      <w:r w:rsidRPr="008A4F81">
        <w:t xml:space="preserve"> Особой популярностью среди учащихся младших классов пользуются игры на свежем воздухе. </w:t>
      </w:r>
      <w:r>
        <w:t xml:space="preserve"> </w:t>
      </w:r>
      <w:r w:rsidRPr="008A4F81">
        <w:t>Зимние  каникулы</w:t>
      </w:r>
      <w:r>
        <w:t xml:space="preserve">, </w:t>
      </w:r>
      <w:r w:rsidRPr="008A4F81">
        <w:t xml:space="preserve"> по мнению ребятишек, это — самая веселая и интересная пора! </w:t>
      </w:r>
      <w:r>
        <w:t xml:space="preserve">Организовано </w:t>
      </w:r>
      <w:r w:rsidRPr="008A4F81">
        <w:t xml:space="preserve"> катание на лыжах, коньках</w:t>
      </w:r>
      <w:r>
        <w:t xml:space="preserve">. </w:t>
      </w:r>
      <w:r w:rsidRPr="008A4F81">
        <w:t xml:space="preserve">  2</w:t>
      </w:r>
      <w:r>
        <w:t xml:space="preserve">6 </w:t>
      </w:r>
      <w:r w:rsidRPr="008A4F81">
        <w:t xml:space="preserve">декабря   проведены </w:t>
      </w:r>
      <w:r>
        <w:t xml:space="preserve"> </w:t>
      </w:r>
      <w:r w:rsidRPr="008A4F81">
        <w:t xml:space="preserve">  новогодние  праздники. Три праздника, и все подготовлены прекрасно. Каждый новогодний  праздник заканчивался   зажигательной дискотекой.</w:t>
      </w:r>
      <w:r>
        <w:t xml:space="preserve"> 50 учащихся посетили районную ёлку.</w:t>
      </w:r>
    </w:p>
    <w:p w:rsidR="00890BDF" w:rsidRPr="000101DB" w:rsidRDefault="00890BDF" w:rsidP="00890BDF">
      <w:pPr>
        <w:jc w:val="both"/>
      </w:pPr>
      <w:r w:rsidRPr="000101DB">
        <w:t xml:space="preserve">  Ученики </w:t>
      </w:r>
      <w:r>
        <w:t xml:space="preserve"> </w:t>
      </w:r>
      <w:r w:rsidRPr="000101DB">
        <w:t xml:space="preserve"> с родителями ездили на городские ёлки, в цирк, к родственникам  в различные города края.</w:t>
      </w:r>
      <w:r>
        <w:t xml:space="preserve"> </w:t>
      </w:r>
      <w:r w:rsidRPr="000101DB">
        <w:t xml:space="preserve"> А </w:t>
      </w:r>
      <w:r>
        <w:t xml:space="preserve">ученице 6 класса </w:t>
      </w:r>
      <w:r w:rsidRPr="000101DB">
        <w:t xml:space="preserve"> посчастливилось побывать на кремлёвской ёлке в г. Москве.</w:t>
      </w:r>
    </w:p>
    <w:p w:rsidR="00890BDF" w:rsidRPr="008A4F81" w:rsidRDefault="00890BDF" w:rsidP="00890BDF">
      <w:pPr>
        <w:jc w:val="both"/>
      </w:pPr>
      <w:r w:rsidRPr="000101DB">
        <w:t xml:space="preserve">            </w:t>
      </w:r>
      <w:r>
        <w:t xml:space="preserve"> </w:t>
      </w:r>
      <w:r w:rsidRPr="000101DB">
        <w:t xml:space="preserve">  </w:t>
      </w:r>
      <w:r w:rsidRPr="008A4F81">
        <w:t xml:space="preserve">На </w:t>
      </w:r>
      <w:r>
        <w:t xml:space="preserve">осенних каникулах на </w:t>
      </w:r>
      <w:r w:rsidRPr="008A4F81">
        <w:t xml:space="preserve">базе сельской библиотеки </w:t>
      </w:r>
      <w:r>
        <w:t xml:space="preserve">и школы </w:t>
      </w:r>
      <w:r w:rsidRPr="008A4F81">
        <w:t xml:space="preserve">проходила </w:t>
      </w:r>
      <w:r w:rsidRPr="008A4F81">
        <w:rPr>
          <w:u w:val="single"/>
        </w:rPr>
        <w:t xml:space="preserve">Неделя детской книги. </w:t>
      </w:r>
      <w:r>
        <w:t xml:space="preserve"> Библиотекари  организовали </w:t>
      </w:r>
      <w:r w:rsidRPr="008A4F81">
        <w:t xml:space="preserve"> с детьми </w:t>
      </w:r>
      <w:r>
        <w:t xml:space="preserve"> </w:t>
      </w:r>
      <w:r w:rsidRPr="008A4F81">
        <w:t xml:space="preserve"> </w:t>
      </w:r>
      <w:r>
        <w:t xml:space="preserve">театрализованное представление «Книжные Феи в гостях у ребят»,  </w:t>
      </w:r>
      <w:r w:rsidRPr="008A4F81">
        <w:t>совершили</w:t>
      </w:r>
      <w:r w:rsidRPr="0078399F">
        <w:t xml:space="preserve"> </w:t>
      </w:r>
      <w:r>
        <w:t>в литературный кинозал «Путешествие в мир приключений»</w:t>
      </w:r>
      <w:r w:rsidRPr="008A4F81">
        <w:t xml:space="preserve">, </w:t>
      </w:r>
      <w:r>
        <w:t xml:space="preserve"> </w:t>
      </w:r>
      <w:r w:rsidRPr="008A4F81">
        <w:t xml:space="preserve"> очень понравилась детям </w:t>
      </w:r>
      <w:r>
        <w:t>литературная игра-викторина «Остров книголюбов»</w:t>
      </w:r>
      <w:r w:rsidRPr="008A4F81">
        <w:t xml:space="preserve"> </w:t>
      </w:r>
      <w:r>
        <w:t xml:space="preserve"> и праздник «Всадник, скачущий впреди»    (по А.Гайдару).</w:t>
      </w:r>
      <w:r w:rsidRPr="008A4F81">
        <w:t xml:space="preserve">  Очень </w:t>
      </w:r>
      <w:r>
        <w:t xml:space="preserve"> </w:t>
      </w:r>
      <w:r w:rsidRPr="008A4F81">
        <w:t xml:space="preserve">познавательным оказался </w:t>
      </w:r>
      <w:r>
        <w:t xml:space="preserve">литературный праздник «Мир поэзии».  </w:t>
      </w:r>
      <w:r w:rsidRPr="008A4F81">
        <w:t>Не оставили без внимания и проблемные темы. Так были проведены уроки здоровья «</w:t>
      </w:r>
      <w:r>
        <w:t>Нет  курению</w:t>
      </w:r>
      <w:r w:rsidRPr="008A4F81">
        <w:t>!», «ВИЧ-это</w:t>
      </w:r>
      <w:r>
        <w:t xml:space="preserve"> касается каждого» с учащимися 8</w:t>
      </w:r>
      <w:r w:rsidRPr="008A4F81">
        <w:t xml:space="preserve">-11 классов.  Учащимся   приводилась статистика курящего населения и последствия, которые могут произойти при курении. </w:t>
      </w:r>
      <w:r>
        <w:t xml:space="preserve"> </w:t>
      </w:r>
      <w:r w:rsidRPr="008A4F81">
        <w:t> </w:t>
      </w:r>
    </w:p>
    <w:p w:rsidR="00890BDF" w:rsidRPr="008A4F81" w:rsidRDefault="00890BDF" w:rsidP="00890BDF">
      <w:pPr>
        <w:jc w:val="both"/>
      </w:pPr>
      <w:r>
        <w:t xml:space="preserve">    </w:t>
      </w:r>
      <w:r w:rsidRPr="008A4F81">
        <w:t xml:space="preserve">На весенних каникулах также были организованы подвижные игры на свежем воздухе «Весенние </w:t>
      </w:r>
      <w:r>
        <w:t xml:space="preserve"> старты</w:t>
      </w:r>
      <w:r w:rsidRPr="008A4F81">
        <w:t xml:space="preserve">», </w:t>
      </w:r>
      <w:r>
        <w:t xml:space="preserve"> экскурсии. </w:t>
      </w:r>
      <w:r w:rsidRPr="008A4F81">
        <w:t> </w:t>
      </w:r>
    </w:p>
    <w:p w:rsidR="00890BDF" w:rsidRPr="008A4F81" w:rsidRDefault="00890BDF" w:rsidP="00890BDF">
      <w:pPr>
        <w:jc w:val="both"/>
      </w:pPr>
      <w:r>
        <w:t xml:space="preserve"> </w:t>
      </w:r>
      <w:r w:rsidRPr="008A4F81">
        <w:t xml:space="preserve">  Организована  индивидуальная работа с детьми  по подготовке к ККР, ГИА, ЕГЭ,     с одарёнными детьми по подготовке  детей к участию в разных конкурсах. В течение весенних каникул «бригантинцы» и участники волонтерского движения школы   принимали участие в помощи труженикам тыла ВОВ (очистка снега, помощь по хозяйству), приводили в порядок памятник.</w:t>
      </w:r>
    </w:p>
    <w:p w:rsidR="00890BDF" w:rsidRDefault="00890BDF" w:rsidP="00890BDF">
      <w:pPr>
        <w:jc w:val="both"/>
      </w:pPr>
      <w:r w:rsidRPr="003F3C51">
        <w:t xml:space="preserve"> </w:t>
      </w:r>
      <w:r>
        <w:t xml:space="preserve"> </w:t>
      </w:r>
      <w:r w:rsidRPr="003F3C51">
        <w:t xml:space="preserve"> В летнее время работа</w:t>
      </w:r>
      <w:r>
        <w:t xml:space="preserve">ла </w:t>
      </w:r>
      <w:r w:rsidRPr="003F3C51">
        <w:t xml:space="preserve"> летняя оздоровительная площадка, </w:t>
      </w:r>
      <w:r>
        <w:t xml:space="preserve">занято </w:t>
      </w:r>
      <w:r w:rsidRPr="003F3C51">
        <w:t xml:space="preserve"> 60 человек.   Трудовая  бригада в количестве</w:t>
      </w:r>
      <w:r>
        <w:t xml:space="preserve"> </w:t>
      </w:r>
      <w:r w:rsidRPr="003F3C51">
        <w:t>17  человек реализ</w:t>
      </w:r>
      <w:r>
        <w:t>овывала</w:t>
      </w:r>
      <w:r w:rsidRPr="003F3C51">
        <w:t xml:space="preserve"> проект «Добротворцы, всё в наших руках». </w:t>
      </w:r>
      <w:r>
        <w:t xml:space="preserve"> </w:t>
      </w:r>
      <w:r w:rsidRPr="003F3C51">
        <w:t>Участники летней   практики труд</w:t>
      </w:r>
      <w:r>
        <w:t xml:space="preserve">ились </w:t>
      </w:r>
      <w:r w:rsidRPr="003F3C51">
        <w:t xml:space="preserve"> на пришкольном участке. Часть детей </w:t>
      </w:r>
      <w:r>
        <w:t xml:space="preserve">отдыхали </w:t>
      </w:r>
      <w:r w:rsidRPr="003F3C51">
        <w:t xml:space="preserve"> в санатори</w:t>
      </w:r>
      <w:r>
        <w:t xml:space="preserve">ях, загородных лагерях, </w:t>
      </w:r>
      <w:r w:rsidRPr="003F3C51">
        <w:t xml:space="preserve"> </w:t>
      </w:r>
      <w:r>
        <w:t xml:space="preserve"> 26 человек участвовали </w:t>
      </w:r>
      <w:r w:rsidRPr="003F3C51">
        <w:t xml:space="preserve"> летни</w:t>
      </w:r>
      <w:r>
        <w:t>х</w:t>
      </w:r>
      <w:r w:rsidRPr="003F3C51">
        <w:t xml:space="preserve"> модул</w:t>
      </w:r>
      <w:r>
        <w:t xml:space="preserve">ях: </w:t>
      </w:r>
      <w:r w:rsidRPr="003F3C51">
        <w:t xml:space="preserve">«Краеведение», </w:t>
      </w:r>
      <w:r>
        <w:t xml:space="preserve">  </w:t>
      </w:r>
      <w:r w:rsidRPr="003F3C51">
        <w:t xml:space="preserve"> «Мастерград», </w:t>
      </w:r>
      <w:r>
        <w:t xml:space="preserve"> </w:t>
      </w:r>
      <w:r w:rsidRPr="003F3C51">
        <w:t xml:space="preserve"> желанием </w:t>
      </w:r>
      <w:r>
        <w:t xml:space="preserve">  «Юный турист», </w:t>
      </w:r>
      <w:r w:rsidRPr="003F3C51">
        <w:t xml:space="preserve">«Русские традиции».  </w:t>
      </w:r>
    </w:p>
    <w:p w:rsidR="00890BDF" w:rsidRPr="008A4F81" w:rsidRDefault="00890BDF" w:rsidP="00890BDF">
      <w:pPr>
        <w:jc w:val="both"/>
      </w:pPr>
      <w:r>
        <w:rPr>
          <w:b/>
          <w:bCs/>
        </w:rPr>
        <w:t xml:space="preserve">15) </w:t>
      </w:r>
      <w:r w:rsidRPr="008A4F81">
        <w:rPr>
          <w:b/>
          <w:bCs/>
        </w:rPr>
        <w:t>Краеведческая работа:</w:t>
      </w:r>
      <w:r w:rsidRPr="008A4F81">
        <w:t xml:space="preserve">         Историческое краеведение прочно вошло в общеобразовательную школу и является важным средством повышения качества знаний, способствует формированию у учащихся научного мировоззрения, воспитанию патриотизма. Важнейшими особенностями школьного краеведения на современном этапе является его общественно полезная направленность, а также поисково-исследовательский характер. Историческое краеведение в школе проводится в трех формах: на уроках,     факультативных занятиях, во внеклассной и внешкольной работе.  Школьное краеведение преследует учебно-воспитательные цели и осуществляется учащимися под руководством учителей. </w:t>
      </w:r>
      <w:r>
        <w:t xml:space="preserve">                                   </w:t>
      </w:r>
      <w:r w:rsidRPr="008A4F81">
        <w:t>Одна из главных особенностей краеведческой работы состоит в том, что она включает в себя элементы исследования. Поэтому ее обязательной частью является непосредственное участие школьников и учителей в исследовательской работе. В ходе этой работы учащиеся знакомятся с методами исследования, применяемыми исторической наукой, учатся самостоятельно добывать знания. В школе проделана следующая работа по краеведению:</w:t>
      </w:r>
    </w:p>
    <w:p w:rsidR="00890BDF" w:rsidRPr="003B10B8" w:rsidRDefault="00890BDF" w:rsidP="00890BDF">
      <w:pPr>
        <w:pStyle w:val="af2"/>
        <w:rPr>
          <w:rFonts w:ascii="Times New Roman" w:hAnsi="Times New Roman"/>
          <w:sz w:val="24"/>
          <w:szCs w:val="24"/>
        </w:rPr>
      </w:pPr>
      <w:r w:rsidRPr="003B10B8">
        <w:rPr>
          <w:rFonts w:ascii="Times New Roman" w:hAnsi="Times New Roman"/>
          <w:sz w:val="24"/>
          <w:szCs w:val="24"/>
        </w:rPr>
        <w:t>1.   Идёт накопление краеведческого материала в школьном музее сельского быта   о совхозе, жителях совхоза.</w:t>
      </w:r>
    </w:p>
    <w:p w:rsidR="00890BDF" w:rsidRPr="003B10B8" w:rsidRDefault="00890BDF" w:rsidP="00890BDF">
      <w:pPr>
        <w:pStyle w:val="af2"/>
        <w:rPr>
          <w:rFonts w:ascii="Times New Roman" w:hAnsi="Times New Roman"/>
          <w:sz w:val="24"/>
          <w:szCs w:val="24"/>
        </w:rPr>
      </w:pPr>
      <w:r w:rsidRPr="003B10B8">
        <w:rPr>
          <w:rFonts w:ascii="Times New Roman" w:hAnsi="Times New Roman"/>
          <w:sz w:val="24"/>
          <w:szCs w:val="24"/>
        </w:rPr>
        <w:t xml:space="preserve">2. Прошли классные часы, посвящённые истории Красноярского края. </w:t>
      </w:r>
    </w:p>
    <w:p w:rsidR="00890BDF" w:rsidRPr="003B10B8" w:rsidRDefault="00890BDF" w:rsidP="00890BDF">
      <w:pPr>
        <w:pStyle w:val="af2"/>
        <w:rPr>
          <w:rFonts w:ascii="Times New Roman" w:hAnsi="Times New Roman"/>
          <w:sz w:val="24"/>
          <w:szCs w:val="24"/>
        </w:rPr>
      </w:pPr>
      <w:r w:rsidRPr="003B10B8">
        <w:rPr>
          <w:rFonts w:ascii="Times New Roman" w:hAnsi="Times New Roman"/>
          <w:sz w:val="24"/>
          <w:szCs w:val="24"/>
        </w:rPr>
        <w:t>3. В школьном музее организована встреча с жителями села по передаче писем с фронта.</w:t>
      </w:r>
    </w:p>
    <w:p w:rsidR="00890BDF" w:rsidRPr="003B10B8" w:rsidRDefault="00890BDF" w:rsidP="00890BDF">
      <w:pPr>
        <w:pStyle w:val="af2"/>
        <w:rPr>
          <w:rFonts w:ascii="Times New Roman" w:hAnsi="Times New Roman"/>
          <w:sz w:val="24"/>
          <w:szCs w:val="24"/>
        </w:rPr>
      </w:pPr>
      <w:r w:rsidRPr="003B10B8">
        <w:rPr>
          <w:rFonts w:ascii="Times New Roman" w:hAnsi="Times New Roman"/>
          <w:sz w:val="24"/>
          <w:szCs w:val="24"/>
        </w:rPr>
        <w:t>4. Краеведческий материал используется  на уроках истории, излагается  как учителем, так и учащимися, которые делают сообщения.</w:t>
      </w:r>
    </w:p>
    <w:p w:rsidR="00890BDF" w:rsidRPr="003B10B8" w:rsidRDefault="00890BDF" w:rsidP="00890BDF">
      <w:pPr>
        <w:pStyle w:val="af2"/>
        <w:rPr>
          <w:rFonts w:ascii="Times New Roman" w:hAnsi="Times New Roman"/>
          <w:sz w:val="24"/>
          <w:szCs w:val="24"/>
          <w:u w:val="single"/>
        </w:rPr>
      </w:pPr>
      <w:r w:rsidRPr="003B10B8">
        <w:rPr>
          <w:rFonts w:ascii="Times New Roman" w:hAnsi="Times New Roman"/>
          <w:sz w:val="24"/>
          <w:szCs w:val="24"/>
        </w:rPr>
        <w:lastRenderedPageBreak/>
        <w:t>5.   Организованы экскурсии в музеи.</w:t>
      </w:r>
    </w:p>
    <w:p w:rsidR="00890BDF" w:rsidRPr="008A4F81" w:rsidRDefault="00890BDF" w:rsidP="00890BDF">
      <w:pPr>
        <w:spacing w:before="100" w:beforeAutospacing="1" w:after="100" w:afterAutospacing="1"/>
        <w:jc w:val="both"/>
        <w:rPr>
          <w:b/>
          <w:bCs/>
          <w:spacing w:val="1"/>
        </w:rPr>
      </w:pPr>
      <w:r w:rsidRPr="008A4F81">
        <w:t xml:space="preserve">16)   </w:t>
      </w:r>
      <w:r w:rsidRPr="008A4F81">
        <w:rPr>
          <w:b/>
          <w:bCs/>
          <w:spacing w:val="2"/>
        </w:rPr>
        <w:t>Работа  по профилактике безнадзорности и правонарушений несовершеннолетних и в их</w:t>
      </w:r>
      <w:r w:rsidRPr="008A4F81">
        <w:rPr>
          <w:b/>
          <w:bCs/>
          <w:spacing w:val="2"/>
        </w:rPr>
        <w:br/>
      </w:r>
      <w:r w:rsidRPr="008A4F81">
        <w:rPr>
          <w:b/>
          <w:bCs/>
          <w:spacing w:val="4"/>
        </w:rPr>
        <w:t>отношении  (предупреждение безнадзорности и правонарушений несовершеннолетних,</w:t>
      </w:r>
      <w:r w:rsidRPr="008A4F81">
        <w:rPr>
          <w:b/>
          <w:bCs/>
          <w:spacing w:val="4"/>
        </w:rPr>
        <w:br/>
      </w:r>
      <w:r w:rsidRPr="008A4F81">
        <w:rPr>
          <w:b/>
          <w:bCs/>
        </w:rPr>
        <w:t>мероприятия, направленные на организацию занятости несовершеннолетних, мероприятия</w:t>
      </w:r>
      <w:r w:rsidRPr="008A4F81">
        <w:rPr>
          <w:b/>
          <w:bCs/>
        </w:rPr>
        <w:br/>
      </w:r>
      <w:r w:rsidRPr="008A4F81">
        <w:rPr>
          <w:b/>
          <w:bCs/>
          <w:spacing w:val="5"/>
        </w:rPr>
        <w:t>по профилактике алкоголизма, наркомании, токсикомании среди несовершеннолетних,</w:t>
      </w:r>
      <w:r w:rsidRPr="008A4F81">
        <w:rPr>
          <w:b/>
          <w:bCs/>
          <w:spacing w:val="5"/>
        </w:rPr>
        <w:br/>
      </w:r>
      <w:r w:rsidRPr="008A4F81">
        <w:rPr>
          <w:b/>
          <w:bCs/>
          <w:spacing w:val="2"/>
        </w:rPr>
        <w:t>профилактика семейного «неблагополучия», информационно- методическое обеспечение</w:t>
      </w:r>
      <w:r w:rsidRPr="008A4F81">
        <w:rPr>
          <w:b/>
          <w:bCs/>
          <w:spacing w:val="2"/>
        </w:rPr>
        <w:br/>
      </w:r>
      <w:r w:rsidRPr="008A4F81">
        <w:rPr>
          <w:b/>
          <w:bCs/>
          <w:spacing w:val="1"/>
        </w:rPr>
        <w:t>профилактики безнадзорности и правонарушений несовершеннолетних).</w:t>
      </w:r>
    </w:p>
    <w:p w:rsidR="00890BDF" w:rsidRPr="00B2377B" w:rsidRDefault="00890BDF" w:rsidP="00890BDF">
      <w:pPr>
        <w:pStyle w:val="af2"/>
        <w:jc w:val="both"/>
        <w:rPr>
          <w:rFonts w:ascii="Times New Roman" w:hAnsi="Times New Roman"/>
          <w:sz w:val="24"/>
          <w:szCs w:val="24"/>
        </w:rPr>
      </w:pPr>
      <w:r>
        <w:rPr>
          <w:rFonts w:ascii="Times New Roman" w:hAnsi="Times New Roman"/>
          <w:sz w:val="24"/>
          <w:szCs w:val="24"/>
        </w:rPr>
        <w:t xml:space="preserve">               </w:t>
      </w:r>
      <w:r w:rsidRPr="00B2377B">
        <w:rPr>
          <w:rFonts w:ascii="Times New Roman" w:hAnsi="Times New Roman"/>
          <w:sz w:val="24"/>
          <w:szCs w:val="24"/>
        </w:rPr>
        <w:t xml:space="preserve">Закон Российской Федерации “Об образовании” закрепил приоритет личности в процессе воспитания и обучения человека в условиях образовательного учреждения. Такой подход требует большого внимания к личности обучаемого, его социальным проблемам, которые в условиях образовательного учреждения носят многоплановый характер. Среди них выделяют необходимость решения социальных и педагогических проблем человека, обусловленных индивидуальными возможностями его обучения и воспитания; взаимоотношениями с учителем, классом, отдельными группами и личностями класса и школы; обстановкой и взаимоотношениями в семье, среде непосредственного общения. В современных условиях решение социальных проблем детей рассматривается, прежде всего, в аспекте охраны и защиты их прав. Именно на это была направлена работа классных руководителей, общественного инспектора по охране прав детства, администрации школы.  </w:t>
      </w:r>
    </w:p>
    <w:p w:rsidR="00890BDF" w:rsidRPr="00B2377B" w:rsidRDefault="00890BDF" w:rsidP="00890BDF">
      <w:pPr>
        <w:pStyle w:val="af2"/>
        <w:jc w:val="both"/>
        <w:rPr>
          <w:rFonts w:ascii="Times New Roman" w:hAnsi="Times New Roman"/>
          <w:spacing w:val="-3"/>
          <w:sz w:val="24"/>
          <w:szCs w:val="24"/>
        </w:rPr>
      </w:pPr>
      <w:r w:rsidRPr="00B2377B">
        <w:rPr>
          <w:rFonts w:ascii="Times New Roman" w:hAnsi="Times New Roman"/>
          <w:sz w:val="24"/>
          <w:szCs w:val="24"/>
        </w:rPr>
        <w:t xml:space="preserve"> </w:t>
      </w:r>
      <w:r w:rsidRPr="00B2377B">
        <w:rPr>
          <w:rFonts w:ascii="Times New Roman" w:hAnsi="Times New Roman"/>
          <w:spacing w:val="-3"/>
          <w:sz w:val="24"/>
          <w:szCs w:val="24"/>
        </w:rPr>
        <w:t>В школе действует  программа «Проблемные  дети».</w:t>
      </w:r>
    </w:p>
    <w:p w:rsidR="00890BDF" w:rsidRPr="00B2377B" w:rsidRDefault="00890BDF" w:rsidP="00890BDF">
      <w:pPr>
        <w:pStyle w:val="af2"/>
        <w:jc w:val="both"/>
        <w:rPr>
          <w:rFonts w:ascii="Times New Roman" w:hAnsi="Times New Roman"/>
          <w:sz w:val="24"/>
          <w:szCs w:val="24"/>
        </w:rPr>
      </w:pPr>
      <w:r w:rsidRPr="00B2377B">
        <w:rPr>
          <w:rFonts w:ascii="Times New Roman" w:hAnsi="Times New Roman"/>
          <w:b/>
          <w:sz w:val="24"/>
          <w:szCs w:val="24"/>
        </w:rPr>
        <w:t>Цель  программы:</w:t>
      </w:r>
      <w:r w:rsidRPr="00B2377B">
        <w:rPr>
          <w:rFonts w:ascii="Times New Roman" w:hAnsi="Times New Roman"/>
          <w:sz w:val="24"/>
          <w:szCs w:val="24"/>
        </w:rPr>
        <w:t xml:space="preserve"> своевременное выявление учащихся группы риска и оказание им помощи, проведение активной работы с родителями. </w:t>
      </w:r>
    </w:p>
    <w:p w:rsidR="00890BDF" w:rsidRPr="00B2377B" w:rsidRDefault="00890BDF" w:rsidP="00890BDF">
      <w:pPr>
        <w:pStyle w:val="af2"/>
        <w:jc w:val="both"/>
        <w:rPr>
          <w:rFonts w:ascii="Times New Roman" w:hAnsi="Times New Roman"/>
          <w:b/>
          <w:sz w:val="24"/>
          <w:szCs w:val="24"/>
        </w:rPr>
      </w:pPr>
      <w:r w:rsidRPr="00B2377B">
        <w:rPr>
          <w:rFonts w:ascii="Times New Roman" w:hAnsi="Times New Roman"/>
          <w:b/>
          <w:spacing w:val="-3"/>
          <w:sz w:val="24"/>
          <w:szCs w:val="24"/>
        </w:rPr>
        <w:t>Программа «Проблемные дети»    включает   ключевые компоненты:</w:t>
      </w:r>
    </w:p>
    <w:p w:rsidR="00890BDF" w:rsidRPr="00B2377B" w:rsidRDefault="00890BDF" w:rsidP="00B43DC3">
      <w:pPr>
        <w:pStyle w:val="af2"/>
        <w:numPr>
          <w:ilvl w:val="0"/>
          <w:numId w:val="34"/>
        </w:numPr>
        <w:jc w:val="both"/>
        <w:rPr>
          <w:rFonts w:ascii="Times New Roman" w:hAnsi="Times New Roman"/>
          <w:spacing w:val="-3"/>
          <w:sz w:val="24"/>
          <w:szCs w:val="24"/>
        </w:rPr>
      </w:pPr>
      <w:r w:rsidRPr="00B2377B">
        <w:rPr>
          <w:rFonts w:ascii="Times New Roman" w:hAnsi="Times New Roman"/>
          <w:spacing w:val="-3"/>
          <w:sz w:val="24"/>
          <w:szCs w:val="24"/>
        </w:rPr>
        <w:t>психолого-педагогическое изучение личности школьников;</w:t>
      </w:r>
    </w:p>
    <w:p w:rsidR="00890BDF" w:rsidRPr="00B2377B" w:rsidRDefault="00890BDF" w:rsidP="00B43DC3">
      <w:pPr>
        <w:pStyle w:val="af2"/>
        <w:numPr>
          <w:ilvl w:val="0"/>
          <w:numId w:val="34"/>
        </w:numPr>
        <w:jc w:val="both"/>
        <w:rPr>
          <w:rFonts w:ascii="Times New Roman" w:hAnsi="Times New Roman"/>
          <w:spacing w:val="-3"/>
          <w:sz w:val="24"/>
          <w:szCs w:val="24"/>
        </w:rPr>
      </w:pPr>
      <w:r w:rsidRPr="00B2377B">
        <w:rPr>
          <w:rFonts w:ascii="Times New Roman" w:hAnsi="Times New Roman"/>
          <w:spacing w:val="-3"/>
          <w:sz w:val="24"/>
          <w:szCs w:val="24"/>
        </w:rPr>
        <w:t>оказание психолого-педагогической и медицинской помощи;</w:t>
      </w:r>
    </w:p>
    <w:p w:rsidR="00890BDF" w:rsidRPr="00B2377B" w:rsidRDefault="00890BDF" w:rsidP="00B43DC3">
      <w:pPr>
        <w:pStyle w:val="af2"/>
        <w:numPr>
          <w:ilvl w:val="0"/>
          <w:numId w:val="34"/>
        </w:numPr>
        <w:jc w:val="both"/>
        <w:rPr>
          <w:rFonts w:ascii="Times New Roman" w:hAnsi="Times New Roman"/>
          <w:spacing w:val="-3"/>
          <w:sz w:val="24"/>
          <w:szCs w:val="24"/>
        </w:rPr>
      </w:pPr>
      <w:r w:rsidRPr="00B2377B">
        <w:rPr>
          <w:rFonts w:ascii="Times New Roman" w:hAnsi="Times New Roman"/>
          <w:spacing w:val="-3"/>
          <w:sz w:val="24"/>
          <w:szCs w:val="24"/>
        </w:rPr>
        <w:t>педагогическое просвещение классных руководителей, учителей-предметников, родителей;</w:t>
      </w:r>
    </w:p>
    <w:p w:rsidR="00890BDF" w:rsidRPr="00B2377B" w:rsidRDefault="00890BDF" w:rsidP="00B43DC3">
      <w:pPr>
        <w:pStyle w:val="af2"/>
        <w:numPr>
          <w:ilvl w:val="0"/>
          <w:numId w:val="34"/>
        </w:numPr>
        <w:jc w:val="both"/>
        <w:rPr>
          <w:rFonts w:ascii="Times New Roman" w:hAnsi="Times New Roman"/>
          <w:spacing w:val="-3"/>
          <w:sz w:val="24"/>
          <w:szCs w:val="24"/>
        </w:rPr>
      </w:pPr>
      <w:r w:rsidRPr="00B2377B">
        <w:rPr>
          <w:rFonts w:ascii="Times New Roman" w:hAnsi="Times New Roman"/>
          <w:spacing w:val="-3"/>
          <w:sz w:val="24"/>
          <w:szCs w:val="24"/>
        </w:rPr>
        <w:t xml:space="preserve">профилактическая работа со школьниками: </w:t>
      </w:r>
    </w:p>
    <w:p w:rsidR="00890BDF" w:rsidRPr="00B2377B" w:rsidRDefault="00890BDF" w:rsidP="00B43DC3">
      <w:pPr>
        <w:pStyle w:val="af2"/>
        <w:numPr>
          <w:ilvl w:val="0"/>
          <w:numId w:val="34"/>
        </w:numPr>
        <w:jc w:val="both"/>
        <w:rPr>
          <w:rFonts w:ascii="Times New Roman" w:hAnsi="Times New Roman"/>
          <w:spacing w:val="-3"/>
          <w:sz w:val="24"/>
          <w:szCs w:val="24"/>
        </w:rPr>
      </w:pPr>
      <w:r w:rsidRPr="00B2377B">
        <w:rPr>
          <w:rFonts w:ascii="Times New Roman" w:hAnsi="Times New Roman"/>
          <w:spacing w:val="-3"/>
          <w:sz w:val="24"/>
          <w:szCs w:val="24"/>
        </w:rPr>
        <w:t>коррекционная работа с детьми «группы риска»;</w:t>
      </w:r>
    </w:p>
    <w:p w:rsidR="00890BDF" w:rsidRPr="00B2377B" w:rsidRDefault="00890BDF" w:rsidP="00B43DC3">
      <w:pPr>
        <w:pStyle w:val="af2"/>
        <w:numPr>
          <w:ilvl w:val="0"/>
          <w:numId w:val="34"/>
        </w:numPr>
        <w:jc w:val="both"/>
        <w:rPr>
          <w:rFonts w:ascii="Times New Roman" w:hAnsi="Times New Roman"/>
          <w:spacing w:val="-3"/>
          <w:sz w:val="24"/>
          <w:szCs w:val="24"/>
        </w:rPr>
      </w:pPr>
      <w:r w:rsidRPr="00B2377B">
        <w:rPr>
          <w:rFonts w:ascii="Times New Roman" w:hAnsi="Times New Roman"/>
          <w:spacing w:val="-3"/>
          <w:sz w:val="24"/>
          <w:szCs w:val="24"/>
        </w:rPr>
        <w:t xml:space="preserve">коррекционная работа с детьми, состоящими на учёте в ОППН; </w:t>
      </w:r>
    </w:p>
    <w:p w:rsidR="00890BDF" w:rsidRPr="00B2377B" w:rsidRDefault="00890BDF" w:rsidP="00B43DC3">
      <w:pPr>
        <w:pStyle w:val="af2"/>
        <w:numPr>
          <w:ilvl w:val="0"/>
          <w:numId w:val="34"/>
        </w:numPr>
        <w:jc w:val="both"/>
        <w:rPr>
          <w:rFonts w:ascii="Times New Roman" w:hAnsi="Times New Roman"/>
          <w:spacing w:val="-3"/>
          <w:sz w:val="24"/>
          <w:szCs w:val="24"/>
        </w:rPr>
      </w:pPr>
      <w:r w:rsidRPr="00B2377B">
        <w:rPr>
          <w:rFonts w:ascii="Times New Roman" w:hAnsi="Times New Roman"/>
          <w:spacing w:val="-3"/>
          <w:sz w:val="24"/>
          <w:szCs w:val="24"/>
        </w:rPr>
        <w:t>коррекционная работа с детьми-инвалидами;</w:t>
      </w:r>
    </w:p>
    <w:p w:rsidR="00890BDF" w:rsidRPr="003B10B8" w:rsidRDefault="00890BDF" w:rsidP="00B43DC3">
      <w:pPr>
        <w:pStyle w:val="af2"/>
        <w:numPr>
          <w:ilvl w:val="0"/>
          <w:numId w:val="34"/>
        </w:numPr>
        <w:jc w:val="both"/>
        <w:rPr>
          <w:rFonts w:ascii="Times New Roman" w:hAnsi="Times New Roman"/>
          <w:spacing w:val="-3"/>
          <w:sz w:val="24"/>
          <w:szCs w:val="24"/>
        </w:rPr>
      </w:pPr>
      <w:r w:rsidRPr="00B2377B">
        <w:rPr>
          <w:rFonts w:ascii="Times New Roman" w:hAnsi="Times New Roman"/>
          <w:spacing w:val="-3"/>
          <w:sz w:val="24"/>
          <w:szCs w:val="24"/>
        </w:rPr>
        <w:t>коррекционная  работа с опекаемыми детьми.</w:t>
      </w:r>
      <w:r w:rsidRPr="003B10B8">
        <w:rPr>
          <w:rFonts w:ascii="Times New Roman" w:hAnsi="Times New Roman"/>
          <w:sz w:val="24"/>
          <w:szCs w:val="24"/>
        </w:rPr>
        <w:t xml:space="preserve">                                                                                                                           </w:t>
      </w:r>
    </w:p>
    <w:p w:rsidR="00890BDF" w:rsidRDefault="00890BDF" w:rsidP="00890BDF">
      <w:pPr>
        <w:rPr>
          <w:b/>
          <w:u w:val="single"/>
        </w:rPr>
      </w:pPr>
    </w:p>
    <w:p w:rsidR="00890BDF" w:rsidRPr="008A4F81" w:rsidRDefault="00890BDF" w:rsidP="00890BDF">
      <w:pPr>
        <w:jc w:val="center"/>
        <w:rPr>
          <w:b/>
          <w:u w:val="single"/>
        </w:rPr>
      </w:pPr>
      <w:r w:rsidRPr="008A4F81">
        <w:rPr>
          <w:b/>
          <w:u w:val="single"/>
        </w:rPr>
        <w:t>В течение учебного года проводилась общая профилактика:</w:t>
      </w:r>
    </w:p>
    <w:p w:rsidR="00890BDF" w:rsidRPr="008A4F81" w:rsidRDefault="00890BDF" w:rsidP="00890BDF">
      <w:r w:rsidRPr="008A4F81">
        <w:rPr>
          <w:b/>
        </w:rPr>
        <w:br/>
      </w:r>
      <w:r w:rsidRPr="008A4F81">
        <w:t>1.Ежедневный сбор информации об обучающихся, отсутствующих в школе, выяснение причин пропусков уроков.</w:t>
      </w:r>
      <w:r w:rsidRPr="008A4F81">
        <w:br/>
        <w:t>2.Постановка на внутришкольный учет, совместная деятельность с общественными организациями (сектор  дисциплины и порядка,  Совет профилактики).</w:t>
      </w:r>
      <w:r w:rsidRPr="008A4F81">
        <w:br/>
        <w:t>3.Отслеживание результатов работы: ведение документации, дневников наблюдений.</w:t>
      </w:r>
      <w:r w:rsidRPr="008A4F81">
        <w:br/>
        <w:t>4. Разработаны локальные акты:</w:t>
      </w:r>
      <w:r w:rsidRPr="008A4F81">
        <w:br/>
        <w:t>- Правила поведения обучающихся;</w:t>
      </w:r>
      <w:r w:rsidRPr="008A4F81">
        <w:br/>
        <w:t>- Правила постановки на учет и снятия с учета;</w:t>
      </w:r>
      <w:r w:rsidRPr="008A4F81">
        <w:br/>
        <w:t>- Положение о поощрениях и наказаниях обучающихся.</w:t>
      </w:r>
      <w:r w:rsidRPr="008A4F81">
        <w:br/>
        <w:t xml:space="preserve"> </w:t>
      </w:r>
    </w:p>
    <w:p w:rsidR="00890BDF" w:rsidRPr="008A4F81" w:rsidRDefault="00890BDF" w:rsidP="00890BDF">
      <w:pPr>
        <w:jc w:val="center"/>
        <w:rPr>
          <w:b/>
        </w:rPr>
      </w:pPr>
      <w:r w:rsidRPr="008A4F81">
        <w:rPr>
          <w:b/>
        </w:rPr>
        <w:lastRenderedPageBreak/>
        <w:t xml:space="preserve"> Организовано  социально-педагогическое сопровождение «трудных» детей. В школе создан и действует Совет по профилактике  </w:t>
      </w:r>
    </w:p>
    <w:p w:rsidR="00890BDF" w:rsidRPr="00B2377B" w:rsidRDefault="00890BDF" w:rsidP="00B43DC3">
      <w:pPr>
        <w:pStyle w:val="af1"/>
        <w:numPr>
          <w:ilvl w:val="0"/>
          <w:numId w:val="27"/>
        </w:numPr>
        <w:spacing w:line="240" w:lineRule="auto"/>
        <w:jc w:val="both"/>
        <w:rPr>
          <w:rFonts w:ascii="Times New Roman" w:hAnsi="Times New Roman"/>
          <w:sz w:val="24"/>
          <w:szCs w:val="24"/>
        </w:rPr>
      </w:pPr>
      <w:r w:rsidRPr="008A4F81">
        <w:rPr>
          <w:rFonts w:ascii="Times New Roman" w:hAnsi="Times New Roman"/>
          <w:sz w:val="24"/>
          <w:szCs w:val="24"/>
        </w:rPr>
        <w:t xml:space="preserve">В   </w:t>
      </w:r>
      <w:r w:rsidRPr="00B2377B">
        <w:rPr>
          <w:rFonts w:ascii="Times New Roman" w:hAnsi="Times New Roman"/>
          <w:sz w:val="24"/>
          <w:szCs w:val="24"/>
        </w:rPr>
        <w:t>каждом классе    выявлена «группа риска»   учащихся. Классные руководители   ознакомлены с общим списочным составом.</w:t>
      </w:r>
    </w:p>
    <w:p w:rsidR="00890BDF" w:rsidRPr="00B2377B" w:rsidRDefault="00890BDF" w:rsidP="00B43DC3">
      <w:pPr>
        <w:pStyle w:val="af1"/>
        <w:numPr>
          <w:ilvl w:val="0"/>
          <w:numId w:val="27"/>
        </w:numPr>
        <w:spacing w:line="240" w:lineRule="auto"/>
        <w:jc w:val="both"/>
        <w:rPr>
          <w:rFonts w:ascii="Times New Roman" w:hAnsi="Times New Roman"/>
          <w:sz w:val="24"/>
          <w:szCs w:val="24"/>
        </w:rPr>
      </w:pPr>
      <w:r w:rsidRPr="00B2377B">
        <w:rPr>
          <w:rFonts w:ascii="Times New Roman" w:hAnsi="Times New Roman"/>
          <w:sz w:val="24"/>
          <w:szCs w:val="24"/>
          <w:lang w:val="ru-RU"/>
        </w:rPr>
        <w:t xml:space="preserve">В </w:t>
      </w:r>
      <w:r w:rsidRPr="00B2377B">
        <w:rPr>
          <w:rFonts w:ascii="Times New Roman" w:hAnsi="Times New Roman"/>
          <w:sz w:val="24"/>
          <w:szCs w:val="24"/>
        </w:rPr>
        <w:t>школе создан банк данных детей, который включает информацию об  учащихся группы риска, учащихся, состоящих на внутришкольном учёте и др. категории детей.</w:t>
      </w:r>
    </w:p>
    <w:p w:rsidR="00890BDF" w:rsidRPr="00B2377B" w:rsidRDefault="00890BDF" w:rsidP="00B43DC3">
      <w:pPr>
        <w:pStyle w:val="af1"/>
        <w:numPr>
          <w:ilvl w:val="0"/>
          <w:numId w:val="27"/>
        </w:numPr>
        <w:spacing w:line="240" w:lineRule="auto"/>
        <w:jc w:val="both"/>
        <w:rPr>
          <w:rFonts w:ascii="Times New Roman" w:hAnsi="Times New Roman"/>
          <w:sz w:val="24"/>
          <w:szCs w:val="24"/>
        </w:rPr>
      </w:pPr>
      <w:r w:rsidRPr="00B2377B">
        <w:rPr>
          <w:rFonts w:ascii="Times New Roman" w:hAnsi="Times New Roman"/>
          <w:sz w:val="24"/>
          <w:szCs w:val="24"/>
        </w:rPr>
        <w:t>Составлен социальный паспорт учащихся, ведётся коррекционно- профилактическая работа с родителями детей, которые входят в группу риска, с неблагополучными семьями.</w:t>
      </w:r>
    </w:p>
    <w:p w:rsidR="00890BDF" w:rsidRPr="008A4F81" w:rsidRDefault="00890BDF" w:rsidP="00B43DC3">
      <w:pPr>
        <w:pStyle w:val="af1"/>
        <w:numPr>
          <w:ilvl w:val="0"/>
          <w:numId w:val="27"/>
        </w:numPr>
        <w:spacing w:line="240" w:lineRule="auto"/>
        <w:jc w:val="both"/>
        <w:rPr>
          <w:rFonts w:ascii="Times New Roman" w:hAnsi="Times New Roman"/>
          <w:sz w:val="24"/>
          <w:szCs w:val="24"/>
        </w:rPr>
      </w:pPr>
      <w:r w:rsidRPr="00B2377B">
        <w:rPr>
          <w:rFonts w:ascii="Times New Roman" w:hAnsi="Times New Roman"/>
          <w:sz w:val="24"/>
          <w:szCs w:val="24"/>
        </w:rPr>
        <w:t>В воспитательных программах классных руководителей имеется раздел планирования как   социально-педагогическое сопровождение учащихся,  запланированы</w:t>
      </w:r>
      <w:r w:rsidRPr="008A4F81">
        <w:rPr>
          <w:rFonts w:ascii="Times New Roman" w:hAnsi="Times New Roman"/>
          <w:sz w:val="24"/>
          <w:szCs w:val="24"/>
        </w:rPr>
        <w:t xml:space="preserve"> групповые и индивидуальные мероприятия по работе с данной группой  детей.</w:t>
      </w:r>
    </w:p>
    <w:p w:rsidR="00890BDF" w:rsidRPr="00B2377B" w:rsidRDefault="00890BDF" w:rsidP="00B43DC3">
      <w:pPr>
        <w:pStyle w:val="af1"/>
        <w:numPr>
          <w:ilvl w:val="0"/>
          <w:numId w:val="27"/>
        </w:numPr>
        <w:spacing w:line="240" w:lineRule="auto"/>
        <w:ind w:left="709"/>
        <w:jc w:val="both"/>
        <w:rPr>
          <w:rFonts w:ascii="Times New Roman" w:hAnsi="Times New Roman"/>
          <w:sz w:val="24"/>
          <w:szCs w:val="24"/>
        </w:rPr>
      </w:pPr>
      <w:r w:rsidRPr="008A4F81">
        <w:rPr>
          <w:rFonts w:ascii="Times New Roman" w:hAnsi="Times New Roman"/>
          <w:sz w:val="24"/>
          <w:szCs w:val="24"/>
        </w:rPr>
        <w:t>Психологом, соц</w:t>
      </w:r>
      <w:r w:rsidRPr="008A4F81">
        <w:rPr>
          <w:rFonts w:ascii="Times New Roman" w:hAnsi="Times New Roman"/>
          <w:sz w:val="24"/>
          <w:szCs w:val="24"/>
          <w:lang w:val="ru-RU"/>
        </w:rPr>
        <w:t xml:space="preserve">иальным </w:t>
      </w:r>
      <w:r w:rsidRPr="008A4F81">
        <w:rPr>
          <w:rFonts w:ascii="Times New Roman" w:hAnsi="Times New Roman"/>
          <w:sz w:val="24"/>
          <w:szCs w:val="24"/>
        </w:rPr>
        <w:t xml:space="preserve">  педагогом, инспектором по охране прав детей</w:t>
      </w:r>
      <w:r>
        <w:rPr>
          <w:rFonts w:ascii="Times New Roman" w:hAnsi="Times New Roman"/>
          <w:sz w:val="24"/>
          <w:szCs w:val="24"/>
          <w:lang w:val="ru-RU"/>
        </w:rPr>
        <w:t xml:space="preserve"> </w:t>
      </w:r>
      <w:r w:rsidRPr="008A4F81">
        <w:rPr>
          <w:rFonts w:ascii="Times New Roman" w:hAnsi="Times New Roman"/>
          <w:sz w:val="24"/>
          <w:szCs w:val="24"/>
        </w:rPr>
        <w:t>проводятся  профилактические индивидуальные беседы, встречи с родителями.</w:t>
      </w:r>
    </w:p>
    <w:p w:rsidR="00890BDF" w:rsidRPr="00B2377B" w:rsidRDefault="00890BDF" w:rsidP="00B43DC3">
      <w:pPr>
        <w:pStyle w:val="af1"/>
        <w:numPr>
          <w:ilvl w:val="0"/>
          <w:numId w:val="27"/>
        </w:numPr>
        <w:spacing w:line="240" w:lineRule="auto"/>
        <w:ind w:left="709"/>
        <w:jc w:val="both"/>
        <w:rPr>
          <w:rFonts w:ascii="Times New Roman" w:hAnsi="Times New Roman"/>
          <w:sz w:val="24"/>
          <w:szCs w:val="24"/>
        </w:rPr>
      </w:pPr>
      <w:r w:rsidRPr="00B2377B">
        <w:rPr>
          <w:rFonts w:ascii="Times New Roman" w:hAnsi="Times New Roman"/>
          <w:sz w:val="24"/>
          <w:szCs w:val="24"/>
        </w:rPr>
        <w:t>Медиками    проводится осмотр детей, беседы, коррекция здоровья, контроль  питанием и внешним видом</w:t>
      </w:r>
    </w:p>
    <w:p w:rsidR="00890BDF" w:rsidRPr="008A4F81" w:rsidRDefault="00890BDF" w:rsidP="00B43DC3">
      <w:pPr>
        <w:pStyle w:val="af1"/>
        <w:numPr>
          <w:ilvl w:val="0"/>
          <w:numId w:val="27"/>
        </w:numPr>
        <w:spacing w:line="240" w:lineRule="auto"/>
        <w:ind w:left="709"/>
        <w:jc w:val="both"/>
        <w:rPr>
          <w:rFonts w:ascii="Times New Roman" w:hAnsi="Times New Roman"/>
          <w:sz w:val="24"/>
          <w:szCs w:val="24"/>
        </w:rPr>
      </w:pPr>
      <w:r w:rsidRPr="008A4F81">
        <w:rPr>
          <w:rFonts w:ascii="Times New Roman" w:hAnsi="Times New Roman"/>
          <w:sz w:val="24"/>
          <w:szCs w:val="24"/>
        </w:rPr>
        <w:t xml:space="preserve"> </w:t>
      </w:r>
      <w:r w:rsidRPr="008A4F81">
        <w:rPr>
          <w:rFonts w:ascii="Times New Roman" w:hAnsi="Times New Roman"/>
          <w:sz w:val="24"/>
          <w:szCs w:val="24"/>
          <w:lang w:val="ru-RU"/>
        </w:rPr>
        <w:t>В</w:t>
      </w:r>
      <w:r w:rsidRPr="008A4F81">
        <w:rPr>
          <w:rFonts w:ascii="Times New Roman" w:hAnsi="Times New Roman"/>
          <w:sz w:val="24"/>
          <w:szCs w:val="24"/>
        </w:rPr>
        <w:t xml:space="preserve">едётся работа по профилактике употребления ПАВ, разработан цикл мероприятий, способствующих ориентированию подростков на их способность сделать правильный выбор, они чувствуют, что им доверяют, им верят.    </w:t>
      </w:r>
    </w:p>
    <w:p w:rsidR="00890BDF" w:rsidRPr="008A4F81" w:rsidRDefault="00890BDF" w:rsidP="00B43DC3">
      <w:pPr>
        <w:pStyle w:val="af1"/>
        <w:numPr>
          <w:ilvl w:val="0"/>
          <w:numId w:val="27"/>
        </w:numPr>
        <w:spacing w:line="240" w:lineRule="auto"/>
        <w:ind w:left="709"/>
        <w:jc w:val="both"/>
        <w:rPr>
          <w:rFonts w:ascii="Times New Roman" w:hAnsi="Times New Roman"/>
          <w:sz w:val="24"/>
          <w:szCs w:val="24"/>
        </w:rPr>
      </w:pPr>
      <w:r w:rsidRPr="008A4F81">
        <w:rPr>
          <w:rFonts w:ascii="Times New Roman" w:hAnsi="Times New Roman"/>
          <w:sz w:val="24"/>
          <w:szCs w:val="24"/>
        </w:rPr>
        <w:t>Вовлекаются  учащиеся в различные мероприятия, кружки, секции.</w:t>
      </w:r>
    </w:p>
    <w:p w:rsidR="00890BDF" w:rsidRPr="008A4F81" w:rsidRDefault="00890BDF" w:rsidP="00B43DC3">
      <w:pPr>
        <w:pStyle w:val="af1"/>
        <w:numPr>
          <w:ilvl w:val="0"/>
          <w:numId w:val="27"/>
        </w:numPr>
        <w:spacing w:line="240" w:lineRule="auto"/>
        <w:ind w:left="709"/>
        <w:jc w:val="both"/>
        <w:rPr>
          <w:rFonts w:ascii="Times New Roman" w:hAnsi="Times New Roman"/>
          <w:sz w:val="24"/>
          <w:szCs w:val="24"/>
        </w:rPr>
      </w:pPr>
      <w:r w:rsidRPr="008A4F81">
        <w:rPr>
          <w:rFonts w:ascii="Times New Roman" w:hAnsi="Times New Roman"/>
          <w:sz w:val="24"/>
          <w:szCs w:val="24"/>
        </w:rPr>
        <w:t xml:space="preserve"> </w:t>
      </w:r>
      <w:r w:rsidRPr="008A4F81">
        <w:rPr>
          <w:rFonts w:ascii="Times New Roman" w:hAnsi="Times New Roman"/>
          <w:sz w:val="24"/>
          <w:szCs w:val="24"/>
          <w:lang w:val="ru-RU"/>
        </w:rPr>
        <w:t xml:space="preserve">  П</w:t>
      </w:r>
      <w:r w:rsidRPr="008A4F81">
        <w:rPr>
          <w:rFonts w:ascii="Times New Roman" w:hAnsi="Times New Roman"/>
          <w:sz w:val="24"/>
          <w:szCs w:val="24"/>
        </w:rPr>
        <w:t>ров</w:t>
      </w:r>
      <w:r w:rsidRPr="008A4F81">
        <w:rPr>
          <w:rFonts w:ascii="Times New Roman" w:hAnsi="Times New Roman"/>
          <w:sz w:val="24"/>
          <w:szCs w:val="24"/>
          <w:lang w:val="ru-RU"/>
        </w:rPr>
        <w:t xml:space="preserve">одятся </w:t>
      </w:r>
      <w:r w:rsidRPr="008A4F81">
        <w:rPr>
          <w:rFonts w:ascii="Times New Roman" w:hAnsi="Times New Roman"/>
          <w:sz w:val="24"/>
          <w:szCs w:val="24"/>
        </w:rPr>
        <w:t xml:space="preserve"> рейд</w:t>
      </w:r>
      <w:r w:rsidRPr="008A4F81">
        <w:rPr>
          <w:rFonts w:ascii="Times New Roman" w:hAnsi="Times New Roman"/>
          <w:sz w:val="24"/>
          <w:szCs w:val="24"/>
          <w:lang w:val="ru-RU"/>
        </w:rPr>
        <w:t>ы</w:t>
      </w:r>
      <w:r w:rsidRPr="008A4F81">
        <w:rPr>
          <w:rFonts w:ascii="Times New Roman" w:hAnsi="Times New Roman"/>
          <w:sz w:val="24"/>
          <w:szCs w:val="24"/>
        </w:rPr>
        <w:t xml:space="preserve"> «Каникулы» (классные руководители, соц.педагог, инспектор ОДН);</w:t>
      </w:r>
    </w:p>
    <w:p w:rsidR="00890BDF" w:rsidRPr="008A4F81" w:rsidRDefault="00890BDF" w:rsidP="00B43DC3">
      <w:pPr>
        <w:pStyle w:val="af1"/>
        <w:numPr>
          <w:ilvl w:val="0"/>
          <w:numId w:val="27"/>
        </w:numPr>
        <w:spacing w:line="240" w:lineRule="auto"/>
        <w:ind w:left="709"/>
        <w:jc w:val="both"/>
        <w:rPr>
          <w:rFonts w:ascii="Times New Roman" w:hAnsi="Times New Roman"/>
          <w:sz w:val="24"/>
          <w:szCs w:val="24"/>
        </w:rPr>
      </w:pPr>
      <w:r w:rsidRPr="008A4F81">
        <w:rPr>
          <w:rFonts w:ascii="Times New Roman" w:hAnsi="Times New Roman"/>
          <w:sz w:val="24"/>
          <w:szCs w:val="24"/>
        </w:rPr>
        <w:t xml:space="preserve"> </w:t>
      </w:r>
      <w:r w:rsidRPr="008A4F81">
        <w:rPr>
          <w:rFonts w:ascii="Times New Roman" w:hAnsi="Times New Roman"/>
          <w:sz w:val="24"/>
          <w:szCs w:val="24"/>
          <w:lang w:val="ru-RU"/>
        </w:rPr>
        <w:t>П</w:t>
      </w:r>
      <w:r w:rsidRPr="008A4F81">
        <w:rPr>
          <w:rFonts w:ascii="Times New Roman" w:hAnsi="Times New Roman"/>
          <w:sz w:val="24"/>
          <w:szCs w:val="24"/>
        </w:rPr>
        <w:t>риглаш</w:t>
      </w:r>
      <w:r w:rsidRPr="008A4F81">
        <w:rPr>
          <w:rFonts w:ascii="Times New Roman" w:hAnsi="Times New Roman"/>
          <w:sz w:val="24"/>
          <w:szCs w:val="24"/>
          <w:lang w:val="ru-RU"/>
        </w:rPr>
        <w:t xml:space="preserve">аются </w:t>
      </w:r>
      <w:r w:rsidRPr="008A4F81">
        <w:rPr>
          <w:rFonts w:ascii="Times New Roman" w:hAnsi="Times New Roman"/>
          <w:sz w:val="24"/>
          <w:szCs w:val="24"/>
        </w:rPr>
        <w:t xml:space="preserve"> родител</w:t>
      </w:r>
      <w:r w:rsidRPr="008A4F81">
        <w:rPr>
          <w:rFonts w:ascii="Times New Roman" w:hAnsi="Times New Roman"/>
          <w:sz w:val="24"/>
          <w:szCs w:val="24"/>
          <w:lang w:val="ru-RU"/>
        </w:rPr>
        <w:t>и</w:t>
      </w:r>
      <w:r w:rsidRPr="008A4F81">
        <w:rPr>
          <w:rFonts w:ascii="Times New Roman" w:hAnsi="Times New Roman"/>
          <w:sz w:val="24"/>
          <w:szCs w:val="24"/>
        </w:rPr>
        <w:t xml:space="preserve"> и дет</w:t>
      </w:r>
      <w:r w:rsidRPr="008A4F81">
        <w:rPr>
          <w:rFonts w:ascii="Times New Roman" w:hAnsi="Times New Roman"/>
          <w:sz w:val="24"/>
          <w:szCs w:val="24"/>
          <w:lang w:val="ru-RU"/>
        </w:rPr>
        <w:t xml:space="preserve">и </w:t>
      </w:r>
      <w:r w:rsidRPr="008A4F81">
        <w:rPr>
          <w:rFonts w:ascii="Times New Roman" w:hAnsi="Times New Roman"/>
          <w:sz w:val="24"/>
          <w:szCs w:val="24"/>
        </w:rPr>
        <w:t xml:space="preserve"> </w:t>
      </w:r>
      <w:r w:rsidRPr="008A4F81">
        <w:rPr>
          <w:rFonts w:ascii="Times New Roman" w:hAnsi="Times New Roman"/>
          <w:sz w:val="24"/>
          <w:szCs w:val="24"/>
          <w:lang w:val="ru-RU"/>
        </w:rPr>
        <w:t xml:space="preserve">в случае необходимости </w:t>
      </w:r>
      <w:r w:rsidRPr="008A4F81">
        <w:rPr>
          <w:rFonts w:ascii="Times New Roman" w:hAnsi="Times New Roman"/>
          <w:sz w:val="24"/>
          <w:szCs w:val="24"/>
        </w:rPr>
        <w:t>на Совет профилактики.</w:t>
      </w:r>
    </w:p>
    <w:p w:rsidR="00890BDF" w:rsidRPr="008A4F81" w:rsidRDefault="00890BDF" w:rsidP="00890BDF">
      <w:pPr>
        <w:jc w:val="both"/>
      </w:pPr>
      <w:r w:rsidRPr="008A4F81">
        <w:t xml:space="preserve">        В рамках  программы «Проблемные  дети» разработана  </w:t>
      </w:r>
      <w:r>
        <w:t xml:space="preserve">профилактическая подпрограмма «Дороги, которые мы выбираем…»  </w:t>
      </w:r>
      <w:r w:rsidRPr="008A4F81">
        <w:t>В  рамках краевых  программ «Профилактика правонарушений в Красноярском крае», «Комплексные меры по преодолению распространения наркомании, пьянства и алкоголизма в Красноярском крае» составлены планы   по предупреждению наркомании, табакокурения, психоактивных веществ, спиртных напитков.</w:t>
      </w:r>
    </w:p>
    <w:p w:rsidR="00890BDF" w:rsidRPr="008B174E" w:rsidRDefault="00890BDF" w:rsidP="00890BDF">
      <w:pPr>
        <w:ind w:firstLine="540"/>
        <w:jc w:val="both"/>
      </w:pPr>
      <w:r w:rsidRPr="008B174E">
        <w:t xml:space="preserve">  По  решению  Совета  профилактики  9  учеников  были  поставлены  на внутришкольный  контроль.  (На  начало  учебного  года).   С  ними  проводится  профилактическая,  воспитательная  работа  классными  руководителями,  социальным  педагогом,  психологом</w:t>
      </w:r>
      <w:r>
        <w:t>, зам. по ВР</w:t>
      </w:r>
      <w:r w:rsidRPr="008B174E">
        <w:t>.  Со  всеми  учащимися,  состоящими  на  внутришкольном  контроле,  ведётся  индивидуальная  профилактическая  работа:  заведены  листы  наблюдения,  где  фиксируются  сведения  о  них,  ведётся  учёт  индивидуальных  профилактических  мероприятий  с  ними  и  с их родителями.</w:t>
      </w:r>
    </w:p>
    <w:p w:rsidR="00890BDF" w:rsidRPr="00CB0A41" w:rsidRDefault="00890BDF" w:rsidP="00890BDF">
      <w:pPr>
        <w:ind w:firstLine="540"/>
        <w:jc w:val="both"/>
        <w:rPr>
          <w:rFonts w:eastAsia="Calibri"/>
          <w:lang w:eastAsia="en-US"/>
        </w:rPr>
      </w:pPr>
      <w:r w:rsidRPr="008B174E">
        <w:t xml:space="preserve"> У  значительного  числа  учащихся  улучшилось  поведение,  не  стало  пропусков  уроков  без  уважительной  причины,  они  стали  лучше  учиться.  3  ученика  сняты  с  внутришкольного  учёта  на  заседании  Совета  профилактики,  т.к. они  исправили  своё  поведение,  осознали  свои  ошибки.    На  конец  учебного  года  на  внутришкольном  контроле  находится  11  учащихся. </w:t>
      </w:r>
      <w:r>
        <w:t xml:space="preserve"> </w:t>
      </w:r>
    </w:p>
    <w:p w:rsidR="00890BDF" w:rsidRPr="00703551" w:rsidRDefault="00890BDF" w:rsidP="00890BDF">
      <w:r w:rsidRPr="008A4F81">
        <w:rPr>
          <w:b/>
        </w:rPr>
        <w:t xml:space="preserve">                   </w:t>
      </w:r>
      <w:r>
        <w:rPr>
          <w:b/>
        </w:rPr>
        <w:t xml:space="preserve">Со всеми названными категориями детей работает педагог-психолог школы. </w:t>
      </w:r>
      <w:r w:rsidRPr="008A4F81">
        <w:rPr>
          <w:b/>
        </w:rPr>
        <w:t xml:space="preserve"> </w:t>
      </w:r>
      <w:r w:rsidRPr="00703551">
        <w:rPr>
          <w:b/>
          <w:bCs/>
        </w:rPr>
        <w:t>Цель</w:t>
      </w:r>
      <w:r>
        <w:rPr>
          <w:b/>
          <w:bCs/>
        </w:rPr>
        <w:t xml:space="preserve"> </w:t>
      </w:r>
      <w:r w:rsidRPr="00703551">
        <w:rPr>
          <w:b/>
          <w:bCs/>
        </w:rPr>
        <w:t xml:space="preserve"> </w:t>
      </w:r>
      <w:r>
        <w:rPr>
          <w:b/>
          <w:bCs/>
        </w:rPr>
        <w:t xml:space="preserve">его </w:t>
      </w:r>
      <w:r w:rsidRPr="00703551">
        <w:rPr>
          <w:b/>
          <w:bCs/>
        </w:rPr>
        <w:t>работы: </w:t>
      </w:r>
      <w:r w:rsidRPr="00703551">
        <w:t>психологическое сопровождение участников образовательного процесса, обеспечение психологических условий, необходимых для полноценного психического развития учащихся и формирования их личности</w:t>
      </w:r>
    </w:p>
    <w:p w:rsidR="00890BDF" w:rsidRPr="008A4F81" w:rsidRDefault="00890BDF" w:rsidP="00890BDF">
      <w:pPr>
        <w:jc w:val="both"/>
        <w:rPr>
          <w:b/>
        </w:rPr>
      </w:pPr>
      <w:r>
        <w:rPr>
          <w:b/>
        </w:rPr>
        <w:t xml:space="preserve">      </w:t>
      </w:r>
      <w:r w:rsidRPr="008A4F81">
        <w:rPr>
          <w:b/>
        </w:rPr>
        <w:t xml:space="preserve"> К сожалению, не всегда работа  по профилактике правонарушений дает положительный результат. </w:t>
      </w:r>
    </w:p>
    <w:p w:rsidR="00890BDF" w:rsidRPr="008A4F81" w:rsidRDefault="00890BDF" w:rsidP="00890BDF">
      <w:pPr>
        <w:rPr>
          <w:b/>
        </w:rPr>
      </w:pPr>
      <w:r w:rsidRPr="008A4F81">
        <w:t xml:space="preserve">  В  данном направлении можно выделить следующее </w:t>
      </w:r>
      <w:r w:rsidRPr="008A4F81">
        <w:rPr>
          <w:b/>
        </w:rPr>
        <w:t>проблемное поле</w:t>
      </w:r>
      <w:r w:rsidRPr="008A4F81">
        <w:t>:</w:t>
      </w:r>
    </w:p>
    <w:p w:rsidR="00890BDF" w:rsidRPr="008A4F81" w:rsidRDefault="00890BDF" w:rsidP="00890BDF">
      <w:pPr>
        <w:ind w:left="720"/>
      </w:pPr>
      <w:r w:rsidRPr="008A4F81">
        <w:t>- Учащиеся имеют недостаточный уровень правовых знаний, правового сознания, уважения к нормам коллективной жизни;</w:t>
      </w:r>
    </w:p>
    <w:p w:rsidR="00890BDF" w:rsidRPr="008A4F81" w:rsidRDefault="00890BDF" w:rsidP="00890BDF">
      <w:pPr>
        <w:ind w:left="720"/>
      </w:pPr>
      <w:r w:rsidRPr="008A4F81">
        <w:lastRenderedPageBreak/>
        <w:t>- Не до конца отработана система согласованных действий всех заинтересованных органов и организаций;</w:t>
      </w:r>
    </w:p>
    <w:p w:rsidR="00890BDF" w:rsidRPr="008A4F81" w:rsidRDefault="00890BDF" w:rsidP="00890BDF">
      <w:pPr>
        <w:ind w:left="720"/>
      </w:pPr>
      <w:r w:rsidRPr="008A4F81">
        <w:t>- Нежелание учащихся, в том числе детей из социально-неблагополучных и малообеспеченных семей работать во время учебной практики.</w:t>
      </w:r>
    </w:p>
    <w:p w:rsidR="00890BDF" w:rsidRPr="008A4F81" w:rsidRDefault="00890BDF" w:rsidP="00890BDF">
      <w:pPr>
        <w:shd w:val="clear" w:color="auto" w:fill="FFFFFF"/>
        <w:tabs>
          <w:tab w:val="left" w:pos="1258"/>
        </w:tabs>
        <w:ind w:left="312" w:hanging="274"/>
        <w:jc w:val="both"/>
      </w:pPr>
      <w:r w:rsidRPr="008A4F81">
        <w:t xml:space="preserve">-       Выявляются семьи и дети, находящиеся в социально-опасном положении. Тревожная обстановка у нас с курением. Все проводимые мероприятия, беседы, классные часы о вреде курения не приносят желаемого результата. Курят многие  мальчики, и девочки из среднего и старшего звена.    Наблюдались в течение года случаи употребления детьми алкогольных напитков. Нарушались правила поведения для учащихся (нецензурная брань, драки). </w:t>
      </w:r>
    </w:p>
    <w:p w:rsidR="00890BDF" w:rsidRPr="008A4F81" w:rsidRDefault="00890BDF" w:rsidP="00890BDF">
      <w:pPr>
        <w:shd w:val="clear" w:color="auto" w:fill="FFFFFF"/>
        <w:tabs>
          <w:tab w:val="left" w:pos="1258"/>
        </w:tabs>
        <w:ind w:left="312" w:hanging="274"/>
        <w:jc w:val="both"/>
      </w:pPr>
      <w:r w:rsidRPr="008A4F81">
        <w:t>Это говорит о том, что по данному  направлению в этом учебном году  нужно активизировать работу всему педагогическому коллективу: классным руководителям, администрации школы, психолого-педагогической службе.</w:t>
      </w:r>
    </w:p>
    <w:p w:rsidR="00890BDF" w:rsidRPr="008A4F81" w:rsidRDefault="00890BDF" w:rsidP="00890BDF">
      <w:r w:rsidRPr="008A4F81">
        <w:t xml:space="preserve">  Поэтому </w:t>
      </w:r>
      <w:r w:rsidRPr="008A4F81">
        <w:rPr>
          <w:b/>
        </w:rPr>
        <w:t xml:space="preserve">пути решения </w:t>
      </w:r>
      <w:r w:rsidRPr="008A4F81">
        <w:t>задачи снижения роста детской преступности, социальной защиты в следующем:</w:t>
      </w:r>
    </w:p>
    <w:p w:rsidR="00890BDF" w:rsidRPr="008A4F81" w:rsidRDefault="00890BDF" w:rsidP="00890BDF">
      <w:r w:rsidRPr="008A4F81">
        <w:t xml:space="preserve">           </w:t>
      </w:r>
      <w:r>
        <w:t xml:space="preserve">Продолжить </w:t>
      </w:r>
      <w:r w:rsidRPr="008A4F81">
        <w:t xml:space="preserve"> практику заключения договоров с </w:t>
      </w:r>
      <w:r>
        <w:t xml:space="preserve"> </w:t>
      </w:r>
      <w:r w:rsidRPr="008A4F81">
        <w:t>ОВД</w:t>
      </w:r>
      <w:r>
        <w:t xml:space="preserve"> по совместной работе с неблагополучными детьми</w:t>
      </w:r>
      <w:r w:rsidRPr="008A4F81">
        <w:t>;</w:t>
      </w:r>
    </w:p>
    <w:p w:rsidR="00890BDF" w:rsidRPr="008A4F81" w:rsidRDefault="00890BDF" w:rsidP="00B43DC3">
      <w:pPr>
        <w:numPr>
          <w:ilvl w:val="0"/>
          <w:numId w:val="28"/>
        </w:numPr>
      </w:pPr>
      <w:r w:rsidRPr="008A4F81">
        <w:t>Совершенствование форм и методов работы педагогов по осуществлению результативной воспитательной работы с детьми группы риска;</w:t>
      </w:r>
    </w:p>
    <w:p w:rsidR="00890BDF" w:rsidRPr="008A4F81" w:rsidRDefault="00890BDF" w:rsidP="00B43DC3">
      <w:pPr>
        <w:numPr>
          <w:ilvl w:val="0"/>
          <w:numId w:val="28"/>
        </w:numPr>
      </w:pPr>
      <w:r w:rsidRPr="008A4F81">
        <w:t>Работа по созданию условий</w:t>
      </w:r>
      <w:r>
        <w:t xml:space="preserve">, </w:t>
      </w:r>
      <w:r w:rsidRPr="008A4F81">
        <w:t xml:space="preserve"> позволяющих  воспитывать у учащихся устойчиво- позитивное отношение к Человеку через использование классных часов цикла «Выбор», «Толерантного отношения к себе и окружающим»</w:t>
      </w:r>
    </w:p>
    <w:p w:rsidR="00890BDF" w:rsidRPr="008A4F81" w:rsidRDefault="00890BDF" w:rsidP="00B43DC3">
      <w:pPr>
        <w:numPr>
          <w:ilvl w:val="0"/>
          <w:numId w:val="28"/>
        </w:numPr>
      </w:pPr>
      <w:r w:rsidRPr="008A4F81">
        <w:t xml:space="preserve">Классным руководителем продумать условия, позволяющие каждому  подростку включиться в социально значимые виды деятельности (использование социальной пробы, практики, проектирования); </w:t>
      </w:r>
    </w:p>
    <w:p w:rsidR="00890BDF" w:rsidRPr="008A4F81" w:rsidRDefault="00890BDF" w:rsidP="00B43DC3">
      <w:pPr>
        <w:numPr>
          <w:ilvl w:val="0"/>
          <w:numId w:val="28"/>
        </w:numPr>
      </w:pPr>
      <w:r w:rsidRPr="008A4F81">
        <w:t>Применение активных форм взаимодействия классного коллектива и личности, эффективнее использовать для показа личных достижений учащихся  портфолио;</w:t>
      </w:r>
    </w:p>
    <w:p w:rsidR="00890BDF" w:rsidRPr="008A4F81" w:rsidRDefault="00890BDF" w:rsidP="00B43DC3">
      <w:pPr>
        <w:numPr>
          <w:ilvl w:val="0"/>
          <w:numId w:val="28"/>
        </w:numPr>
      </w:pPr>
      <w:r w:rsidRPr="008A4F81">
        <w:t xml:space="preserve"> Итоги диагностирования использовать при проведении родительских собраний, родительского лектория.</w:t>
      </w:r>
    </w:p>
    <w:p w:rsidR="00890BDF" w:rsidRPr="00D4124A" w:rsidRDefault="00890BDF" w:rsidP="00890BDF">
      <w:pPr>
        <w:jc w:val="center"/>
        <w:rPr>
          <w:b/>
          <w:bCs/>
          <w:spacing w:val="-1"/>
        </w:rPr>
      </w:pPr>
    </w:p>
    <w:p w:rsidR="00890BDF" w:rsidRDefault="00890BDF" w:rsidP="00890BDF">
      <w:pPr>
        <w:jc w:val="center"/>
      </w:pPr>
      <w:r w:rsidRPr="00D4124A">
        <w:rPr>
          <w:b/>
          <w:bCs/>
          <w:spacing w:val="-1"/>
        </w:rPr>
        <w:t xml:space="preserve">17) Участие  и результаты   в   районных,    зональных,    региональных    и    всероссийских    мероприятиях, </w:t>
      </w:r>
      <w:r w:rsidRPr="00D4124A">
        <w:rPr>
          <w:b/>
          <w:bCs/>
          <w:spacing w:val="1"/>
        </w:rPr>
        <w:t>конкурсах, акциях</w:t>
      </w:r>
      <w:r>
        <w:rPr>
          <w:b/>
          <w:bCs/>
          <w:spacing w:val="1"/>
        </w:rPr>
        <w:t xml:space="preserve">, школьных КТД </w:t>
      </w:r>
      <w:r w:rsidRPr="00D4124A">
        <w:rPr>
          <w:b/>
          <w:bCs/>
          <w:spacing w:val="1"/>
        </w:rPr>
        <w:t xml:space="preserve"> представлены в таблицах.</w:t>
      </w:r>
      <w:r w:rsidRPr="00D4124A">
        <w:t xml:space="preserve"> </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821"/>
        <w:gridCol w:w="1701"/>
        <w:gridCol w:w="1417"/>
        <w:gridCol w:w="1843"/>
        <w:gridCol w:w="851"/>
        <w:gridCol w:w="992"/>
      </w:tblGrid>
      <w:tr w:rsidR="00890BDF" w:rsidRPr="001D2938" w:rsidTr="00890BDF">
        <w:tc>
          <w:tcPr>
            <w:tcW w:w="540" w:type="dxa"/>
          </w:tcPr>
          <w:p w:rsidR="00890BDF" w:rsidRPr="001D2938" w:rsidRDefault="00890BDF" w:rsidP="00890BDF">
            <w:pPr>
              <w:pStyle w:val="af2"/>
              <w:jc w:val="center"/>
              <w:rPr>
                <w:rFonts w:ascii="Times New Roman" w:hAnsi="Times New Roman"/>
                <w:b/>
                <w:sz w:val="20"/>
                <w:szCs w:val="20"/>
              </w:rPr>
            </w:pPr>
            <w:r w:rsidRPr="001D2938">
              <w:rPr>
                <w:rFonts w:ascii="Times New Roman" w:hAnsi="Times New Roman"/>
                <w:b/>
                <w:sz w:val="20"/>
                <w:szCs w:val="20"/>
              </w:rPr>
              <w:t>№ п/п</w:t>
            </w:r>
          </w:p>
        </w:tc>
        <w:tc>
          <w:tcPr>
            <w:tcW w:w="3821" w:type="dxa"/>
          </w:tcPr>
          <w:p w:rsidR="00890BDF" w:rsidRPr="001D2938" w:rsidRDefault="00890BDF" w:rsidP="00890BDF">
            <w:pPr>
              <w:pStyle w:val="af2"/>
              <w:jc w:val="center"/>
              <w:rPr>
                <w:rFonts w:ascii="Times New Roman" w:hAnsi="Times New Roman"/>
                <w:b/>
                <w:sz w:val="20"/>
                <w:szCs w:val="20"/>
              </w:rPr>
            </w:pPr>
            <w:r w:rsidRPr="001D2938">
              <w:rPr>
                <w:rFonts w:ascii="Times New Roman" w:hAnsi="Times New Roman"/>
                <w:b/>
                <w:sz w:val="20"/>
                <w:szCs w:val="20"/>
              </w:rPr>
              <w:t>Наименование мероприятия</w:t>
            </w:r>
          </w:p>
        </w:tc>
        <w:tc>
          <w:tcPr>
            <w:tcW w:w="1701" w:type="dxa"/>
          </w:tcPr>
          <w:p w:rsidR="00890BDF" w:rsidRPr="001D2938" w:rsidRDefault="00890BDF" w:rsidP="00890BDF">
            <w:pPr>
              <w:pStyle w:val="af2"/>
              <w:jc w:val="center"/>
              <w:rPr>
                <w:rFonts w:ascii="Times New Roman" w:hAnsi="Times New Roman"/>
                <w:b/>
                <w:sz w:val="20"/>
                <w:szCs w:val="20"/>
              </w:rPr>
            </w:pPr>
            <w:r w:rsidRPr="001D2938">
              <w:rPr>
                <w:rFonts w:ascii="Times New Roman" w:hAnsi="Times New Roman"/>
                <w:b/>
                <w:sz w:val="20"/>
                <w:szCs w:val="20"/>
              </w:rPr>
              <w:t>Достижение (индивидуальное/</w:t>
            </w:r>
          </w:p>
          <w:p w:rsidR="00890BDF" w:rsidRPr="001D2938" w:rsidRDefault="00890BDF" w:rsidP="00890BDF">
            <w:pPr>
              <w:pStyle w:val="af2"/>
              <w:jc w:val="center"/>
              <w:rPr>
                <w:rFonts w:ascii="Times New Roman" w:hAnsi="Times New Roman"/>
                <w:b/>
                <w:sz w:val="20"/>
                <w:szCs w:val="20"/>
              </w:rPr>
            </w:pPr>
            <w:r w:rsidRPr="001D2938">
              <w:rPr>
                <w:rFonts w:ascii="Times New Roman" w:hAnsi="Times New Roman"/>
                <w:b/>
                <w:sz w:val="20"/>
                <w:szCs w:val="20"/>
              </w:rPr>
              <w:t>командное), дата проведения</w:t>
            </w:r>
          </w:p>
        </w:tc>
        <w:tc>
          <w:tcPr>
            <w:tcW w:w="1417" w:type="dxa"/>
          </w:tcPr>
          <w:p w:rsidR="00890BDF" w:rsidRPr="001D2938" w:rsidRDefault="00890BDF" w:rsidP="00890BDF">
            <w:pPr>
              <w:pStyle w:val="af2"/>
              <w:jc w:val="center"/>
              <w:rPr>
                <w:rFonts w:ascii="Times New Roman" w:hAnsi="Times New Roman"/>
                <w:b/>
                <w:sz w:val="20"/>
                <w:szCs w:val="20"/>
              </w:rPr>
            </w:pPr>
            <w:r w:rsidRPr="001D2938">
              <w:rPr>
                <w:rFonts w:ascii="Times New Roman" w:hAnsi="Times New Roman"/>
                <w:b/>
                <w:sz w:val="20"/>
                <w:szCs w:val="20"/>
              </w:rPr>
              <w:t>Уровень (школьный/ муниципальный/ краевой)</w:t>
            </w:r>
          </w:p>
        </w:tc>
        <w:tc>
          <w:tcPr>
            <w:tcW w:w="1843" w:type="dxa"/>
          </w:tcPr>
          <w:p w:rsidR="00890BDF" w:rsidRPr="001D2938" w:rsidRDefault="00890BDF" w:rsidP="00890BDF">
            <w:pPr>
              <w:pStyle w:val="af2"/>
              <w:jc w:val="center"/>
              <w:rPr>
                <w:rFonts w:ascii="Times New Roman" w:hAnsi="Times New Roman"/>
                <w:b/>
                <w:sz w:val="20"/>
                <w:szCs w:val="20"/>
              </w:rPr>
            </w:pPr>
            <w:r w:rsidRPr="001D2938">
              <w:rPr>
                <w:rFonts w:ascii="Times New Roman" w:hAnsi="Times New Roman"/>
                <w:b/>
                <w:sz w:val="20"/>
                <w:szCs w:val="20"/>
              </w:rPr>
              <w:t>Результат</w:t>
            </w:r>
          </w:p>
        </w:tc>
        <w:tc>
          <w:tcPr>
            <w:tcW w:w="851" w:type="dxa"/>
          </w:tcPr>
          <w:p w:rsidR="00890BDF" w:rsidRPr="001D2938" w:rsidRDefault="00890BDF" w:rsidP="00890BDF">
            <w:pPr>
              <w:pStyle w:val="af2"/>
              <w:jc w:val="center"/>
              <w:rPr>
                <w:rFonts w:ascii="Times New Roman" w:hAnsi="Times New Roman"/>
                <w:b/>
                <w:sz w:val="20"/>
                <w:szCs w:val="20"/>
              </w:rPr>
            </w:pPr>
            <w:r w:rsidRPr="001D2938">
              <w:rPr>
                <w:rFonts w:ascii="Times New Roman" w:hAnsi="Times New Roman"/>
                <w:b/>
                <w:sz w:val="20"/>
                <w:szCs w:val="20"/>
              </w:rPr>
              <w:t>Дисцип лина</w:t>
            </w:r>
          </w:p>
        </w:tc>
        <w:tc>
          <w:tcPr>
            <w:tcW w:w="992" w:type="dxa"/>
          </w:tcPr>
          <w:p w:rsidR="00890BDF" w:rsidRPr="001D2938" w:rsidRDefault="00890BDF" w:rsidP="00890BDF">
            <w:pPr>
              <w:pStyle w:val="af2"/>
              <w:jc w:val="center"/>
              <w:rPr>
                <w:rFonts w:ascii="Times New Roman" w:hAnsi="Times New Roman"/>
                <w:b/>
                <w:sz w:val="20"/>
                <w:szCs w:val="20"/>
              </w:rPr>
            </w:pPr>
            <w:r w:rsidRPr="001D2938">
              <w:rPr>
                <w:rFonts w:ascii="Times New Roman" w:hAnsi="Times New Roman"/>
                <w:b/>
                <w:sz w:val="20"/>
                <w:szCs w:val="20"/>
              </w:rPr>
              <w:t>Количество человек</w:t>
            </w:r>
          </w:p>
        </w:tc>
      </w:tr>
      <w:tr w:rsidR="00890BDF" w:rsidRPr="001D2938" w:rsidTr="00890BDF">
        <w:tc>
          <w:tcPr>
            <w:tcW w:w="540"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1</w:t>
            </w:r>
          </w:p>
        </w:tc>
        <w:tc>
          <w:tcPr>
            <w:tcW w:w="3821"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 xml:space="preserve">Отдел религиозного образования катехизации Русской Православной Церкви:                          </w:t>
            </w:r>
            <w:r w:rsidRPr="001D2938">
              <w:rPr>
                <w:rFonts w:ascii="Times New Roman" w:hAnsi="Times New Roman"/>
                <w:sz w:val="20"/>
                <w:szCs w:val="20"/>
                <w:lang w:val="en-US"/>
              </w:rPr>
              <w:t>VIII</w:t>
            </w:r>
            <w:r w:rsidRPr="001D2938">
              <w:rPr>
                <w:rFonts w:ascii="Times New Roman" w:hAnsi="Times New Roman"/>
                <w:sz w:val="20"/>
                <w:szCs w:val="20"/>
              </w:rPr>
              <w:t xml:space="preserve">    конкурс детского творчества «Красота Божьего мира»</w:t>
            </w:r>
          </w:p>
        </w:tc>
        <w:tc>
          <w:tcPr>
            <w:tcW w:w="1701"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Индивидуальное.</w:t>
            </w:r>
          </w:p>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Октябрь</w:t>
            </w:r>
          </w:p>
        </w:tc>
        <w:tc>
          <w:tcPr>
            <w:tcW w:w="1417"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Междуна родный</w:t>
            </w:r>
          </w:p>
        </w:tc>
        <w:tc>
          <w:tcPr>
            <w:tcW w:w="1843"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Участники</w:t>
            </w:r>
          </w:p>
        </w:tc>
        <w:tc>
          <w:tcPr>
            <w:tcW w:w="851"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ИЗО</w:t>
            </w:r>
          </w:p>
        </w:tc>
        <w:tc>
          <w:tcPr>
            <w:tcW w:w="992"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31</w:t>
            </w:r>
          </w:p>
        </w:tc>
      </w:tr>
      <w:tr w:rsidR="00890BDF" w:rsidRPr="001D2938" w:rsidTr="00890BDF">
        <w:tc>
          <w:tcPr>
            <w:tcW w:w="540"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2</w:t>
            </w:r>
          </w:p>
        </w:tc>
        <w:tc>
          <w:tcPr>
            <w:tcW w:w="3821" w:type="dxa"/>
          </w:tcPr>
          <w:p w:rsidR="00890BDF" w:rsidRPr="001D2938" w:rsidRDefault="00890BDF" w:rsidP="00890BDF">
            <w:pPr>
              <w:pStyle w:val="af2"/>
              <w:rPr>
                <w:rFonts w:ascii="Times New Roman" w:hAnsi="Times New Roman"/>
                <w:sz w:val="20"/>
                <w:szCs w:val="20"/>
              </w:rPr>
            </w:pPr>
            <w:r w:rsidRPr="001D2938">
              <w:rPr>
                <w:rFonts w:ascii="Times New Roman" w:hAnsi="Times New Roman"/>
                <w:spacing w:val="-6"/>
                <w:sz w:val="20"/>
                <w:szCs w:val="20"/>
              </w:rPr>
              <w:t xml:space="preserve">Конкурс </w:t>
            </w:r>
            <w:r w:rsidRPr="001D2938">
              <w:rPr>
                <w:rFonts w:ascii="Times New Roman" w:hAnsi="Times New Roman"/>
                <w:sz w:val="20"/>
                <w:szCs w:val="20"/>
              </w:rPr>
              <w:t xml:space="preserve">   </w:t>
            </w:r>
            <w:r w:rsidRPr="001D2938">
              <w:rPr>
                <w:rFonts w:ascii="Times New Roman" w:hAnsi="Times New Roman"/>
                <w:spacing w:val="-6"/>
                <w:sz w:val="20"/>
                <w:szCs w:val="20"/>
              </w:rPr>
              <w:t>школьных проектов, посвященных 20-летию Конституции РФ</w:t>
            </w:r>
          </w:p>
        </w:tc>
        <w:tc>
          <w:tcPr>
            <w:tcW w:w="1701"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Индивидуальное.</w:t>
            </w:r>
          </w:p>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Октябрь</w:t>
            </w:r>
          </w:p>
        </w:tc>
        <w:tc>
          <w:tcPr>
            <w:tcW w:w="1417"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 xml:space="preserve">Региональный этап </w:t>
            </w:r>
            <w:r w:rsidRPr="001D2938">
              <w:rPr>
                <w:rFonts w:ascii="Times New Roman" w:hAnsi="Times New Roman"/>
                <w:spacing w:val="-6"/>
                <w:sz w:val="20"/>
                <w:szCs w:val="20"/>
              </w:rPr>
              <w:t>Всероссий ского конкурса</w:t>
            </w:r>
          </w:p>
        </w:tc>
        <w:tc>
          <w:tcPr>
            <w:tcW w:w="1843"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Участники</w:t>
            </w:r>
          </w:p>
        </w:tc>
        <w:tc>
          <w:tcPr>
            <w:tcW w:w="851"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ИЗО</w:t>
            </w:r>
          </w:p>
        </w:tc>
        <w:tc>
          <w:tcPr>
            <w:tcW w:w="992"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11</w:t>
            </w:r>
          </w:p>
        </w:tc>
      </w:tr>
      <w:tr w:rsidR="00890BDF" w:rsidRPr="001D2938" w:rsidTr="00890BDF">
        <w:tc>
          <w:tcPr>
            <w:tcW w:w="540"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3</w:t>
            </w:r>
          </w:p>
        </w:tc>
        <w:tc>
          <w:tcPr>
            <w:tcW w:w="3821"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Краевое государственное бюджетное учреждение культуры "Дом офицеров": Конкурс</w:t>
            </w:r>
          </w:p>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творческих исследовательских работ «Воинская доблесть», посвященный 70-летию снятия блокады Ленинграда.</w:t>
            </w:r>
          </w:p>
        </w:tc>
        <w:tc>
          <w:tcPr>
            <w:tcW w:w="1701"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Индивидуальное</w:t>
            </w:r>
          </w:p>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29 октября</w:t>
            </w:r>
          </w:p>
        </w:tc>
        <w:tc>
          <w:tcPr>
            <w:tcW w:w="1417"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Краевой.</w:t>
            </w:r>
          </w:p>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 xml:space="preserve"> </w:t>
            </w:r>
          </w:p>
        </w:tc>
        <w:tc>
          <w:tcPr>
            <w:tcW w:w="1843" w:type="dxa"/>
          </w:tcPr>
          <w:p w:rsidR="00890BDF" w:rsidRPr="001D2938" w:rsidRDefault="00890BDF" w:rsidP="00890BDF">
            <w:pPr>
              <w:pStyle w:val="af2"/>
              <w:rPr>
                <w:rFonts w:ascii="Times New Roman" w:hAnsi="Times New Roman"/>
                <w:b/>
                <w:sz w:val="20"/>
                <w:szCs w:val="20"/>
              </w:rPr>
            </w:pPr>
            <w:r w:rsidRPr="001D2938">
              <w:rPr>
                <w:rFonts w:ascii="Times New Roman" w:hAnsi="Times New Roman"/>
                <w:b/>
                <w:sz w:val="20"/>
                <w:szCs w:val="20"/>
              </w:rPr>
              <w:t>2 место Сертификат</w:t>
            </w:r>
          </w:p>
        </w:tc>
        <w:tc>
          <w:tcPr>
            <w:tcW w:w="851"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 xml:space="preserve">История </w:t>
            </w:r>
          </w:p>
        </w:tc>
        <w:tc>
          <w:tcPr>
            <w:tcW w:w="992" w:type="dxa"/>
          </w:tcPr>
          <w:p w:rsidR="00890BDF" w:rsidRPr="001D2938" w:rsidRDefault="00890BDF" w:rsidP="00890BDF">
            <w:pPr>
              <w:pStyle w:val="af2"/>
              <w:rPr>
                <w:rFonts w:ascii="Times New Roman" w:hAnsi="Times New Roman"/>
                <w:sz w:val="20"/>
                <w:szCs w:val="20"/>
              </w:rPr>
            </w:pPr>
            <w:r w:rsidRPr="001D2938">
              <w:rPr>
                <w:rFonts w:ascii="Times New Roman" w:hAnsi="Times New Roman"/>
                <w:sz w:val="20"/>
                <w:szCs w:val="20"/>
              </w:rPr>
              <w:t>1</w:t>
            </w:r>
          </w:p>
        </w:tc>
      </w:tr>
      <w:tr w:rsidR="00890BDF" w:rsidRPr="001D2938" w:rsidTr="00890BDF">
        <w:tc>
          <w:tcPr>
            <w:tcW w:w="540" w:type="dxa"/>
          </w:tcPr>
          <w:p w:rsidR="00890BDF" w:rsidRPr="001D2938" w:rsidRDefault="00890BDF" w:rsidP="00890BDF">
            <w:pPr>
              <w:jc w:val="center"/>
            </w:pPr>
            <w:r w:rsidRPr="001D2938">
              <w:lastRenderedPageBreak/>
              <w:t>4</w:t>
            </w:r>
          </w:p>
        </w:tc>
        <w:tc>
          <w:tcPr>
            <w:tcW w:w="3821" w:type="dxa"/>
          </w:tcPr>
          <w:p w:rsidR="00890BDF" w:rsidRPr="001D2938" w:rsidRDefault="00890BDF" w:rsidP="00890BDF">
            <w:pPr>
              <w:ind w:hanging="42"/>
              <w:jc w:val="center"/>
            </w:pPr>
            <w:r w:rsidRPr="001D2938">
              <w:t xml:space="preserve">Конкурс  </w:t>
            </w:r>
          </w:p>
          <w:p w:rsidR="00890BDF" w:rsidRPr="001D2938" w:rsidRDefault="00890BDF" w:rsidP="00890BDF">
            <w:pPr>
              <w:jc w:val="center"/>
            </w:pPr>
            <w:r w:rsidRPr="001D2938">
              <w:t>государственной символики "Мой Флаг! Мой Герб!"</w:t>
            </w:r>
          </w:p>
          <w:p w:rsidR="00890BDF" w:rsidRPr="001D2938" w:rsidRDefault="00890BDF" w:rsidP="00890BDF">
            <w:pPr>
              <w:jc w:val="center"/>
            </w:pPr>
          </w:p>
        </w:tc>
        <w:tc>
          <w:tcPr>
            <w:tcW w:w="1701" w:type="dxa"/>
          </w:tcPr>
          <w:p w:rsidR="00890BDF" w:rsidRPr="001D2938" w:rsidRDefault="00890BDF" w:rsidP="00890BDF">
            <w:pPr>
              <w:jc w:val="center"/>
            </w:pPr>
            <w:r w:rsidRPr="001D2938">
              <w:t xml:space="preserve">Командное </w:t>
            </w:r>
          </w:p>
          <w:p w:rsidR="00890BDF" w:rsidRPr="001D2938" w:rsidRDefault="00890BDF" w:rsidP="00890BDF">
            <w:pPr>
              <w:jc w:val="center"/>
            </w:pPr>
            <w:r w:rsidRPr="001D2938">
              <w:t xml:space="preserve">Сентябрь </w:t>
            </w:r>
          </w:p>
        </w:tc>
        <w:tc>
          <w:tcPr>
            <w:tcW w:w="1417" w:type="dxa"/>
          </w:tcPr>
          <w:p w:rsidR="00890BDF" w:rsidRPr="001D2938" w:rsidRDefault="00890BDF" w:rsidP="00890BDF">
            <w:pPr>
              <w:jc w:val="center"/>
            </w:pPr>
            <w:r w:rsidRPr="001D2938">
              <w:t>Муниципаль ный этап Краевого конкурса</w:t>
            </w:r>
          </w:p>
        </w:tc>
        <w:tc>
          <w:tcPr>
            <w:tcW w:w="1843" w:type="dxa"/>
          </w:tcPr>
          <w:p w:rsidR="00890BDF" w:rsidRPr="001D2938" w:rsidRDefault="00890BDF" w:rsidP="00890BDF">
            <w:r w:rsidRPr="001D2938">
              <w:t xml:space="preserve"> </w:t>
            </w:r>
            <w:r w:rsidRPr="001D2938">
              <w:rPr>
                <w:b/>
              </w:rPr>
              <w:t xml:space="preserve">Диплом победителя. Ценный приз.  </w:t>
            </w:r>
          </w:p>
        </w:tc>
        <w:tc>
          <w:tcPr>
            <w:tcW w:w="851" w:type="dxa"/>
          </w:tcPr>
          <w:p w:rsidR="00890BDF" w:rsidRPr="001D2938" w:rsidRDefault="00890BDF" w:rsidP="00890BDF">
            <w:pPr>
              <w:rPr>
                <w:b/>
              </w:rPr>
            </w:pPr>
            <w:r w:rsidRPr="001D2938">
              <w:rPr>
                <w:b/>
              </w:rPr>
              <w:t xml:space="preserve">   </w:t>
            </w:r>
            <w:r w:rsidRPr="001D2938">
              <w:t>Окружа ющий мир</w:t>
            </w:r>
          </w:p>
        </w:tc>
        <w:tc>
          <w:tcPr>
            <w:tcW w:w="992" w:type="dxa"/>
          </w:tcPr>
          <w:p w:rsidR="00890BDF" w:rsidRPr="001D2938" w:rsidRDefault="00890BDF" w:rsidP="00890BDF">
            <w:pPr>
              <w:jc w:val="center"/>
            </w:pPr>
            <w:r w:rsidRPr="001D2938">
              <w:t>3</w:t>
            </w:r>
          </w:p>
        </w:tc>
      </w:tr>
      <w:tr w:rsidR="00890BDF" w:rsidRPr="001D2938" w:rsidTr="00890BDF">
        <w:tc>
          <w:tcPr>
            <w:tcW w:w="540" w:type="dxa"/>
          </w:tcPr>
          <w:p w:rsidR="00890BDF" w:rsidRPr="001D2938" w:rsidRDefault="00890BDF" w:rsidP="00890BDF">
            <w:pPr>
              <w:jc w:val="center"/>
            </w:pPr>
            <w:r w:rsidRPr="001D2938">
              <w:t>5</w:t>
            </w:r>
          </w:p>
        </w:tc>
        <w:tc>
          <w:tcPr>
            <w:tcW w:w="3821" w:type="dxa"/>
          </w:tcPr>
          <w:p w:rsidR="00890BDF" w:rsidRPr="001D2938" w:rsidRDefault="00890BDF" w:rsidP="00890BDF">
            <w:pPr>
              <w:ind w:hanging="42"/>
              <w:jc w:val="center"/>
            </w:pPr>
            <w:r w:rsidRPr="001D2938">
              <w:t xml:space="preserve">Конкурс  </w:t>
            </w:r>
          </w:p>
          <w:p w:rsidR="00890BDF" w:rsidRPr="001D2938" w:rsidRDefault="00890BDF" w:rsidP="00890BDF">
            <w:pPr>
              <w:jc w:val="center"/>
            </w:pPr>
            <w:r w:rsidRPr="001D2938">
              <w:t>государственной символики "Мой Флаг! Мой Герб!"</w:t>
            </w:r>
          </w:p>
          <w:p w:rsidR="00890BDF" w:rsidRPr="001D2938" w:rsidRDefault="00890BDF" w:rsidP="00890BDF">
            <w:pPr>
              <w:jc w:val="center"/>
            </w:pPr>
          </w:p>
        </w:tc>
        <w:tc>
          <w:tcPr>
            <w:tcW w:w="1701" w:type="dxa"/>
          </w:tcPr>
          <w:p w:rsidR="00890BDF" w:rsidRPr="001D2938" w:rsidRDefault="00890BDF" w:rsidP="00890BDF">
            <w:pPr>
              <w:jc w:val="center"/>
            </w:pPr>
            <w:r w:rsidRPr="001D2938">
              <w:t xml:space="preserve">Индивидуальное </w:t>
            </w:r>
          </w:p>
          <w:p w:rsidR="00890BDF" w:rsidRPr="001D2938" w:rsidRDefault="00890BDF" w:rsidP="00890BDF">
            <w:pPr>
              <w:jc w:val="center"/>
            </w:pPr>
            <w:r w:rsidRPr="001D2938">
              <w:t xml:space="preserve">Сентябрь </w:t>
            </w:r>
          </w:p>
        </w:tc>
        <w:tc>
          <w:tcPr>
            <w:tcW w:w="1417" w:type="dxa"/>
          </w:tcPr>
          <w:p w:rsidR="00890BDF" w:rsidRPr="001D2938" w:rsidRDefault="00890BDF" w:rsidP="00890BDF">
            <w:pPr>
              <w:jc w:val="center"/>
            </w:pPr>
            <w:r w:rsidRPr="001D2938">
              <w:t>Муниципальный этап Краевого конкурса</w:t>
            </w:r>
          </w:p>
        </w:tc>
        <w:tc>
          <w:tcPr>
            <w:tcW w:w="1843" w:type="dxa"/>
          </w:tcPr>
          <w:p w:rsidR="00890BDF" w:rsidRPr="001D2938" w:rsidRDefault="00890BDF" w:rsidP="00890BDF">
            <w:r w:rsidRPr="001D2938">
              <w:t xml:space="preserve"> </w:t>
            </w:r>
            <w:r w:rsidRPr="001D2938">
              <w:rPr>
                <w:b/>
              </w:rPr>
              <w:t xml:space="preserve">Диплом победителя.    </w:t>
            </w:r>
          </w:p>
        </w:tc>
        <w:tc>
          <w:tcPr>
            <w:tcW w:w="851" w:type="dxa"/>
          </w:tcPr>
          <w:p w:rsidR="00890BDF" w:rsidRPr="001D2938" w:rsidRDefault="00890BDF" w:rsidP="00890BDF">
            <w:pPr>
              <w:jc w:val="center"/>
            </w:pPr>
            <w:r w:rsidRPr="001D2938">
              <w:t>Окружа ющий мир</w:t>
            </w:r>
          </w:p>
        </w:tc>
        <w:tc>
          <w:tcPr>
            <w:tcW w:w="992" w:type="dxa"/>
          </w:tcPr>
          <w:p w:rsidR="00890BDF" w:rsidRPr="001D2938" w:rsidRDefault="00890BDF" w:rsidP="00890BDF">
            <w:pPr>
              <w:jc w:val="center"/>
            </w:pPr>
            <w:r w:rsidRPr="001D2938">
              <w:t>1</w:t>
            </w:r>
          </w:p>
        </w:tc>
      </w:tr>
      <w:tr w:rsidR="00890BDF" w:rsidRPr="001D2938" w:rsidTr="00890BDF">
        <w:tc>
          <w:tcPr>
            <w:tcW w:w="540" w:type="dxa"/>
          </w:tcPr>
          <w:p w:rsidR="00890BDF" w:rsidRPr="001D2938" w:rsidRDefault="00890BDF" w:rsidP="00890BDF">
            <w:pPr>
              <w:jc w:val="center"/>
            </w:pPr>
            <w:r w:rsidRPr="001D2938">
              <w:t>6</w:t>
            </w:r>
          </w:p>
        </w:tc>
        <w:tc>
          <w:tcPr>
            <w:tcW w:w="3821" w:type="dxa"/>
          </w:tcPr>
          <w:p w:rsidR="00890BDF" w:rsidRPr="001D2938" w:rsidRDefault="00890BDF" w:rsidP="00890BDF">
            <w:pPr>
              <w:jc w:val="center"/>
              <w:rPr>
                <w:color w:val="000000"/>
                <w:spacing w:val="-5"/>
              </w:rPr>
            </w:pPr>
            <w:r w:rsidRPr="001D2938">
              <w:rPr>
                <w:color w:val="000000"/>
                <w:spacing w:val="-5"/>
              </w:rPr>
              <w:t xml:space="preserve">ИМЦ </w:t>
            </w:r>
          </w:p>
          <w:p w:rsidR="00890BDF" w:rsidRPr="001D2938" w:rsidRDefault="00890BDF" w:rsidP="00890BDF">
            <w:pPr>
              <w:jc w:val="center"/>
            </w:pPr>
            <w:r w:rsidRPr="001D2938">
              <w:rPr>
                <w:color w:val="000000"/>
                <w:spacing w:val="-5"/>
              </w:rPr>
              <w:t>Слёт трудовых отрядов.</w:t>
            </w:r>
          </w:p>
        </w:tc>
        <w:tc>
          <w:tcPr>
            <w:tcW w:w="1701" w:type="dxa"/>
          </w:tcPr>
          <w:p w:rsidR="00890BDF" w:rsidRPr="001D2938" w:rsidRDefault="00890BDF" w:rsidP="00890BDF">
            <w:pPr>
              <w:jc w:val="center"/>
            </w:pPr>
            <w:r w:rsidRPr="001D2938">
              <w:t xml:space="preserve">Командное </w:t>
            </w:r>
          </w:p>
          <w:p w:rsidR="00890BDF" w:rsidRPr="001D2938" w:rsidRDefault="00890BDF" w:rsidP="00890BDF">
            <w:pPr>
              <w:jc w:val="center"/>
            </w:pPr>
            <w:r w:rsidRPr="001D2938">
              <w:t xml:space="preserve">Октябрь </w:t>
            </w:r>
          </w:p>
        </w:tc>
        <w:tc>
          <w:tcPr>
            <w:tcW w:w="1417" w:type="dxa"/>
          </w:tcPr>
          <w:p w:rsidR="00890BDF" w:rsidRPr="001D2938" w:rsidRDefault="00890BDF" w:rsidP="00890BDF">
            <w:pPr>
              <w:jc w:val="center"/>
            </w:pPr>
            <w:r w:rsidRPr="001D2938">
              <w:t>Муниципальный</w:t>
            </w:r>
          </w:p>
        </w:tc>
        <w:tc>
          <w:tcPr>
            <w:tcW w:w="1843" w:type="dxa"/>
          </w:tcPr>
          <w:p w:rsidR="00890BDF" w:rsidRPr="001D2938" w:rsidRDefault="00890BDF" w:rsidP="00890BDF">
            <w:pPr>
              <w:jc w:val="center"/>
            </w:pPr>
            <w:r w:rsidRPr="001D2938">
              <w:t xml:space="preserve">Грамота общая. </w:t>
            </w:r>
          </w:p>
          <w:p w:rsidR="00890BDF" w:rsidRPr="001D2938" w:rsidRDefault="00890BDF" w:rsidP="00890BDF">
            <w:pPr>
              <w:jc w:val="center"/>
              <w:rPr>
                <w:b/>
              </w:rPr>
            </w:pPr>
            <w:r w:rsidRPr="001D2938">
              <w:rPr>
                <w:b/>
              </w:rPr>
              <w:t xml:space="preserve">2 грамоты победителей  </w:t>
            </w:r>
          </w:p>
        </w:tc>
        <w:tc>
          <w:tcPr>
            <w:tcW w:w="851" w:type="dxa"/>
          </w:tcPr>
          <w:p w:rsidR="00890BDF" w:rsidRPr="001D2938" w:rsidRDefault="00890BDF" w:rsidP="00890BDF">
            <w:pPr>
              <w:jc w:val="center"/>
            </w:pPr>
            <w:r w:rsidRPr="001D2938">
              <w:t xml:space="preserve">Технология </w:t>
            </w:r>
          </w:p>
        </w:tc>
        <w:tc>
          <w:tcPr>
            <w:tcW w:w="992" w:type="dxa"/>
          </w:tcPr>
          <w:p w:rsidR="00890BDF" w:rsidRPr="001D2938" w:rsidRDefault="00890BDF" w:rsidP="00890BDF">
            <w:pPr>
              <w:jc w:val="center"/>
            </w:pPr>
            <w:r w:rsidRPr="001D2938">
              <w:t>25</w:t>
            </w:r>
          </w:p>
        </w:tc>
      </w:tr>
      <w:tr w:rsidR="00890BDF" w:rsidRPr="001D2938" w:rsidTr="00890BDF">
        <w:tc>
          <w:tcPr>
            <w:tcW w:w="540" w:type="dxa"/>
          </w:tcPr>
          <w:p w:rsidR="00890BDF" w:rsidRPr="001D2938" w:rsidRDefault="00890BDF" w:rsidP="00890BDF">
            <w:pPr>
              <w:jc w:val="center"/>
            </w:pPr>
            <w:r w:rsidRPr="001D2938">
              <w:t>7</w:t>
            </w:r>
          </w:p>
        </w:tc>
        <w:tc>
          <w:tcPr>
            <w:tcW w:w="3821" w:type="dxa"/>
          </w:tcPr>
          <w:p w:rsidR="00890BDF" w:rsidRPr="001D2938" w:rsidRDefault="00890BDF" w:rsidP="00890BDF">
            <w:pPr>
              <w:jc w:val="center"/>
              <w:rPr>
                <w:color w:val="000000"/>
                <w:spacing w:val="-5"/>
              </w:rPr>
            </w:pPr>
            <w:r w:rsidRPr="001D2938">
              <w:rPr>
                <w:color w:val="000000"/>
                <w:spacing w:val="-5"/>
              </w:rPr>
              <w:t xml:space="preserve">1 класс  </w:t>
            </w:r>
          </w:p>
          <w:p w:rsidR="00890BDF" w:rsidRPr="001D2938" w:rsidRDefault="00890BDF" w:rsidP="00890BDF">
            <w:pPr>
              <w:jc w:val="center"/>
              <w:rPr>
                <w:color w:val="000000"/>
                <w:spacing w:val="-5"/>
              </w:rPr>
            </w:pPr>
            <w:r w:rsidRPr="001D2938">
              <w:rPr>
                <w:color w:val="000000"/>
                <w:spacing w:val="-5"/>
              </w:rPr>
              <w:t>Ярмарка     «Осенняя неделя добра»</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p w:rsidR="00890BDF" w:rsidRPr="001D2938" w:rsidRDefault="00890BDF" w:rsidP="00890BDF">
            <w:pPr>
              <w:jc w:val="center"/>
            </w:pPr>
          </w:p>
        </w:tc>
        <w:tc>
          <w:tcPr>
            <w:tcW w:w="1843" w:type="dxa"/>
          </w:tcPr>
          <w:p w:rsidR="00890BDF" w:rsidRPr="001D2938" w:rsidRDefault="00890BDF" w:rsidP="00890BDF">
            <w:pPr>
              <w:shd w:val="clear" w:color="auto" w:fill="FFFFFF"/>
              <w:jc w:val="center"/>
            </w:pPr>
            <w:r w:rsidRPr="001D2938">
              <w:t xml:space="preserve">  7 место по школе и </w:t>
            </w:r>
          </w:p>
          <w:p w:rsidR="00890BDF" w:rsidRPr="001D2938" w:rsidRDefault="00890BDF" w:rsidP="00890BDF">
            <w:pPr>
              <w:shd w:val="clear" w:color="auto" w:fill="FFFFFF"/>
              <w:jc w:val="center"/>
              <w:rPr>
                <w:b/>
              </w:rPr>
            </w:pPr>
            <w:r w:rsidRPr="001D2938">
              <w:rPr>
                <w:b/>
              </w:rPr>
              <w:t xml:space="preserve"> 3 место в начальном блоке  </w:t>
            </w:r>
            <w:r w:rsidRPr="001D2938">
              <w:t>Диплом 3 степени</w:t>
            </w:r>
            <w:r w:rsidRPr="001D2938">
              <w:rPr>
                <w:b/>
              </w:rPr>
              <w:t xml:space="preserve"> </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15</w:t>
            </w:r>
          </w:p>
        </w:tc>
      </w:tr>
      <w:tr w:rsidR="00890BDF" w:rsidRPr="001D2938" w:rsidTr="00890BDF">
        <w:tc>
          <w:tcPr>
            <w:tcW w:w="540" w:type="dxa"/>
          </w:tcPr>
          <w:p w:rsidR="00890BDF" w:rsidRPr="001D2938" w:rsidRDefault="00890BDF" w:rsidP="00890BDF">
            <w:pPr>
              <w:jc w:val="center"/>
            </w:pPr>
            <w:r w:rsidRPr="001D2938">
              <w:t>8</w:t>
            </w:r>
          </w:p>
        </w:tc>
        <w:tc>
          <w:tcPr>
            <w:tcW w:w="3821" w:type="dxa"/>
          </w:tcPr>
          <w:p w:rsidR="00890BDF" w:rsidRPr="001D2938" w:rsidRDefault="00890BDF" w:rsidP="00890BDF">
            <w:pPr>
              <w:ind w:right="-483"/>
              <w:jc w:val="center"/>
            </w:pPr>
            <w:r w:rsidRPr="001D2938">
              <w:t xml:space="preserve">2 класс </w:t>
            </w:r>
          </w:p>
          <w:p w:rsidR="00890BDF" w:rsidRPr="001D2938" w:rsidRDefault="00890BDF" w:rsidP="00890BDF">
            <w:pPr>
              <w:jc w:val="center"/>
              <w:rPr>
                <w:color w:val="000000"/>
                <w:spacing w:val="-5"/>
              </w:rPr>
            </w:pPr>
            <w:r w:rsidRPr="001D2938">
              <w:rPr>
                <w:color w:val="000000"/>
                <w:spacing w:val="-5"/>
              </w:rPr>
              <w:t xml:space="preserve"> Ярмарка     «Осенняя неделя добра»</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p w:rsidR="00890BDF" w:rsidRPr="001D2938" w:rsidRDefault="00890BDF" w:rsidP="00890BDF">
            <w:pPr>
              <w:jc w:val="center"/>
            </w:pPr>
          </w:p>
        </w:tc>
        <w:tc>
          <w:tcPr>
            <w:tcW w:w="1843" w:type="dxa"/>
          </w:tcPr>
          <w:p w:rsidR="00890BDF" w:rsidRPr="001D2938" w:rsidRDefault="00890BDF" w:rsidP="00890BDF">
            <w:pPr>
              <w:shd w:val="clear" w:color="auto" w:fill="FFFFFF"/>
              <w:jc w:val="center"/>
              <w:rPr>
                <w:b/>
              </w:rPr>
            </w:pPr>
            <w:r w:rsidRPr="001D2938">
              <w:rPr>
                <w:b/>
              </w:rPr>
              <w:t xml:space="preserve">2 место по школе и </w:t>
            </w:r>
          </w:p>
          <w:p w:rsidR="00890BDF" w:rsidRPr="001D2938" w:rsidRDefault="00890BDF" w:rsidP="00890BDF">
            <w:pPr>
              <w:shd w:val="clear" w:color="auto" w:fill="FFFFFF"/>
              <w:jc w:val="center"/>
            </w:pPr>
            <w:r w:rsidRPr="001D2938">
              <w:rPr>
                <w:b/>
              </w:rPr>
              <w:t>1 место в начальном блоке</w:t>
            </w:r>
            <w:r w:rsidRPr="001D2938">
              <w:t xml:space="preserve"> Диплом 1 и 2 степени   </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18</w:t>
            </w:r>
          </w:p>
        </w:tc>
      </w:tr>
      <w:tr w:rsidR="00890BDF" w:rsidRPr="001D2938" w:rsidTr="00890BDF">
        <w:tc>
          <w:tcPr>
            <w:tcW w:w="540" w:type="dxa"/>
          </w:tcPr>
          <w:p w:rsidR="00890BDF" w:rsidRPr="001D2938" w:rsidRDefault="00890BDF" w:rsidP="00890BDF">
            <w:pPr>
              <w:jc w:val="center"/>
            </w:pPr>
            <w:r w:rsidRPr="001D2938">
              <w:t>9</w:t>
            </w:r>
          </w:p>
        </w:tc>
        <w:tc>
          <w:tcPr>
            <w:tcW w:w="3821" w:type="dxa"/>
          </w:tcPr>
          <w:p w:rsidR="00890BDF" w:rsidRPr="001D2938" w:rsidRDefault="00890BDF" w:rsidP="00890BDF">
            <w:pPr>
              <w:ind w:right="-483"/>
              <w:jc w:val="center"/>
            </w:pPr>
            <w:r w:rsidRPr="001D2938">
              <w:t>3 класс,</w:t>
            </w:r>
          </w:p>
          <w:p w:rsidR="00890BDF" w:rsidRPr="001D2938" w:rsidRDefault="00890BDF" w:rsidP="00890BDF">
            <w:pPr>
              <w:ind w:right="-483"/>
              <w:jc w:val="center"/>
              <w:rPr>
                <w:color w:val="000000"/>
                <w:spacing w:val="-5"/>
              </w:rPr>
            </w:pPr>
            <w:r w:rsidRPr="001D2938">
              <w:rPr>
                <w:color w:val="000000"/>
                <w:spacing w:val="-5"/>
              </w:rPr>
              <w:t xml:space="preserve"> Ярмарка    </w:t>
            </w:r>
          </w:p>
          <w:p w:rsidR="00890BDF" w:rsidRPr="001D2938" w:rsidRDefault="00890BDF" w:rsidP="00890BDF">
            <w:pPr>
              <w:ind w:right="-483"/>
              <w:jc w:val="center"/>
              <w:rPr>
                <w:color w:val="000000"/>
                <w:spacing w:val="-5"/>
              </w:rPr>
            </w:pPr>
            <w:r w:rsidRPr="001D2938">
              <w:rPr>
                <w:color w:val="000000"/>
                <w:spacing w:val="-5"/>
              </w:rPr>
              <w:t xml:space="preserve"> «Осенняя </w:t>
            </w:r>
          </w:p>
          <w:p w:rsidR="00890BDF" w:rsidRPr="001D2938" w:rsidRDefault="00890BDF" w:rsidP="00890BDF">
            <w:pPr>
              <w:ind w:right="-483"/>
              <w:jc w:val="center"/>
            </w:pPr>
            <w:r w:rsidRPr="001D2938">
              <w:rPr>
                <w:color w:val="000000"/>
                <w:spacing w:val="-5"/>
              </w:rPr>
              <w:t>неделя добра»</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p w:rsidR="00890BDF" w:rsidRPr="001D2938" w:rsidRDefault="00890BDF" w:rsidP="00890BDF">
            <w:pPr>
              <w:jc w:val="center"/>
            </w:pPr>
          </w:p>
        </w:tc>
        <w:tc>
          <w:tcPr>
            <w:tcW w:w="1843" w:type="dxa"/>
          </w:tcPr>
          <w:p w:rsidR="00890BDF" w:rsidRPr="001D2938" w:rsidRDefault="00890BDF" w:rsidP="00890BDF">
            <w:pPr>
              <w:shd w:val="clear" w:color="auto" w:fill="FFFFFF"/>
              <w:jc w:val="center"/>
            </w:pPr>
            <w:r w:rsidRPr="001D2938">
              <w:t xml:space="preserve">  6 место   школе и           </w:t>
            </w:r>
            <w:r w:rsidRPr="001D2938">
              <w:rPr>
                <w:b/>
              </w:rPr>
              <w:t>2 место в начальном блоке</w:t>
            </w:r>
            <w:r w:rsidRPr="001D2938">
              <w:t xml:space="preserve"> Диплом             2 степени   </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14</w:t>
            </w:r>
          </w:p>
        </w:tc>
      </w:tr>
      <w:tr w:rsidR="00890BDF" w:rsidRPr="001D2938" w:rsidTr="00890BDF">
        <w:tc>
          <w:tcPr>
            <w:tcW w:w="540" w:type="dxa"/>
          </w:tcPr>
          <w:p w:rsidR="00890BDF" w:rsidRPr="001D2938" w:rsidRDefault="00890BDF" w:rsidP="00890BDF">
            <w:pPr>
              <w:jc w:val="center"/>
            </w:pPr>
            <w:r w:rsidRPr="001D2938">
              <w:t>10</w:t>
            </w:r>
          </w:p>
        </w:tc>
        <w:tc>
          <w:tcPr>
            <w:tcW w:w="3821" w:type="dxa"/>
          </w:tcPr>
          <w:p w:rsidR="00890BDF" w:rsidRPr="001D2938" w:rsidRDefault="00890BDF" w:rsidP="00890BDF">
            <w:pPr>
              <w:ind w:right="-483"/>
              <w:jc w:val="center"/>
            </w:pPr>
            <w:r w:rsidRPr="001D2938">
              <w:t>4 класс,</w:t>
            </w:r>
          </w:p>
          <w:p w:rsidR="00890BDF" w:rsidRPr="001D2938" w:rsidRDefault="00890BDF" w:rsidP="00890BDF">
            <w:pPr>
              <w:ind w:right="-483"/>
              <w:jc w:val="center"/>
              <w:rPr>
                <w:color w:val="000000"/>
                <w:spacing w:val="-5"/>
              </w:rPr>
            </w:pPr>
            <w:r w:rsidRPr="001D2938">
              <w:rPr>
                <w:color w:val="000000"/>
                <w:spacing w:val="-5"/>
              </w:rPr>
              <w:t xml:space="preserve">Ярмарка    </w:t>
            </w:r>
          </w:p>
          <w:p w:rsidR="00890BDF" w:rsidRPr="001D2938" w:rsidRDefault="00890BDF" w:rsidP="00890BDF">
            <w:pPr>
              <w:ind w:right="-483"/>
              <w:jc w:val="center"/>
              <w:rPr>
                <w:color w:val="000000"/>
                <w:spacing w:val="-5"/>
              </w:rPr>
            </w:pPr>
            <w:r w:rsidRPr="001D2938">
              <w:rPr>
                <w:color w:val="000000"/>
                <w:spacing w:val="-5"/>
              </w:rPr>
              <w:t xml:space="preserve"> «Осенняя </w:t>
            </w:r>
          </w:p>
          <w:p w:rsidR="00890BDF" w:rsidRPr="001D2938" w:rsidRDefault="00890BDF" w:rsidP="00890BDF">
            <w:pPr>
              <w:ind w:right="-483"/>
              <w:jc w:val="center"/>
            </w:pPr>
            <w:r w:rsidRPr="001D2938">
              <w:rPr>
                <w:color w:val="000000"/>
                <w:spacing w:val="-5"/>
              </w:rPr>
              <w:t>неделя добра»</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p w:rsidR="00890BDF" w:rsidRPr="001D2938" w:rsidRDefault="00890BDF" w:rsidP="00890BDF">
            <w:pPr>
              <w:jc w:val="center"/>
            </w:pPr>
          </w:p>
        </w:tc>
        <w:tc>
          <w:tcPr>
            <w:tcW w:w="1843" w:type="dxa"/>
          </w:tcPr>
          <w:p w:rsidR="00890BDF" w:rsidRPr="001D2938" w:rsidRDefault="00890BDF" w:rsidP="00890BDF">
            <w:pPr>
              <w:shd w:val="clear" w:color="auto" w:fill="FFFFFF"/>
              <w:jc w:val="center"/>
            </w:pPr>
            <w:r w:rsidRPr="001D2938">
              <w:t xml:space="preserve"> 12 место по школе </w:t>
            </w:r>
          </w:p>
          <w:p w:rsidR="00890BDF" w:rsidRPr="001D2938" w:rsidRDefault="00890BDF" w:rsidP="00890BDF">
            <w:pPr>
              <w:shd w:val="clear" w:color="auto" w:fill="FFFFFF"/>
              <w:jc w:val="center"/>
            </w:pPr>
            <w:r w:rsidRPr="001D2938">
              <w:t xml:space="preserve"> 5 место в начальном блоке Грамота</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8</w:t>
            </w:r>
          </w:p>
        </w:tc>
      </w:tr>
      <w:tr w:rsidR="00890BDF" w:rsidRPr="001D2938" w:rsidTr="00890BDF">
        <w:tc>
          <w:tcPr>
            <w:tcW w:w="540" w:type="dxa"/>
          </w:tcPr>
          <w:p w:rsidR="00890BDF" w:rsidRPr="001D2938" w:rsidRDefault="00890BDF" w:rsidP="00890BDF">
            <w:pPr>
              <w:jc w:val="center"/>
            </w:pPr>
            <w:r w:rsidRPr="001D2938">
              <w:t>11</w:t>
            </w:r>
          </w:p>
        </w:tc>
        <w:tc>
          <w:tcPr>
            <w:tcW w:w="3821" w:type="dxa"/>
          </w:tcPr>
          <w:p w:rsidR="00890BDF" w:rsidRPr="001D2938" w:rsidRDefault="00890BDF" w:rsidP="00890BDF">
            <w:pPr>
              <w:ind w:right="-483"/>
              <w:jc w:val="center"/>
            </w:pPr>
            <w:r w:rsidRPr="001D2938">
              <w:t>5 класс,</w:t>
            </w:r>
          </w:p>
          <w:p w:rsidR="00890BDF" w:rsidRPr="001D2938" w:rsidRDefault="00890BDF" w:rsidP="00890BDF">
            <w:pPr>
              <w:ind w:right="-483"/>
              <w:jc w:val="center"/>
              <w:rPr>
                <w:color w:val="000000"/>
                <w:spacing w:val="-5"/>
              </w:rPr>
            </w:pPr>
            <w:r w:rsidRPr="001D2938">
              <w:rPr>
                <w:color w:val="000000"/>
                <w:spacing w:val="-5"/>
              </w:rPr>
              <w:t xml:space="preserve">Ярмарка    </w:t>
            </w:r>
          </w:p>
          <w:p w:rsidR="00890BDF" w:rsidRPr="001D2938" w:rsidRDefault="00890BDF" w:rsidP="00890BDF">
            <w:pPr>
              <w:ind w:right="-483"/>
              <w:jc w:val="center"/>
              <w:rPr>
                <w:color w:val="000000"/>
                <w:spacing w:val="-5"/>
              </w:rPr>
            </w:pPr>
            <w:r w:rsidRPr="001D2938">
              <w:rPr>
                <w:color w:val="000000"/>
                <w:spacing w:val="-5"/>
              </w:rPr>
              <w:t xml:space="preserve"> «Осенняя </w:t>
            </w:r>
          </w:p>
          <w:p w:rsidR="00890BDF" w:rsidRPr="001D2938" w:rsidRDefault="00890BDF" w:rsidP="00890BDF">
            <w:pPr>
              <w:ind w:right="-483"/>
              <w:jc w:val="center"/>
            </w:pPr>
            <w:r w:rsidRPr="001D2938">
              <w:rPr>
                <w:color w:val="000000"/>
                <w:spacing w:val="-5"/>
              </w:rPr>
              <w:t>неделя добра»</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p w:rsidR="00890BDF" w:rsidRPr="001D2938" w:rsidRDefault="00890BDF" w:rsidP="00890BDF">
            <w:pPr>
              <w:jc w:val="center"/>
            </w:pPr>
          </w:p>
        </w:tc>
        <w:tc>
          <w:tcPr>
            <w:tcW w:w="1843" w:type="dxa"/>
          </w:tcPr>
          <w:p w:rsidR="00890BDF" w:rsidRPr="001D2938" w:rsidRDefault="00890BDF" w:rsidP="00890BDF">
            <w:pPr>
              <w:shd w:val="clear" w:color="auto" w:fill="FFFFFF"/>
              <w:jc w:val="center"/>
            </w:pPr>
            <w:r w:rsidRPr="001D2938">
              <w:t xml:space="preserve">  11 место  по школе и              </w:t>
            </w:r>
            <w:r w:rsidRPr="001D2938">
              <w:rPr>
                <w:b/>
              </w:rPr>
              <w:t>3  место в среднем звене</w:t>
            </w:r>
            <w:r w:rsidRPr="001D2938">
              <w:t xml:space="preserve"> Диплом 3 степени</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21</w:t>
            </w:r>
          </w:p>
        </w:tc>
      </w:tr>
      <w:tr w:rsidR="00890BDF" w:rsidRPr="001D2938" w:rsidTr="00890BDF">
        <w:tc>
          <w:tcPr>
            <w:tcW w:w="540" w:type="dxa"/>
          </w:tcPr>
          <w:p w:rsidR="00890BDF" w:rsidRPr="001D2938" w:rsidRDefault="00890BDF" w:rsidP="00890BDF">
            <w:pPr>
              <w:jc w:val="center"/>
            </w:pPr>
            <w:r w:rsidRPr="001D2938">
              <w:t>12</w:t>
            </w:r>
          </w:p>
        </w:tc>
        <w:tc>
          <w:tcPr>
            <w:tcW w:w="3821" w:type="dxa"/>
          </w:tcPr>
          <w:p w:rsidR="00890BDF" w:rsidRPr="001D2938" w:rsidRDefault="00890BDF" w:rsidP="00890BDF">
            <w:pPr>
              <w:ind w:right="-483"/>
              <w:jc w:val="center"/>
            </w:pPr>
            <w:r w:rsidRPr="001D2938">
              <w:t>6 класс,</w:t>
            </w:r>
          </w:p>
          <w:p w:rsidR="00890BDF" w:rsidRPr="001D2938" w:rsidRDefault="00890BDF" w:rsidP="00890BDF">
            <w:pPr>
              <w:ind w:right="-483"/>
              <w:jc w:val="center"/>
              <w:rPr>
                <w:color w:val="000000"/>
                <w:spacing w:val="-5"/>
              </w:rPr>
            </w:pPr>
            <w:r w:rsidRPr="001D2938">
              <w:rPr>
                <w:color w:val="000000"/>
                <w:spacing w:val="-5"/>
              </w:rPr>
              <w:t xml:space="preserve">Ярмарка    </w:t>
            </w:r>
          </w:p>
          <w:p w:rsidR="00890BDF" w:rsidRPr="001D2938" w:rsidRDefault="00890BDF" w:rsidP="00890BDF">
            <w:pPr>
              <w:ind w:right="-483"/>
              <w:jc w:val="center"/>
              <w:rPr>
                <w:color w:val="000000"/>
                <w:spacing w:val="-5"/>
              </w:rPr>
            </w:pPr>
            <w:r w:rsidRPr="001D2938">
              <w:rPr>
                <w:color w:val="000000"/>
                <w:spacing w:val="-5"/>
              </w:rPr>
              <w:t xml:space="preserve"> «Осенняя </w:t>
            </w:r>
          </w:p>
          <w:p w:rsidR="00890BDF" w:rsidRPr="001D2938" w:rsidRDefault="00890BDF" w:rsidP="00890BDF">
            <w:pPr>
              <w:ind w:right="-483"/>
              <w:jc w:val="center"/>
            </w:pPr>
            <w:r w:rsidRPr="001D2938">
              <w:rPr>
                <w:color w:val="000000"/>
                <w:spacing w:val="-5"/>
              </w:rPr>
              <w:t>неделя добра»</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 xml:space="preserve">В  рамках краевой акции  «Осенняя неделя </w:t>
            </w:r>
            <w:r w:rsidRPr="001D2938">
              <w:rPr>
                <w:color w:val="000000"/>
                <w:spacing w:val="-5"/>
              </w:rPr>
              <w:lastRenderedPageBreak/>
              <w:t>добра»</w:t>
            </w:r>
          </w:p>
          <w:p w:rsidR="00890BDF" w:rsidRPr="001D2938" w:rsidRDefault="00890BDF" w:rsidP="00890BDF">
            <w:pPr>
              <w:jc w:val="center"/>
            </w:pPr>
          </w:p>
        </w:tc>
        <w:tc>
          <w:tcPr>
            <w:tcW w:w="1843" w:type="dxa"/>
          </w:tcPr>
          <w:p w:rsidR="00890BDF" w:rsidRPr="001D2938" w:rsidRDefault="00890BDF" w:rsidP="00890BDF">
            <w:pPr>
              <w:shd w:val="clear" w:color="auto" w:fill="FFFFFF"/>
              <w:jc w:val="center"/>
            </w:pPr>
            <w:r w:rsidRPr="001D2938">
              <w:lastRenderedPageBreak/>
              <w:t xml:space="preserve">  4 место  по школе и              </w:t>
            </w:r>
            <w:r w:rsidRPr="001D2938">
              <w:rPr>
                <w:b/>
              </w:rPr>
              <w:t>2 место в среднем звене</w:t>
            </w:r>
            <w:r w:rsidRPr="001D2938">
              <w:t xml:space="preserve"> Диплом 2 </w:t>
            </w:r>
            <w:r w:rsidRPr="001D2938">
              <w:lastRenderedPageBreak/>
              <w:t>степени</w:t>
            </w:r>
          </w:p>
        </w:tc>
        <w:tc>
          <w:tcPr>
            <w:tcW w:w="851" w:type="dxa"/>
          </w:tcPr>
          <w:p w:rsidR="00890BDF" w:rsidRPr="001D2938" w:rsidRDefault="00890BDF" w:rsidP="00890BDF">
            <w:pPr>
              <w:jc w:val="center"/>
            </w:pPr>
            <w:r w:rsidRPr="001D2938">
              <w:rPr>
                <w:color w:val="000000"/>
                <w:spacing w:val="-5"/>
              </w:rPr>
              <w:lastRenderedPageBreak/>
              <w:t>Трудовая деятель ность</w:t>
            </w:r>
          </w:p>
        </w:tc>
        <w:tc>
          <w:tcPr>
            <w:tcW w:w="992" w:type="dxa"/>
          </w:tcPr>
          <w:p w:rsidR="00890BDF" w:rsidRPr="001D2938" w:rsidRDefault="00890BDF" w:rsidP="00890BDF">
            <w:pPr>
              <w:jc w:val="center"/>
            </w:pPr>
            <w:r w:rsidRPr="001D2938">
              <w:t>20</w:t>
            </w:r>
          </w:p>
        </w:tc>
      </w:tr>
      <w:tr w:rsidR="00890BDF" w:rsidRPr="001D2938" w:rsidTr="00890BDF">
        <w:tc>
          <w:tcPr>
            <w:tcW w:w="540" w:type="dxa"/>
          </w:tcPr>
          <w:p w:rsidR="00890BDF" w:rsidRPr="001D2938" w:rsidRDefault="00890BDF" w:rsidP="00890BDF">
            <w:pPr>
              <w:jc w:val="center"/>
            </w:pPr>
            <w:r w:rsidRPr="001D2938">
              <w:lastRenderedPageBreak/>
              <w:t>13</w:t>
            </w:r>
          </w:p>
        </w:tc>
        <w:tc>
          <w:tcPr>
            <w:tcW w:w="3821" w:type="dxa"/>
          </w:tcPr>
          <w:p w:rsidR="00890BDF" w:rsidRPr="001D2938" w:rsidRDefault="00890BDF" w:rsidP="00890BDF">
            <w:pPr>
              <w:ind w:right="-483"/>
              <w:jc w:val="center"/>
            </w:pPr>
            <w:r w:rsidRPr="001D2938">
              <w:t>7 класс,</w:t>
            </w:r>
          </w:p>
          <w:p w:rsidR="00890BDF" w:rsidRPr="001D2938" w:rsidRDefault="00890BDF" w:rsidP="00890BDF">
            <w:pPr>
              <w:ind w:right="-483"/>
              <w:jc w:val="center"/>
              <w:rPr>
                <w:color w:val="000000"/>
                <w:spacing w:val="-5"/>
              </w:rPr>
            </w:pPr>
            <w:r w:rsidRPr="001D2938">
              <w:rPr>
                <w:color w:val="000000"/>
                <w:spacing w:val="-5"/>
              </w:rPr>
              <w:t xml:space="preserve">Ярмарка    </w:t>
            </w:r>
          </w:p>
          <w:p w:rsidR="00890BDF" w:rsidRPr="001D2938" w:rsidRDefault="00890BDF" w:rsidP="00890BDF">
            <w:pPr>
              <w:ind w:right="-483"/>
              <w:jc w:val="center"/>
              <w:rPr>
                <w:color w:val="000000"/>
                <w:spacing w:val="-5"/>
              </w:rPr>
            </w:pPr>
            <w:r w:rsidRPr="001D2938">
              <w:rPr>
                <w:color w:val="000000"/>
                <w:spacing w:val="-5"/>
              </w:rPr>
              <w:t xml:space="preserve"> «Осенняя </w:t>
            </w:r>
          </w:p>
          <w:p w:rsidR="00890BDF" w:rsidRPr="001D2938" w:rsidRDefault="00890BDF" w:rsidP="00890BDF">
            <w:pPr>
              <w:ind w:right="-483"/>
              <w:jc w:val="center"/>
            </w:pPr>
            <w:r w:rsidRPr="001D2938">
              <w:rPr>
                <w:color w:val="000000"/>
                <w:spacing w:val="-5"/>
              </w:rPr>
              <w:t>неделя добра»</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p w:rsidR="00890BDF" w:rsidRPr="001D2938" w:rsidRDefault="00890BDF" w:rsidP="00890BDF">
            <w:pPr>
              <w:jc w:val="center"/>
            </w:pPr>
          </w:p>
        </w:tc>
        <w:tc>
          <w:tcPr>
            <w:tcW w:w="1843" w:type="dxa"/>
          </w:tcPr>
          <w:p w:rsidR="00890BDF" w:rsidRPr="001D2938" w:rsidRDefault="00890BDF" w:rsidP="00890BDF">
            <w:pPr>
              <w:shd w:val="clear" w:color="auto" w:fill="FFFFFF"/>
              <w:jc w:val="center"/>
              <w:rPr>
                <w:b/>
              </w:rPr>
            </w:pPr>
            <w:r w:rsidRPr="001D2938">
              <w:rPr>
                <w:b/>
              </w:rPr>
              <w:t xml:space="preserve">3 место по школе </w:t>
            </w:r>
          </w:p>
          <w:p w:rsidR="00890BDF" w:rsidRPr="001D2938" w:rsidRDefault="00890BDF" w:rsidP="00890BDF">
            <w:pPr>
              <w:shd w:val="clear" w:color="auto" w:fill="FFFFFF"/>
              <w:jc w:val="center"/>
              <w:rPr>
                <w:b/>
              </w:rPr>
            </w:pPr>
            <w:r w:rsidRPr="001D2938">
              <w:rPr>
                <w:b/>
              </w:rPr>
              <w:t xml:space="preserve">1 место в среднем звене  </w:t>
            </w:r>
            <w:r w:rsidRPr="001D2938">
              <w:t>Дипломы  1 и 3 степени</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10</w:t>
            </w:r>
          </w:p>
        </w:tc>
      </w:tr>
      <w:tr w:rsidR="00890BDF" w:rsidRPr="001D2938" w:rsidTr="00890BDF">
        <w:tc>
          <w:tcPr>
            <w:tcW w:w="540" w:type="dxa"/>
          </w:tcPr>
          <w:p w:rsidR="00890BDF" w:rsidRPr="001D2938" w:rsidRDefault="00890BDF" w:rsidP="00890BDF">
            <w:pPr>
              <w:jc w:val="center"/>
            </w:pPr>
            <w:r w:rsidRPr="001D2938">
              <w:t>14</w:t>
            </w:r>
          </w:p>
        </w:tc>
        <w:tc>
          <w:tcPr>
            <w:tcW w:w="3821" w:type="dxa"/>
          </w:tcPr>
          <w:p w:rsidR="00890BDF" w:rsidRPr="001D2938" w:rsidRDefault="00890BDF" w:rsidP="00890BDF">
            <w:pPr>
              <w:ind w:right="-483"/>
              <w:jc w:val="center"/>
            </w:pPr>
            <w:r w:rsidRPr="001D2938">
              <w:t xml:space="preserve">2-4  классы </w:t>
            </w:r>
          </w:p>
          <w:p w:rsidR="00890BDF" w:rsidRPr="001D2938" w:rsidRDefault="00890BDF" w:rsidP="00890BDF">
            <w:pPr>
              <w:ind w:right="-483"/>
              <w:jc w:val="center"/>
            </w:pPr>
            <w:r w:rsidRPr="001D2938">
              <w:t>коррекция</w:t>
            </w:r>
          </w:p>
          <w:p w:rsidR="00890BDF" w:rsidRPr="001D2938" w:rsidRDefault="00890BDF" w:rsidP="00890BDF">
            <w:pPr>
              <w:ind w:right="-483"/>
              <w:jc w:val="center"/>
              <w:rPr>
                <w:color w:val="000000"/>
                <w:spacing w:val="-5"/>
              </w:rPr>
            </w:pPr>
            <w:r w:rsidRPr="001D2938">
              <w:rPr>
                <w:color w:val="000000"/>
                <w:spacing w:val="-5"/>
              </w:rPr>
              <w:t xml:space="preserve">Ярмарка    </w:t>
            </w:r>
          </w:p>
          <w:p w:rsidR="00890BDF" w:rsidRPr="001D2938" w:rsidRDefault="00890BDF" w:rsidP="00890BDF">
            <w:pPr>
              <w:ind w:right="-483"/>
              <w:jc w:val="center"/>
              <w:rPr>
                <w:color w:val="000000"/>
                <w:spacing w:val="-5"/>
              </w:rPr>
            </w:pPr>
            <w:r w:rsidRPr="001D2938">
              <w:rPr>
                <w:color w:val="000000"/>
                <w:spacing w:val="-5"/>
              </w:rPr>
              <w:t xml:space="preserve"> «Осенняя </w:t>
            </w:r>
          </w:p>
          <w:p w:rsidR="00890BDF" w:rsidRPr="001D2938" w:rsidRDefault="00890BDF" w:rsidP="00890BDF">
            <w:pPr>
              <w:ind w:right="-483"/>
              <w:jc w:val="center"/>
            </w:pPr>
            <w:r w:rsidRPr="001D2938">
              <w:rPr>
                <w:color w:val="000000"/>
                <w:spacing w:val="-5"/>
              </w:rPr>
              <w:t>неделя добра»</w:t>
            </w:r>
          </w:p>
          <w:p w:rsidR="00890BDF" w:rsidRPr="001D2938" w:rsidRDefault="00890BDF" w:rsidP="00890BDF">
            <w:pPr>
              <w:ind w:right="-483"/>
              <w:jc w:val="center"/>
            </w:pP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tc>
        <w:tc>
          <w:tcPr>
            <w:tcW w:w="1843" w:type="dxa"/>
          </w:tcPr>
          <w:p w:rsidR="00890BDF" w:rsidRPr="001D2938" w:rsidRDefault="00890BDF" w:rsidP="00890BDF">
            <w:pPr>
              <w:shd w:val="clear" w:color="auto" w:fill="FFFFFF"/>
              <w:jc w:val="center"/>
            </w:pPr>
            <w:r w:rsidRPr="001D2938">
              <w:t xml:space="preserve">  8 место по школе и </w:t>
            </w:r>
          </w:p>
          <w:p w:rsidR="00890BDF" w:rsidRPr="001D2938" w:rsidRDefault="00890BDF" w:rsidP="00890BDF">
            <w:pPr>
              <w:shd w:val="clear" w:color="auto" w:fill="FFFFFF"/>
              <w:jc w:val="center"/>
            </w:pPr>
            <w:r w:rsidRPr="001D2938">
              <w:t xml:space="preserve"> 4 место в начальном блоке   </w:t>
            </w:r>
          </w:p>
          <w:p w:rsidR="00890BDF" w:rsidRPr="001D2938" w:rsidRDefault="00890BDF" w:rsidP="00890BDF">
            <w:pPr>
              <w:shd w:val="clear" w:color="auto" w:fill="FFFFFF"/>
              <w:jc w:val="center"/>
            </w:pPr>
            <w:r w:rsidRPr="001D2938">
              <w:t xml:space="preserve">Грамота </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6</w:t>
            </w:r>
          </w:p>
        </w:tc>
      </w:tr>
      <w:tr w:rsidR="00890BDF" w:rsidRPr="001D2938" w:rsidTr="00890BDF">
        <w:tc>
          <w:tcPr>
            <w:tcW w:w="540" w:type="dxa"/>
          </w:tcPr>
          <w:p w:rsidR="00890BDF" w:rsidRPr="001D2938" w:rsidRDefault="00890BDF" w:rsidP="00890BDF">
            <w:pPr>
              <w:jc w:val="center"/>
            </w:pPr>
            <w:r w:rsidRPr="001D2938">
              <w:t>15</w:t>
            </w:r>
          </w:p>
        </w:tc>
        <w:tc>
          <w:tcPr>
            <w:tcW w:w="3821" w:type="dxa"/>
          </w:tcPr>
          <w:p w:rsidR="00890BDF" w:rsidRPr="001D2938" w:rsidRDefault="00890BDF" w:rsidP="00890BDF">
            <w:pPr>
              <w:ind w:right="-483"/>
              <w:jc w:val="center"/>
            </w:pPr>
            <w:r w:rsidRPr="001D2938">
              <w:t>5-6  классы</w:t>
            </w:r>
          </w:p>
          <w:p w:rsidR="00890BDF" w:rsidRPr="001D2938" w:rsidRDefault="00890BDF" w:rsidP="00890BDF">
            <w:pPr>
              <w:ind w:right="-483"/>
              <w:jc w:val="center"/>
            </w:pPr>
            <w:r w:rsidRPr="001D2938">
              <w:t>коррекция</w:t>
            </w:r>
          </w:p>
          <w:p w:rsidR="00890BDF" w:rsidRPr="001D2938" w:rsidRDefault="00890BDF" w:rsidP="00890BDF">
            <w:pPr>
              <w:ind w:right="-483"/>
              <w:jc w:val="center"/>
              <w:rPr>
                <w:color w:val="000000"/>
                <w:spacing w:val="-5"/>
              </w:rPr>
            </w:pPr>
            <w:r w:rsidRPr="001D2938">
              <w:rPr>
                <w:color w:val="000000"/>
                <w:spacing w:val="-5"/>
              </w:rPr>
              <w:t xml:space="preserve">Ярмарка    </w:t>
            </w:r>
          </w:p>
          <w:p w:rsidR="00890BDF" w:rsidRPr="001D2938" w:rsidRDefault="00890BDF" w:rsidP="00890BDF">
            <w:pPr>
              <w:ind w:right="-483"/>
              <w:jc w:val="center"/>
              <w:rPr>
                <w:color w:val="000000"/>
                <w:spacing w:val="-5"/>
              </w:rPr>
            </w:pPr>
            <w:r w:rsidRPr="001D2938">
              <w:rPr>
                <w:color w:val="000000"/>
                <w:spacing w:val="-5"/>
              </w:rPr>
              <w:t xml:space="preserve"> «Осенняя </w:t>
            </w:r>
          </w:p>
          <w:p w:rsidR="00890BDF" w:rsidRPr="001D2938" w:rsidRDefault="00890BDF" w:rsidP="00890BDF">
            <w:pPr>
              <w:ind w:right="-483"/>
              <w:jc w:val="center"/>
            </w:pPr>
            <w:r w:rsidRPr="001D2938">
              <w:rPr>
                <w:color w:val="000000"/>
                <w:spacing w:val="-5"/>
              </w:rPr>
              <w:t>неделя добра»</w:t>
            </w:r>
          </w:p>
          <w:p w:rsidR="00890BDF" w:rsidRPr="001D2938" w:rsidRDefault="00890BDF" w:rsidP="00890BDF">
            <w:pPr>
              <w:ind w:right="-483"/>
              <w:jc w:val="center"/>
            </w:pP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tc>
        <w:tc>
          <w:tcPr>
            <w:tcW w:w="1843" w:type="dxa"/>
          </w:tcPr>
          <w:p w:rsidR="00890BDF" w:rsidRPr="001D2938" w:rsidRDefault="00890BDF" w:rsidP="00890BDF">
            <w:pPr>
              <w:shd w:val="clear" w:color="auto" w:fill="FFFFFF"/>
              <w:jc w:val="center"/>
            </w:pPr>
            <w:r w:rsidRPr="001D2938">
              <w:t xml:space="preserve">  13 место место  по школе и              4 место в среднем звене   </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8</w:t>
            </w:r>
          </w:p>
        </w:tc>
      </w:tr>
      <w:tr w:rsidR="00890BDF" w:rsidRPr="001D2938" w:rsidTr="00890BDF">
        <w:tc>
          <w:tcPr>
            <w:tcW w:w="540" w:type="dxa"/>
          </w:tcPr>
          <w:p w:rsidR="00890BDF" w:rsidRPr="001D2938" w:rsidRDefault="00890BDF" w:rsidP="00890BDF">
            <w:pPr>
              <w:jc w:val="center"/>
            </w:pPr>
            <w:r w:rsidRPr="001D2938">
              <w:t>16</w:t>
            </w:r>
          </w:p>
        </w:tc>
        <w:tc>
          <w:tcPr>
            <w:tcW w:w="3821" w:type="dxa"/>
          </w:tcPr>
          <w:p w:rsidR="00890BDF" w:rsidRPr="001D2938" w:rsidRDefault="00890BDF" w:rsidP="00890BDF">
            <w:pPr>
              <w:ind w:right="-483"/>
              <w:jc w:val="center"/>
            </w:pPr>
            <w:r w:rsidRPr="001D2938">
              <w:t>8 класс,</w:t>
            </w:r>
          </w:p>
          <w:p w:rsidR="00890BDF" w:rsidRPr="001D2938" w:rsidRDefault="00890BDF" w:rsidP="00890BDF">
            <w:pPr>
              <w:ind w:right="-483"/>
              <w:jc w:val="center"/>
            </w:pPr>
            <w:r w:rsidRPr="001D2938">
              <w:t>коррекция</w:t>
            </w:r>
          </w:p>
          <w:p w:rsidR="00890BDF" w:rsidRPr="001D2938" w:rsidRDefault="00890BDF" w:rsidP="00890BDF">
            <w:pPr>
              <w:ind w:right="-483"/>
              <w:jc w:val="center"/>
            </w:pP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tc>
        <w:tc>
          <w:tcPr>
            <w:tcW w:w="1843" w:type="dxa"/>
          </w:tcPr>
          <w:p w:rsidR="00890BDF" w:rsidRPr="001D2938" w:rsidRDefault="00890BDF" w:rsidP="00890BDF">
            <w:pPr>
              <w:shd w:val="clear" w:color="auto" w:fill="FFFFFF"/>
              <w:jc w:val="center"/>
            </w:pPr>
            <w:r w:rsidRPr="001D2938">
              <w:t xml:space="preserve">  10    место по школе и </w:t>
            </w:r>
          </w:p>
          <w:p w:rsidR="00890BDF" w:rsidRPr="001D2938" w:rsidRDefault="00890BDF" w:rsidP="00890BDF">
            <w:pPr>
              <w:shd w:val="clear" w:color="auto" w:fill="FFFFFF"/>
              <w:jc w:val="center"/>
            </w:pPr>
            <w:r w:rsidRPr="001D2938">
              <w:t>4 место в старшем звене Грамота</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10</w:t>
            </w:r>
          </w:p>
        </w:tc>
      </w:tr>
      <w:tr w:rsidR="00890BDF" w:rsidRPr="001D2938" w:rsidTr="00890BDF">
        <w:tc>
          <w:tcPr>
            <w:tcW w:w="540" w:type="dxa"/>
          </w:tcPr>
          <w:p w:rsidR="00890BDF" w:rsidRPr="001D2938" w:rsidRDefault="00890BDF" w:rsidP="00890BDF">
            <w:pPr>
              <w:jc w:val="center"/>
            </w:pPr>
            <w:r w:rsidRPr="001D2938">
              <w:t>17</w:t>
            </w:r>
          </w:p>
        </w:tc>
        <w:tc>
          <w:tcPr>
            <w:tcW w:w="3821" w:type="dxa"/>
          </w:tcPr>
          <w:p w:rsidR="00890BDF" w:rsidRPr="001D2938" w:rsidRDefault="00890BDF" w:rsidP="00890BDF">
            <w:pPr>
              <w:ind w:right="-483"/>
              <w:jc w:val="center"/>
            </w:pPr>
            <w:r w:rsidRPr="001D2938">
              <w:t>9 класс,</w:t>
            </w:r>
          </w:p>
          <w:p w:rsidR="00890BDF" w:rsidRPr="001D2938" w:rsidRDefault="00890BDF" w:rsidP="00890BDF">
            <w:pPr>
              <w:ind w:right="-483"/>
              <w:jc w:val="center"/>
              <w:rPr>
                <w:color w:val="000000"/>
                <w:spacing w:val="-5"/>
              </w:rPr>
            </w:pPr>
            <w:r w:rsidRPr="001D2938">
              <w:rPr>
                <w:color w:val="000000"/>
                <w:spacing w:val="-5"/>
              </w:rPr>
              <w:t xml:space="preserve">Ярмарка    </w:t>
            </w:r>
          </w:p>
          <w:p w:rsidR="00890BDF" w:rsidRPr="001D2938" w:rsidRDefault="00890BDF" w:rsidP="00890BDF">
            <w:pPr>
              <w:ind w:right="-483"/>
              <w:jc w:val="center"/>
              <w:rPr>
                <w:color w:val="000000"/>
                <w:spacing w:val="-5"/>
              </w:rPr>
            </w:pPr>
            <w:r w:rsidRPr="001D2938">
              <w:rPr>
                <w:color w:val="000000"/>
                <w:spacing w:val="-5"/>
              </w:rPr>
              <w:t xml:space="preserve"> «Осенняя </w:t>
            </w:r>
          </w:p>
          <w:p w:rsidR="00890BDF" w:rsidRPr="001D2938" w:rsidRDefault="00890BDF" w:rsidP="00890BDF">
            <w:pPr>
              <w:ind w:right="-483"/>
              <w:jc w:val="center"/>
            </w:pPr>
            <w:r w:rsidRPr="001D2938">
              <w:rPr>
                <w:color w:val="000000"/>
                <w:spacing w:val="-5"/>
              </w:rPr>
              <w:t>неделя добра»</w:t>
            </w:r>
          </w:p>
          <w:p w:rsidR="00890BDF" w:rsidRPr="001D2938" w:rsidRDefault="00890BDF" w:rsidP="00890BDF">
            <w:pPr>
              <w:ind w:right="-483"/>
              <w:jc w:val="center"/>
            </w:pP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tc>
        <w:tc>
          <w:tcPr>
            <w:tcW w:w="1843" w:type="dxa"/>
          </w:tcPr>
          <w:p w:rsidR="00890BDF" w:rsidRPr="001D2938" w:rsidRDefault="00890BDF" w:rsidP="00890BDF">
            <w:pPr>
              <w:shd w:val="clear" w:color="auto" w:fill="FFFFFF"/>
              <w:jc w:val="center"/>
            </w:pPr>
            <w:r w:rsidRPr="001D2938">
              <w:t xml:space="preserve">5    место по школе и   </w:t>
            </w:r>
          </w:p>
          <w:p w:rsidR="00890BDF" w:rsidRPr="001D2938" w:rsidRDefault="00890BDF" w:rsidP="00890BDF">
            <w:pPr>
              <w:shd w:val="clear" w:color="auto" w:fill="FFFFFF"/>
              <w:jc w:val="center"/>
            </w:pPr>
            <w:r w:rsidRPr="001D2938">
              <w:rPr>
                <w:b/>
              </w:rPr>
              <w:t>2 место в старшем звене</w:t>
            </w:r>
            <w:r w:rsidRPr="001D2938">
              <w:t xml:space="preserve"> Диплом 2 степени</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11</w:t>
            </w:r>
          </w:p>
        </w:tc>
      </w:tr>
      <w:tr w:rsidR="00890BDF" w:rsidRPr="001D2938" w:rsidTr="00890BDF">
        <w:tc>
          <w:tcPr>
            <w:tcW w:w="540" w:type="dxa"/>
          </w:tcPr>
          <w:p w:rsidR="00890BDF" w:rsidRPr="001D2938" w:rsidRDefault="00890BDF" w:rsidP="00890BDF">
            <w:pPr>
              <w:jc w:val="center"/>
            </w:pPr>
            <w:r w:rsidRPr="001D2938">
              <w:t>18</w:t>
            </w:r>
          </w:p>
        </w:tc>
        <w:tc>
          <w:tcPr>
            <w:tcW w:w="3821" w:type="dxa"/>
          </w:tcPr>
          <w:p w:rsidR="00890BDF" w:rsidRPr="001D2938" w:rsidRDefault="00890BDF" w:rsidP="00890BDF">
            <w:pPr>
              <w:ind w:right="-483"/>
              <w:jc w:val="center"/>
            </w:pPr>
            <w:r w:rsidRPr="001D2938">
              <w:t>10 класс,</w:t>
            </w:r>
          </w:p>
          <w:p w:rsidR="00890BDF" w:rsidRPr="001D2938" w:rsidRDefault="00890BDF" w:rsidP="00890BDF">
            <w:pPr>
              <w:ind w:right="-483"/>
              <w:jc w:val="center"/>
              <w:rPr>
                <w:color w:val="000000"/>
                <w:spacing w:val="-5"/>
              </w:rPr>
            </w:pPr>
            <w:r w:rsidRPr="001D2938">
              <w:rPr>
                <w:color w:val="000000"/>
                <w:spacing w:val="-5"/>
              </w:rPr>
              <w:t xml:space="preserve">Ярмарка    </w:t>
            </w:r>
          </w:p>
          <w:p w:rsidR="00890BDF" w:rsidRPr="001D2938" w:rsidRDefault="00890BDF" w:rsidP="00890BDF">
            <w:pPr>
              <w:ind w:right="-483"/>
              <w:jc w:val="center"/>
              <w:rPr>
                <w:color w:val="000000"/>
                <w:spacing w:val="-5"/>
              </w:rPr>
            </w:pPr>
            <w:r w:rsidRPr="001D2938">
              <w:rPr>
                <w:color w:val="000000"/>
                <w:spacing w:val="-5"/>
              </w:rPr>
              <w:t xml:space="preserve"> «Осенняя </w:t>
            </w:r>
          </w:p>
          <w:p w:rsidR="00890BDF" w:rsidRPr="001D2938" w:rsidRDefault="00890BDF" w:rsidP="00890BDF">
            <w:pPr>
              <w:ind w:right="-483"/>
              <w:jc w:val="center"/>
            </w:pPr>
            <w:r w:rsidRPr="001D2938">
              <w:rPr>
                <w:color w:val="000000"/>
                <w:spacing w:val="-5"/>
              </w:rPr>
              <w:t>неделя добра»</w:t>
            </w:r>
          </w:p>
          <w:p w:rsidR="00890BDF" w:rsidRPr="001D2938" w:rsidRDefault="00890BDF" w:rsidP="00890BDF">
            <w:pPr>
              <w:ind w:right="-483"/>
              <w:jc w:val="center"/>
            </w:pP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tc>
        <w:tc>
          <w:tcPr>
            <w:tcW w:w="1843" w:type="dxa"/>
          </w:tcPr>
          <w:p w:rsidR="00890BDF" w:rsidRPr="001D2938" w:rsidRDefault="00890BDF" w:rsidP="00890BDF">
            <w:pPr>
              <w:shd w:val="clear" w:color="auto" w:fill="FFFFFF"/>
              <w:jc w:val="center"/>
              <w:rPr>
                <w:b/>
              </w:rPr>
            </w:pPr>
            <w:r w:rsidRPr="001D2938">
              <w:rPr>
                <w:b/>
              </w:rPr>
              <w:t>1 место  по школе</w:t>
            </w:r>
          </w:p>
          <w:p w:rsidR="00890BDF" w:rsidRPr="001D2938" w:rsidRDefault="00890BDF" w:rsidP="00890BDF">
            <w:pPr>
              <w:shd w:val="clear" w:color="auto" w:fill="FFFFFF"/>
              <w:jc w:val="center"/>
            </w:pPr>
            <w:r w:rsidRPr="001D2938">
              <w:rPr>
                <w:b/>
              </w:rPr>
              <w:t xml:space="preserve">  1 место   в старшем  звене</w:t>
            </w:r>
            <w:r w:rsidRPr="001D2938">
              <w:t xml:space="preserve"> Дипломы 1 степени </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18</w:t>
            </w:r>
          </w:p>
        </w:tc>
      </w:tr>
      <w:tr w:rsidR="00890BDF" w:rsidRPr="001D2938" w:rsidTr="00890BDF">
        <w:tc>
          <w:tcPr>
            <w:tcW w:w="540" w:type="dxa"/>
          </w:tcPr>
          <w:p w:rsidR="00890BDF" w:rsidRPr="001D2938" w:rsidRDefault="00890BDF" w:rsidP="00890BDF">
            <w:pPr>
              <w:jc w:val="center"/>
            </w:pPr>
            <w:r w:rsidRPr="001D2938">
              <w:t>19</w:t>
            </w:r>
          </w:p>
        </w:tc>
        <w:tc>
          <w:tcPr>
            <w:tcW w:w="3821" w:type="dxa"/>
          </w:tcPr>
          <w:p w:rsidR="00890BDF" w:rsidRPr="001D2938" w:rsidRDefault="00890BDF" w:rsidP="00890BDF">
            <w:pPr>
              <w:ind w:right="-483"/>
              <w:jc w:val="center"/>
            </w:pPr>
            <w:r w:rsidRPr="001D2938">
              <w:t xml:space="preserve">11 класс,  </w:t>
            </w:r>
          </w:p>
          <w:p w:rsidR="00890BDF" w:rsidRPr="001D2938" w:rsidRDefault="00890BDF" w:rsidP="00890BDF">
            <w:pPr>
              <w:ind w:right="-483"/>
              <w:jc w:val="center"/>
              <w:rPr>
                <w:color w:val="000000"/>
                <w:spacing w:val="-5"/>
              </w:rPr>
            </w:pPr>
            <w:r w:rsidRPr="001D2938">
              <w:rPr>
                <w:color w:val="000000"/>
                <w:spacing w:val="-5"/>
              </w:rPr>
              <w:t xml:space="preserve">Ярмарка    </w:t>
            </w:r>
          </w:p>
          <w:p w:rsidR="00890BDF" w:rsidRPr="001D2938" w:rsidRDefault="00890BDF" w:rsidP="00890BDF">
            <w:pPr>
              <w:ind w:right="-483"/>
              <w:jc w:val="center"/>
              <w:rPr>
                <w:color w:val="000000"/>
                <w:spacing w:val="-5"/>
              </w:rPr>
            </w:pPr>
            <w:r w:rsidRPr="001D2938">
              <w:rPr>
                <w:color w:val="000000"/>
                <w:spacing w:val="-5"/>
              </w:rPr>
              <w:t xml:space="preserve"> «Осенняя </w:t>
            </w:r>
          </w:p>
          <w:p w:rsidR="00890BDF" w:rsidRPr="001D2938" w:rsidRDefault="00890BDF" w:rsidP="00890BDF">
            <w:pPr>
              <w:ind w:right="-483"/>
              <w:jc w:val="center"/>
            </w:pPr>
            <w:r w:rsidRPr="001D2938">
              <w:rPr>
                <w:color w:val="000000"/>
                <w:spacing w:val="-5"/>
              </w:rPr>
              <w:t>неделя добра»</w:t>
            </w:r>
          </w:p>
          <w:p w:rsidR="00890BDF" w:rsidRPr="001D2938" w:rsidRDefault="00890BDF" w:rsidP="00890BDF">
            <w:pPr>
              <w:ind w:right="-483"/>
              <w:jc w:val="center"/>
            </w:pPr>
          </w:p>
          <w:p w:rsidR="00890BDF" w:rsidRPr="001D2938" w:rsidRDefault="00890BDF" w:rsidP="00890BDF">
            <w:pPr>
              <w:ind w:right="-483"/>
              <w:jc w:val="center"/>
            </w:pPr>
          </w:p>
          <w:p w:rsidR="00890BDF" w:rsidRPr="001D2938" w:rsidRDefault="00890BDF" w:rsidP="00890BDF">
            <w:pPr>
              <w:ind w:right="-483"/>
              <w:jc w:val="center"/>
            </w:pP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Сентябрь  </w:t>
            </w:r>
          </w:p>
          <w:p w:rsidR="00890BDF" w:rsidRPr="001D2938" w:rsidRDefault="00890BDF" w:rsidP="00890BDF">
            <w:pPr>
              <w:jc w:val="center"/>
            </w:pPr>
          </w:p>
        </w:tc>
        <w:tc>
          <w:tcPr>
            <w:tcW w:w="1417" w:type="dxa"/>
          </w:tcPr>
          <w:p w:rsidR="00890BDF" w:rsidRPr="001D2938" w:rsidRDefault="00890BDF" w:rsidP="00890BDF">
            <w:pPr>
              <w:jc w:val="center"/>
              <w:rPr>
                <w:color w:val="000000"/>
                <w:spacing w:val="-5"/>
              </w:rPr>
            </w:pPr>
            <w:r w:rsidRPr="001D2938">
              <w:rPr>
                <w:color w:val="000000"/>
                <w:spacing w:val="-5"/>
              </w:rPr>
              <w:t>В  рамках краевой акции  «Осенняя неделя добра»</w:t>
            </w:r>
          </w:p>
          <w:p w:rsidR="00890BDF" w:rsidRPr="001D2938" w:rsidRDefault="00890BDF" w:rsidP="00890BDF">
            <w:pPr>
              <w:jc w:val="center"/>
            </w:pPr>
          </w:p>
        </w:tc>
        <w:tc>
          <w:tcPr>
            <w:tcW w:w="1843" w:type="dxa"/>
          </w:tcPr>
          <w:p w:rsidR="00890BDF" w:rsidRPr="001D2938" w:rsidRDefault="00890BDF" w:rsidP="00890BDF">
            <w:pPr>
              <w:shd w:val="clear" w:color="auto" w:fill="FFFFFF"/>
              <w:jc w:val="center"/>
            </w:pPr>
            <w:r w:rsidRPr="001D2938">
              <w:t>9 место  по школе</w:t>
            </w:r>
          </w:p>
          <w:p w:rsidR="00890BDF" w:rsidRPr="001D2938" w:rsidRDefault="00890BDF" w:rsidP="00890BDF">
            <w:pPr>
              <w:shd w:val="clear" w:color="auto" w:fill="FFFFFF"/>
              <w:jc w:val="center"/>
            </w:pPr>
            <w:r w:rsidRPr="001D2938">
              <w:rPr>
                <w:b/>
              </w:rPr>
              <w:t xml:space="preserve">  3 место   в старшем  звене</w:t>
            </w:r>
            <w:r w:rsidRPr="001D2938">
              <w:t xml:space="preserve">  Диплом 3 степени</w:t>
            </w:r>
          </w:p>
        </w:tc>
        <w:tc>
          <w:tcPr>
            <w:tcW w:w="851" w:type="dxa"/>
          </w:tcPr>
          <w:p w:rsidR="00890BDF" w:rsidRPr="001D2938" w:rsidRDefault="00890BDF" w:rsidP="00890BDF">
            <w:pPr>
              <w:jc w:val="center"/>
            </w:pPr>
            <w:r w:rsidRPr="001D2938">
              <w:rPr>
                <w:color w:val="000000"/>
                <w:spacing w:val="-5"/>
              </w:rPr>
              <w:t>Трудовая деятель ность</w:t>
            </w:r>
          </w:p>
        </w:tc>
        <w:tc>
          <w:tcPr>
            <w:tcW w:w="992" w:type="dxa"/>
          </w:tcPr>
          <w:p w:rsidR="00890BDF" w:rsidRPr="001D2938" w:rsidRDefault="00890BDF" w:rsidP="00890BDF">
            <w:pPr>
              <w:jc w:val="center"/>
            </w:pPr>
            <w:r w:rsidRPr="001D2938">
              <w:t>13</w:t>
            </w:r>
          </w:p>
        </w:tc>
      </w:tr>
      <w:tr w:rsidR="00890BDF" w:rsidRPr="001D2938" w:rsidTr="00890BDF">
        <w:tc>
          <w:tcPr>
            <w:tcW w:w="540" w:type="dxa"/>
          </w:tcPr>
          <w:p w:rsidR="00890BDF" w:rsidRPr="001D2938" w:rsidRDefault="00890BDF" w:rsidP="00890BDF">
            <w:pPr>
              <w:jc w:val="center"/>
            </w:pPr>
            <w:r w:rsidRPr="001D2938">
              <w:t>20</w:t>
            </w:r>
          </w:p>
        </w:tc>
        <w:tc>
          <w:tcPr>
            <w:tcW w:w="3821" w:type="dxa"/>
          </w:tcPr>
          <w:p w:rsidR="00890BDF" w:rsidRPr="001D2938" w:rsidRDefault="00890BDF" w:rsidP="00890BDF">
            <w:pPr>
              <w:jc w:val="center"/>
            </w:pPr>
            <w:r w:rsidRPr="001D2938">
              <w:t>Осенние праздники</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Октябрь </w:t>
            </w:r>
          </w:p>
          <w:p w:rsidR="00890BDF" w:rsidRPr="001D2938" w:rsidRDefault="00890BDF" w:rsidP="00890BDF">
            <w:pPr>
              <w:jc w:val="center"/>
            </w:pPr>
          </w:p>
        </w:tc>
        <w:tc>
          <w:tcPr>
            <w:tcW w:w="1417" w:type="dxa"/>
          </w:tcPr>
          <w:p w:rsidR="00890BDF" w:rsidRPr="001D2938" w:rsidRDefault="00890BDF" w:rsidP="00890BDF">
            <w:pPr>
              <w:jc w:val="center"/>
            </w:pPr>
            <w:r w:rsidRPr="001D2938">
              <w:t xml:space="preserve">Школьное </w:t>
            </w:r>
          </w:p>
        </w:tc>
        <w:tc>
          <w:tcPr>
            <w:tcW w:w="1843" w:type="dxa"/>
          </w:tcPr>
          <w:p w:rsidR="00890BDF" w:rsidRPr="001D2938" w:rsidRDefault="00890BDF" w:rsidP="00890BDF">
            <w:pPr>
              <w:jc w:val="center"/>
            </w:pPr>
            <w:r w:rsidRPr="001D2938">
              <w:t xml:space="preserve">Дипломы             </w:t>
            </w:r>
          </w:p>
        </w:tc>
        <w:tc>
          <w:tcPr>
            <w:tcW w:w="851" w:type="dxa"/>
          </w:tcPr>
          <w:p w:rsidR="00890BDF" w:rsidRPr="001D2938" w:rsidRDefault="00890BDF" w:rsidP="00890BDF">
            <w:pPr>
              <w:jc w:val="center"/>
            </w:pPr>
            <w:r w:rsidRPr="001D2938">
              <w:rPr>
                <w:color w:val="000000"/>
                <w:spacing w:val="-5"/>
              </w:rPr>
              <w:t xml:space="preserve">Театральная деятельность </w:t>
            </w:r>
          </w:p>
        </w:tc>
        <w:tc>
          <w:tcPr>
            <w:tcW w:w="992" w:type="dxa"/>
          </w:tcPr>
          <w:p w:rsidR="00890BDF" w:rsidRPr="001D2938" w:rsidRDefault="00890BDF" w:rsidP="00890BDF">
            <w:pPr>
              <w:jc w:val="center"/>
            </w:pPr>
            <w:r w:rsidRPr="001D2938">
              <w:t>182</w:t>
            </w:r>
          </w:p>
        </w:tc>
      </w:tr>
      <w:tr w:rsidR="00890BDF" w:rsidRPr="001D2938" w:rsidTr="00890BDF">
        <w:tc>
          <w:tcPr>
            <w:tcW w:w="540" w:type="dxa"/>
          </w:tcPr>
          <w:p w:rsidR="00890BDF" w:rsidRPr="001D2938" w:rsidRDefault="00890BDF" w:rsidP="00890BDF">
            <w:pPr>
              <w:jc w:val="center"/>
            </w:pPr>
            <w:r w:rsidRPr="001D2938">
              <w:lastRenderedPageBreak/>
              <w:t>21</w:t>
            </w:r>
          </w:p>
        </w:tc>
        <w:tc>
          <w:tcPr>
            <w:tcW w:w="3821" w:type="dxa"/>
          </w:tcPr>
          <w:p w:rsidR="00890BDF" w:rsidRPr="001D2938" w:rsidRDefault="00890BDF" w:rsidP="00890BDF">
            <w:pPr>
              <w:jc w:val="center"/>
            </w:pPr>
            <w:r w:rsidRPr="001D2938">
              <w:t>Коммунарскийй сбор                              «Мы – лидеры».</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1 ноября </w:t>
            </w:r>
          </w:p>
          <w:p w:rsidR="00890BDF" w:rsidRPr="001D2938" w:rsidRDefault="00890BDF" w:rsidP="00890BDF">
            <w:pPr>
              <w:jc w:val="center"/>
            </w:pPr>
          </w:p>
        </w:tc>
        <w:tc>
          <w:tcPr>
            <w:tcW w:w="1417" w:type="dxa"/>
          </w:tcPr>
          <w:p w:rsidR="00890BDF" w:rsidRPr="001D2938" w:rsidRDefault="00890BDF" w:rsidP="00890BDF">
            <w:pPr>
              <w:jc w:val="center"/>
            </w:pPr>
            <w:r w:rsidRPr="001D2938">
              <w:t xml:space="preserve">Школьное </w:t>
            </w:r>
          </w:p>
        </w:tc>
        <w:tc>
          <w:tcPr>
            <w:tcW w:w="1843" w:type="dxa"/>
          </w:tcPr>
          <w:p w:rsidR="00890BDF" w:rsidRPr="001D2938" w:rsidRDefault="00890BDF" w:rsidP="00890BDF">
            <w:pPr>
              <w:jc w:val="center"/>
            </w:pPr>
            <w:r w:rsidRPr="001D2938">
              <w:t xml:space="preserve">Дипломы                              </w:t>
            </w:r>
          </w:p>
        </w:tc>
        <w:tc>
          <w:tcPr>
            <w:tcW w:w="851" w:type="dxa"/>
          </w:tcPr>
          <w:p w:rsidR="00890BDF" w:rsidRPr="001D2938" w:rsidRDefault="00890BDF" w:rsidP="00890BDF">
            <w:pPr>
              <w:jc w:val="center"/>
              <w:rPr>
                <w:color w:val="000000"/>
                <w:spacing w:val="-5"/>
              </w:rPr>
            </w:pPr>
            <w:r w:rsidRPr="001D2938">
              <w:rPr>
                <w:color w:val="000000"/>
                <w:spacing w:val="-5"/>
              </w:rPr>
              <w:t>Театральная деятельность</w:t>
            </w:r>
          </w:p>
          <w:p w:rsidR="00890BDF" w:rsidRPr="001D2938" w:rsidRDefault="00890BDF" w:rsidP="00890BDF">
            <w:pPr>
              <w:jc w:val="center"/>
            </w:pPr>
            <w:r w:rsidRPr="001D2938">
              <w:rPr>
                <w:color w:val="000000"/>
                <w:spacing w:val="-5"/>
              </w:rPr>
              <w:t xml:space="preserve"> </w:t>
            </w:r>
          </w:p>
        </w:tc>
        <w:tc>
          <w:tcPr>
            <w:tcW w:w="992" w:type="dxa"/>
          </w:tcPr>
          <w:p w:rsidR="00890BDF" w:rsidRPr="001D2938" w:rsidRDefault="00890BDF" w:rsidP="00890BDF">
            <w:pPr>
              <w:jc w:val="center"/>
            </w:pPr>
            <w:r w:rsidRPr="001D2938">
              <w:t xml:space="preserve">182 </w:t>
            </w:r>
          </w:p>
        </w:tc>
      </w:tr>
      <w:tr w:rsidR="00890BDF" w:rsidRPr="001D2938" w:rsidTr="00890BDF">
        <w:tc>
          <w:tcPr>
            <w:tcW w:w="540" w:type="dxa"/>
          </w:tcPr>
          <w:p w:rsidR="00890BDF" w:rsidRPr="001D2938" w:rsidRDefault="00890BDF" w:rsidP="00890BDF">
            <w:pPr>
              <w:jc w:val="center"/>
            </w:pPr>
            <w:r w:rsidRPr="001D2938">
              <w:t>22</w:t>
            </w:r>
          </w:p>
        </w:tc>
        <w:tc>
          <w:tcPr>
            <w:tcW w:w="3821" w:type="dxa"/>
          </w:tcPr>
          <w:p w:rsidR="00890BDF" w:rsidRPr="001D2938" w:rsidRDefault="00890BDF" w:rsidP="00890BDF">
            <w:pPr>
              <w:jc w:val="center"/>
            </w:pPr>
            <w:r w:rsidRPr="001D2938">
              <w:rPr>
                <w:color w:val="000000"/>
                <w:spacing w:val="-5"/>
              </w:rPr>
              <w:t>Урок , посвящённый 20-летию Конституции РФ.</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1 сентября </w:t>
            </w:r>
          </w:p>
          <w:p w:rsidR="00890BDF" w:rsidRPr="001D2938" w:rsidRDefault="00890BDF" w:rsidP="00890BDF">
            <w:pPr>
              <w:jc w:val="center"/>
            </w:pPr>
          </w:p>
        </w:tc>
        <w:tc>
          <w:tcPr>
            <w:tcW w:w="1417" w:type="dxa"/>
          </w:tcPr>
          <w:p w:rsidR="00890BDF" w:rsidRPr="001D2938" w:rsidRDefault="00890BDF" w:rsidP="00890BDF">
            <w:pPr>
              <w:jc w:val="center"/>
            </w:pPr>
            <w:r w:rsidRPr="001D2938">
              <w:rPr>
                <w:color w:val="000000"/>
                <w:spacing w:val="-5"/>
              </w:rPr>
              <w:t xml:space="preserve">В  рамках Всероссийской  акции  </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rPr>
                <w:color w:val="000000"/>
                <w:spacing w:val="-5"/>
              </w:rPr>
              <w:t>История</w:t>
            </w:r>
          </w:p>
        </w:tc>
        <w:tc>
          <w:tcPr>
            <w:tcW w:w="992" w:type="dxa"/>
          </w:tcPr>
          <w:p w:rsidR="00890BDF" w:rsidRPr="001D2938" w:rsidRDefault="00890BDF" w:rsidP="00890BDF">
            <w:pPr>
              <w:jc w:val="center"/>
            </w:pPr>
            <w:r w:rsidRPr="001D2938">
              <w:t>182</w:t>
            </w:r>
          </w:p>
        </w:tc>
      </w:tr>
      <w:tr w:rsidR="00890BDF" w:rsidRPr="001D2938" w:rsidTr="00890BDF">
        <w:tc>
          <w:tcPr>
            <w:tcW w:w="540" w:type="dxa"/>
          </w:tcPr>
          <w:p w:rsidR="00890BDF" w:rsidRPr="001D2938" w:rsidRDefault="00890BDF" w:rsidP="00890BDF">
            <w:pPr>
              <w:jc w:val="center"/>
            </w:pPr>
            <w:r w:rsidRPr="001D2938">
              <w:t>23</w:t>
            </w:r>
          </w:p>
        </w:tc>
        <w:tc>
          <w:tcPr>
            <w:tcW w:w="3821" w:type="dxa"/>
          </w:tcPr>
          <w:p w:rsidR="00890BDF" w:rsidRPr="001D2938" w:rsidRDefault="00890BDF" w:rsidP="00890BDF">
            <w:pPr>
              <w:jc w:val="center"/>
            </w:pPr>
            <w:r w:rsidRPr="001D2938">
              <w:t>Урок   становления Гражданской обороны в РФ</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4 октября</w:t>
            </w:r>
          </w:p>
          <w:p w:rsidR="00890BDF" w:rsidRPr="001D2938" w:rsidRDefault="00890BDF" w:rsidP="00890BDF">
            <w:pPr>
              <w:jc w:val="center"/>
            </w:pPr>
          </w:p>
        </w:tc>
        <w:tc>
          <w:tcPr>
            <w:tcW w:w="1417" w:type="dxa"/>
          </w:tcPr>
          <w:p w:rsidR="00890BDF" w:rsidRPr="001D2938" w:rsidRDefault="00890BDF" w:rsidP="00890BDF">
            <w:pPr>
              <w:jc w:val="center"/>
            </w:pPr>
            <w:r w:rsidRPr="001D2938">
              <w:rPr>
                <w:color w:val="000000"/>
                <w:spacing w:val="-5"/>
              </w:rPr>
              <w:t xml:space="preserve">В  рамках Всероссийской  акции  </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t xml:space="preserve"> История </w:t>
            </w:r>
          </w:p>
        </w:tc>
        <w:tc>
          <w:tcPr>
            <w:tcW w:w="992" w:type="dxa"/>
          </w:tcPr>
          <w:p w:rsidR="00890BDF" w:rsidRPr="001D2938" w:rsidRDefault="00890BDF" w:rsidP="00890BDF">
            <w:pPr>
              <w:jc w:val="center"/>
            </w:pPr>
            <w:r w:rsidRPr="001D2938">
              <w:t>182</w:t>
            </w:r>
          </w:p>
        </w:tc>
      </w:tr>
      <w:tr w:rsidR="00890BDF" w:rsidRPr="001D2938" w:rsidTr="00890BDF">
        <w:tc>
          <w:tcPr>
            <w:tcW w:w="540" w:type="dxa"/>
          </w:tcPr>
          <w:p w:rsidR="00890BDF" w:rsidRPr="001D2938" w:rsidRDefault="00890BDF" w:rsidP="00890BDF">
            <w:pPr>
              <w:jc w:val="center"/>
            </w:pPr>
            <w:r w:rsidRPr="001D2938">
              <w:t>24</w:t>
            </w:r>
          </w:p>
        </w:tc>
        <w:tc>
          <w:tcPr>
            <w:tcW w:w="3821" w:type="dxa"/>
          </w:tcPr>
          <w:p w:rsidR="00890BDF" w:rsidRPr="001D2938" w:rsidRDefault="00890BDF" w:rsidP="00890BDF">
            <w:pPr>
              <w:jc w:val="center"/>
            </w:pPr>
            <w:r w:rsidRPr="001D2938">
              <w:t>Всероссийский   урок,</w:t>
            </w:r>
          </w:p>
          <w:p w:rsidR="00890BDF" w:rsidRPr="001D2938" w:rsidRDefault="00890BDF" w:rsidP="00890BDF">
            <w:pPr>
              <w:jc w:val="center"/>
            </w:pPr>
            <w:r w:rsidRPr="001D2938">
              <w:t xml:space="preserve">посвященный Дню народного единства </w:t>
            </w:r>
          </w:p>
          <w:p w:rsidR="00890BDF" w:rsidRPr="001D2938" w:rsidRDefault="00890BDF" w:rsidP="00890BDF">
            <w:pPr>
              <w:jc w:val="center"/>
            </w:pP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1 ноября </w:t>
            </w:r>
          </w:p>
          <w:p w:rsidR="00890BDF" w:rsidRPr="001D2938" w:rsidRDefault="00890BDF" w:rsidP="00890BDF">
            <w:pPr>
              <w:jc w:val="center"/>
            </w:pPr>
          </w:p>
        </w:tc>
        <w:tc>
          <w:tcPr>
            <w:tcW w:w="1417" w:type="dxa"/>
          </w:tcPr>
          <w:p w:rsidR="00890BDF" w:rsidRPr="001D2938" w:rsidRDefault="00890BDF" w:rsidP="00890BDF">
            <w:pPr>
              <w:jc w:val="center"/>
            </w:pPr>
            <w:r w:rsidRPr="001D2938">
              <w:t xml:space="preserve">Всероссий ский  </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t xml:space="preserve"> История </w:t>
            </w:r>
          </w:p>
        </w:tc>
        <w:tc>
          <w:tcPr>
            <w:tcW w:w="992" w:type="dxa"/>
          </w:tcPr>
          <w:p w:rsidR="00890BDF" w:rsidRPr="001D2938" w:rsidRDefault="00890BDF" w:rsidP="00890BDF">
            <w:pPr>
              <w:jc w:val="center"/>
            </w:pPr>
            <w:r w:rsidRPr="001D2938">
              <w:t>182</w:t>
            </w:r>
          </w:p>
        </w:tc>
      </w:tr>
      <w:tr w:rsidR="00890BDF" w:rsidRPr="001D2938" w:rsidTr="00890BDF">
        <w:tc>
          <w:tcPr>
            <w:tcW w:w="540" w:type="dxa"/>
          </w:tcPr>
          <w:p w:rsidR="00890BDF" w:rsidRPr="001D2938" w:rsidRDefault="00890BDF" w:rsidP="00890BDF">
            <w:pPr>
              <w:jc w:val="center"/>
            </w:pPr>
            <w:r w:rsidRPr="001D2938">
              <w:t>25</w:t>
            </w:r>
          </w:p>
        </w:tc>
        <w:tc>
          <w:tcPr>
            <w:tcW w:w="3821" w:type="dxa"/>
          </w:tcPr>
          <w:p w:rsidR="00890BDF" w:rsidRPr="001D2938" w:rsidRDefault="00890BDF" w:rsidP="00890BDF">
            <w:pPr>
              <w:jc w:val="center"/>
            </w:pPr>
            <w:r w:rsidRPr="001D2938">
              <w:t>Выставка, посвящённая  «Комсомолу – 95»</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Октябрь</w:t>
            </w:r>
          </w:p>
          <w:p w:rsidR="00890BDF" w:rsidRPr="001D2938" w:rsidRDefault="00890BDF" w:rsidP="00890BDF">
            <w:pPr>
              <w:jc w:val="center"/>
            </w:pPr>
          </w:p>
        </w:tc>
        <w:tc>
          <w:tcPr>
            <w:tcW w:w="1417" w:type="dxa"/>
          </w:tcPr>
          <w:p w:rsidR="00890BDF" w:rsidRPr="001D2938" w:rsidRDefault="00890BDF" w:rsidP="00890BDF">
            <w:pPr>
              <w:jc w:val="center"/>
            </w:pPr>
            <w:r w:rsidRPr="001D2938">
              <w:rPr>
                <w:color w:val="000000"/>
                <w:spacing w:val="-9"/>
              </w:rPr>
              <w:t>Районный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t>Поисковая деятельность</w:t>
            </w:r>
          </w:p>
        </w:tc>
        <w:tc>
          <w:tcPr>
            <w:tcW w:w="992" w:type="dxa"/>
          </w:tcPr>
          <w:p w:rsidR="00890BDF" w:rsidRPr="001D2938" w:rsidRDefault="00890BDF" w:rsidP="00890BDF">
            <w:pPr>
              <w:jc w:val="center"/>
            </w:pPr>
            <w:r w:rsidRPr="001D2938">
              <w:t>10</w:t>
            </w:r>
          </w:p>
        </w:tc>
      </w:tr>
      <w:tr w:rsidR="00890BDF" w:rsidRPr="001D2938" w:rsidTr="00890BDF">
        <w:tc>
          <w:tcPr>
            <w:tcW w:w="540" w:type="dxa"/>
          </w:tcPr>
          <w:p w:rsidR="00890BDF" w:rsidRPr="001D2938" w:rsidRDefault="00890BDF" w:rsidP="00890BDF">
            <w:pPr>
              <w:jc w:val="center"/>
            </w:pPr>
            <w:r w:rsidRPr="001D2938">
              <w:t>26</w:t>
            </w:r>
          </w:p>
        </w:tc>
        <w:tc>
          <w:tcPr>
            <w:tcW w:w="3821" w:type="dxa"/>
          </w:tcPr>
          <w:p w:rsidR="00890BDF" w:rsidRPr="001D2938" w:rsidRDefault="00890BDF" w:rsidP="00890BDF">
            <w:pPr>
              <w:jc w:val="center"/>
            </w:pPr>
            <w:r w:rsidRPr="001D2938">
              <w:t>Краевой Единый урок «Навстречу Универсиаде» Единый урок «Навстречу Универсиаде»</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Октябрь</w:t>
            </w:r>
          </w:p>
          <w:p w:rsidR="00890BDF" w:rsidRPr="001D2938" w:rsidRDefault="00890BDF" w:rsidP="00890BDF">
            <w:pPr>
              <w:jc w:val="center"/>
            </w:pPr>
          </w:p>
        </w:tc>
        <w:tc>
          <w:tcPr>
            <w:tcW w:w="1417" w:type="dxa"/>
          </w:tcPr>
          <w:p w:rsidR="00890BDF" w:rsidRPr="001D2938" w:rsidRDefault="00890BDF" w:rsidP="00890BDF">
            <w:pPr>
              <w:jc w:val="center"/>
            </w:pPr>
            <w:r w:rsidRPr="001D2938">
              <w:t>Краевой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p>
        </w:tc>
        <w:tc>
          <w:tcPr>
            <w:tcW w:w="992" w:type="dxa"/>
          </w:tcPr>
          <w:p w:rsidR="00890BDF" w:rsidRPr="001D2938" w:rsidRDefault="00890BDF" w:rsidP="00890BDF">
            <w:pPr>
              <w:jc w:val="center"/>
            </w:pPr>
            <w:r w:rsidRPr="001D2938">
              <w:t>182</w:t>
            </w:r>
          </w:p>
        </w:tc>
      </w:tr>
      <w:tr w:rsidR="00890BDF" w:rsidRPr="001D2938" w:rsidTr="00890BDF">
        <w:tc>
          <w:tcPr>
            <w:tcW w:w="540" w:type="dxa"/>
          </w:tcPr>
          <w:p w:rsidR="00890BDF" w:rsidRPr="001D2938" w:rsidRDefault="00890BDF" w:rsidP="00890BDF">
            <w:pPr>
              <w:jc w:val="center"/>
            </w:pPr>
            <w:r w:rsidRPr="001D2938">
              <w:t>27</w:t>
            </w:r>
          </w:p>
        </w:tc>
        <w:tc>
          <w:tcPr>
            <w:tcW w:w="3821" w:type="dxa"/>
          </w:tcPr>
          <w:p w:rsidR="00890BDF" w:rsidRPr="001D2938" w:rsidRDefault="00890BDF" w:rsidP="00890BDF">
            <w:pPr>
              <w:jc w:val="center"/>
            </w:pPr>
            <w:r w:rsidRPr="001D2938">
              <w:t>Центр довузовской подготовки:</w:t>
            </w:r>
          </w:p>
          <w:p w:rsidR="00890BDF" w:rsidRPr="001D2938" w:rsidRDefault="00890BDF" w:rsidP="00890BDF">
            <w:pPr>
              <w:jc w:val="center"/>
            </w:pPr>
            <w:r w:rsidRPr="001D2938">
              <w:t>Олимпиада «Пятёрочка»</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23-25 октября</w:t>
            </w:r>
          </w:p>
        </w:tc>
        <w:tc>
          <w:tcPr>
            <w:tcW w:w="1417" w:type="dxa"/>
          </w:tcPr>
          <w:p w:rsidR="00890BDF" w:rsidRPr="001D2938" w:rsidRDefault="00890BDF" w:rsidP="00890BDF">
            <w:pPr>
              <w:jc w:val="center"/>
            </w:pPr>
            <w:r w:rsidRPr="001D2938">
              <w:t>Всероссий              ский</w:t>
            </w:r>
          </w:p>
        </w:tc>
        <w:tc>
          <w:tcPr>
            <w:tcW w:w="1843" w:type="dxa"/>
          </w:tcPr>
          <w:p w:rsidR="00890BDF" w:rsidRPr="001D2938" w:rsidRDefault="00890BDF" w:rsidP="00890BDF">
            <w:pPr>
              <w:jc w:val="center"/>
            </w:pPr>
            <w:r w:rsidRPr="001D2938">
              <w:t xml:space="preserve">Сертификаты </w:t>
            </w:r>
          </w:p>
        </w:tc>
        <w:tc>
          <w:tcPr>
            <w:tcW w:w="851" w:type="dxa"/>
          </w:tcPr>
          <w:p w:rsidR="00890BDF" w:rsidRPr="001D2938" w:rsidRDefault="00890BDF" w:rsidP="00890BDF">
            <w:pPr>
              <w:jc w:val="center"/>
            </w:pPr>
            <w:r w:rsidRPr="001D2938">
              <w:t>История</w:t>
            </w:r>
          </w:p>
        </w:tc>
        <w:tc>
          <w:tcPr>
            <w:tcW w:w="992" w:type="dxa"/>
          </w:tcPr>
          <w:p w:rsidR="00890BDF" w:rsidRPr="001D2938" w:rsidRDefault="00890BDF" w:rsidP="00890BDF">
            <w:pPr>
              <w:jc w:val="center"/>
            </w:pPr>
            <w:r w:rsidRPr="001D2938">
              <w:t>16</w:t>
            </w:r>
          </w:p>
        </w:tc>
      </w:tr>
      <w:tr w:rsidR="00890BDF" w:rsidRPr="001D2938" w:rsidTr="00890BDF">
        <w:tc>
          <w:tcPr>
            <w:tcW w:w="540" w:type="dxa"/>
          </w:tcPr>
          <w:p w:rsidR="00890BDF" w:rsidRPr="001D2938" w:rsidRDefault="00890BDF" w:rsidP="00890BDF">
            <w:pPr>
              <w:jc w:val="center"/>
            </w:pPr>
            <w:r w:rsidRPr="001D2938">
              <w:t>28</w:t>
            </w:r>
          </w:p>
        </w:tc>
        <w:tc>
          <w:tcPr>
            <w:tcW w:w="3821" w:type="dxa"/>
          </w:tcPr>
          <w:p w:rsidR="00890BDF" w:rsidRPr="001D2938" w:rsidRDefault="00890BDF" w:rsidP="00890BDF">
            <w:pPr>
              <w:jc w:val="center"/>
            </w:pPr>
            <w:r w:rsidRPr="001D2938">
              <w:t>Центр довузовской подготовки:</w:t>
            </w:r>
          </w:p>
          <w:p w:rsidR="00890BDF" w:rsidRPr="001D2938" w:rsidRDefault="00890BDF" w:rsidP="00890BDF">
            <w:pPr>
              <w:jc w:val="center"/>
            </w:pPr>
            <w:r w:rsidRPr="001D2938">
              <w:t>Олимпиада «Пятёрочка»</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23-25 октября</w:t>
            </w:r>
          </w:p>
        </w:tc>
        <w:tc>
          <w:tcPr>
            <w:tcW w:w="1417" w:type="dxa"/>
          </w:tcPr>
          <w:p w:rsidR="00890BDF" w:rsidRPr="001D2938" w:rsidRDefault="00890BDF" w:rsidP="00890BDF">
            <w:pPr>
              <w:jc w:val="center"/>
            </w:pPr>
            <w:r w:rsidRPr="001D2938">
              <w:t>Всероссий ский</w:t>
            </w:r>
          </w:p>
        </w:tc>
        <w:tc>
          <w:tcPr>
            <w:tcW w:w="1843" w:type="dxa"/>
          </w:tcPr>
          <w:p w:rsidR="00890BDF" w:rsidRPr="001D2938" w:rsidRDefault="00890BDF" w:rsidP="00890BDF">
            <w:pPr>
              <w:jc w:val="center"/>
            </w:pPr>
            <w:r w:rsidRPr="001D2938">
              <w:t xml:space="preserve">Сертификаты </w:t>
            </w:r>
          </w:p>
        </w:tc>
        <w:tc>
          <w:tcPr>
            <w:tcW w:w="851" w:type="dxa"/>
          </w:tcPr>
          <w:p w:rsidR="00890BDF" w:rsidRPr="001D2938" w:rsidRDefault="00890BDF" w:rsidP="00890BDF">
            <w:pPr>
              <w:jc w:val="center"/>
            </w:pPr>
            <w:r w:rsidRPr="001D2938">
              <w:t>Общество знание</w:t>
            </w:r>
          </w:p>
        </w:tc>
        <w:tc>
          <w:tcPr>
            <w:tcW w:w="992" w:type="dxa"/>
          </w:tcPr>
          <w:p w:rsidR="00890BDF" w:rsidRPr="001D2938" w:rsidRDefault="00890BDF" w:rsidP="00890BDF">
            <w:pPr>
              <w:jc w:val="center"/>
            </w:pPr>
            <w:r w:rsidRPr="001D2938">
              <w:t xml:space="preserve">1 </w:t>
            </w:r>
          </w:p>
        </w:tc>
      </w:tr>
      <w:tr w:rsidR="00890BDF" w:rsidRPr="001D2938" w:rsidTr="00890BDF">
        <w:tc>
          <w:tcPr>
            <w:tcW w:w="540" w:type="dxa"/>
          </w:tcPr>
          <w:p w:rsidR="00890BDF" w:rsidRPr="001D2938" w:rsidRDefault="00890BDF" w:rsidP="00890BDF">
            <w:pPr>
              <w:jc w:val="center"/>
            </w:pPr>
            <w:r w:rsidRPr="001D2938">
              <w:t>29</w:t>
            </w:r>
          </w:p>
        </w:tc>
        <w:tc>
          <w:tcPr>
            <w:tcW w:w="3821" w:type="dxa"/>
          </w:tcPr>
          <w:p w:rsidR="00890BDF" w:rsidRPr="001D2938" w:rsidRDefault="00890BDF" w:rsidP="00890BDF">
            <w:pPr>
              <w:jc w:val="center"/>
            </w:pPr>
            <w:r w:rsidRPr="001D2938">
              <w:t>Центр довузовской подготовки:</w:t>
            </w:r>
          </w:p>
          <w:p w:rsidR="00890BDF" w:rsidRPr="001D2938" w:rsidRDefault="00890BDF" w:rsidP="00890BDF">
            <w:pPr>
              <w:jc w:val="center"/>
            </w:pPr>
            <w:r w:rsidRPr="001D2938">
              <w:t>Олимпиада «Пятёрочка»</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23-25 октября</w:t>
            </w:r>
          </w:p>
        </w:tc>
        <w:tc>
          <w:tcPr>
            <w:tcW w:w="1417" w:type="dxa"/>
          </w:tcPr>
          <w:p w:rsidR="00890BDF" w:rsidRPr="001D2938" w:rsidRDefault="00890BDF" w:rsidP="00890BDF">
            <w:pPr>
              <w:jc w:val="center"/>
            </w:pPr>
            <w:r w:rsidRPr="001D2938">
              <w:t>Всероссий ский</w:t>
            </w:r>
          </w:p>
        </w:tc>
        <w:tc>
          <w:tcPr>
            <w:tcW w:w="1843" w:type="dxa"/>
          </w:tcPr>
          <w:p w:rsidR="00890BDF" w:rsidRPr="001D2938" w:rsidRDefault="00890BDF" w:rsidP="00890BDF">
            <w:pPr>
              <w:jc w:val="center"/>
            </w:pPr>
            <w:r w:rsidRPr="001D2938">
              <w:t>Сертификаты</w:t>
            </w:r>
          </w:p>
        </w:tc>
        <w:tc>
          <w:tcPr>
            <w:tcW w:w="851" w:type="dxa"/>
          </w:tcPr>
          <w:p w:rsidR="00890BDF" w:rsidRPr="001D2938" w:rsidRDefault="00890BDF" w:rsidP="00890BDF">
            <w:pPr>
              <w:jc w:val="center"/>
            </w:pPr>
            <w:r w:rsidRPr="001D2938">
              <w:t>Математика</w:t>
            </w:r>
          </w:p>
        </w:tc>
        <w:tc>
          <w:tcPr>
            <w:tcW w:w="992" w:type="dxa"/>
          </w:tcPr>
          <w:p w:rsidR="00890BDF" w:rsidRPr="001D2938" w:rsidRDefault="00890BDF" w:rsidP="00890BDF">
            <w:pPr>
              <w:jc w:val="center"/>
            </w:pPr>
            <w:r w:rsidRPr="001D2938">
              <w:t>20</w:t>
            </w:r>
          </w:p>
        </w:tc>
      </w:tr>
      <w:tr w:rsidR="00890BDF" w:rsidRPr="001D2938" w:rsidTr="00890BDF">
        <w:tc>
          <w:tcPr>
            <w:tcW w:w="540" w:type="dxa"/>
          </w:tcPr>
          <w:p w:rsidR="00890BDF" w:rsidRPr="001D2938" w:rsidRDefault="00890BDF" w:rsidP="00890BDF">
            <w:pPr>
              <w:jc w:val="center"/>
            </w:pPr>
            <w:r w:rsidRPr="001D2938">
              <w:t>30</w:t>
            </w:r>
          </w:p>
        </w:tc>
        <w:tc>
          <w:tcPr>
            <w:tcW w:w="3821" w:type="dxa"/>
          </w:tcPr>
          <w:p w:rsidR="00890BDF" w:rsidRPr="001D2938" w:rsidRDefault="00890BDF" w:rsidP="00890BDF">
            <w:pPr>
              <w:jc w:val="center"/>
            </w:pPr>
            <w:r w:rsidRPr="001D2938">
              <w:t>Центр довузовской подготовки:</w:t>
            </w:r>
          </w:p>
          <w:p w:rsidR="00890BDF" w:rsidRPr="001D2938" w:rsidRDefault="00890BDF" w:rsidP="00890BDF">
            <w:pPr>
              <w:jc w:val="center"/>
            </w:pPr>
            <w:r w:rsidRPr="001D2938">
              <w:t>Олимпиада «Пятёрочка»</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23-25 октября</w:t>
            </w:r>
          </w:p>
        </w:tc>
        <w:tc>
          <w:tcPr>
            <w:tcW w:w="1417" w:type="dxa"/>
          </w:tcPr>
          <w:p w:rsidR="00890BDF" w:rsidRPr="001D2938" w:rsidRDefault="00890BDF" w:rsidP="00890BDF">
            <w:pPr>
              <w:jc w:val="center"/>
            </w:pPr>
            <w:r w:rsidRPr="001D2938">
              <w:t>Всероссий ский</w:t>
            </w:r>
          </w:p>
        </w:tc>
        <w:tc>
          <w:tcPr>
            <w:tcW w:w="1843" w:type="dxa"/>
          </w:tcPr>
          <w:p w:rsidR="00890BDF" w:rsidRPr="001D2938" w:rsidRDefault="00890BDF" w:rsidP="00890BDF">
            <w:pPr>
              <w:jc w:val="center"/>
            </w:pPr>
            <w:r w:rsidRPr="001D2938">
              <w:t>Сертификаты</w:t>
            </w:r>
          </w:p>
        </w:tc>
        <w:tc>
          <w:tcPr>
            <w:tcW w:w="851" w:type="dxa"/>
          </w:tcPr>
          <w:p w:rsidR="00890BDF" w:rsidRPr="001D2938" w:rsidRDefault="00890BDF" w:rsidP="00890BDF">
            <w:pPr>
              <w:jc w:val="center"/>
            </w:pPr>
            <w:r w:rsidRPr="001D2938">
              <w:t>Русский язык</w:t>
            </w:r>
          </w:p>
        </w:tc>
        <w:tc>
          <w:tcPr>
            <w:tcW w:w="992" w:type="dxa"/>
          </w:tcPr>
          <w:p w:rsidR="00890BDF" w:rsidRPr="001D2938" w:rsidRDefault="00890BDF" w:rsidP="00890BDF">
            <w:pPr>
              <w:jc w:val="center"/>
            </w:pPr>
            <w:r w:rsidRPr="001D2938">
              <w:t>27</w:t>
            </w:r>
          </w:p>
        </w:tc>
      </w:tr>
      <w:tr w:rsidR="00890BDF" w:rsidRPr="001D2938" w:rsidTr="00890BDF">
        <w:tc>
          <w:tcPr>
            <w:tcW w:w="540" w:type="dxa"/>
          </w:tcPr>
          <w:p w:rsidR="00890BDF" w:rsidRPr="001D2938" w:rsidRDefault="00890BDF" w:rsidP="00890BDF">
            <w:pPr>
              <w:jc w:val="center"/>
            </w:pPr>
            <w:r w:rsidRPr="001D2938">
              <w:t>31</w:t>
            </w:r>
          </w:p>
        </w:tc>
        <w:tc>
          <w:tcPr>
            <w:tcW w:w="3821" w:type="dxa"/>
          </w:tcPr>
          <w:p w:rsidR="00890BDF" w:rsidRPr="001D2938" w:rsidRDefault="00890BDF" w:rsidP="00890BDF">
            <w:pPr>
              <w:jc w:val="center"/>
            </w:pPr>
            <w:r w:rsidRPr="001D2938">
              <w:t>Институт Развития Школьного Образования:</w:t>
            </w:r>
          </w:p>
          <w:p w:rsidR="00890BDF" w:rsidRPr="001D2938" w:rsidRDefault="00890BDF" w:rsidP="00890BDF">
            <w:pPr>
              <w:jc w:val="center"/>
            </w:pPr>
            <w:r w:rsidRPr="001D2938">
              <w:t>Мультитест</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16 декабря</w:t>
            </w:r>
          </w:p>
        </w:tc>
        <w:tc>
          <w:tcPr>
            <w:tcW w:w="1417" w:type="dxa"/>
          </w:tcPr>
          <w:p w:rsidR="00890BDF" w:rsidRPr="001D2938" w:rsidRDefault="00890BDF" w:rsidP="00890BDF">
            <w:pPr>
              <w:jc w:val="center"/>
            </w:pPr>
            <w:r w:rsidRPr="001D2938">
              <w:t>Всероссийский</w:t>
            </w:r>
          </w:p>
        </w:tc>
        <w:tc>
          <w:tcPr>
            <w:tcW w:w="1843" w:type="dxa"/>
          </w:tcPr>
          <w:p w:rsidR="00890BDF" w:rsidRPr="001D2938" w:rsidRDefault="00890BDF" w:rsidP="00890BDF">
            <w:pPr>
              <w:jc w:val="center"/>
              <w:rPr>
                <w:b/>
              </w:rPr>
            </w:pPr>
            <w:r w:rsidRPr="001D2938">
              <w:rPr>
                <w:b/>
              </w:rPr>
              <w:t>Сертификаты</w:t>
            </w:r>
          </w:p>
          <w:p w:rsidR="00890BDF" w:rsidRPr="001D2938" w:rsidRDefault="00890BDF" w:rsidP="00890BDF">
            <w:pPr>
              <w:jc w:val="center"/>
            </w:pPr>
            <w:r w:rsidRPr="001D2938">
              <w:rPr>
                <w:b/>
              </w:rPr>
              <w:t>Призёр   Диплом</w:t>
            </w:r>
          </w:p>
        </w:tc>
        <w:tc>
          <w:tcPr>
            <w:tcW w:w="851" w:type="dxa"/>
          </w:tcPr>
          <w:p w:rsidR="00890BDF" w:rsidRPr="001D2938" w:rsidRDefault="00890BDF" w:rsidP="00890BDF">
            <w:pPr>
              <w:jc w:val="center"/>
            </w:pPr>
            <w:r w:rsidRPr="001D2938">
              <w:t xml:space="preserve">География </w:t>
            </w:r>
          </w:p>
          <w:p w:rsidR="00890BDF" w:rsidRPr="001D2938" w:rsidRDefault="00890BDF" w:rsidP="00890BDF">
            <w:pPr>
              <w:jc w:val="center"/>
            </w:pPr>
          </w:p>
        </w:tc>
        <w:tc>
          <w:tcPr>
            <w:tcW w:w="992" w:type="dxa"/>
          </w:tcPr>
          <w:p w:rsidR="00890BDF" w:rsidRPr="001D2938" w:rsidRDefault="00890BDF" w:rsidP="00890BDF">
            <w:pPr>
              <w:jc w:val="center"/>
            </w:pPr>
            <w:r w:rsidRPr="001D2938">
              <w:t>10</w:t>
            </w:r>
          </w:p>
        </w:tc>
      </w:tr>
      <w:tr w:rsidR="00890BDF" w:rsidRPr="001D2938" w:rsidTr="00890BDF">
        <w:tc>
          <w:tcPr>
            <w:tcW w:w="540" w:type="dxa"/>
          </w:tcPr>
          <w:p w:rsidR="00890BDF" w:rsidRPr="001D2938" w:rsidRDefault="00890BDF" w:rsidP="00890BDF">
            <w:pPr>
              <w:jc w:val="center"/>
            </w:pPr>
            <w:r w:rsidRPr="001D2938">
              <w:t>32</w:t>
            </w:r>
          </w:p>
        </w:tc>
        <w:tc>
          <w:tcPr>
            <w:tcW w:w="3821" w:type="dxa"/>
          </w:tcPr>
          <w:p w:rsidR="00890BDF" w:rsidRPr="001D2938" w:rsidRDefault="00890BDF" w:rsidP="00890BDF">
            <w:pPr>
              <w:jc w:val="center"/>
            </w:pPr>
            <w:r w:rsidRPr="001D2938">
              <w:t>ООО «ИРШО»:</w:t>
            </w:r>
          </w:p>
          <w:p w:rsidR="00890BDF" w:rsidRPr="001D2938" w:rsidRDefault="00890BDF" w:rsidP="00890BDF">
            <w:pPr>
              <w:jc w:val="center"/>
            </w:pPr>
            <w:r w:rsidRPr="001D2938">
              <w:t>Олимпиада «Олимпус»</w:t>
            </w:r>
          </w:p>
        </w:tc>
        <w:tc>
          <w:tcPr>
            <w:tcW w:w="1701" w:type="dxa"/>
          </w:tcPr>
          <w:p w:rsidR="00890BDF" w:rsidRPr="001D2938" w:rsidRDefault="00890BDF" w:rsidP="00890BDF">
            <w:pPr>
              <w:jc w:val="center"/>
            </w:pPr>
            <w:r w:rsidRPr="001D2938">
              <w:t>Индивидуальное            15-28 января 2014 г.</w:t>
            </w:r>
          </w:p>
        </w:tc>
        <w:tc>
          <w:tcPr>
            <w:tcW w:w="1417" w:type="dxa"/>
          </w:tcPr>
          <w:p w:rsidR="00890BDF" w:rsidRPr="001D2938" w:rsidRDefault="00890BDF" w:rsidP="00890BDF">
            <w:pPr>
              <w:jc w:val="center"/>
            </w:pPr>
            <w:r w:rsidRPr="001D2938">
              <w:t>Всероссий ский</w:t>
            </w:r>
          </w:p>
        </w:tc>
        <w:tc>
          <w:tcPr>
            <w:tcW w:w="1843" w:type="dxa"/>
          </w:tcPr>
          <w:p w:rsidR="00890BDF" w:rsidRPr="001D2938" w:rsidRDefault="00890BDF" w:rsidP="00890BDF">
            <w:pPr>
              <w:jc w:val="center"/>
            </w:pPr>
            <w:r w:rsidRPr="001D2938">
              <w:t>Сертификаты</w:t>
            </w:r>
          </w:p>
          <w:p w:rsidR="00890BDF" w:rsidRPr="001D2938" w:rsidRDefault="00890BDF" w:rsidP="00890BDF">
            <w:pPr>
              <w:jc w:val="center"/>
            </w:pPr>
          </w:p>
        </w:tc>
        <w:tc>
          <w:tcPr>
            <w:tcW w:w="851" w:type="dxa"/>
          </w:tcPr>
          <w:p w:rsidR="00890BDF" w:rsidRPr="001D2938" w:rsidRDefault="00890BDF" w:rsidP="00890BDF">
            <w:pPr>
              <w:jc w:val="center"/>
            </w:pPr>
            <w:r w:rsidRPr="001D2938">
              <w:t xml:space="preserve">Математика </w:t>
            </w:r>
          </w:p>
        </w:tc>
        <w:tc>
          <w:tcPr>
            <w:tcW w:w="992" w:type="dxa"/>
          </w:tcPr>
          <w:p w:rsidR="00890BDF" w:rsidRPr="001D2938" w:rsidRDefault="00890BDF" w:rsidP="00890BDF">
            <w:pPr>
              <w:jc w:val="center"/>
            </w:pPr>
            <w:r w:rsidRPr="001D2938">
              <w:t>6</w:t>
            </w:r>
          </w:p>
        </w:tc>
      </w:tr>
      <w:tr w:rsidR="00890BDF" w:rsidRPr="001D2938" w:rsidTr="00890BDF">
        <w:tc>
          <w:tcPr>
            <w:tcW w:w="540" w:type="dxa"/>
          </w:tcPr>
          <w:p w:rsidR="00890BDF" w:rsidRPr="001D2938" w:rsidRDefault="00890BDF" w:rsidP="00890BDF">
            <w:pPr>
              <w:jc w:val="center"/>
            </w:pPr>
            <w:r w:rsidRPr="001D2938">
              <w:t>33</w:t>
            </w:r>
          </w:p>
        </w:tc>
        <w:tc>
          <w:tcPr>
            <w:tcW w:w="3821" w:type="dxa"/>
          </w:tcPr>
          <w:p w:rsidR="00890BDF" w:rsidRPr="001D2938" w:rsidRDefault="00890BDF" w:rsidP="00890BDF">
            <w:pPr>
              <w:jc w:val="center"/>
            </w:pPr>
            <w:r w:rsidRPr="001D2938">
              <w:t>ООО «ИРШО»:</w:t>
            </w:r>
          </w:p>
          <w:p w:rsidR="00890BDF" w:rsidRPr="001D2938" w:rsidRDefault="00890BDF" w:rsidP="00890BDF">
            <w:pPr>
              <w:jc w:val="center"/>
            </w:pPr>
            <w:r w:rsidRPr="001D2938">
              <w:t>Олимпиада «Олимпус»</w:t>
            </w:r>
          </w:p>
        </w:tc>
        <w:tc>
          <w:tcPr>
            <w:tcW w:w="1701" w:type="dxa"/>
          </w:tcPr>
          <w:p w:rsidR="00890BDF" w:rsidRPr="001D2938" w:rsidRDefault="00890BDF" w:rsidP="00890BDF">
            <w:pPr>
              <w:jc w:val="center"/>
            </w:pPr>
            <w:r w:rsidRPr="001D2938">
              <w:t>Индивидуальное            15-28 января</w:t>
            </w:r>
          </w:p>
        </w:tc>
        <w:tc>
          <w:tcPr>
            <w:tcW w:w="1417" w:type="dxa"/>
          </w:tcPr>
          <w:p w:rsidR="00890BDF" w:rsidRPr="001D2938" w:rsidRDefault="00890BDF" w:rsidP="00890BDF">
            <w:pPr>
              <w:jc w:val="center"/>
            </w:pPr>
            <w:r w:rsidRPr="001D2938">
              <w:t>Всероссийский</w:t>
            </w:r>
          </w:p>
        </w:tc>
        <w:tc>
          <w:tcPr>
            <w:tcW w:w="1843" w:type="dxa"/>
          </w:tcPr>
          <w:p w:rsidR="00890BDF" w:rsidRPr="001D2938" w:rsidRDefault="00890BDF" w:rsidP="00890BDF">
            <w:pPr>
              <w:jc w:val="center"/>
            </w:pPr>
            <w:r w:rsidRPr="001D2938">
              <w:t>Сертификаты</w:t>
            </w:r>
          </w:p>
          <w:p w:rsidR="00890BDF" w:rsidRPr="001D2938" w:rsidRDefault="00890BDF" w:rsidP="00890BDF">
            <w:pPr>
              <w:jc w:val="center"/>
            </w:pPr>
          </w:p>
        </w:tc>
        <w:tc>
          <w:tcPr>
            <w:tcW w:w="851" w:type="dxa"/>
          </w:tcPr>
          <w:p w:rsidR="00890BDF" w:rsidRPr="001D2938" w:rsidRDefault="00890BDF" w:rsidP="00890BDF">
            <w:pPr>
              <w:jc w:val="center"/>
            </w:pPr>
            <w:r w:rsidRPr="001D2938">
              <w:t>Общество знание</w:t>
            </w:r>
          </w:p>
        </w:tc>
        <w:tc>
          <w:tcPr>
            <w:tcW w:w="992" w:type="dxa"/>
          </w:tcPr>
          <w:p w:rsidR="00890BDF" w:rsidRPr="001D2938" w:rsidRDefault="00890BDF" w:rsidP="00890BDF">
            <w:pPr>
              <w:jc w:val="center"/>
            </w:pPr>
            <w:r w:rsidRPr="001D2938">
              <w:t>5</w:t>
            </w:r>
          </w:p>
        </w:tc>
      </w:tr>
      <w:tr w:rsidR="00890BDF" w:rsidRPr="001D2938" w:rsidTr="00890BDF">
        <w:tc>
          <w:tcPr>
            <w:tcW w:w="540" w:type="dxa"/>
          </w:tcPr>
          <w:p w:rsidR="00890BDF" w:rsidRPr="001D2938" w:rsidRDefault="00890BDF" w:rsidP="00890BDF">
            <w:pPr>
              <w:jc w:val="center"/>
            </w:pPr>
            <w:r w:rsidRPr="001D2938">
              <w:t>34</w:t>
            </w:r>
          </w:p>
        </w:tc>
        <w:tc>
          <w:tcPr>
            <w:tcW w:w="3821" w:type="dxa"/>
          </w:tcPr>
          <w:p w:rsidR="00890BDF" w:rsidRPr="001D2938" w:rsidRDefault="00890BDF" w:rsidP="00890BDF">
            <w:pPr>
              <w:jc w:val="center"/>
            </w:pPr>
            <w:r w:rsidRPr="001D2938">
              <w:t xml:space="preserve">Центр развития одаренности: </w:t>
            </w:r>
          </w:p>
          <w:p w:rsidR="00890BDF" w:rsidRPr="001D2938" w:rsidRDefault="00890BDF" w:rsidP="00890BDF">
            <w:pPr>
              <w:jc w:val="center"/>
            </w:pPr>
            <w:r w:rsidRPr="001D2938">
              <w:t>Молодежный предметный чемпионат</w:t>
            </w:r>
          </w:p>
        </w:tc>
        <w:tc>
          <w:tcPr>
            <w:tcW w:w="1701" w:type="dxa"/>
          </w:tcPr>
          <w:p w:rsidR="00890BDF" w:rsidRPr="001D2938" w:rsidRDefault="00890BDF" w:rsidP="00890BDF">
            <w:pPr>
              <w:jc w:val="center"/>
            </w:pPr>
            <w:r w:rsidRPr="001D2938">
              <w:t>Индивидуальное   16-21 декабря</w:t>
            </w:r>
          </w:p>
          <w:p w:rsidR="00890BDF" w:rsidRPr="001D2938" w:rsidRDefault="00890BDF" w:rsidP="00890BDF">
            <w:pPr>
              <w:jc w:val="center"/>
            </w:pPr>
            <w:r w:rsidRPr="001D2938">
              <w:lastRenderedPageBreak/>
              <w:t xml:space="preserve">2013 г. </w:t>
            </w:r>
          </w:p>
        </w:tc>
        <w:tc>
          <w:tcPr>
            <w:tcW w:w="1417" w:type="dxa"/>
          </w:tcPr>
          <w:p w:rsidR="00890BDF" w:rsidRPr="001D2938" w:rsidRDefault="00890BDF" w:rsidP="00890BDF">
            <w:pPr>
              <w:jc w:val="center"/>
            </w:pPr>
            <w:r w:rsidRPr="001D2938">
              <w:lastRenderedPageBreak/>
              <w:t>Всероссий ский</w:t>
            </w:r>
          </w:p>
        </w:tc>
        <w:tc>
          <w:tcPr>
            <w:tcW w:w="1843" w:type="dxa"/>
          </w:tcPr>
          <w:p w:rsidR="00890BDF" w:rsidRPr="001D2938" w:rsidRDefault="00890BDF" w:rsidP="00890BDF">
            <w:pPr>
              <w:jc w:val="center"/>
              <w:rPr>
                <w:b/>
              </w:rPr>
            </w:pPr>
            <w:r w:rsidRPr="001D2938">
              <w:rPr>
                <w:b/>
              </w:rPr>
              <w:t>Сертификаты</w:t>
            </w:r>
          </w:p>
          <w:p w:rsidR="00890BDF" w:rsidRPr="001D2938" w:rsidRDefault="00890BDF" w:rsidP="00890BDF">
            <w:pPr>
              <w:jc w:val="center"/>
            </w:pPr>
            <w:r w:rsidRPr="001D2938">
              <w:rPr>
                <w:b/>
              </w:rPr>
              <w:t>Призёр   Диплом</w:t>
            </w:r>
          </w:p>
        </w:tc>
        <w:tc>
          <w:tcPr>
            <w:tcW w:w="851" w:type="dxa"/>
          </w:tcPr>
          <w:p w:rsidR="00890BDF" w:rsidRPr="001D2938" w:rsidRDefault="00890BDF" w:rsidP="00890BDF">
            <w:pPr>
              <w:jc w:val="center"/>
            </w:pPr>
            <w:r w:rsidRPr="001D2938">
              <w:t>История</w:t>
            </w:r>
          </w:p>
        </w:tc>
        <w:tc>
          <w:tcPr>
            <w:tcW w:w="992" w:type="dxa"/>
          </w:tcPr>
          <w:p w:rsidR="00890BDF" w:rsidRPr="001D2938" w:rsidRDefault="00890BDF" w:rsidP="00890BDF">
            <w:pPr>
              <w:jc w:val="center"/>
            </w:pPr>
            <w:r w:rsidRPr="001D2938">
              <w:t>11</w:t>
            </w:r>
          </w:p>
        </w:tc>
      </w:tr>
      <w:tr w:rsidR="00890BDF" w:rsidRPr="001D2938" w:rsidTr="00890BDF">
        <w:tc>
          <w:tcPr>
            <w:tcW w:w="540" w:type="dxa"/>
          </w:tcPr>
          <w:p w:rsidR="00890BDF" w:rsidRPr="001D2938" w:rsidRDefault="00890BDF" w:rsidP="00890BDF">
            <w:pPr>
              <w:jc w:val="center"/>
            </w:pPr>
            <w:r w:rsidRPr="001D2938">
              <w:lastRenderedPageBreak/>
              <w:t>35</w:t>
            </w:r>
          </w:p>
        </w:tc>
        <w:tc>
          <w:tcPr>
            <w:tcW w:w="3821" w:type="dxa"/>
          </w:tcPr>
          <w:p w:rsidR="00890BDF" w:rsidRPr="001D2938" w:rsidRDefault="00890BDF" w:rsidP="00890BDF">
            <w:pPr>
              <w:jc w:val="center"/>
            </w:pPr>
            <w:r w:rsidRPr="001D2938">
              <w:rPr>
                <w:color w:val="000000"/>
              </w:rPr>
              <w:t xml:space="preserve">«Успех» Поликультурный образовательный центр АНО: </w:t>
            </w:r>
            <w:r w:rsidRPr="001D2938">
              <w:t>«Британский Бульдог»</w:t>
            </w:r>
          </w:p>
        </w:tc>
        <w:tc>
          <w:tcPr>
            <w:tcW w:w="1701" w:type="dxa"/>
          </w:tcPr>
          <w:p w:rsidR="00890BDF" w:rsidRPr="001D2938" w:rsidRDefault="00890BDF" w:rsidP="00890BDF">
            <w:pPr>
              <w:jc w:val="center"/>
            </w:pPr>
            <w:r w:rsidRPr="001D2938">
              <w:t>Индивидуальное   17 декабря 2013 г.</w:t>
            </w:r>
          </w:p>
        </w:tc>
        <w:tc>
          <w:tcPr>
            <w:tcW w:w="1417" w:type="dxa"/>
          </w:tcPr>
          <w:p w:rsidR="00890BDF" w:rsidRPr="001D2938" w:rsidRDefault="00890BDF" w:rsidP="00890BDF">
            <w:pPr>
              <w:jc w:val="center"/>
            </w:pPr>
            <w:r w:rsidRPr="001D2938">
              <w:t>Всероссий ский</w:t>
            </w:r>
          </w:p>
        </w:tc>
        <w:tc>
          <w:tcPr>
            <w:tcW w:w="1843" w:type="dxa"/>
          </w:tcPr>
          <w:p w:rsidR="00890BDF" w:rsidRPr="001D2938" w:rsidRDefault="00890BDF" w:rsidP="00890BDF">
            <w:pPr>
              <w:jc w:val="center"/>
              <w:rPr>
                <w:b/>
              </w:rPr>
            </w:pPr>
            <w:r w:rsidRPr="001D2938">
              <w:rPr>
                <w:b/>
              </w:rPr>
              <w:t>Сертификаты</w:t>
            </w:r>
          </w:p>
          <w:p w:rsidR="00890BDF" w:rsidRPr="001D2938" w:rsidRDefault="00890BDF" w:rsidP="00890BDF">
            <w:pPr>
              <w:jc w:val="center"/>
              <w:rPr>
                <w:b/>
              </w:rPr>
            </w:pPr>
            <w:r w:rsidRPr="001D2938">
              <w:rPr>
                <w:b/>
              </w:rPr>
              <w:t>3 диплома за призовые места по школе.</w:t>
            </w:r>
          </w:p>
          <w:p w:rsidR="00890BDF" w:rsidRPr="001D2938" w:rsidRDefault="00890BDF" w:rsidP="00890BDF">
            <w:pPr>
              <w:jc w:val="center"/>
            </w:pPr>
          </w:p>
        </w:tc>
        <w:tc>
          <w:tcPr>
            <w:tcW w:w="851" w:type="dxa"/>
          </w:tcPr>
          <w:p w:rsidR="00890BDF" w:rsidRPr="001D2938" w:rsidRDefault="00890BDF" w:rsidP="00890BDF">
            <w:pPr>
              <w:jc w:val="center"/>
            </w:pPr>
            <w:r w:rsidRPr="001D2938">
              <w:t>Английский язык</w:t>
            </w:r>
          </w:p>
        </w:tc>
        <w:tc>
          <w:tcPr>
            <w:tcW w:w="992" w:type="dxa"/>
          </w:tcPr>
          <w:p w:rsidR="00890BDF" w:rsidRPr="001D2938" w:rsidRDefault="00890BDF" w:rsidP="00890BDF">
            <w:pPr>
              <w:jc w:val="center"/>
            </w:pPr>
            <w:r w:rsidRPr="001D2938">
              <w:t>17</w:t>
            </w:r>
          </w:p>
        </w:tc>
      </w:tr>
      <w:tr w:rsidR="00890BDF" w:rsidRPr="001D2938" w:rsidTr="00890BDF">
        <w:tc>
          <w:tcPr>
            <w:tcW w:w="540" w:type="dxa"/>
          </w:tcPr>
          <w:p w:rsidR="00890BDF" w:rsidRPr="001D2938" w:rsidRDefault="00890BDF" w:rsidP="00890BDF">
            <w:pPr>
              <w:jc w:val="center"/>
            </w:pPr>
            <w:r w:rsidRPr="001D2938">
              <w:t>36</w:t>
            </w:r>
          </w:p>
        </w:tc>
        <w:tc>
          <w:tcPr>
            <w:tcW w:w="3821" w:type="dxa"/>
          </w:tcPr>
          <w:p w:rsidR="00890BDF" w:rsidRPr="001D2938" w:rsidRDefault="00890BDF" w:rsidP="00890BDF">
            <w:pPr>
              <w:jc w:val="center"/>
              <w:rPr>
                <w:color w:val="000000"/>
              </w:rPr>
            </w:pPr>
            <w:r w:rsidRPr="001D2938">
              <w:rPr>
                <w:color w:val="000000"/>
              </w:rPr>
              <w:t>«Успех» Поликультурный образовательный центр АНО:</w:t>
            </w:r>
          </w:p>
          <w:p w:rsidR="00890BDF" w:rsidRPr="001D2938" w:rsidRDefault="00890BDF" w:rsidP="00890BDF">
            <w:pPr>
              <w:jc w:val="center"/>
              <w:rPr>
                <w:color w:val="000000"/>
              </w:rPr>
            </w:pPr>
            <w:r w:rsidRPr="001D2938">
              <w:t>«Русский медвежонок»</w:t>
            </w:r>
          </w:p>
        </w:tc>
        <w:tc>
          <w:tcPr>
            <w:tcW w:w="1701" w:type="dxa"/>
          </w:tcPr>
          <w:p w:rsidR="00890BDF" w:rsidRPr="001D2938" w:rsidRDefault="00890BDF" w:rsidP="00890BDF">
            <w:pPr>
              <w:jc w:val="center"/>
            </w:pPr>
            <w:r w:rsidRPr="001D2938">
              <w:t xml:space="preserve">Индивидуальное 17 ноября </w:t>
            </w:r>
            <w:smartTag w:uri="urn:schemas-microsoft-com:office:smarttags" w:element="metricconverter">
              <w:smartTagPr>
                <w:attr w:name="ProductID" w:val="2013 г"/>
              </w:smartTagPr>
              <w:r w:rsidRPr="001D2938">
                <w:t>2013 г</w:t>
              </w:r>
            </w:smartTag>
            <w:r w:rsidRPr="001D2938">
              <w:t>.</w:t>
            </w:r>
          </w:p>
        </w:tc>
        <w:tc>
          <w:tcPr>
            <w:tcW w:w="1417" w:type="dxa"/>
          </w:tcPr>
          <w:p w:rsidR="00890BDF" w:rsidRPr="001D2938" w:rsidRDefault="00890BDF" w:rsidP="00890BDF">
            <w:pPr>
              <w:jc w:val="center"/>
            </w:pPr>
            <w:r w:rsidRPr="001D2938">
              <w:t>Всероссий ский</w:t>
            </w:r>
          </w:p>
        </w:tc>
        <w:tc>
          <w:tcPr>
            <w:tcW w:w="1843" w:type="dxa"/>
          </w:tcPr>
          <w:p w:rsidR="00890BDF" w:rsidRPr="001D2938" w:rsidRDefault="00890BDF" w:rsidP="00890BDF">
            <w:pPr>
              <w:jc w:val="center"/>
              <w:rPr>
                <w:b/>
              </w:rPr>
            </w:pPr>
            <w:r w:rsidRPr="001D2938">
              <w:rPr>
                <w:b/>
              </w:rPr>
              <w:t>Сертификаты</w:t>
            </w:r>
          </w:p>
          <w:p w:rsidR="00890BDF" w:rsidRPr="001D2938" w:rsidRDefault="00890BDF" w:rsidP="00890BDF">
            <w:pPr>
              <w:jc w:val="center"/>
              <w:rPr>
                <w:b/>
              </w:rPr>
            </w:pPr>
            <w:r w:rsidRPr="001D2938">
              <w:rPr>
                <w:b/>
              </w:rPr>
              <w:t>7 дипломов  за призовые места по школе.</w:t>
            </w:r>
          </w:p>
          <w:p w:rsidR="00890BDF" w:rsidRPr="001D2938" w:rsidRDefault="00890BDF" w:rsidP="00890BDF">
            <w:pPr>
              <w:jc w:val="center"/>
            </w:pPr>
          </w:p>
        </w:tc>
        <w:tc>
          <w:tcPr>
            <w:tcW w:w="851" w:type="dxa"/>
          </w:tcPr>
          <w:p w:rsidR="00890BDF" w:rsidRPr="001D2938" w:rsidRDefault="00890BDF" w:rsidP="00890BDF">
            <w:pPr>
              <w:jc w:val="center"/>
            </w:pPr>
            <w:r w:rsidRPr="001D2938">
              <w:t>Русский язык</w:t>
            </w:r>
          </w:p>
        </w:tc>
        <w:tc>
          <w:tcPr>
            <w:tcW w:w="992" w:type="dxa"/>
          </w:tcPr>
          <w:p w:rsidR="00890BDF" w:rsidRPr="001D2938" w:rsidRDefault="00890BDF" w:rsidP="00890BDF">
            <w:pPr>
              <w:jc w:val="center"/>
            </w:pPr>
            <w:r w:rsidRPr="001D2938">
              <w:t>45</w:t>
            </w:r>
          </w:p>
        </w:tc>
      </w:tr>
      <w:tr w:rsidR="00890BDF" w:rsidRPr="001D2938" w:rsidTr="00890BDF">
        <w:tc>
          <w:tcPr>
            <w:tcW w:w="540" w:type="dxa"/>
          </w:tcPr>
          <w:p w:rsidR="00890BDF" w:rsidRPr="001D2938" w:rsidRDefault="00890BDF" w:rsidP="00890BDF">
            <w:pPr>
              <w:jc w:val="center"/>
            </w:pPr>
            <w:r w:rsidRPr="001D2938">
              <w:t>37</w:t>
            </w:r>
          </w:p>
        </w:tc>
        <w:tc>
          <w:tcPr>
            <w:tcW w:w="3821" w:type="dxa"/>
          </w:tcPr>
          <w:p w:rsidR="00890BDF" w:rsidRPr="001D2938" w:rsidRDefault="00890BDF" w:rsidP="00890BDF">
            <w:pPr>
              <w:jc w:val="center"/>
              <w:rPr>
                <w:color w:val="000000"/>
              </w:rPr>
            </w:pPr>
            <w:r w:rsidRPr="001D2938">
              <w:rPr>
                <w:color w:val="000000"/>
              </w:rPr>
              <w:t>«Успех» Поликультурный образовательный центр АНО:</w:t>
            </w:r>
            <w:r w:rsidRPr="001D2938">
              <w:rPr>
                <w:b/>
                <w:bCs/>
              </w:rPr>
              <w:t xml:space="preserve"> «</w:t>
            </w:r>
            <w:r w:rsidRPr="001D2938">
              <w:rPr>
                <w:bCs/>
              </w:rPr>
              <w:t>Компьютеры, информатика, технологии-2013»</w:t>
            </w:r>
          </w:p>
        </w:tc>
        <w:tc>
          <w:tcPr>
            <w:tcW w:w="1701" w:type="dxa"/>
          </w:tcPr>
          <w:p w:rsidR="00890BDF" w:rsidRPr="001D2938" w:rsidRDefault="00890BDF" w:rsidP="00890BDF">
            <w:pPr>
              <w:jc w:val="center"/>
            </w:pPr>
            <w:r w:rsidRPr="001D2938">
              <w:t xml:space="preserve">Индивидуальное               21 ноября </w:t>
            </w:r>
          </w:p>
          <w:p w:rsidR="00890BDF" w:rsidRPr="001D2938" w:rsidRDefault="00890BDF" w:rsidP="00890BDF">
            <w:pPr>
              <w:jc w:val="center"/>
            </w:pPr>
          </w:p>
        </w:tc>
        <w:tc>
          <w:tcPr>
            <w:tcW w:w="1417" w:type="dxa"/>
          </w:tcPr>
          <w:p w:rsidR="00890BDF" w:rsidRPr="001D2938" w:rsidRDefault="00890BDF" w:rsidP="00890BDF">
            <w:pPr>
              <w:jc w:val="center"/>
            </w:pPr>
            <w:r w:rsidRPr="001D2938">
              <w:t>Всероссий ский</w:t>
            </w:r>
          </w:p>
        </w:tc>
        <w:tc>
          <w:tcPr>
            <w:tcW w:w="1843" w:type="dxa"/>
          </w:tcPr>
          <w:p w:rsidR="00890BDF" w:rsidRPr="001D2938" w:rsidRDefault="00890BDF" w:rsidP="00890BDF">
            <w:pPr>
              <w:jc w:val="center"/>
            </w:pPr>
            <w:r w:rsidRPr="001D2938">
              <w:t>Сертификаты</w:t>
            </w:r>
          </w:p>
          <w:p w:rsidR="00890BDF" w:rsidRPr="001D2938" w:rsidRDefault="00890BDF" w:rsidP="00890BDF">
            <w:pPr>
              <w:jc w:val="center"/>
            </w:pPr>
            <w:r w:rsidRPr="001D2938">
              <w:t xml:space="preserve">5 </w:t>
            </w:r>
            <w:r w:rsidRPr="001D2938">
              <w:rPr>
                <w:b/>
              </w:rPr>
              <w:t>дипломов  за призовые места по школе.</w:t>
            </w:r>
          </w:p>
          <w:p w:rsidR="00890BDF" w:rsidRPr="001D2938" w:rsidRDefault="00890BDF" w:rsidP="00890BDF">
            <w:pPr>
              <w:jc w:val="center"/>
            </w:pPr>
          </w:p>
        </w:tc>
        <w:tc>
          <w:tcPr>
            <w:tcW w:w="851" w:type="dxa"/>
          </w:tcPr>
          <w:p w:rsidR="00890BDF" w:rsidRPr="001D2938" w:rsidRDefault="00890BDF" w:rsidP="00890BDF">
            <w:pPr>
              <w:jc w:val="center"/>
            </w:pPr>
            <w:r w:rsidRPr="001D2938">
              <w:t xml:space="preserve">Информатика  и ИКТ </w:t>
            </w:r>
          </w:p>
        </w:tc>
        <w:tc>
          <w:tcPr>
            <w:tcW w:w="992" w:type="dxa"/>
          </w:tcPr>
          <w:p w:rsidR="00890BDF" w:rsidRPr="001D2938" w:rsidRDefault="00890BDF" w:rsidP="00890BDF">
            <w:pPr>
              <w:jc w:val="center"/>
            </w:pPr>
            <w:r w:rsidRPr="001D2938">
              <w:t>26</w:t>
            </w:r>
          </w:p>
        </w:tc>
      </w:tr>
      <w:tr w:rsidR="00890BDF" w:rsidRPr="001D2938" w:rsidTr="00890BDF">
        <w:tc>
          <w:tcPr>
            <w:tcW w:w="540" w:type="dxa"/>
          </w:tcPr>
          <w:p w:rsidR="00890BDF" w:rsidRPr="001D2938" w:rsidRDefault="00890BDF" w:rsidP="00890BDF">
            <w:pPr>
              <w:jc w:val="center"/>
            </w:pPr>
            <w:r w:rsidRPr="001D2938">
              <w:t>38</w:t>
            </w:r>
          </w:p>
        </w:tc>
        <w:tc>
          <w:tcPr>
            <w:tcW w:w="3821" w:type="dxa"/>
          </w:tcPr>
          <w:p w:rsidR="00890BDF" w:rsidRPr="001D2938" w:rsidRDefault="00890BDF" w:rsidP="00890BDF">
            <w:pPr>
              <w:jc w:val="center"/>
              <w:rPr>
                <w:bCs/>
              </w:rPr>
            </w:pPr>
            <w:r w:rsidRPr="001D2938">
              <w:rPr>
                <w:bCs/>
              </w:rPr>
              <w:t>Конкурс рисунков  и плакатов</w:t>
            </w:r>
          </w:p>
          <w:p w:rsidR="00890BDF" w:rsidRPr="001D2938" w:rsidRDefault="00890BDF" w:rsidP="00890BDF">
            <w:pPr>
              <w:jc w:val="center"/>
              <w:rPr>
                <w:color w:val="000000"/>
              </w:rPr>
            </w:pPr>
            <w:r w:rsidRPr="001D2938">
              <w:rPr>
                <w:bCs/>
              </w:rPr>
              <w:t>«Профилактика терроризма и экстремизма»</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Ноябрь - декабрь</w:t>
            </w:r>
          </w:p>
        </w:tc>
        <w:tc>
          <w:tcPr>
            <w:tcW w:w="1417" w:type="dxa"/>
          </w:tcPr>
          <w:p w:rsidR="00890BDF" w:rsidRPr="001D2938" w:rsidRDefault="00890BDF" w:rsidP="00890BDF">
            <w:pPr>
              <w:jc w:val="center"/>
            </w:pPr>
            <w:r w:rsidRPr="001D2938">
              <w:t xml:space="preserve">Районный </w:t>
            </w:r>
          </w:p>
        </w:tc>
        <w:tc>
          <w:tcPr>
            <w:tcW w:w="1843" w:type="dxa"/>
          </w:tcPr>
          <w:p w:rsidR="00890BDF" w:rsidRPr="001D2938" w:rsidRDefault="00890BDF" w:rsidP="00890BDF">
            <w:pPr>
              <w:jc w:val="center"/>
              <w:rPr>
                <w:b/>
              </w:rPr>
            </w:pPr>
            <w:r w:rsidRPr="001D2938">
              <w:rPr>
                <w:b/>
              </w:rPr>
              <w:t>Диплом 1 степени,</w:t>
            </w:r>
          </w:p>
          <w:p w:rsidR="00890BDF" w:rsidRPr="001D2938" w:rsidRDefault="00890BDF" w:rsidP="00890BDF">
            <w:pPr>
              <w:jc w:val="center"/>
              <w:rPr>
                <w:b/>
              </w:rPr>
            </w:pPr>
            <w:r w:rsidRPr="001D2938">
              <w:rPr>
                <w:b/>
              </w:rPr>
              <w:t>Диплом 2 степени, диплом 3 степени</w:t>
            </w:r>
          </w:p>
          <w:p w:rsidR="00890BDF" w:rsidRPr="001D2938" w:rsidRDefault="00890BDF" w:rsidP="00890BDF">
            <w:pPr>
              <w:jc w:val="center"/>
            </w:pPr>
          </w:p>
        </w:tc>
        <w:tc>
          <w:tcPr>
            <w:tcW w:w="851" w:type="dxa"/>
          </w:tcPr>
          <w:p w:rsidR="00890BDF" w:rsidRPr="001D2938" w:rsidRDefault="00890BDF" w:rsidP="00890BDF">
            <w:pPr>
              <w:jc w:val="center"/>
            </w:pPr>
            <w:r w:rsidRPr="001D2938">
              <w:t>ИЗО</w:t>
            </w:r>
          </w:p>
        </w:tc>
        <w:tc>
          <w:tcPr>
            <w:tcW w:w="992" w:type="dxa"/>
          </w:tcPr>
          <w:p w:rsidR="00890BDF" w:rsidRPr="001D2938" w:rsidRDefault="00890BDF" w:rsidP="00890BDF">
            <w:pPr>
              <w:jc w:val="center"/>
            </w:pPr>
            <w:r w:rsidRPr="001D2938">
              <w:t xml:space="preserve">20 </w:t>
            </w:r>
          </w:p>
        </w:tc>
      </w:tr>
      <w:tr w:rsidR="00890BDF" w:rsidRPr="001D2938" w:rsidTr="00890BDF">
        <w:tc>
          <w:tcPr>
            <w:tcW w:w="540" w:type="dxa"/>
          </w:tcPr>
          <w:p w:rsidR="00890BDF" w:rsidRPr="001D2938" w:rsidRDefault="00890BDF" w:rsidP="00890BDF">
            <w:pPr>
              <w:jc w:val="center"/>
            </w:pPr>
            <w:r w:rsidRPr="001D2938">
              <w:t>39</w:t>
            </w:r>
          </w:p>
        </w:tc>
        <w:tc>
          <w:tcPr>
            <w:tcW w:w="3821" w:type="dxa"/>
          </w:tcPr>
          <w:p w:rsidR="00890BDF" w:rsidRPr="001D2938" w:rsidRDefault="00890BDF" w:rsidP="00890BDF">
            <w:pPr>
              <w:jc w:val="center"/>
              <w:rPr>
                <w:bCs/>
              </w:rPr>
            </w:pPr>
            <w:r w:rsidRPr="001D2938">
              <w:rPr>
                <w:bCs/>
              </w:rPr>
              <w:t>Конкурс поделок «Новогодняя игрушка»</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 xml:space="preserve">Декабрь </w:t>
            </w:r>
          </w:p>
        </w:tc>
        <w:tc>
          <w:tcPr>
            <w:tcW w:w="1417" w:type="dxa"/>
          </w:tcPr>
          <w:p w:rsidR="00890BDF" w:rsidRPr="001D2938" w:rsidRDefault="00890BDF" w:rsidP="00890BDF">
            <w:pPr>
              <w:jc w:val="center"/>
            </w:pPr>
            <w:r w:rsidRPr="001D2938">
              <w:t xml:space="preserve">Школьный </w:t>
            </w:r>
          </w:p>
        </w:tc>
        <w:tc>
          <w:tcPr>
            <w:tcW w:w="1843" w:type="dxa"/>
          </w:tcPr>
          <w:p w:rsidR="00890BDF" w:rsidRPr="001D2938" w:rsidRDefault="00890BDF" w:rsidP="00890BDF">
            <w:pPr>
              <w:jc w:val="center"/>
            </w:pPr>
            <w:r w:rsidRPr="001D2938">
              <w:t xml:space="preserve">Грамоты </w:t>
            </w:r>
          </w:p>
        </w:tc>
        <w:tc>
          <w:tcPr>
            <w:tcW w:w="851" w:type="dxa"/>
          </w:tcPr>
          <w:p w:rsidR="00890BDF" w:rsidRPr="001D2938" w:rsidRDefault="00890BDF" w:rsidP="00890BDF">
            <w:pPr>
              <w:jc w:val="center"/>
            </w:pPr>
            <w:r w:rsidRPr="001D2938">
              <w:t>Технология</w:t>
            </w:r>
          </w:p>
        </w:tc>
        <w:tc>
          <w:tcPr>
            <w:tcW w:w="992" w:type="dxa"/>
          </w:tcPr>
          <w:p w:rsidR="00890BDF" w:rsidRPr="001D2938" w:rsidRDefault="00890BDF" w:rsidP="00890BDF">
            <w:pPr>
              <w:jc w:val="center"/>
            </w:pPr>
            <w:r w:rsidRPr="001D2938">
              <w:t>18</w:t>
            </w:r>
          </w:p>
        </w:tc>
      </w:tr>
      <w:tr w:rsidR="00890BDF" w:rsidRPr="001D2938" w:rsidTr="00890BDF">
        <w:tc>
          <w:tcPr>
            <w:tcW w:w="540" w:type="dxa"/>
          </w:tcPr>
          <w:p w:rsidR="00890BDF" w:rsidRPr="001D2938" w:rsidRDefault="00890BDF" w:rsidP="00890BDF">
            <w:pPr>
              <w:jc w:val="center"/>
            </w:pPr>
            <w:r w:rsidRPr="001D2938">
              <w:t>40</w:t>
            </w:r>
          </w:p>
        </w:tc>
        <w:tc>
          <w:tcPr>
            <w:tcW w:w="3821" w:type="dxa"/>
          </w:tcPr>
          <w:p w:rsidR="00890BDF" w:rsidRPr="001D2938" w:rsidRDefault="00890BDF" w:rsidP="00890BDF">
            <w:pPr>
              <w:jc w:val="center"/>
              <w:rPr>
                <w:bCs/>
              </w:rPr>
            </w:pPr>
            <w:r w:rsidRPr="001D2938">
              <w:rPr>
                <w:bCs/>
              </w:rPr>
              <w:t>Участие в президентской ёлке в г. Москва</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24-26 декабря</w:t>
            </w:r>
          </w:p>
        </w:tc>
        <w:tc>
          <w:tcPr>
            <w:tcW w:w="1417" w:type="dxa"/>
          </w:tcPr>
          <w:p w:rsidR="00890BDF" w:rsidRPr="001D2938" w:rsidRDefault="00890BDF" w:rsidP="00890BDF">
            <w:pPr>
              <w:jc w:val="center"/>
            </w:pPr>
            <w:r w:rsidRPr="001D2938">
              <w:t>Всероссийский</w:t>
            </w:r>
          </w:p>
        </w:tc>
        <w:tc>
          <w:tcPr>
            <w:tcW w:w="1843" w:type="dxa"/>
          </w:tcPr>
          <w:p w:rsidR="00890BDF" w:rsidRPr="001D2938" w:rsidRDefault="00890BDF" w:rsidP="00890BDF">
            <w:pPr>
              <w:jc w:val="center"/>
              <w:rPr>
                <w:b/>
              </w:rPr>
            </w:pPr>
            <w:r w:rsidRPr="001D2938">
              <w:rPr>
                <w:b/>
              </w:rPr>
              <w:t xml:space="preserve">Призы,  подарки </w:t>
            </w:r>
          </w:p>
        </w:tc>
        <w:tc>
          <w:tcPr>
            <w:tcW w:w="851" w:type="dxa"/>
          </w:tcPr>
          <w:p w:rsidR="00890BDF" w:rsidRPr="001D2938" w:rsidRDefault="00890BDF" w:rsidP="00890BDF">
            <w:pPr>
              <w:jc w:val="center"/>
            </w:pPr>
            <w:r w:rsidRPr="001D2938">
              <w:t>Театрализа ция</w:t>
            </w:r>
          </w:p>
        </w:tc>
        <w:tc>
          <w:tcPr>
            <w:tcW w:w="992" w:type="dxa"/>
          </w:tcPr>
          <w:p w:rsidR="00890BDF" w:rsidRPr="001D2938" w:rsidRDefault="00890BDF" w:rsidP="00890BDF">
            <w:pPr>
              <w:jc w:val="center"/>
            </w:pPr>
            <w:r w:rsidRPr="001D2938">
              <w:t>1</w:t>
            </w:r>
          </w:p>
        </w:tc>
      </w:tr>
      <w:tr w:rsidR="00890BDF" w:rsidRPr="001D2938" w:rsidTr="00890BDF">
        <w:tc>
          <w:tcPr>
            <w:tcW w:w="540" w:type="dxa"/>
          </w:tcPr>
          <w:p w:rsidR="00890BDF" w:rsidRPr="001D2938" w:rsidRDefault="00890BDF" w:rsidP="00890BDF">
            <w:pPr>
              <w:jc w:val="center"/>
            </w:pPr>
            <w:r w:rsidRPr="001D2938">
              <w:t>41</w:t>
            </w:r>
          </w:p>
        </w:tc>
        <w:tc>
          <w:tcPr>
            <w:tcW w:w="3821" w:type="dxa"/>
          </w:tcPr>
          <w:p w:rsidR="00890BDF" w:rsidRPr="001D2938" w:rsidRDefault="00890BDF" w:rsidP="00890BDF">
            <w:pPr>
              <w:jc w:val="center"/>
              <w:rPr>
                <w:bCs/>
              </w:rPr>
            </w:pPr>
            <w:r w:rsidRPr="001D2938">
              <w:rPr>
                <w:bCs/>
              </w:rPr>
              <w:t>Участие в губернаторской  ёлке</w:t>
            </w:r>
          </w:p>
          <w:p w:rsidR="00890BDF" w:rsidRPr="001D2938" w:rsidRDefault="00890BDF" w:rsidP="00890BDF">
            <w:pPr>
              <w:jc w:val="center"/>
              <w:rPr>
                <w:bCs/>
              </w:rPr>
            </w:pPr>
            <w:r w:rsidRPr="001D2938">
              <w:rPr>
                <w:bCs/>
              </w:rPr>
              <w:t>г. Красноярск.</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25 декабря</w:t>
            </w:r>
          </w:p>
        </w:tc>
        <w:tc>
          <w:tcPr>
            <w:tcW w:w="1417" w:type="dxa"/>
          </w:tcPr>
          <w:p w:rsidR="00890BDF" w:rsidRPr="001D2938" w:rsidRDefault="00890BDF" w:rsidP="00890BDF">
            <w:pPr>
              <w:jc w:val="center"/>
            </w:pPr>
            <w:r w:rsidRPr="001D2938">
              <w:t xml:space="preserve">Краевой </w:t>
            </w:r>
          </w:p>
        </w:tc>
        <w:tc>
          <w:tcPr>
            <w:tcW w:w="1843" w:type="dxa"/>
          </w:tcPr>
          <w:p w:rsidR="00890BDF" w:rsidRPr="001D2938" w:rsidRDefault="00890BDF" w:rsidP="00890BDF">
            <w:pPr>
              <w:jc w:val="center"/>
              <w:rPr>
                <w:b/>
              </w:rPr>
            </w:pPr>
            <w:r w:rsidRPr="001D2938">
              <w:rPr>
                <w:b/>
              </w:rPr>
              <w:t xml:space="preserve">Призы,  подарки </w:t>
            </w:r>
          </w:p>
        </w:tc>
        <w:tc>
          <w:tcPr>
            <w:tcW w:w="851" w:type="dxa"/>
          </w:tcPr>
          <w:p w:rsidR="00890BDF" w:rsidRPr="001D2938" w:rsidRDefault="00890BDF" w:rsidP="00890BDF">
            <w:pPr>
              <w:jc w:val="center"/>
            </w:pPr>
            <w:r w:rsidRPr="001D2938">
              <w:t>Театрализа ция</w:t>
            </w:r>
          </w:p>
        </w:tc>
        <w:tc>
          <w:tcPr>
            <w:tcW w:w="992" w:type="dxa"/>
          </w:tcPr>
          <w:p w:rsidR="00890BDF" w:rsidRPr="001D2938" w:rsidRDefault="00890BDF" w:rsidP="00890BDF">
            <w:pPr>
              <w:jc w:val="center"/>
            </w:pPr>
            <w:r w:rsidRPr="001D2938">
              <w:t>1</w:t>
            </w:r>
          </w:p>
        </w:tc>
      </w:tr>
      <w:tr w:rsidR="00890BDF" w:rsidRPr="001D2938" w:rsidTr="00890BDF">
        <w:tc>
          <w:tcPr>
            <w:tcW w:w="540" w:type="dxa"/>
          </w:tcPr>
          <w:p w:rsidR="00890BDF" w:rsidRPr="001D2938" w:rsidRDefault="00890BDF" w:rsidP="00890BDF">
            <w:pPr>
              <w:jc w:val="center"/>
            </w:pPr>
            <w:r w:rsidRPr="001D2938">
              <w:t>42</w:t>
            </w:r>
          </w:p>
        </w:tc>
        <w:tc>
          <w:tcPr>
            <w:tcW w:w="3821" w:type="dxa"/>
          </w:tcPr>
          <w:p w:rsidR="00890BDF" w:rsidRPr="001D2938" w:rsidRDefault="00890BDF" w:rsidP="00890BDF">
            <w:pPr>
              <w:jc w:val="center"/>
              <w:rPr>
                <w:bCs/>
              </w:rPr>
            </w:pPr>
            <w:r w:rsidRPr="001D2938">
              <w:rPr>
                <w:bCs/>
              </w:rPr>
              <w:t>Конкурс плакатов и рисунков «Нет вредным привычкам!»</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Ноябрь</w:t>
            </w:r>
          </w:p>
        </w:tc>
        <w:tc>
          <w:tcPr>
            <w:tcW w:w="1417" w:type="dxa"/>
          </w:tcPr>
          <w:p w:rsidR="00890BDF" w:rsidRPr="001D2938" w:rsidRDefault="00890BDF" w:rsidP="00890BDF">
            <w:pPr>
              <w:jc w:val="center"/>
            </w:pPr>
            <w:r w:rsidRPr="001D2938">
              <w:t xml:space="preserve">Краевой  </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t>«Творческая работа»</w:t>
            </w:r>
          </w:p>
          <w:p w:rsidR="00890BDF" w:rsidRPr="001D2938" w:rsidRDefault="00890BDF" w:rsidP="00890BDF">
            <w:pPr>
              <w:jc w:val="center"/>
            </w:pPr>
            <w:r w:rsidRPr="001D2938">
              <w:t>ИЗО</w:t>
            </w:r>
          </w:p>
        </w:tc>
        <w:tc>
          <w:tcPr>
            <w:tcW w:w="992" w:type="dxa"/>
          </w:tcPr>
          <w:p w:rsidR="00890BDF" w:rsidRPr="001D2938" w:rsidRDefault="00890BDF" w:rsidP="00890BDF">
            <w:pPr>
              <w:jc w:val="center"/>
            </w:pPr>
            <w:r w:rsidRPr="001D2938">
              <w:t>2</w:t>
            </w:r>
          </w:p>
        </w:tc>
      </w:tr>
      <w:tr w:rsidR="00890BDF" w:rsidRPr="001D2938" w:rsidTr="00890BDF">
        <w:tc>
          <w:tcPr>
            <w:tcW w:w="540" w:type="dxa"/>
          </w:tcPr>
          <w:p w:rsidR="00890BDF" w:rsidRPr="001D2938" w:rsidRDefault="00890BDF" w:rsidP="00890BDF">
            <w:pPr>
              <w:jc w:val="center"/>
            </w:pPr>
            <w:r w:rsidRPr="001D2938">
              <w:t>43</w:t>
            </w:r>
          </w:p>
        </w:tc>
        <w:tc>
          <w:tcPr>
            <w:tcW w:w="3821" w:type="dxa"/>
          </w:tcPr>
          <w:p w:rsidR="00890BDF" w:rsidRPr="001D2938" w:rsidRDefault="00890BDF" w:rsidP="00890BDF">
            <w:pPr>
              <w:jc w:val="center"/>
              <w:rPr>
                <w:bCs/>
              </w:rPr>
            </w:pPr>
            <w:r w:rsidRPr="001D2938">
              <w:rPr>
                <w:color w:val="000000"/>
                <w:spacing w:val="-7"/>
              </w:rPr>
              <w:t xml:space="preserve">Акция </w:t>
            </w:r>
            <w:r w:rsidRPr="001D2938">
              <w:t>«Я выбираю спорт как альтернативу пагубным привычкам»</w:t>
            </w:r>
          </w:p>
        </w:tc>
        <w:tc>
          <w:tcPr>
            <w:tcW w:w="1701" w:type="dxa"/>
          </w:tcPr>
          <w:p w:rsidR="00890BDF" w:rsidRPr="001D2938" w:rsidRDefault="00890BDF" w:rsidP="00890BDF">
            <w:pPr>
              <w:jc w:val="center"/>
            </w:pPr>
            <w:r w:rsidRPr="001D2938">
              <w:t xml:space="preserve">Командное </w:t>
            </w:r>
          </w:p>
          <w:p w:rsidR="00890BDF" w:rsidRPr="001D2938" w:rsidRDefault="00890BDF" w:rsidP="00890BDF">
            <w:pPr>
              <w:jc w:val="center"/>
            </w:pPr>
            <w:r w:rsidRPr="001D2938">
              <w:t>30 ноября</w:t>
            </w:r>
          </w:p>
        </w:tc>
        <w:tc>
          <w:tcPr>
            <w:tcW w:w="1417" w:type="dxa"/>
          </w:tcPr>
          <w:p w:rsidR="00890BDF" w:rsidRPr="001D2938" w:rsidRDefault="00890BDF" w:rsidP="00890BDF">
            <w:pPr>
              <w:jc w:val="center"/>
            </w:pPr>
            <w:r w:rsidRPr="001D2938">
              <w:t>В рамках краевой акции</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t>Спорт и валеоло гия</w:t>
            </w:r>
          </w:p>
        </w:tc>
        <w:tc>
          <w:tcPr>
            <w:tcW w:w="992" w:type="dxa"/>
          </w:tcPr>
          <w:p w:rsidR="00890BDF" w:rsidRPr="001D2938" w:rsidRDefault="00890BDF" w:rsidP="00890BDF">
            <w:pPr>
              <w:jc w:val="center"/>
            </w:pPr>
            <w:r w:rsidRPr="001D2938">
              <w:t>182</w:t>
            </w:r>
          </w:p>
        </w:tc>
      </w:tr>
      <w:tr w:rsidR="00890BDF" w:rsidRPr="001D2938" w:rsidTr="00890BDF">
        <w:tc>
          <w:tcPr>
            <w:tcW w:w="540" w:type="dxa"/>
          </w:tcPr>
          <w:p w:rsidR="00890BDF" w:rsidRPr="001D2938" w:rsidRDefault="00890BDF" w:rsidP="00890BDF">
            <w:pPr>
              <w:jc w:val="center"/>
            </w:pPr>
            <w:r w:rsidRPr="001D2938">
              <w:t>44</w:t>
            </w:r>
          </w:p>
        </w:tc>
        <w:tc>
          <w:tcPr>
            <w:tcW w:w="3821" w:type="dxa"/>
          </w:tcPr>
          <w:p w:rsidR="00890BDF" w:rsidRPr="001D2938" w:rsidRDefault="00890BDF" w:rsidP="00890BDF">
            <w:pPr>
              <w:jc w:val="center"/>
              <w:rPr>
                <w:color w:val="000000"/>
                <w:spacing w:val="-7"/>
              </w:rPr>
            </w:pPr>
            <w:r w:rsidRPr="001D2938">
              <w:rPr>
                <w:color w:val="000000"/>
                <w:spacing w:val="-7"/>
              </w:rPr>
              <w:t>Фестиваль наук</w:t>
            </w:r>
          </w:p>
        </w:tc>
        <w:tc>
          <w:tcPr>
            <w:tcW w:w="1701" w:type="dxa"/>
          </w:tcPr>
          <w:p w:rsidR="00890BDF" w:rsidRPr="001D2938" w:rsidRDefault="00890BDF" w:rsidP="00890BDF">
            <w:pPr>
              <w:jc w:val="center"/>
            </w:pPr>
            <w:r w:rsidRPr="001D2938">
              <w:t xml:space="preserve">Командное </w:t>
            </w:r>
          </w:p>
          <w:p w:rsidR="00890BDF" w:rsidRPr="001D2938" w:rsidRDefault="00890BDF" w:rsidP="00890BDF">
            <w:pPr>
              <w:jc w:val="center"/>
            </w:pPr>
            <w:r w:rsidRPr="001D2938">
              <w:t>28 ноября – 15 декабря</w:t>
            </w:r>
          </w:p>
        </w:tc>
        <w:tc>
          <w:tcPr>
            <w:tcW w:w="1417" w:type="dxa"/>
          </w:tcPr>
          <w:p w:rsidR="00890BDF" w:rsidRPr="001D2938" w:rsidRDefault="00890BDF" w:rsidP="00890BDF">
            <w:pPr>
              <w:jc w:val="center"/>
            </w:pPr>
            <w:r w:rsidRPr="001D2938">
              <w:t xml:space="preserve">Школьное </w:t>
            </w:r>
          </w:p>
        </w:tc>
        <w:tc>
          <w:tcPr>
            <w:tcW w:w="1843" w:type="dxa"/>
          </w:tcPr>
          <w:p w:rsidR="00890BDF" w:rsidRPr="001D2938" w:rsidRDefault="00890BDF" w:rsidP="00890BDF">
            <w:pPr>
              <w:jc w:val="center"/>
            </w:pPr>
            <w:r w:rsidRPr="001D2938">
              <w:t>Грамоты,   благодарности</w:t>
            </w:r>
          </w:p>
        </w:tc>
        <w:tc>
          <w:tcPr>
            <w:tcW w:w="851" w:type="dxa"/>
          </w:tcPr>
          <w:p w:rsidR="00890BDF" w:rsidRPr="001D2938" w:rsidRDefault="00890BDF" w:rsidP="00890BDF">
            <w:pPr>
              <w:jc w:val="center"/>
            </w:pPr>
            <w:r w:rsidRPr="001D2938">
              <w:t xml:space="preserve">Все предметы </w:t>
            </w:r>
          </w:p>
        </w:tc>
        <w:tc>
          <w:tcPr>
            <w:tcW w:w="992" w:type="dxa"/>
          </w:tcPr>
          <w:p w:rsidR="00890BDF" w:rsidRPr="001D2938" w:rsidRDefault="00890BDF" w:rsidP="00890BDF">
            <w:pPr>
              <w:jc w:val="center"/>
            </w:pPr>
            <w:r w:rsidRPr="001D2938">
              <w:t>61</w:t>
            </w:r>
          </w:p>
        </w:tc>
      </w:tr>
      <w:tr w:rsidR="00890BDF" w:rsidRPr="001D2938" w:rsidTr="00890BDF">
        <w:tc>
          <w:tcPr>
            <w:tcW w:w="540" w:type="dxa"/>
          </w:tcPr>
          <w:p w:rsidR="00890BDF" w:rsidRPr="001D2938" w:rsidRDefault="00890BDF" w:rsidP="00890BDF">
            <w:pPr>
              <w:jc w:val="center"/>
            </w:pPr>
            <w:r w:rsidRPr="001D2938">
              <w:t>45</w:t>
            </w:r>
          </w:p>
        </w:tc>
        <w:tc>
          <w:tcPr>
            <w:tcW w:w="3821" w:type="dxa"/>
          </w:tcPr>
          <w:p w:rsidR="00890BDF" w:rsidRPr="001D2938" w:rsidRDefault="00890BDF" w:rsidP="00890BDF">
            <w:pPr>
              <w:jc w:val="center"/>
              <w:rPr>
                <w:color w:val="000000"/>
                <w:spacing w:val="-7"/>
              </w:rPr>
            </w:pPr>
            <w:r w:rsidRPr="001D2938">
              <w:rPr>
                <w:color w:val="000000"/>
                <w:spacing w:val="-7"/>
              </w:rPr>
              <w:t xml:space="preserve">Новогодние праздники. </w:t>
            </w:r>
          </w:p>
        </w:tc>
        <w:tc>
          <w:tcPr>
            <w:tcW w:w="1701" w:type="dxa"/>
          </w:tcPr>
          <w:p w:rsidR="00890BDF" w:rsidRPr="001D2938" w:rsidRDefault="00890BDF" w:rsidP="00890BDF">
            <w:pPr>
              <w:jc w:val="center"/>
            </w:pPr>
            <w:r w:rsidRPr="001D2938">
              <w:t xml:space="preserve">Командное </w:t>
            </w:r>
          </w:p>
          <w:p w:rsidR="00890BDF" w:rsidRPr="001D2938" w:rsidRDefault="00890BDF" w:rsidP="00890BDF">
            <w:pPr>
              <w:jc w:val="center"/>
            </w:pPr>
            <w:r w:rsidRPr="001D2938">
              <w:t>26 декабря</w:t>
            </w:r>
          </w:p>
        </w:tc>
        <w:tc>
          <w:tcPr>
            <w:tcW w:w="1417" w:type="dxa"/>
          </w:tcPr>
          <w:p w:rsidR="00890BDF" w:rsidRPr="001D2938" w:rsidRDefault="00890BDF" w:rsidP="00890BDF">
            <w:pPr>
              <w:jc w:val="center"/>
            </w:pPr>
            <w:r w:rsidRPr="001D2938">
              <w:t>Школьное</w:t>
            </w:r>
          </w:p>
        </w:tc>
        <w:tc>
          <w:tcPr>
            <w:tcW w:w="1843" w:type="dxa"/>
          </w:tcPr>
          <w:p w:rsidR="00890BDF" w:rsidRPr="001D2938" w:rsidRDefault="00890BDF" w:rsidP="00890BDF">
            <w:pPr>
              <w:jc w:val="center"/>
            </w:pPr>
            <w:r w:rsidRPr="001D2938">
              <w:t xml:space="preserve"> </w:t>
            </w:r>
          </w:p>
        </w:tc>
        <w:tc>
          <w:tcPr>
            <w:tcW w:w="851" w:type="dxa"/>
          </w:tcPr>
          <w:p w:rsidR="00890BDF" w:rsidRPr="001D2938" w:rsidRDefault="00890BDF" w:rsidP="00890BDF">
            <w:pPr>
              <w:jc w:val="center"/>
            </w:pPr>
            <w:r w:rsidRPr="001D2938">
              <w:t>Театрализация</w:t>
            </w:r>
          </w:p>
        </w:tc>
        <w:tc>
          <w:tcPr>
            <w:tcW w:w="992" w:type="dxa"/>
          </w:tcPr>
          <w:p w:rsidR="00890BDF" w:rsidRPr="001D2938" w:rsidRDefault="00890BDF" w:rsidP="00890BDF">
            <w:pPr>
              <w:jc w:val="center"/>
            </w:pPr>
            <w:r w:rsidRPr="001D2938">
              <w:t>182</w:t>
            </w:r>
          </w:p>
        </w:tc>
      </w:tr>
      <w:tr w:rsidR="00890BDF" w:rsidRPr="001D2938" w:rsidTr="00890BDF">
        <w:tc>
          <w:tcPr>
            <w:tcW w:w="540" w:type="dxa"/>
          </w:tcPr>
          <w:p w:rsidR="00890BDF" w:rsidRPr="001D2938" w:rsidRDefault="00890BDF" w:rsidP="00890BDF">
            <w:pPr>
              <w:jc w:val="center"/>
            </w:pPr>
            <w:r w:rsidRPr="001D2938">
              <w:lastRenderedPageBreak/>
              <w:t>46</w:t>
            </w:r>
          </w:p>
        </w:tc>
        <w:tc>
          <w:tcPr>
            <w:tcW w:w="3821" w:type="dxa"/>
          </w:tcPr>
          <w:p w:rsidR="00890BDF" w:rsidRPr="001D2938" w:rsidRDefault="00890BDF" w:rsidP="00890BDF">
            <w:pPr>
              <w:jc w:val="center"/>
              <w:rPr>
                <w:color w:val="000000"/>
                <w:spacing w:val="-7"/>
              </w:rPr>
            </w:pPr>
            <w:r w:rsidRPr="001D2938">
              <w:rPr>
                <w:color w:val="000000"/>
                <w:spacing w:val="-7"/>
              </w:rPr>
              <w:t>Новогодние конкурсы рисунков, плакатов</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декабрь</w:t>
            </w:r>
          </w:p>
        </w:tc>
        <w:tc>
          <w:tcPr>
            <w:tcW w:w="1417" w:type="dxa"/>
          </w:tcPr>
          <w:p w:rsidR="00890BDF" w:rsidRPr="001D2938" w:rsidRDefault="00890BDF" w:rsidP="00890BDF">
            <w:pPr>
              <w:jc w:val="center"/>
            </w:pPr>
            <w:r w:rsidRPr="001D2938">
              <w:t>Школьное</w:t>
            </w:r>
          </w:p>
        </w:tc>
        <w:tc>
          <w:tcPr>
            <w:tcW w:w="1843" w:type="dxa"/>
          </w:tcPr>
          <w:p w:rsidR="00890BDF" w:rsidRPr="001D2938" w:rsidRDefault="00890BDF" w:rsidP="00890BDF">
            <w:pPr>
              <w:jc w:val="center"/>
            </w:pPr>
            <w:r w:rsidRPr="001D2938">
              <w:t>Грамоты,   благодарности</w:t>
            </w:r>
          </w:p>
        </w:tc>
        <w:tc>
          <w:tcPr>
            <w:tcW w:w="851" w:type="dxa"/>
          </w:tcPr>
          <w:p w:rsidR="00890BDF" w:rsidRPr="001D2938" w:rsidRDefault="00890BDF" w:rsidP="00890BDF">
            <w:pPr>
              <w:jc w:val="center"/>
            </w:pPr>
            <w:r w:rsidRPr="001D2938">
              <w:t>ИЗО</w:t>
            </w:r>
          </w:p>
        </w:tc>
        <w:tc>
          <w:tcPr>
            <w:tcW w:w="992" w:type="dxa"/>
          </w:tcPr>
          <w:p w:rsidR="00890BDF" w:rsidRPr="001D2938" w:rsidRDefault="00890BDF" w:rsidP="00890BDF">
            <w:pPr>
              <w:jc w:val="center"/>
            </w:pPr>
            <w:r w:rsidRPr="001D2938">
              <w:t>45</w:t>
            </w:r>
          </w:p>
        </w:tc>
      </w:tr>
      <w:tr w:rsidR="00890BDF" w:rsidRPr="001D2938" w:rsidTr="00890BDF">
        <w:tc>
          <w:tcPr>
            <w:tcW w:w="540" w:type="dxa"/>
          </w:tcPr>
          <w:p w:rsidR="00890BDF" w:rsidRPr="001D2938" w:rsidRDefault="00890BDF" w:rsidP="00890BDF">
            <w:pPr>
              <w:jc w:val="center"/>
            </w:pPr>
            <w:r w:rsidRPr="001D2938">
              <w:t>47</w:t>
            </w:r>
          </w:p>
        </w:tc>
        <w:tc>
          <w:tcPr>
            <w:tcW w:w="3821" w:type="dxa"/>
          </w:tcPr>
          <w:p w:rsidR="00890BDF" w:rsidRPr="001D2938" w:rsidRDefault="00890BDF" w:rsidP="00890BDF">
            <w:pPr>
              <w:jc w:val="center"/>
              <w:rPr>
                <w:color w:val="000000"/>
                <w:spacing w:val="-7"/>
              </w:rPr>
            </w:pPr>
            <w:r w:rsidRPr="001D2938">
              <w:rPr>
                <w:color w:val="000000"/>
                <w:spacing w:val="-7"/>
              </w:rPr>
              <w:t>Участие в районной ёлке.</w:t>
            </w:r>
          </w:p>
        </w:tc>
        <w:tc>
          <w:tcPr>
            <w:tcW w:w="1701" w:type="dxa"/>
          </w:tcPr>
          <w:p w:rsidR="00890BDF" w:rsidRPr="001D2938" w:rsidRDefault="00890BDF" w:rsidP="00890BDF">
            <w:pPr>
              <w:jc w:val="center"/>
            </w:pPr>
            <w:r w:rsidRPr="001D2938">
              <w:t>Индивидуальное27 декабря</w:t>
            </w:r>
          </w:p>
          <w:p w:rsidR="00890BDF" w:rsidRPr="001D2938" w:rsidRDefault="00890BDF" w:rsidP="00890BDF">
            <w:pPr>
              <w:jc w:val="center"/>
            </w:pPr>
          </w:p>
        </w:tc>
        <w:tc>
          <w:tcPr>
            <w:tcW w:w="1417" w:type="dxa"/>
          </w:tcPr>
          <w:p w:rsidR="00890BDF" w:rsidRPr="001D2938" w:rsidRDefault="00890BDF" w:rsidP="00890BDF">
            <w:pPr>
              <w:jc w:val="center"/>
            </w:pPr>
            <w:r w:rsidRPr="001D2938">
              <w:t xml:space="preserve">Районное </w:t>
            </w:r>
          </w:p>
        </w:tc>
        <w:tc>
          <w:tcPr>
            <w:tcW w:w="1843" w:type="dxa"/>
          </w:tcPr>
          <w:p w:rsidR="00890BDF" w:rsidRPr="001D2938" w:rsidRDefault="00890BDF" w:rsidP="00890BDF">
            <w:pPr>
              <w:jc w:val="center"/>
            </w:pPr>
            <w:r w:rsidRPr="001D2938">
              <w:t xml:space="preserve">Подарки </w:t>
            </w:r>
          </w:p>
        </w:tc>
        <w:tc>
          <w:tcPr>
            <w:tcW w:w="851" w:type="dxa"/>
          </w:tcPr>
          <w:p w:rsidR="00890BDF" w:rsidRPr="001D2938" w:rsidRDefault="00890BDF" w:rsidP="00890BDF">
            <w:pPr>
              <w:jc w:val="center"/>
            </w:pPr>
            <w:r w:rsidRPr="001D2938">
              <w:t>Театрализация</w:t>
            </w:r>
          </w:p>
        </w:tc>
        <w:tc>
          <w:tcPr>
            <w:tcW w:w="992" w:type="dxa"/>
          </w:tcPr>
          <w:p w:rsidR="00890BDF" w:rsidRPr="001D2938" w:rsidRDefault="00890BDF" w:rsidP="00890BDF">
            <w:pPr>
              <w:jc w:val="center"/>
            </w:pPr>
            <w:r w:rsidRPr="001D2938">
              <w:t xml:space="preserve"> 50</w:t>
            </w:r>
          </w:p>
        </w:tc>
      </w:tr>
      <w:tr w:rsidR="00890BDF" w:rsidRPr="001D2938" w:rsidTr="00890BDF">
        <w:tc>
          <w:tcPr>
            <w:tcW w:w="540" w:type="dxa"/>
          </w:tcPr>
          <w:p w:rsidR="00890BDF" w:rsidRPr="001D2938" w:rsidRDefault="00890BDF" w:rsidP="00890BDF">
            <w:pPr>
              <w:jc w:val="center"/>
            </w:pPr>
            <w:r w:rsidRPr="001D2938">
              <w:t>48</w:t>
            </w:r>
          </w:p>
        </w:tc>
        <w:tc>
          <w:tcPr>
            <w:tcW w:w="3821" w:type="dxa"/>
          </w:tcPr>
          <w:p w:rsidR="00890BDF" w:rsidRPr="001D2938" w:rsidRDefault="00890BDF" w:rsidP="00890BDF">
            <w:pPr>
              <w:jc w:val="center"/>
              <w:rPr>
                <w:color w:val="000000"/>
                <w:spacing w:val="-7"/>
              </w:rPr>
            </w:pPr>
            <w:r w:rsidRPr="001D2938">
              <w:t>Акция «Помоги природе»</w:t>
            </w:r>
          </w:p>
        </w:tc>
        <w:tc>
          <w:tcPr>
            <w:tcW w:w="1701" w:type="dxa"/>
          </w:tcPr>
          <w:p w:rsidR="00890BDF" w:rsidRPr="001D2938" w:rsidRDefault="00890BDF" w:rsidP="00890BDF">
            <w:pPr>
              <w:jc w:val="center"/>
            </w:pPr>
            <w:r w:rsidRPr="001D2938">
              <w:t xml:space="preserve">Командное </w:t>
            </w:r>
          </w:p>
          <w:p w:rsidR="00890BDF" w:rsidRPr="001D2938" w:rsidRDefault="00890BDF" w:rsidP="00890BDF">
            <w:pPr>
              <w:jc w:val="center"/>
            </w:pPr>
            <w:r w:rsidRPr="001D2938">
              <w:t xml:space="preserve">Ноябрь </w:t>
            </w:r>
          </w:p>
          <w:p w:rsidR="00890BDF" w:rsidRPr="001D2938" w:rsidRDefault="00890BDF" w:rsidP="00890BDF">
            <w:pPr>
              <w:jc w:val="center"/>
            </w:pPr>
          </w:p>
        </w:tc>
        <w:tc>
          <w:tcPr>
            <w:tcW w:w="1417" w:type="dxa"/>
          </w:tcPr>
          <w:p w:rsidR="00890BDF" w:rsidRPr="001D2938" w:rsidRDefault="00890BDF" w:rsidP="00890BDF">
            <w:pPr>
              <w:jc w:val="center"/>
            </w:pPr>
            <w:r w:rsidRPr="001D2938">
              <w:t>Районное</w:t>
            </w:r>
          </w:p>
        </w:tc>
        <w:tc>
          <w:tcPr>
            <w:tcW w:w="1843" w:type="dxa"/>
          </w:tcPr>
          <w:p w:rsidR="00890BDF" w:rsidRPr="001D2938" w:rsidRDefault="00890BDF" w:rsidP="00890BDF">
            <w:pPr>
              <w:jc w:val="center"/>
            </w:pPr>
            <w:r w:rsidRPr="001D2938">
              <w:t xml:space="preserve">Диплом 1 степени </w:t>
            </w:r>
          </w:p>
        </w:tc>
        <w:tc>
          <w:tcPr>
            <w:tcW w:w="851" w:type="dxa"/>
          </w:tcPr>
          <w:p w:rsidR="00890BDF" w:rsidRPr="001D2938" w:rsidRDefault="00890BDF" w:rsidP="00890BDF">
            <w:pPr>
              <w:jc w:val="center"/>
            </w:pPr>
            <w:r w:rsidRPr="001D2938">
              <w:t>Экология</w:t>
            </w:r>
          </w:p>
        </w:tc>
        <w:tc>
          <w:tcPr>
            <w:tcW w:w="992" w:type="dxa"/>
          </w:tcPr>
          <w:p w:rsidR="00890BDF" w:rsidRPr="001D2938" w:rsidRDefault="00890BDF" w:rsidP="00890BDF">
            <w:pPr>
              <w:jc w:val="center"/>
            </w:pPr>
            <w:r w:rsidRPr="001D2938">
              <w:t>14</w:t>
            </w:r>
          </w:p>
        </w:tc>
      </w:tr>
      <w:tr w:rsidR="00890BDF" w:rsidRPr="001D2938" w:rsidTr="00890BDF">
        <w:tc>
          <w:tcPr>
            <w:tcW w:w="540" w:type="dxa"/>
          </w:tcPr>
          <w:p w:rsidR="00890BDF" w:rsidRPr="001D2938" w:rsidRDefault="00890BDF" w:rsidP="00890BDF">
            <w:pPr>
              <w:jc w:val="center"/>
            </w:pPr>
            <w:r w:rsidRPr="001D2938">
              <w:t>49</w:t>
            </w:r>
          </w:p>
        </w:tc>
        <w:tc>
          <w:tcPr>
            <w:tcW w:w="3821" w:type="dxa"/>
          </w:tcPr>
          <w:p w:rsidR="00890BDF" w:rsidRPr="001D2938" w:rsidRDefault="00890BDF" w:rsidP="00890BDF">
            <w:pPr>
              <w:jc w:val="center"/>
            </w:pPr>
            <w:r w:rsidRPr="001D2938">
              <w:t>Конкурс сочинений   «Я выбираю будущее России»</w:t>
            </w:r>
          </w:p>
        </w:tc>
        <w:tc>
          <w:tcPr>
            <w:tcW w:w="1701" w:type="dxa"/>
          </w:tcPr>
          <w:p w:rsidR="00890BDF" w:rsidRPr="001D2938" w:rsidRDefault="00890BDF" w:rsidP="00890BDF">
            <w:pPr>
              <w:jc w:val="center"/>
            </w:pPr>
            <w:r w:rsidRPr="001D2938">
              <w:t>Индивидуальное 10 марта</w:t>
            </w:r>
          </w:p>
        </w:tc>
        <w:tc>
          <w:tcPr>
            <w:tcW w:w="1417" w:type="dxa"/>
          </w:tcPr>
          <w:p w:rsidR="00890BDF" w:rsidRPr="001D2938" w:rsidRDefault="00890BDF" w:rsidP="00890BDF">
            <w:pPr>
              <w:jc w:val="center"/>
            </w:pPr>
            <w:r w:rsidRPr="001D2938">
              <w:t>Краевой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t>Обществоведение</w:t>
            </w:r>
          </w:p>
        </w:tc>
        <w:tc>
          <w:tcPr>
            <w:tcW w:w="992" w:type="dxa"/>
          </w:tcPr>
          <w:p w:rsidR="00890BDF" w:rsidRPr="001D2938" w:rsidRDefault="00890BDF" w:rsidP="00890BDF">
            <w:pPr>
              <w:jc w:val="center"/>
            </w:pPr>
            <w:r w:rsidRPr="001D2938">
              <w:t>1</w:t>
            </w:r>
          </w:p>
        </w:tc>
      </w:tr>
      <w:tr w:rsidR="00890BDF" w:rsidRPr="001D2938" w:rsidTr="00890BDF">
        <w:tc>
          <w:tcPr>
            <w:tcW w:w="540" w:type="dxa"/>
          </w:tcPr>
          <w:p w:rsidR="00890BDF" w:rsidRPr="001D2938" w:rsidRDefault="00890BDF" w:rsidP="00890BDF">
            <w:pPr>
              <w:jc w:val="center"/>
            </w:pPr>
            <w:r w:rsidRPr="001D2938">
              <w:t>50</w:t>
            </w:r>
          </w:p>
        </w:tc>
        <w:tc>
          <w:tcPr>
            <w:tcW w:w="3821" w:type="dxa"/>
          </w:tcPr>
          <w:p w:rsidR="00890BDF" w:rsidRPr="001D2938" w:rsidRDefault="00890BDF" w:rsidP="00890BDF">
            <w:pPr>
              <w:jc w:val="center"/>
            </w:pPr>
            <w:r w:rsidRPr="001D2938">
              <w:rPr>
                <w:bCs/>
              </w:rPr>
              <w:t>Конкурс  юных чтецов «Живая классика – 2014»</w:t>
            </w:r>
          </w:p>
        </w:tc>
        <w:tc>
          <w:tcPr>
            <w:tcW w:w="1701" w:type="dxa"/>
          </w:tcPr>
          <w:p w:rsidR="00890BDF" w:rsidRPr="001D2938" w:rsidRDefault="00890BDF" w:rsidP="00890BDF">
            <w:pPr>
              <w:jc w:val="center"/>
            </w:pPr>
            <w:r w:rsidRPr="001D2938">
              <w:t>Индивидуальное15 марта</w:t>
            </w:r>
          </w:p>
        </w:tc>
        <w:tc>
          <w:tcPr>
            <w:tcW w:w="1417" w:type="dxa"/>
          </w:tcPr>
          <w:p w:rsidR="00890BDF" w:rsidRPr="001D2938" w:rsidRDefault="00890BDF" w:rsidP="00890BDF">
            <w:pPr>
              <w:jc w:val="center"/>
            </w:pPr>
            <w:r w:rsidRPr="001D2938">
              <w:rPr>
                <w:bCs/>
              </w:rPr>
              <w:t>Всероссий ский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t>Литерату ра</w:t>
            </w:r>
          </w:p>
        </w:tc>
        <w:tc>
          <w:tcPr>
            <w:tcW w:w="992" w:type="dxa"/>
          </w:tcPr>
          <w:p w:rsidR="00890BDF" w:rsidRPr="001D2938" w:rsidRDefault="00890BDF" w:rsidP="00890BDF">
            <w:pPr>
              <w:jc w:val="center"/>
            </w:pPr>
            <w:r w:rsidRPr="001D2938">
              <w:t>3</w:t>
            </w:r>
          </w:p>
        </w:tc>
      </w:tr>
      <w:tr w:rsidR="00890BDF" w:rsidRPr="001D2938" w:rsidTr="00890BDF">
        <w:tc>
          <w:tcPr>
            <w:tcW w:w="540" w:type="dxa"/>
          </w:tcPr>
          <w:p w:rsidR="00890BDF" w:rsidRPr="001D2938" w:rsidRDefault="00890BDF" w:rsidP="00890BDF">
            <w:pPr>
              <w:jc w:val="center"/>
            </w:pPr>
            <w:r w:rsidRPr="001D2938">
              <w:t>51</w:t>
            </w:r>
          </w:p>
        </w:tc>
        <w:tc>
          <w:tcPr>
            <w:tcW w:w="3821" w:type="dxa"/>
          </w:tcPr>
          <w:p w:rsidR="00890BDF" w:rsidRPr="001D2938" w:rsidRDefault="00890BDF" w:rsidP="00890BDF">
            <w:pPr>
              <w:jc w:val="center"/>
              <w:rPr>
                <w:bCs/>
              </w:rPr>
            </w:pPr>
            <w:r w:rsidRPr="001D2938">
              <w:t xml:space="preserve">ДЮЦ №35 </w:t>
            </w:r>
            <w:r w:rsidRPr="001D2938">
              <w:rPr>
                <w:bCs/>
              </w:rPr>
              <w:t>Выставка  ДПИ «Маленькая страна Большого района»</w:t>
            </w:r>
          </w:p>
        </w:tc>
        <w:tc>
          <w:tcPr>
            <w:tcW w:w="1701" w:type="dxa"/>
          </w:tcPr>
          <w:p w:rsidR="00890BDF" w:rsidRPr="001D2938" w:rsidRDefault="00890BDF" w:rsidP="00890BDF">
            <w:pPr>
              <w:jc w:val="center"/>
            </w:pPr>
            <w:r w:rsidRPr="001D2938">
              <w:t>Индивидуальное14 марта –                14 апреля</w:t>
            </w:r>
          </w:p>
        </w:tc>
        <w:tc>
          <w:tcPr>
            <w:tcW w:w="1417" w:type="dxa"/>
          </w:tcPr>
          <w:p w:rsidR="00890BDF" w:rsidRPr="001D2938" w:rsidRDefault="00890BDF" w:rsidP="00890BDF">
            <w:pPr>
              <w:jc w:val="center"/>
              <w:rPr>
                <w:bCs/>
              </w:rPr>
            </w:pPr>
            <w:r w:rsidRPr="001D2938">
              <w:rPr>
                <w:bCs/>
              </w:rPr>
              <w:t>Районный</w:t>
            </w:r>
          </w:p>
        </w:tc>
        <w:tc>
          <w:tcPr>
            <w:tcW w:w="1843" w:type="dxa"/>
          </w:tcPr>
          <w:p w:rsidR="00890BDF" w:rsidRPr="001D2938" w:rsidRDefault="00890BDF" w:rsidP="00890BDF">
            <w:pPr>
              <w:jc w:val="center"/>
            </w:pPr>
            <w:r w:rsidRPr="001D2938">
              <w:t>3 диплома 1 степени</w:t>
            </w:r>
          </w:p>
          <w:p w:rsidR="00890BDF" w:rsidRPr="001D2938" w:rsidRDefault="00890BDF" w:rsidP="00890BDF">
            <w:pPr>
              <w:jc w:val="center"/>
            </w:pPr>
            <w:r w:rsidRPr="001D2938">
              <w:t xml:space="preserve">6 дипломов 2 степени </w:t>
            </w:r>
          </w:p>
          <w:p w:rsidR="00890BDF" w:rsidRPr="001D2938" w:rsidRDefault="00890BDF" w:rsidP="00890BDF">
            <w:pPr>
              <w:jc w:val="center"/>
            </w:pPr>
            <w:r w:rsidRPr="001D2938">
              <w:t>5 дипломов 3 степени</w:t>
            </w:r>
          </w:p>
          <w:p w:rsidR="00890BDF" w:rsidRPr="001D2938" w:rsidRDefault="00890BDF" w:rsidP="00890BDF">
            <w:pPr>
              <w:jc w:val="center"/>
            </w:pPr>
            <w:r w:rsidRPr="001D2938">
              <w:t>4 грамоты</w:t>
            </w:r>
          </w:p>
        </w:tc>
        <w:tc>
          <w:tcPr>
            <w:tcW w:w="851" w:type="dxa"/>
          </w:tcPr>
          <w:p w:rsidR="00890BDF" w:rsidRPr="001D2938" w:rsidRDefault="00890BDF" w:rsidP="00890BDF">
            <w:pPr>
              <w:jc w:val="center"/>
            </w:pPr>
            <w:r w:rsidRPr="001D2938">
              <w:t xml:space="preserve">Техноло гия </w:t>
            </w:r>
          </w:p>
        </w:tc>
        <w:tc>
          <w:tcPr>
            <w:tcW w:w="992" w:type="dxa"/>
          </w:tcPr>
          <w:p w:rsidR="00890BDF" w:rsidRPr="001D2938" w:rsidRDefault="00890BDF" w:rsidP="00890BDF">
            <w:pPr>
              <w:jc w:val="center"/>
            </w:pPr>
            <w:r w:rsidRPr="001D2938">
              <w:t>35</w:t>
            </w:r>
          </w:p>
        </w:tc>
      </w:tr>
      <w:tr w:rsidR="00890BDF" w:rsidRPr="001D2938" w:rsidTr="00890BDF">
        <w:tc>
          <w:tcPr>
            <w:tcW w:w="540" w:type="dxa"/>
          </w:tcPr>
          <w:p w:rsidR="00890BDF" w:rsidRPr="001D2938" w:rsidRDefault="00890BDF" w:rsidP="00890BDF">
            <w:pPr>
              <w:jc w:val="center"/>
            </w:pPr>
            <w:r w:rsidRPr="001D2938">
              <w:t>52</w:t>
            </w:r>
          </w:p>
        </w:tc>
        <w:tc>
          <w:tcPr>
            <w:tcW w:w="3821" w:type="dxa"/>
          </w:tcPr>
          <w:p w:rsidR="00890BDF" w:rsidRPr="001D2938" w:rsidRDefault="00890BDF" w:rsidP="00890BDF">
            <w:pPr>
              <w:jc w:val="center"/>
              <w:rPr>
                <w:bCs/>
              </w:rPr>
            </w:pPr>
            <w:r w:rsidRPr="001D2938">
              <w:t xml:space="preserve">ДЮЦ №35 </w:t>
            </w:r>
            <w:r w:rsidRPr="001D2938">
              <w:rPr>
                <w:bCs/>
              </w:rPr>
              <w:t>Выставка  ДПИ «Маленькая страна Большого района»</w:t>
            </w:r>
          </w:p>
        </w:tc>
        <w:tc>
          <w:tcPr>
            <w:tcW w:w="1701" w:type="dxa"/>
          </w:tcPr>
          <w:p w:rsidR="00890BDF" w:rsidRPr="001D2938" w:rsidRDefault="00890BDF" w:rsidP="00890BDF">
            <w:pPr>
              <w:jc w:val="center"/>
            </w:pPr>
            <w:r w:rsidRPr="001D2938">
              <w:t>Командное                  14 марта –                14 апреля</w:t>
            </w:r>
          </w:p>
        </w:tc>
        <w:tc>
          <w:tcPr>
            <w:tcW w:w="1417" w:type="dxa"/>
          </w:tcPr>
          <w:p w:rsidR="00890BDF" w:rsidRPr="001D2938" w:rsidRDefault="00890BDF" w:rsidP="00890BDF">
            <w:pPr>
              <w:jc w:val="center"/>
              <w:rPr>
                <w:bCs/>
              </w:rPr>
            </w:pPr>
            <w:r w:rsidRPr="001D2938">
              <w:rPr>
                <w:bCs/>
              </w:rPr>
              <w:t>Районный</w:t>
            </w:r>
          </w:p>
        </w:tc>
        <w:tc>
          <w:tcPr>
            <w:tcW w:w="1843" w:type="dxa"/>
          </w:tcPr>
          <w:p w:rsidR="00890BDF" w:rsidRPr="001D2938" w:rsidRDefault="00890BDF" w:rsidP="00890BDF">
            <w:pPr>
              <w:jc w:val="center"/>
            </w:pPr>
            <w:r w:rsidRPr="001D2938">
              <w:t xml:space="preserve">Грамота </w:t>
            </w:r>
          </w:p>
        </w:tc>
        <w:tc>
          <w:tcPr>
            <w:tcW w:w="851" w:type="dxa"/>
          </w:tcPr>
          <w:p w:rsidR="00890BDF" w:rsidRPr="001D2938" w:rsidRDefault="00890BDF" w:rsidP="00890BDF">
            <w:pPr>
              <w:jc w:val="center"/>
            </w:pPr>
            <w:r w:rsidRPr="001D2938">
              <w:t xml:space="preserve">ИКТ </w:t>
            </w:r>
          </w:p>
        </w:tc>
        <w:tc>
          <w:tcPr>
            <w:tcW w:w="992" w:type="dxa"/>
          </w:tcPr>
          <w:p w:rsidR="00890BDF" w:rsidRPr="001D2938" w:rsidRDefault="00890BDF" w:rsidP="00890BDF">
            <w:pPr>
              <w:jc w:val="center"/>
            </w:pPr>
            <w:r w:rsidRPr="001D2938">
              <w:t>5</w:t>
            </w:r>
          </w:p>
        </w:tc>
      </w:tr>
      <w:tr w:rsidR="00890BDF" w:rsidRPr="001D2938" w:rsidTr="00890BDF">
        <w:tc>
          <w:tcPr>
            <w:tcW w:w="540" w:type="dxa"/>
          </w:tcPr>
          <w:p w:rsidR="00890BDF" w:rsidRPr="001D2938" w:rsidRDefault="00890BDF" w:rsidP="00890BDF">
            <w:pPr>
              <w:jc w:val="center"/>
            </w:pPr>
            <w:r w:rsidRPr="001D2938">
              <w:t>53</w:t>
            </w:r>
          </w:p>
        </w:tc>
        <w:tc>
          <w:tcPr>
            <w:tcW w:w="3821" w:type="dxa"/>
          </w:tcPr>
          <w:p w:rsidR="00890BDF" w:rsidRPr="001D2938" w:rsidRDefault="00890BDF" w:rsidP="00890BDF">
            <w:pPr>
              <w:spacing w:after="120"/>
              <w:jc w:val="center"/>
              <w:rPr>
                <w:bCs/>
              </w:rPr>
            </w:pPr>
            <w:r w:rsidRPr="001D2938">
              <w:rPr>
                <w:bCs/>
              </w:rPr>
              <w:t>Урок памяти, посвященный 25 летию вывода советских войск из Афганистана.</w:t>
            </w:r>
          </w:p>
          <w:p w:rsidR="00890BDF" w:rsidRPr="001D2938" w:rsidRDefault="00890BDF" w:rsidP="00890BDF">
            <w:pPr>
              <w:jc w:val="center"/>
            </w:pPr>
          </w:p>
        </w:tc>
        <w:tc>
          <w:tcPr>
            <w:tcW w:w="1701" w:type="dxa"/>
          </w:tcPr>
          <w:p w:rsidR="00890BDF" w:rsidRPr="001D2938" w:rsidRDefault="00890BDF" w:rsidP="00890BDF">
            <w:pPr>
              <w:jc w:val="center"/>
            </w:pPr>
            <w:r w:rsidRPr="001D2938">
              <w:t xml:space="preserve">Командное                    7 марта </w:t>
            </w:r>
          </w:p>
        </w:tc>
        <w:tc>
          <w:tcPr>
            <w:tcW w:w="1417" w:type="dxa"/>
          </w:tcPr>
          <w:p w:rsidR="00890BDF" w:rsidRPr="001D2938" w:rsidRDefault="00890BDF" w:rsidP="00890BDF">
            <w:pPr>
              <w:jc w:val="center"/>
              <w:rPr>
                <w:bCs/>
              </w:rPr>
            </w:pPr>
            <w:r w:rsidRPr="001D2938">
              <w:rPr>
                <w:bCs/>
              </w:rPr>
              <w:t>Всероссий ский</w:t>
            </w:r>
          </w:p>
          <w:p w:rsidR="00890BDF" w:rsidRPr="001D2938" w:rsidRDefault="00890BDF" w:rsidP="00890BDF">
            <w:pPr>
              <w:jc w:val="center"/>
              <w:rPr>
                <w:bCs/>
              </w:rPr>
            </w:pP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t xml:space="preserve">История </w:t>
            </w:r>
          </w:p>
        </w:tc>
        <w:tc>
          <w:tcPr>
            <w:tcW w:w="992" w:type="dxa"/>
          </w:tcPr>
          <w:p w:rsidR="00890BDF" w:rsidRPr="001D2938" w:rsidRDefault="00890BDF" w:rsidP="00890BDF">
            <w:pPr>
              <w:jc w:val="center"/>
            </w:pPr>
            <w:r w:rsidRPr="001D2938">
              <w:t>54</w:t>
            </w:r>
          </w:p>
        </w:tc>
      </w:tr>
      <w:tr w:rsidR="00890BDF" w:rsidRPr="001D2938" w:rsidTr="00890BDF">
        <w:tc>
          <w:tcPr>
            <w:tcW w:w="540" w:type="dxa"/>
          </w:tcPr>
          <w:p w:rsidR="00890BDF" w:rsidRPr="001D2938" w:rsidRDefault="00890BDF" w:rsidP="00890BDF">
            <w:pPr>
              <w:jc w:val="center"/>
            </w:pPr>
            <w:r w:rsidRPr="001D2938">
              <w:t>54</w:t>
            </w:r>
          </w:p>
        </w:tc>
        <w:tc>
          <w:tcPr>
            <w:tcW w:w="3821" w:type="dxa"/>
          </w:tcPr>
          <w:p w:rsidR="00890BDF" w:rsidRPr="001D2938" w:rsidRDefault="00890BDF" w:rsidP="00890BDF">
            <w:pPr>
              <w:spacing w:after="120"/>
              <w:jc w:val="center"/>
              <w:rPr>
                <w:bCs/>
              </w:rPr>
            </w:pPr>
            <w:r w:rsidRPr="001D2938">
              <w:rPr>
                <w:bCs/>
              </w:rPr>
              <w:t xml:space="preserve">Научно – практическая конференция. </w:t>
            </w:r>
          </w:p>
          <w:p w:rsidR="00890BDF" w:rsidRPr="001D2938" w:rsidRDefault="00890BDF" w:rsidP="00890BDF">
            <w:pPr>
              <w:spacing w:after="120"/>
              <w:jc w:val="center"/>
              <w:rPr>
                <w:bCs/>
              </w:rPr>
            </w:pPr>
            <w:r w:rsidRPr="001D2938">
              <w:rPr>
                <w:bCs/>
              </w:rPr>
              <w:t>Защита исследова тельских работ.</w:t>
            </w:r>
          </w:p>
        </w:tc>
        <w:tc>
          <w:tcPr>
            <w:tcW w:w="1701" w:type="dxa"/>
          </w:tcPr>
          <w:p w:rsidR="00890BDF" w:rsidRPr="001D2938" w:rsidRDefault="00890BDF" w:rsidP="00890BDF">
            <w:pPr>
              <w:jc w:val="center"/>
            </w:pPr>
            <w:r w:rsidRPr="001D2938">
              <w:t>Индивидуальное 14 марта</w:t>
            </w:r>
          </w:p>
        </w:tc>
        <w:tc>
          <w:tcPr>
            <w:tcW w:w="1417" w:type="dxa"/>
          </w:tcPr>
          <w:p w:rsidR="00890BDF" w:rsidRPr="001D2938" w:rsidRDefault="00890BDF" w:rsidP="00890BDF">
            <w:pPr>
              <w:jc w:val="center"/>
              <w:rPr>
                <w:bCs/>
              </w:rPr>
            </w:pPr>
            <w:r w:rsidRPr="001D2938">
              <w:rPr>
                <w:bCs/>
              </w:rPr>
              <w:t xml:space="preserve">Районный </w:t>
            </w:r>
          </w:p>
        </w:tc>
        <w:tc>
          <w:tcPr>
            <w:tcW w:w="1843" w:type="dxa"/>
          </w:tcPr>
          <w:p w:rsidR="00890BDF" w:rsidRPr="001D2938" w:rsidRDefault="00890BDF" w:rsidP="00890BDF">
            <w:pPr>
              <w:jc w:val="center"/>
              <w:rPr>
                <w:b/>
              </w:rPr>
            </w:pPr>
            <w:r w:rsidRPr="001D2938">
              <w:rPr>
                <w:b/>
              </w:rPr>
              <w:t xml:space="preserve">Диплом </w:t>
            </w:r>
          </w:p>
          <w:p w:rsidR="00890BDF" w:rsidRPr="001D2938" w:rsidRDefault="00890BDF" w:rsidP="00890BDF">
            <w:pPr>
              <w:jc w:val="center"/>
              <w:rPr>
                <w:b/>
              </w:rPr>
            </w:pPr>
            <w:r w:rsidRPr="001D2938">
              <w:rPr>
                <w:b/>
              </w:rPr>
              <w:t>2 степени</w:t>
            </w:r>
          </w:p>
          <w:p w:rsidR="00890BDF" w:rsidRPr="001D2938" w:rsidRDefault="00890BDF" w:rsidP="00890BDF">
            <w:pPr>
              <w:jc w:val="center"/>
              <w:rPr>
                <w:b/>
              </w:rPr>
            </w:pPr>
            <w:r w:rsidRPr="001D2938">
              <w:rPr>
                <w:b/>
              </w:rPr>
              <w:t xml:space="preserve">Диплом </w:t>
            </w:r>
          </w:p>
          <w:p w:rsidR="00890BDF" w:rsidRPr="001D2938" w:rsidRDefault="00890BDF" w:rsidP="00890BDF">
            <w:pPr>
              <w:jc w:val="center"/>
              <w:rPr>
                <w:b/>
              </w:rPr>
            </w:pPr>
            <w:r w:rsidRPr="001D2938">
              <w:rPr>
                <w:b/>
              </w:rPr>
              <w:t>3 степени</w:t>
            </w:r>
          </w:p>
          <w:p w:rsidR="00890BDF" w:rsidRPr="001D2938" w:rsidRDefault="00890BDF" w:rsidP="00890BDF">
            <w:pPr>
              <w:jc w:val="center"/>
            </w:pPr>
            <w:r w:rsidRPr="001D2938">
              <w:rPr>
                <w:b/>
              </w:rPr>
              <w:t>4 грамоты</w:t>
            </w:r>
            <w:r w:rsidRPr="001D2938">
              <w:t xml:space="preserve"> </w:t>
            </w:r>
          </w:p>
        </w:tc>
        <w:tc>
          <w:tcPr>
            <w:tcW w:w="851" w:type="dxa"/>
          </w:tcPr>
          <w:p w:rsidR="00890BDF" w:rsidRPr="001D2938" w:rsidRDefault="00890BDF" w:rsidP="00890BDF">
            <w:pPr>
              <w:jc w:val="center"/>
            </w:pPr>
            <w:r w:rsidRPr="001D2938">
              <w:t xml:space="preserve">Все предметы </w:t>
            </w:r>
          </w:p>
        </w:tc>
        <w:tc>
          <w:tcPr>
            <w:tcW w:w="992" w:type="dxa"/>
          </w:tcPr>
          <w:p w:rsidR="00890BDF" w:rsidRPr="001D2938" w:rsidRDefault="00890BDF" w:rsidP="00890BDF">
            <w:pPr>
              <w:jc w:val="center"/>
            </w:pPr>
            <w:r w:rsidRPr="001D2938">
              <w:t>8</w:t>
            </w:r>
          </w:p>
        </w:tc>
      </w:tr>
      <w:tr w:rsidR="00890BDF" w:rsidRPr="001D2938" w:rsidTr="00890BDF">
        <w:tc>
          <w:tcPr>
            <w:tcW w:w="540" w:type="dxa"/>
          </w:tcPr>
          <w:p w:rsidR="00890BDF" w:rsidRPr="001D2938" w:rsidRDefault="00890BDF" w:rsidP="00890BDF">
            <w:pPr>
              <w:jc w:val="center"/>
            </w:pPr>
            <w:r w:rsidRPr="001D2938">
              <w:t>55</w:t>
            </w:r>
          </w:p>
        </w:tc>
        <w:tc>
          <w:tcPr>
            <w:tcW w:w="3821" w:type="dxa"/>
          </w:tcPr>
          <w:p w:rsidR="00890BDF" w:rsidRPr="001D2938" w:rsidRDefault="00890BDF" w:rsidP="00890BDF">
            <w:pPr>
              <w:spacing w:after="120"/>
              <w:jc w:val="center"/>
              <w:rPr>
                <w:bCs/>
              </w:rPr>
            </w:pPr>
            <w:r w:rsidRPr="001D2938">
              <w:rPr>
                <w:bCs/>
              </w:rPr>
              <w:t xml:space="preserve">Научно – практическая конференция. </w:t>
            </w:r>
          </w:p>
          <w:p w:rsidR="00890BDF" w:rsidRPr="001D2938" w:rsidRDefault="00890BDF" w:rsidP="00890BDF">
            <w:pPr>
              <w:spacing w:after="120"/>
              <w:jc w:val="center"/>
              <w:rPr>
                <w:bCs/>
              </w:rPr>
            </w:pPr>
            <w:r w:rsidRPr="001D2938">
              <w:rPr>
                <w:bCs/>
              </w:rPr>
              <w:t>Защита исследовательских работ.</w:t>
            </w:r>
          </w:p>
        </w:tc>
        <w:tc>
          <w:tcPr>
            <w:tcW w:w="1701" w:type="dxa"/>
          </w:tcPr>
          <w:p w:rsidR="00890BDF" w:rsidRPr="001D2938" w:rsidRDefault="00890BDF" w:rsidP="00890BDF">
            <w:pPr>
              <w:jc w:val="center"/>
            </w:pPr>
            <w:r w:rsidRPr="001D2938">
              <w:t>Индивидуальное 11 марта</w:t>
            </w:r>
          </w:p>
        </w:tc>
        <w:tc>
          <w:tcPr>
            <w:tcW w:w="1417" w:type="dxa"/>
          </w:tcPr>
          <w:p w:rsidR="00890BDF" w:rsidRPr="001D2938" w:rsidRDefault="00890BDF" w:rsidP="00890BDF">
            <w:pPr>
              <w:jc w:val="center"/>
              <w:rPr>
                <w:bCs/>
              </w:rPr>
            </w:pPr>
            <w:r w:rsidRPr="001D2938">
              <w:rPr>
                <w:bCs/>
              </w:rPr>
              <w:t xml:space="preserve">Школьный </w:t>
            </w:r>
          </w:p>
        </w:tc>
        <w:tc>
          <w:tcPr>
            <w:tcW w:w="1843" w:type="dxa"/>
          </w:tcPr>
          <w:p w:rsidR="00890BDF" w:rsidRPr="001D2938" w:rsidRDefault="00890BDF" w:rsidP="00890BDF">
            <w:pPr>
              <w:jc w:val="center"/>
              <w:rPr>
                <w:b/>
              </w:rPr>
            </w:pPr>
            <w:r w:rsidRPr="001D2938">
              <w:rPr>
                <w:b/>
              </w:rPr>
              <w:t xml:space="preserve">Диплом </w:t>
            </w:r>
          </w:p>
          <w:p w:rsidR="00890BDF" w:rsidRPr="001D2938" w:rsidRDefault="00890BDF" w:rsidP="00890BDF">
            <w:pPr>
              <w:jc w:val="center"/>
              <w:rPr>
                <w:b/>
              </w:rPr>
            </w:pPr>
            <w:r w:rsidRPr="001D2938">
              <w:rPr>
                <w:b/>
              </w:rPr>
              <w:t>1 степени</w:t>
            </w:r>
          </w:p>
          <w:p w:rsidR="00890BDF" w:rsidRPr="001D2938" w:rsidRDefault="00890BDF" w:rsidP="00890BDF">
            <w:pPr>
              <w:jc w:val="center"/>
              <w:rPr>
                <w:b/>
              </w:rPr>
            </w:pPr>
            <w:r w:rsidRPr="001D2938">
              <w:rPr>
                <w:b/>
              </w:rPr>
              <w:t xml:space="preserve">Диплом </w:t>
            </w:r>
          </w:p>
          <w:p w:rsidR="00890BDF" w:rsidRPr="001D2938" w:rsidRDefault="00890BDF" w:rsidP="00890BDF">
            <w:pPr>
              <w:jc w:val="center"/>
              <w:rPr>
                <w:b/>
              </w:rPr>
            </w:pPr>
            <w:r w:rsidRPr="001D2938">
              <w:rPr>
                <w:b/>
              </w:rPr>
              <w:t>2 степени</w:t>
            </w:r>
          </w:p>
          <w:p w:rsidR="00890BDF" w:rsidRPr="001D2938" w:rsidRDefault="00890BDF" w:rsidP="00890BDF">
            <w:pPr>
              <w:jc w:val="center"/>
              <w:rPr>
                <w:b/>
              </w:rPr>
            </w:pPr>
            <w:r w:rsidRPr="001D2938">
              <w:rPr>
                <w:b/>
              </w:rPr>
              <w:t xml:space="preserve">4 Диплома </w:t>
            </w:r>
          </w:p>
          <w:p w:rsidR="00890BDF" w:rsidRPr="001D2938" w:rsidRDefault="00890BDF" w:rsidP="00890BDF">
            <w:pPr>
              <w:jc w:val="center"/>
              <w:rPr>
                <w:b/>
              </w:rPr>
            </w:pPr>
            <w:r w:rsidRPr="001D2938">
              <w:rPr>
                <w:b/>
              </w:rPr>
              <w:t>3 степени</w:t>
            </w:r>
          </w:p>
          <w:p w:rsidR="00890BDF" w:rsidRPr="001D2938" w:rsidRDefault="00890BDF" w:rsidP="00890BDF">
            <w:pPr>
              <w:jc w:val="center"/>
            </w:pPr>
          </w:p>
        </w:tc>
        <w:tc>
          <w:tcPr>
            <w:tcW w:w="851" w:type="dxa"/>
          </w:tcPr>
          <w:p w:rsidR="00890BDF" w:rsidRPr="001D2938" w:rsidRDefault="00890BDF" w:rsidP="00890BDF">
            <w:pPr>
              <w:jc w:val="center"/>
            </w:pPr>
            <w:r w:rsidRPr="001D2938">
              <w:t xml:space="preserve">Все предметы </w:t>
            </w:r>
          </w:p>
        </w:tc>
        <w:tc>
          <w:tcPr>
            <w:tcW w:w="992" w:type="dxa"/>
          </w:tcPr>
          <w:p w:rsidR="00890BDF" w:rsidRPr="001D2938" w:rsidRDefault="00890BDF" w:rsidP="00890BDF">
            <w:pPr>
              <w:jc w:val="center"/>
            </w:pPr>
            <w:r w:rsidRPr="001D2938">
              <w:t>8</w:t>
            </w:r>
          </w:p>
        </w:tc>
      </w:tr>
      <w:tr w:rsidR="00890BDF" w:rsidRPr="001D2938" w:rsidTr="00890BDF">
        <w:tc>
          <w:tcPr>
            <w:tcW w:w="540" w:type="dxa"/>
          </w:tcPr>
          <w:p w:rsidR="00890BDF" w:rsidRPr="001D2938" w:rsidRDefault="00890BDF" w:rsidP="00890BDF">
            <w:pPr>
              <w:jc w:val="center"/>
            </w:pPr>
            <w:r w:rsidRPr="001D2938">
              <w:t>56</w:t>
            </w:r>
          </w:p>
        </w:tc>
        <w:tc>
          <w:tcPr>
            <w:tcW w:w="3821" w:type="dxa"/>
          </w:tcPr>
          <w:p w:rsidR="00890BDF" w:rsidRPr="001D2938" w:rsidRDefault="00890BDF" w:rsidP="00890BDF">
            <w:pPr>
              <w:spacing w:after="120"/>
              <w:jc w:val="center"/>
              <w:rPr>
                <w:bCs/>
              </w:rPr>
            </w:pPr>
            <w:r w:rsidRPr="001D2938">
              <w:rPr>
                <w:bCs/>
              </w:rPr>
              <w:t>Конкурс исследова тельских  краеведческих работ  «Моё Красноярье»</w:t>
            </w:r>
          </w:p>
        </w:tc>
        <w:tc>
          <w:tcPr>
            <w:tcW w:w="1701" w:type="dxa"/>
          </w:tcPr>
          <w:p w:rsidR="00890BDF" w:rsidRPr="001D2938" w:rsidRDefault="00890BDF" w:rsidP="00890BDF">
            <w:pPr>
              <w:jc w:val="center"/>
            </w:pPr>
            <w:r w:rsidRPr="001D2938">
              <w:t>Индивидуальное 14  марта</w:t>
            </w:r>
          </w:p>
        </w:tc>
        <w:tc>
          <w:tcPr>
            <w:tcW w:w="1417" w:type="dxa"/>
          </w:tcPr>
          <w:p w:rsidR="00890BDF" w:rsidRPr="001D2938" w:rsidRDefault="00890BDF" w:rsidP="00890BDF">
            <w:pPr>
              <w:jc w:val="center"/>
              <w:rPr>
                <w:bCs/>
              </w:rPr>
            </w:pPr>
            <w:r w:rsidRPr="001D2938">
              <w:rPr>
                <w:bCs/>
              </w:rPr>
              <w:t>Краевой</w:t>
            </w:r>
          </w:p>
        </w:tc>
        <w:tc>
          <w:tcPr>
            <w:tcW w:w="1843" w:type="dxa"/>
          </w:tcPr>
          <w:p w:rsidR="00890BDF" w:rsidRPr="001D2938" w:rsidRDefault="00890BDF" w:rsidP="00890BDF">
            <w:pPr>
              <w:jc w:val="center"/>
              <w:rPr>
                <w:b/>
              </w:rPr>
            </w:pPr>
            <w:r w:rsidRPr="001D2938">
              <w:rPr>
                <w:b/>
              </w:rPr>
              <w:t xml:space="preserve">Диплом </w:t>
            </w:r>
          </w:p>
          <w:p w:rsidR="00890BDF" w:rsidRPr="001D2938" w:rsidRDefault="00890BDF" w:rsidP="00890BDF">
            <w:pPr>
              <w:jc w:val="center"/>
            </w:pPr>
            <w:r w:rsidRPr="001D2938">
              <w:rPr>
                <w:b/>
              </w:rPr>
              <w:t>1 степени на муниципаль ном уровне</w:t>
            </w:r>
          </w:p>
        </w:tc>
        <w:tc>
          <w:tcPr>
            <w:tcW w:w="851" w:type="dxa"/>
          </w:tcPr>
          <w:p w:rsidR="00890BDF" w:rsidRPr="001D2938" w:rsidRDefault="00890BDF" w:rsidP="00890BDF">
            <w:pPr>
              <w:jc w:val="center"/>
            </w:pPr>
            <w:r w:rsidRPr="001D2938">
              <w:t>Крае ведение</w:t>
            </w:r>
          </w:p>
        </w:tc>
        <w:tc>
          <w:tcPr>
            <w:tcW w:w="992" w:type="dxa"/>
          </w:tcPr>
          <w:p w:rsidR="00890BDF" w:rsidRPr="001D2938" w:rsidRDefault="00890BDF" w:rsidP="00890BDF">
            <w:pPr>
              <w:jc w:val="center"/>
            </w:pPr>
            <w:r w:rsidRPr="001D2938">
              <w:t>1</w:t>
            </w:r>
          </w:p>
        </w:tc>
      </w:tr>
      <w:tr w:rsidR="00890BDF" w:rsidRPr="001D2938" w:rsidTr="00890BDF">
        <w:tc>
          <w:tcPr>
            <w:tcW w:w="540" w:type="dxa"/>
          </w:tcPr>
          <w:p w:rsidR="00890BDF" w:rsidRPr="001D2938" w:rsidRDefault="00890BDF" w:rsidP="00890BDF">
            <w:pPr>
              <w:jc w:val="center"/>
            </w:pPr>
            <w:r w:rsidRPr="001D2938">
              <w:t>57</w:t>
            </w:r>
          </w:p>
        </w:tc>
        <w:tc>
          <w:tcPr>
            <w:tcW w:w="3821" w:type="dxa"/>
          </w:tcPr>
          <w:p w:rsidR="00890BDF" w:rsidRPr="001D2938" w:rsidRDefault="00890BDF" w:rsidP="00890BDF">
            <w:pPr>
              <w:spacing w:after="120"/>
              <w:jc w:val="center"/>
              <w:rPr>
                <w:bCs/>
              </w:rPr>
            </w:pPr>
            <w:r w:rsidRPr="001D2938">
              <w:rPr>
                <w:rStyle w:val="af5"/>
              </w:rPr>
              <w:t xml:space="preserve">Форум «Молодежь и наука»                   </w:t>
            </w:r>
            <w:r w:rsidRPr="001D2938">
              <w:rPr>
                <w:bCs/>
              </w:rPr>
              <w:t xml:space="preserve"> Представление исследова  тельских работ.</w:t>
            </w:r>
          </w:p>
        </w:tc>
        <w:tc>
          <w:tcPr>
            <w:tcW w:w="1701" w:type="dxa"/>
          </w:tcPr>
          <w:p w:rsidR="00890BDF" w:rsidRPr="001D2938" w:rsidRDefault="00890BDF" w:rsidP="00890BDF">
            <w:pPr>
              <w:jc w:val="center"/>
            </w:pPr>
            <w:r w:rsidRPr="001D2938">
              <w:t>Индивидуальное 17  марта</w:t>
            </w:r>
          </w:p>
        </w:tc>
        <w:tc>
          <w:tcPr>
            <w:tcW w:w="1417" w:type="dxa"/>
          </w:tcPr>
          <w:p w:rsidR="00890BDF" w:rsidRPr="001D2938" w:rsidRDefault="00890BDF" w:rsidP="00890BDF">
            <w:pPr>
              <w:jc w:val="center"/>
              <w:rPr>
                <w:bCs/>
              </w:rPr>
            </w:pPr>
            <w:r w:rsidRPr="001D2938">
              <w:rPr>
                <w:bCs/>
              </w:rPr>
              <w:t>Краевой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t>Крае ведение Психоло гия</w:t>
            </w:r>
          </w:p>
          <w:p w:rsidR="00890BDF" w:rsidRPr="001D2938" w:rsidRDefault="00890BDF" w:rsidP="00890BDF">
            <w:pPr>
              <w:jc w:val="center"/>
            </w:pPr>
          </w:p>
        </w:tc>
        <w:tc>
          <w:tcPr>
            <w:tcW w:w="992" w:type="dxa"/>
          </w:tcPr>
          <w:p w:rsidR="00890BDF" w:rsidRPr="001D2938" w:rsidRDefault="00890BDF" w:rsidP="00890BDF">
            <w:pPr>
              <w:jc w:val="center"/>
            </w:pPr>
            <w:r w:rsidRPr="001D2938">
              <w:lastRenderedPageBreak/>
              <w:t>4</w:t>
            </w:r>
          </w:p>
        </w:tc>
      </w:tr>
      <w:tr w:rsidR="00890BDF" w:rsidRPr="001D2938" w:rsidTr="00890BDF">
        <w:tc>
          <w:tcPr>
            <w:tcW w:w="540" w:type="dxa"/>
          </w:tcPr>
          <w:p w:rsidR="00890BDF" w:rsidRPr="001D2938" w:rsidRDefault="00890BDF" w:rsidP="00890BDF">
            <w:pPr>
              <w:jc w:val="center"/>
            </w:pPr>
            <w:r w:rsidRPr="001D2938">
              <w:lastRenderedPageBreak/>
              <w:t>58</w:t>
            </w:r>
          </w:p>
        </w:tc>
        <w:tc>
          <w:tcPr>
            <w:tcW w:w="3821" w:type="dxa"/>
          </w:tcPr>
          <w:p w:rsidR="00890BDF" w:rsidRPr="001D2938" w:rsidRDefault="00890BDF" w:rsidP="00890BDF">
            <w:pPr>
              <w:spacing w:after="120"/>
              <w:jc w:val="center"/>
              <w:rPr>
                <w:bCs/>
              </w:rPr>
            </w:pPr>
            <w:r w:rsidRPr="001D2938">
              <w:rPr>
                <w:bCs/>
              </w:rPr>
              <w:t xml:space="preserve">СДК </w:t>
            </w:r>
          </w:p>
          <w:p w:rsidR="00890BDF" w:rsidRPr="001D2938" w:rsidRDefault="00890BDF" w:rsidP="00890BDF">
            <w:pPr>
              <w:spacing w:after="120"/>
              <w:jc w:val="center"/>
              <w:rPr>
                <w:rStyle w:val="af5"/>
                <w:b w:val="0"/>
              </w:rPr>
            </w:pPr>
            <w:r w:rsidRPr="001D2938">
              <w:rPr>
                <w:bCs/>
              </w:rPr>
              <w:t xml:space="preserve">Фестиваль «Новое поколение»  (Литературно-музыкальная композиция </w:t>
            </w:r>
            <w:r w:rsidRPr="001D2938">
              <w:rPr>
                <w:color w:val="000000"/>
              </w:rPr>
              <w:t>«Молодёжь 21 века – достойная молодёжь!».</w:t>
            </w:r>
            <w:r w:rsidRPr="001D2938">
              <w:rPr>
                <w:bCs/>
              </w:rPr>
              <w:t>)</w:t>
            </w:r>
          </w:p>
        </w:tc>
        <w:tc>
          <w:tcPr>
            <w:tcW w:w="1701" w:type="dxa"/>
          </w:tcPr>
          <w:p w:rsidR="00890BDF" w:rsidRPr="001D2938" w:rsidRDefault="00890BDF" w:rsidP="00890BDF">
            <w:pPr>
              <w:jc w:val="center"/>
            </w:pPr>
            <w:r w:rsidRPr="001D2938">
              <w:t>Командное    20 марта</w:t>
            </w:r>
          </w:p>
        </w:tc>
        <w:tc>
          <w:tcPr>
            <w:tcW w:w="1417" w:type="dxa"/>
          </w:tcPr>
          <w:p w:rsidR="00890BDF" w:rsidRPr="001D2938" w:rsidRDefault="00890BDF" w:rsidP="00890BDF">
            <w:pPr>
              <w:jc w:val="center"/>
              <w:rPr>
                <w:bCs/>
              </w:rPr>
            </w:pPr>
            <w:r w:rsidRPr="001D2938">
              <w:rPr>
                <w:bCs/>
              </w:rPr>
              <w:t xml:space="preserve">Районный </w:t>
            </w:r>
          </w:p>
        </w:tc>
        <w:tc>
          <w:tcPr>
            <w:tcW w:w="1843" w:type="dxa"/>
          </w:tcPr>
          <w:p w:rsidR="00890BDF" w:rsidRPr="001D2938" w:rsidRDefault="00890BDF" w:rsidP="00890BDF">
            <w:pPr>
              <w:jc w:val="center"/>
            </w:pPr>
            <w:r w:rsidRPr="001D2938">
              <w:t xml:space="preserve">Отборочный тур </w:t>
            </w:r>
          </w:p>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pPr>
            <w:r w:rsidRPr="001D2938">
              <w:t xml:space="preserve">Литерату ра </w:t>
            </w:r>
          </w:p>
          <w:p w:rsidR="00890BDF" w:rsidRPr="001D2938" w:rsidRDefault="00890BDF" w:rsidP="00890BDF">
            <w:pPr>
              <w:jc w:val="center"/>
            </w:pPr>
            <w:r w:rsidRPr="001D2938">
              <w:t xml:space="preserve">Музыка Хореогра фия  Театрали зация </w:t>
            </w:r>
          </w:p>
        </w:tc>
        <w:tc>
          <w:tcPr>
            <w:tcW w:w="992" w:type="dxa"/>
          </w:tcPr>
          <w:p w:rsidR="00890BDF" w:rsidRPr="001D2938" w:rsidRDefault="00890BDF" w:rsidP="00890BDF">
            <w:pPr>
              <w:jc w:val="center"/>
            </w:pPr>
            <w:r w:rsidRPr="001D2938">
              <w:t xml:space="preserve"> 75</w:t>
            </w:r>
          </w:p>
        </w:tc>
      </w:tr>
      <w:tr w:rsidR="00890BDF" w:rsidRPr="001D2938" w:rsidTr="00890BDF">
        <w:tc>
          <w:tcPr>
            <w:tcW w:w="540" w:type="dxa"/>
          </w:tcPr>
          <w:p w:rsidR="00890BDF" w:rsidRPr="001D2938" w:rsidRDefault="00890BDF" w:rsidP="00890BDF">
            <w:pPr>
              <w:jc w:val="center"/>
            </w:pPr>
            <w:r w:rsidRPr="001D2938">
              <w:t>59</w:t>
            </w:r>
          </w:p>
        </w:tc>
        <w:tc>
          <w:tcPr>
            <w:tcW w:w="3821" w:type="dxa"/>
          </w:tcPr>
          <w:p w:rsidR="00890BDF" w:rsidRPr="001D2938" w:rsidRDefault="00890BDF" w:rsidP="00890BDF">
            <w:pPr>
              <w:tabs>
                <w:tab w:val="left" w:pos="0"/>
              </w:tabs>
              <w:suppressAutoHyphens/>
              <w:jc w:val="center"/>
              <w:rPr>
                <w:bCs/>
              </w:rPr>
            </w:pPr>
            <w:r w:rsidRPr="001D2938">
              <w:rPr>
                <w:bCs/>
              </w:rPr>
              <w:t xml:space="preserve">Конкурс </w:t>
            </w:r>
          </w:p>
          <w:p w:rsidR="00890BDF" w:rsidRPr="001D2938" w:rsidRDefault="00890BDF" w:rsidP="00890BDF">
            <w:pPr>
              <w:spacing w:after="120"/>
              <w:jc w:val="center"/>
              <w:rPr>
                <w:bCs/>
              </w:rPr>
            </w:pPr>
            <w:r w:rsidRPr="001D2938">
              <w:rPr>
                <w:bCs/>
              </w:rPr>
              <w:t>«Инфознайка – 2014»</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 xml:space="preserve">Январь </w:t>
            </w:r>
          </w:p>
        </w:tc>
        <w:tc>
          <w:tcPr>
            <w:tcW w:w="1417" w:type="dxa"/>
          </w:tcPr>
          <w:p w:rsidR="00890BDF" w:rsidRPr="001D2938" w:rsidRDefault="00890BDF" w:rsidP="00890BDF">
            <w:pPr>
              <w:jc w:val="center"/>
              <w:rPr>
                <w:bCs/>
              </w:rPr>
            </w:pPr>
            <w:r w:rsidRPr="001D2938">
              <w:rPr>
                <w:bCs/>
              </w:rPr>
              <w:t>Международ ная игра</w:t>
            </w:r>
          </w:p>
        </w:tc>
        <w:tc>
          <w:tcPr>
            <w:tcW w:w="1843" w:type="dxa"/>
          </w:tcPr>
          <w:p w:rsidR="00890BDF" w:rsidRPr="001D2938" w:rsidRDefault="00890BDF" w:rsidP="00890BDF">
            <w:pPr>
              <w:jc w:val="center"/>
              <w:rPr>
                <w:b/>
              </w:rPr>
            </w:pPr>
            <w:r w:rsidRPr="001D2938">
              <w:rPr>
                <w:b/>
              </w:rPr>
              <w:t xml:space="preserve">Сертификаты  дипломы за призовые места на школьном уровне </w:t>
            </w:r>
          </w:p>
        </w:tc>
        <w:tc>
          <w:tcPr>
            <w:tcW w:w="851" w:type="dxa"/>
          </w:tcPr>
          <w:p w:rsidR="00890BDF" w:rsidRPr="001D2938" w:rsidRDefault="00890BDF" w:rsidP="00890BDF">
            <w:pPr>
              <w:jc w:val="center"/>
            </w:pPr>
            <w:r w:rsidRPr="001D2938">
              <w:rPr>
                <w:bCs/>
              </w:rPr>
              <w:t>Информа тика</w:t>
            </w:r>
          </w:p>
        </w:tc>
        <w:tc>
          <w:tcPr>
            <w:tcW w:w="992" w:type="dxa"/>
          </w:tcPr>
          <w:p w:rsidR="00890BDF" w:rsidRPr="001D2938" w:rsidRDefault="00890BDF" w:rsidP="00890BDF">
            <w:pPr>
              <w:jc w:val="center"/>
            </w:pPr>
            <w:r w:rsidRPr="001D2938">
              <w:t>18</w:t>
            </w:r>
          </w:p>
        </w:tc>
      </w:tr>
      <w:tr w:rsidR="00890BDF" w:rsidRPr="001D2938" w:rsidTr="00890BDF">
        <w:tc>
          <w:tcPr>
            <w:tcW w:w="540" w:type="dxa"/>
          </w:tcPr>
          <w:p w:rsidR="00890BDF" w:rsidRPr="001D2938" w:rsidRDefault="00890BDF" w:rsidP="00890BDF">
            <w:pPr>
              <w:jc w:val="center"/>
            </w:pPr>
            <w:r w:rsidRPr="001D2938">
              <w:t>60</w:t>
            </w:r>
          </w:p>
        </w:tc>
        <w:tc>
          <w:tcPr>
            <w:tcW w:w="3821" w:type="dxa"/>
          </w:tcPr>
          <w:p w:rsidR="00890BDF" w:rsidRPr="001D2938" w:rsidRDefault="00890BDF" w:rsidP="00890BDF">
            <w:pPr>
              <w:tabs>
                <w:tab w:val="left" w:pos="0"/>
              </w:tabs>
              <w:suppressAutoHyphens/>
              <w:jc w:val="center"/>
              <w:rPr>
                <w:bCs/>
              </w:rPr>
            </w:pPr>
            <w:r w:rsidRPr="001D2938">
              <w:rPr>
                <w:bCs/>
              </w:rPr>
              <w:t>Фотоконкурс «Калейдоскоп добрых дел»</w:t>
            </w:r>
          </w:p>
        </w:tc>
        <w:tc>
          <w:tcPr>
            <w:tcW w:w="1701" w:type="dxa"/>
          </w:tcPr>
          <w:p w:rsidR="00890BDF" w:rsidRPr="001D2938" w:rsidRDefault="00890BDF" w:rsidP="00890BDF">
            <w:pPr>
              <w:jc w:val="center"/>
            </w:pPr>
            <w:r w:rsidRPr="001D2938">
              <w:t xml:space="preserve">Командное                         18 марта </w:t>
            </w:r>
          </w:p>
        </w:tc>
        <w:tc>
          <w:tcPr>
            <w:tcW w:w="1417" w:type="dxa"/>
          </w:tcPr>
          <w:p w:rsidR="00890BDF" w:rsidRPr="001D2938" w:rsidRDefault="00890BDF" w:rsidP="00890BDF">
            <w:pPr>
              <w:jc w:val="center"/>
              <w:rPr>
                <w:bCs/>
              </w:rPr>
            </w:pPr>
            <w:r w:rsidRPr="001D2938">
              <w:rPr>
                <w:bCs/>
              </w:rPr>
              <w:t>Краевой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rPr>
                <w:bCs/>
              </w:rPr>
            </w:pPr>
            <w:r w:rsidRPr="001D2938">
              <w:rPr>
                <w:bCs/>
              </w:rPr>
              <w:t>Экология</w:t>
            </w:r>
          </w:p>
        </w:tc>
        <w:tc>
          <w:tcPr>
            <w:tcW w:w="992" w:type="dxa"/>
          </w:tcPr>
          <w:p w:rsidR="00890BDF" w:rsidRPr="001D2938" w:rsidRDefault="00890BDF" w:rsidP="00890BDF">
            <w:pPr>
              <w:jc w:val="center"/>
            </w:pPr>
            <w:r w:rsidRPr="001D2938">
              <w:t>10</w:t>
            </w:r>
          </w:p>
        </w:tc>
      </w:tr>
      <w:tr w:rsidR="00890BDF" w:rsidRPr="001D2938" w:rsidTr="00890BDF">
        <w:tc>
          <w:tcPr>
            <w:tcW w:w="540" w:type="dxa"/>
          </w:tcPr>
          <w:p w:rsidR="00890BDF" w:rsidRPr="001D2938" w:rsidRDefault="00890BDF" w:rsidP="00890BDF">
            <w:pPr>
              <w:jc w:val="center"/>
            </w:pPr>
            <w:r w:rsidRPr="001D2938">
              <w:t>61</w:t>
            </w:r>
          </w:p>
        </w:tc>
        <w:tc>
          <w:tcPr>
            <w:tcW w:w="3821" w:type="dxa"/>
          </w:tcPr>
          <w:p w:rsidR="00890BDF" w:rsidRPr="001D2938" w:rsidRDefault="00890BDF" w:rsidP="00890BDF">
            <w:pPr>
              <w:tabs>
                <w:tab w:val="left" w:pos="0"/>
              </w:tabs>
              <w:suppressAutoHyphens/>
              <w:jc w:val="center"/>
              <w:rPr>
                <w:bCs/>
              </w:rPr>
            </w:pPr>
            <w:r w:rsidRPr="001D2938">
              <w:rPr>
                <w:bCs/>
              </w:rPr>
              <w:t>Полиатлон-мониторинг</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22 февраля</w:t>
            </w:r>
          </w:p>
        </w:tc>
        <w:tc>
          <w:tcPr>
            <w:tcW w:w="1417" w:type="dxa"/>
          </w:tcPr>
          <w:p w:rsidR="00890BDF" w:rsidRPr="001D2938" w:rsidRDefault="00890BDF" w:rsidP="00890BDF">
            <w:pPr>
              <w:jc w:val="center"/>
              <w:rPr>
                <w:bCs/>
              </w:rPr>
            </w:pPr>
            <w:r w:rsidRPr="001D2938">
              <w:rPr>
                <w:bCs/>
              </w:rPr>
              <w:t>Всероссий ский</w:t>
            </w:r>
          </w:p>
          <w:p w:rsidR="00890BDF" w:rsidRPr="001D2938" w:rsidRDefault="00890BDF" w:rsidP="00890BDF">
            <w:pPr>
              <w:jc w:val="center"/>
              <w:rPr>
                <w:bCs/>
              </w:rPr>
            </w:pPr>
          </w:p>
        </w:tc>
        <w:tc>
          <w:tcPr>
            <w:tcW w:w="1843" w:type="dxa"/>
          </w:tcPr>
          <w:p w:rsidR="00890BDF" w:rsidRPr="001D2938" w:rsidRDefault="00890BDF" w:rsidP="00890BDF">
            <w:pPr>
              <w:jc w:val="center"/>
            </w:pPr>
            <w:r w:rsidRPr="001D2938">
              <w:t xml:space="preserve">Сертификаты </w:t>
            </w:r>
          </w:p>
        </w:tc>
        <w:tc>
          <w:tcPr>
            <w:tcW w:w="851" w:type="dxa"/>
          </w:tcPr>
          <w:p w:rsidR="00890BDF" w:rsidRPr="001D2938" w:rsidRDefault="00890BDF" w:rsidP="00890BDF">
            <w:pPr>
              <w:jc w:val="center"/>
              <w:rPr>
                <w:bCs/>
              </w:rPr>
            </w:pPr>
            <w:r w:rsidRPr="001D2938">
              <w:rPr>
                <w:bCs/>
              </w:rPr>
              <w:t xml:space="preserve">Математика, русский язык   </w:t>
            </w:r>
          </w:p>
        </w:tc>
        <w:tc>
          <w:tcPr>
            <w:tcW w:w="992" w:type="dxa"/>
          </w:tcPr>
          <w:p w:rsidR="00890BDF" w:rsidRPr="001D2938" w:rsidRDefault="00890BDF" w:rsidP="00890BDF">
            <w:pPr>
              <w:jc w:val="center"/>
            </w:pPr>
            <w:r w:rsidRPr="001D2938">
              <w:t>27</w:t>
            </w:r>
          </w:p>
        </w:tc>
      </w:tr>
      <w:tr w:rsidR="00890BDF" w:rsidRPr="001D2938" w:rsidTr="00890BDF">
        <w:tc>
          <w:tcPr>
            <w:tcW w:w="540" w:type="dxa"/>
          </w:tcPr>
          <w:p w:rsidR="00890BDF" w:rsidRPr="001D2938" w:rsidRDefault="00890BDF" w:rsidP="00890BDF">
            <w:pPr>
              <w:jc w:val="center"/>
            </w:pPr>
            <w:r w:rsidRPr="001D2938">
              <w:t>62</w:t>
            </w:r>
          </w:p>
        </w:tc>
        <w:tc>
          <w:tcPr>
            <w:tcW w:w="3821" w:type="dxa"/>
          </w:tcPr>
          <w:p w:rsidR="00890BDF" w:rsidRPr="001D2938" w:rsidRDefault="00890BDF" w:rsidP="00890BDF">
            <w:pPr>
              <w:tabs>
                <w:tab w:val="left" w:pos="0"/>
              </w:tabs>
              <w:suppressAutoHyphens/>
              <w:jc w:val="center"/>
              <w:rPr>
                <w:bCs/>
              </w:rPr>
            </w:pPr>
            <w:r w:rsidRPr="001D2938">
              <w:rPr>
                <w:bCs/>
              </w:rPr>
              <w:t xml:space="preserve">Конкурс «Золотое РУНО»            </w:t>
            </w:r>
          </w:p>
        </w:tc>
        <w:tc>
          <w:tcPr>
            <w:tcW w:w="1701" w:type="dxa"/>
          </w:tcPr>
          <w:p w:rsidR="00890BDF" w:rsidRPr="001D2938" w:rsidRDefault="00890BDF" w:rsidP="00890BDF">
            <w:pPr>
              <w:jc w:val="center"/>
            </w:pPr>
            <w:r w:rsidRPr="001D2938">
              <w:t>Индивидуальное</w:t>
            </w:r>
          </w:p>
          <w:p w:rsidR="00890BDF" w:rsidRPr="001D2938" w:rsidRDefault="00890BDF" w:rsidP="00890BDF">
            <w:pPr>
              <w:jc w:val="center"/>
            </w:pPr>
            <w:r w:rsidRPr="001D2938">
              <w:t>27 февраля</w:t>
            </w:r>
          </w:p>
        </w:tc>
        <w:tc>
          <w:tcPr>
            <w:tcW w:w="1417" w:type="dxa"/>
          </w:tcPr>
          <w:p w:rsidR="00890BDF" w:rsidRPr="001D2938" w:rsidRDefault="00890BDF" w:rsidP="00890BDF">
            <w:pPr>
              <w:jc w:val="center"/>
              <w:rPr>
                <w:bCs/>
              </w:rPr>
            </w:pPr>
            <w:r w:rsidRPr="001D2938">
              <w:rPr>
                <w:bCs/>
              </w:rPr>
              <w:t>Международ ный</w:t>
            </w:r>
          </w:p>
        </w:tc>
        <w:tc>
          <w:tcPr>
            <w:tcW w:w="1843" w:type="dxa"/>
          </w:tcPr>
          <w:p w:rsidR="00890BDF" w:rsidRPr="001D2938" w:rsidRDefault="00890BDF" w:rsidP="00890BDF">
            <w:pPr>
              <w:jc w:val="center"/>
            </w:pPr>
            <w:r w:rsidRPr="001D2938">
              <w:t xml:space="preserve">Сертификаты, </w:t>
            </w:r>
            <w:r w:rsidRPr="001D2938">
              <w:rPr>
                <w:b/>
              </w:rPr>
              <w:t>дипломы за призовые места на школьном уровне</w:t>
            </w:r>
          </w:p>
        </w:tc>
        <w:tc>
          <w:tcPr>
            <w:tcW w:w="851" w:type="dxa"/>
          </w:tcPr>
          <w:p w:rsidR="00890BDF" w:rsidRPr="001D2938" w:rsidRDefault="00890BDF" w:rsidP="00890BDF">
            <w:pPr>
              <w:jc w:val="center"/>
              <w:rPr>
                <w:bCs/>
              </w:rPr>
            </w:pPr>
            <w:r w:rsidRPr="001D2938">
              <w:rPr>
                <w:bCs/>
              </w:rPr>
              <w:t>История, МХК</w:t>
            </w:r>
          </w:p>
        </w:tc>
        <w:tc>
          <w:tcPr>
            <w:tcW w:w="992" w:type="dxa"/>
          </w:tcPr>
          <w:p w:rsidR="00890BDF" w:rsidRPr="001D2938" w:rsidRDefault="00890BDF" w:rsidP="00890BDF">
            <w:pPr>
              <w:jc w:val="center"/>
            </w:pPr>
            <w:r w:rsidRPr="001D2938">
              <w:t>44</w:t>
            </w:r>
          </w:p>
        </w:tc>
      </w:tr>
      <w:tr w:rsidR="00890BDF" w:rsidRPr="001D2938" w:rsidTr="00890BDF">
        <w:tc>
          <w:tcPr>
            <w:tcW w:w="540" w:type="dxa"/>
          </w:tcPr>
          <w:p w:rsidR="00890BDF" w:rsidRPr="001D2938" w:rsidRDefault="00890BDF" w:rsidP="00890BDF">
            <w:pPr>
              <w:jc w:val="center"/>
            </w:pPr>
            <w:r w:rsidRPr="001D2938">
              <w:t>63</w:t>
            </w:r>
          </w:p>
        </w:tc>
        <w:tc>
          <w:tcPr>
            <w:tcW w:w="3821" w:type="dxa"/>
          </w:tcPr>
          <w:p w:rsidR="00890BDF" w:rsidRPr="001D2938" w:rsidRDefault="00890BDF" w:rsidP="00890BDF">
            <w:pPr>
              <w:tabs>
                <w:tab w:val="left" w:pos="0"/>
              </w:tabs>
              <w:suppressAutoHyphens/>
              <w:jc w:val="center"/>
              <w:rPr>
                <w:bCs/>
              </w:rPr>
            </w:pPr>
            <w:r w:rsidRPr="001D2938">
              <w:rPr>
                <w:bCs/>
              </w:rPr>
              <w:t xml:space="preserve">Конкурс «Кенгуру - 2014»            </w:t>
            </w:r>
          </w:p>
        </w:tc>
        <w:tc>
          <w:tcPr>
            <w:tcW w:w="1701" w:type="dxa"/>
          </w:tcPr>
          <w:p w:rsidR="00890BDF" w:rsidRPr="001D2938" w:rsidRDefault="00890BDF" w:rsidP="00890BDF">
            <w:pPr>
              <w:jc w:val="center"/>
            </w:pPr>
            <w:r w:rsidRPr="001D2938">
              <w:t>Индивидуальное 20 марта</w:t>
            </w:r>
          </w:p>
          <w:p w:rsidR="00890BDF" w:rsidRPr="001D2938" w:rsidRDefault="00890BDF" w:rsidP="00890BDF">
            <w:pPr>
              <w:jc w:val="center"/>
            </w:pPr>
          </w:p>
        </w:tc>
        <w:tc>
          <w:tcPr>
            <w:tcW w:w="1417" w:type="dxa"/>
          </w:tcPr>
          <w:p w:rsidR="00890BDF" w:rsidRPr="001D2938" w:rsidRDefault="00890BDF" w:rsidP="00890BDF">
            <w:pPr>
              <w:jc w:val="center"/>
              <w:rPr>
                <w:bCs/>
              </w:rPr>
            </w:pPr>
            <w:r w:rsidRPr="001D2938">
              <w:rPr>
                <w:bCs/>
              </w:rPr>
              <w:t>Всероссий ский</w:t>
            </w:r>
          </w:p>
        </w:tc>
        <w:tc>
          <w:tcPr>
            <w:tcW w:w="1843" w:type="dxa"/>
          </w:tcPr>
          <w:p w:rsidR="00890BDF" w:rsidRPr="001D2938" w:rsidRDefault="00890BDF" w:rsidP="00890BDF">
            <w:pPr>
              <w:jc w:val="center"/>
              <w:rPr>
                <w:b/>
              </w:rPr>
            </w:pPr>
            <w:r w:rsidRPr="001D2938">
              <w:rPr>
                <w:b/>
              </w:rPr>
              <w:t>Сертификатыдипломы за призовые места на школьном уровне</w:t>
            </w:r>
          </w:p>
        </w:tc>
        <w:tc>
          <w:tcPr>
            <w:tcW w:w="851" w:type="dxa"/>
          </w:tcPr>
          <w:p w:rsidR="00890BDF" w:rsidRPr="001D2938" w:rsidRDefault="00890BDF" w:rsidP="00890BDF">
            <w:pPr>
              <w:jc w:val="center"/>
              <w:rPr>
                <w:bCs/>
              </w:rPr>
            </w:pPr>
            <w:r w:rsidRPr="001D2938">
              <w:rPr>
                <w:bCs/>
              </w:rPr>
              <w:t>Математика</w:t>
            </w:r>
          </w:p>
        </w:tc>
        <w:tc>
          <w:tcPr>
            <w:tcW w:w="992" w:type="dxa"/>
          </w:tcPr>
          <w:p w:rsidR="00890BDF" w:rsidRPr="001D2938" w:rsidRDefault="00890BDF" w:rsidP="00890BDF">
            <w:pPr>
              <w:jc w:val="center"/>
            </w:pPr>
            <w:r w:rsidRPr="001D2938">
              <w:t>25</w:t>
            </w:r>
          </w:p>
        </w:tc>
      </w:tr>
      <w:tr w:rsidR="00890BDF" w:rsidRPr="001D2938" w:rsidTr="00890BDF">
        <w:tc>
          <w:tcPr>
            <w:tcW w:w="540" w:type="dxa"/>
          </w:tcPr>
          <w:p w:rsidR="00890BDF" w:rsidRPr="001D2938" w:rsidRDefault="00890BDF" w:rsidP="00890BDF">
            <w:pPr>
              <w:jc w:val="center"/>
            </w:pPr>
            <w:r w:rsidRPr="001D2938">
              <w:t xml:space="preserve"> 64</w:t>
            </w:r>
          </w:p>
        </w:tc>
        <w:tc>
          <w:tcPr>
            <w:tcW w:w="3821" w:type="dxa"/>
          </w:tcPr>
          <w:p w:rsidR="00890BDF" w:rsidRPr="001D2938" w:rsidRDefault="00890BDF" w:rsidP="00890BDF">
            <w:pPr>
              <w:tabs>
                <w:tab w:val="left" w:pos="0"/>
              </w:tabs>
              <w:suppressAutoHyphens/>
              <w:jc w:val="center"/>
              <w:rPr>
                <w:bCs/>
              </w:rPr>
            </w:pPr>
            <w:r w:rsidRPr="001D2938">
              <w:rPr>
                <w:bCs/>
              </w:rPr>
              <w:t>Праздники, посвящённые Дню Защитника Отечества</w:t>
            </w:r>
          </w:p>
        </w:tc>
        <w:tc>
          <w:tcPr>
            <w:tcW w:w="1701" w:type="dxa"/>
          </w:tcPr>
          <w:p w:rsidR="00890BDF" w:rsidRPr="001D2938" w:rsidRDefault="00890BDF" w:rsidP="00890BDF">
            <w:pPr>
              <w:jc w:val="center"/>
            </w:pPr>
            <w:r w:rsidRPr="001D2938">
              <w:t>Командное           22  февраля</w:t>
            </w:r>
          </w:p>
          <w:p w:rsidR="00890BDF" w:rsidRPr="001D2938" w:rsidRDefault="00890BDF" w:rsidP="00890BDF">
            <w:pPr>
              <w:jc w:val="center"/>
            </w:pPr>
          </w:p>
        </w:tc>
        <w:tc>
          <w:tcPr>
            <w:tcW w:w="1417" w:type="dxa"/>
          </w:tcPr>
          <w:p w:rsidR="00890BDF" w:rsidRPr="001D2938" w:rsidRDefault="00890BDF" w:rsidP="00890BDF">
            <w:pPr>
              <w:jc w:val="center"/>
              <w:rPr>
                <w:bCs/>
              </w:rPr>
            </w:pPr>
            <w:r w:rsidRPr="001D2938">
              <w:rPr>
                <w:bCs/>
              </w:rPr>
              <w:t>Школьный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rPr>
                <w:bCs/>
              </w:rPr>
            </w:pPr>
            <w:r w:rsidRPr="001D2938">
              <w:rPr>
                <w:bCs/>
              </w:rPr>
              <w:t xml:space="preserve">Театраль ное искусство </w:t>
            </w:r>
            <w:r>
              <w:rPr>
                <w:bCs/>
              </w:rPr>
              <w:t xml:space="preserve"> </w:t>
            </w:r>
            <w:r w:rsidRPr="001D2938">
              <w:rPr>
                <w:bCs/>
              </w:rPr>
              <w:t xml:space="preserve"> </w:t>
            </w:r>
          </w:p>
        </w:tc>
        <w:tc>
          <w:tcPr>
            <w:tcW w:w="992" w:type="dxa"/>
          </w:tcPr>
          <w:p w:rsidR="00890BDF" w:rsidRPr="001D2938" w:rsidRDefault="00890BDF" w:rsidP="00890BDF">
            <w:pPr>
              <w:jc w:val="center"/>
            </w:pPr>
            <w:r w:rsidRPr="001D2938">
              <w:t xml:space="preserve">182 </w:t>
            </w:r>
          </w:p>
        </w:tc>
      </w:tr>
      <w:tr w:rsidR="00890BDF" w:rsidRPr="001D2938" w:rsidTr="00890BDF">
        <w:tc>
          <w:tcPr>
            <w:tcW w:w="540" w:type="dxa"/>
          </w:tcPr>
          <w:p w:rsidR="00890BDF" w:rsidRPr="001D2938" w:rsidRDefault="00890BDF" w:rsidP="00890BDF">
            <w:pPr>
              <w:jc w:val="center"/>
            </w:pPr>
            <w:r w:rsidRPr="001D2938">
              <w:t>65</w:t>
            </w:r>
          </w:p>
        </w:tc>
        <w:tc>
          <w:tcPr>
            <w:tcW w:w="3821" w:type="dxa"/>
          </w:tcPr>
          <w:p w:rsidR="00890BDF" w:rsidRPr="001D2938" w:rsidRDefault="00890BDF" w:rsidP="00890BDF">
            <w:pPr>
              <w:tabs>
                <w:tab w:val="left" w:pos="0"/>
              </w:tabs>
              <w:suppressAutoHyphens/>
              <w:jc w:val="center"/>
              <w:rPr>
                <w:bCs/>
              </w:rPr>
            </w:pPr>
            <w:r w:rsidRPr="001D2938">
              <w:rPr>
                <w:bCs/>
              </w:rPr>
              <w:t>Интернет – уроки «Нет   наркотикам»</w:t>
            </w:r>
          </w:p>
        </w:tc>
        <w:tc>
          <w:tcPr>
            <w:tcW w:w="1701" w:type="dxa"/>
          </w:tcPr>
          <w:p w:rsidR="00890BDF" w:rsidRPr="001D2938" w:rsidRDefault="00890BDF" w:rsidP="00890BDF">
            <w:pPr>
              <w:jc w:val="center"/>
            </w:pPr>
            <w:r w:rsidRPr="001D2938">
              <w:t>Командное                   2 – 20 марта</w:t>
            </w:r>
          </w:p>
        </w:tc>
        <w:tc>
          <w:tcPr>
            <w:tcW w:w="1417" w:type="dxa"/>
          </w:tcPr>
          <w:p w:rsidR="00890BDF" w:rsidRPr="001D2938" w:rsidRDefault="00890BDF" w:rsidP="00890BDF">
            <w:pPr>
              <w:jc w:val="center"/>
              <w:rPr>
                <w:bCs/>
              </w:rPr>
            </w:pPr>
            <w:r w:rsidRPr="001D2938">
              <w:rPr>
                <w:bCs/>
              </w:rPr>
              <w:t>Всероссий ский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rPr>
                <w:bCs/>
              </w:rPr>
            </w:pPr>
            <w:r w:rsidRPr="001D2938">
              <w:rPr>
                <w:bCs/>
              </w:rPr>
              <w:t>ЗОЖ</w:t>
            </w:r>
          </w:p>
        </w:tc>
        <w:tc>
          <w:tcPr>
            <w:tcW w:w="992" w:type="dxa"/>
          </w:tcPr>
          <w:p w:rsidR="00890BDF" w:rsidRPr="001D2938" w:rsidRDefault="00890BDF" w:rsidP="00890BDF">
            <w:pPr>
              <w:jc w:val="center"/>
            </w:pPr>
            <w:r w:rsidRPr="001D2938">
              <w:t>50</w:t>
            </w:r>
          </w:p>
        </w:tc>
      </w:tr>
      <w:tr w:rsidR="00890BDF" w:rsidRPr="001D2938" w:rsidTr="00890BDF">
        <w:tc>
          <w:tcPr>
            <w:tcW w:w="540" w:type="dxa"/>
          </w:tcPr>
          <w:p w:rsidR="00890BDF" w:rsidRPr="001D2938" w:rsidRDefault="00890BDF" w:rsidP="00890BDF">
            <w:pPr>
              <w:jc w:val="center"/>
            </w:pPr>
            <w:r w:rsidRPr="001D2938">
              <w:t>66</w:t>
            </w:r>
          </w:p>
        </w:tc>
        <w:tc>
          <w:tcPr>
            <w:tcW w:w="3821" w:type="dxa"/>
          </w:tcPr>
          <w:p w:rsidR="00890BDF" w:rsidRPr="001D2938" w:rsidRDefault="00890BDF" w:rsidP="00890BDF">
            <w:pPr>
              <w:tabs>
                <w:tab w:val="left" w:pos="0"/>
              </w:tabs>
              <w:suppressAutoHyphens/>
              <w:jc w:val="center"/>
              <w:rPr>
                <w:bCs/>
              </w:rPr>
            </w:pPr>
            <w:r w:rsidRPr="001D2938">
              <w:rPr>
                <w:bCs/>
              </w:rPr>
              <w:t>Мероприятия, направленные против наркотиков, по   пожарной безопасности.</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2 – 20 марта</w:t>
            </w:r>
          </w:p>
        </w:tc>
        <w:tc>
          <w:tcPr>
            <w:tcW w:w="1417" w:type="dxa"/>
          </w:tcPr>
          <w:p w:rsidR="00890BDF" w:rsidRPr="001D2938" w:rsidRDefault="00890BDF" w:rsidP="00890BDF">
            <w:pPr>
              <w:jc w:val="center"/>
              <w:rPr>
                <w:bCs/>
              </w:rPr>
            </w:pPr>
            <w:r w:rsidRPr="001D2938">
              <w:rPr>
                <w:bCs/>
              </w:rPr>
              <w:t>Краевой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rPr>
                <w:bCs/>
              </w:rPr>
            </w:pPr>
            <w:r w:rsidRPr="001D2938">
              <w:rPr>
                <w:bCs/>
              </w:rPr>
              <w:t>ЗОЖ</w:t>
            </w:r>
          </w:p>
        </w:tc>
        <w:tc>
          <w:tcPr>
            <w:tcW w:w="992" w:type="dxa"/>
          </w:tcPr>
          <w:p w:rsidR="00890BDF" w:rsidRPr="001D2938" w:rsidRDefault="00890BDF" w:rsidP="00890BDF">
            <w:pPr>
              <w:jc w:val="center"/>
            </w:pPr>
            <w:r w:rsidRPr="001D2938">
              <w:t>165</w:t>
            </w:r>
          </w:p>
        </w:tc>
      </w:tr>
      <w:tr w:rsidR="00890BDF" w:rsidRPr="001D2938" w:rsidTr="00890BDF">
        <w:tc>
          <w:tcPr>
            <w:tcW w:w="540" w:type="dxa"/>
          </w:tcPr>
          <w:p w:rsidR="00890BDF" w:rsidRPr="001D2938" w:rsidRDefault="00890BDF" w:rsidP="00890BDF">
            <w:pPr>
              <w:jc w:val="center"/>
            </w:pPr>
            <w:r w:rsidRPr="001D2938">
              <w:t>67</w:t>
            </w:r>
          </w:p>
        </w:tc>
        <w:tc>
          <w:tcPr>
            <w:tcW w:w="3821" w:type="dxa"/>
          </w:tcPr>
          <w:p w:rsidR="00890BDF" w:rsidRPr="001D2938" w:rsidRDefault="00890BDF" w:rsidP="00890BDF">
            <w:pPr>
              <w:tabs>
                <w:tab w:val="left" w:pos="8160"/>
              </w:tabs>
              <w:jc w:val="center"/>
            </w:pPr>
            <w:r w:rsidRPr="001D2938">
              <w:t>Социальная  акция</w:t>
            </w:r>
          </w:p>
          <w:p w:rsidR="00890BDF" w:rsidRPr="001D2938" w:rsidRDefault="00890BDF" w:rsidP="00890BDF">
            <w:pPr>
              <w:tabs>
                <w:tab w:val="left" w:pos="8160"/>
              </w:tabs>
              <w:jc w:val="center"/>
            </w:pPr>
            <w:r w:rsidRPr="001D2938">
              <w:t>«Знай свои права – управляй своим будущим»</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p>
        </w:tc>
        <w:tc>
          <w:tcPr>
            <w:tcW w:w="1417" w:type="dxa"/>
          </w:tcPr>
          <w:p w:rsidR="00890BDF" w:rsidRPr="001D2938" w:rsidRDefault="00890BDF" w:rsidP="00890BDF">
            <w:pPr>
              <w:jc w:val="center"/>
              <w:rPr>
                <w:bCs/>
              </w:rPr>
            </w:pPr>
            <w:r w:rsidRPr="001D2938">
              <w:rPr>
                <w:bCs/>
              </w:rPr>
              <w:t>Краевой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rPr>
                <w:bCs/>
              </w:rPr>
            </w:pPr>
            <w:r w:rsidRPr="001D2938">
              <w:rPr>
                <w:bCs/>
              </w:rPr>
              <w:t xml:space="preserve">Обществознание </w:t>
            </w:r>
          </w:p>
        </w:tc>
        <w:tc>
          <w:tcPr>
            <w:tcW w:w="992" w:type="dxa"/>
          </w:tcPr>
          <w:p w:rsidR="00890BDF" w:rsidRPr="001D2938" w:rsidRDefault="00890BDF" w:rsidP="00890BDF">
            <w:pPr>
              <w:jc w:val="center"/>
            </w:pPr>
            <w:r w:rsidRPr="001D2938">
              <w:t>45</w:t>
            </w:r>
          </w:p>
        </w:tc>
      </w:tr>
      <w:tr w:rsidR="00890BDF" w:rsidRPr="001D2938" w:rsidTr="00890BDF">
        <w:tc>
          <w:tcPr>
            <w:tcW w:w="540" w:type="dxa"/>
          </w:tcPr>
          <w:p w:rsidR="00890BDF" w:rsidRPr="001D2938" w:rsidRDefault="00890BDF" w:rsidP="00890BDF">
            <w:pPr>
              <w:jc w:val="center"/>
            </w:pPr>
            <w:r w:rsidRPr="001D2938">
              <w:t>68</w:t>
            </w:r>
          </w:p>
        </w:tc>
        <w:tc>
          <w:tcPr>
            <w:tcW w:w="3821" w:type="dxa"/>
          </w:tcPr>
          <w:p w:rsidR="00890BDF" w:rsidRPr="001D2938" w:rsidRDefault="00890BDF" w:rsidP="00890BDF">
            <w:pPr>
              <w:jc w:val="center"/>
            </w:pPr>
            <w:r w:rsidRPr="001D2938">
              <w:t>Социальная акция</w:t>
            </w:r>
          </w:p>
          <w:p w:rsidR="00890BDF" w:rsidRPr="001D2938" w:rsidRDefault="00890BDF" w:rsidP="00890BDF">
            <w:pPr>
              <w:jc w:val="center"/>
            </w:pPr>
            <w:r w:rsidRPr="001D2938">
              <w:t xml:space="preserve">«Здоровье молодежи – богатство </w:t>
            </w:r>
            <w:r w:rsidRPr="001D2938">
              <w:lastRenderedPageBreak/>
              <w:t>края»</w:t>
            </w:r>
          </w:p>
        </w:tc>
        <w:tc>
          <w:tcPr>
            <w:tcW w:w="1701" w:type="dxa"/>
          </w:tcPr>
          <w:p w:rsidR="00890BDF" w:rsidRPr="001D2938" w:rsidRDefault="00890BDF" w:rsidP="00890BDF">
            <w:pPr>
              <w:jc w:val="center"/>
            </w:pPr>
            <w:r w:rsidRPr="001D2938">
              <w:lastRenderedPageBreak/>
              <w:t>Командное</w:t>
            </w:r>
          </w:p>
          <w:p w:rsidR="00890BDF" w:rsidRPr="001D2938" w:rsidRDefault="00890BDF" w:rsidP="00890BDF">
            <w:pPr>
              <w:jc w:val="center"/>
            </w:pPr>
          </w:p>
        </w:tc>
        <w:tc>
          <w:tcPr>
            <w:tcW w:w="1417" w:type="dxa"/>
          </w:tcPr>
          <w:p w:rsidR="00890BDF" w:rsidRPr="001D2938" w:rsidRDefault="00890BDF" w:rsidP="00890BDF">
            <w:pPr>
              <w:jc w:val="center"/>
              <w:rPr>
                <w:bCs/>
              </w:rPr>
            </w:pPr>
            <w:r w:rsidRPr="001D2938">
              <w:rPr>
                <w:bCs/>
              </w:rPr>
              <w:t>Краевой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rPr>
                <w:bCs/>
              </w:rPr>
            </w:pPr>
            <w:r w:rsidRPr="001D2938">
              <w:rPr>
                <w:bCs/>
              </w:rPr>
              <w:t>ЗОЖ</w:t>
            </w:r>
          </w:p>
        </w:tc>
        <w:tc>
          <w:tcPr>
            <w:tcW w:w="992" w:type="dxa"/>
          </w:tcPr>
          <w:p w:rsidR="00890BDF" w:rsidRPr="001D2938" w:rsidRDefault="00890BDF" w:rsidP="00890BDF">
            <w:pPr>
              <w:jc w:val="center"/>
            </w:pPr>
            <w:r w:rsidRPr="001D2938">
              <w:t>60</w:t>
            </w:r>
          </w:p>
        </w:tc>
      </w:tr>
      <w:tr w:rsidR="00890BDF" w:rsidRPr="001D2938" w:rsidTr="00890BDF">
        <w:tc>
          <w:tcPr>
            <w:tcW w:w="540" w:type="dxa"/>
          </w:tcPr>
          <w:p w:rsidR="00890BDF" w:rsidRPr="001D2938" w:rsidRDefault="00890BDF" w:rsidP="00890BDF">
            <w:pPr>
              <w:jc w:val="center"/>
            </w:pPr>
            <w:r w:rsidRPr="001D2938">
              <w:lastRenderedPageBreak/>
              <w:t>69</w:t>
            </w:r>
          </w:p>
        </w:tc>
        <w:tc>
          <w:tcPr>
            <w:tcW w:w="3821" w:type="dxa"/>
          </w:tcPr>
          <w:p w:rsidR="00890BDF" w:rsidRPr="001D2938" w:rsidRDefault="00890BDF" w:rsidP="00890BDF">
            <w:pPr>
              <w:jc w:val="center"/>
            </w:pPr>
            <w:r w:rsidRPr="001D2938">
              <w:t xml:space="preserve">Социальный  проект </w:t>
            </w:r>
          </w:p>
          <w:p w:rsidR="00890BDF" w:rsidRPr="001D2938" w:rsidRDefault="00890BDF" w:rsidP="00890BDF">
            <w:pPr>
              <w:jc w:val="center"/>
            </w:pPr>
            <w:r w:rsidRPr="001D2938">
              <w:t>«За дело»</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p>
        </w:tc>
        <w:tc>
          <w:tcPr>
            <w:tcW w:w="1417" w:type="dxa"/>
          </w:tcPr>
          <w:p w:rsidR="00890BDF" w:rsidRPr="001D2938" w:rsidRDefault="00890BDF" w:rsidP="00890BDF">
            <w:pPr>
              <w:jc w:val="center"/>
              <w:rPr>
                <w:bCs/>
              </w:rPr>
            </w:pPr>
            <w:r w:rsidRPr="001D2938">
              <w:rPr>
                <w:bCs/>
              </w:rPr>
              <w:t>Краевой</w:t>
            </w:r>
          </w:p>
        </w:tc>
        <w:tc>
          <w:tcPr>
            <w:tcW w:w="1843" w:type="dxa"/>
          </w:tcPr>
          <w:p w:rsidR="00890BDF" w:rsidRPr="001D2938" w:rsidRDefault="00890BDF" w:rsidP="00890BDF">
            <w:pPr>
              <w:jc w:val="center"/>
            </w:pPr>
            <w:r w:rsidRPr="001D2938">
              <w:t>Участники</w:t>
            </w:r>
          </w:p>
        </w:tc>
        <w:tc>
          <w:tcPr>
            <w:tcW w:w="851" w:type="dxa"/>
          </w:tcPr>
          <w:p w:rsidR="00890BDF" w:rsidRPr="001D2938" w:rsidRDefault="00890BDF" w:rsidP="00890BDF">
            <w:pPr>
              <w:jc w:val="center"/>
              <w:rPr>
                <w:bCs/>
              </w:rPr>
            </w:pPr>
            <w:r w:rsidRPr="001D2938">
              <w:rPr>
                <w:bCs/>
              </w:rPr>
              <w:t xml:space="preserve">Милосер дие </w:t>
            </w:r>
          </w:p>
        </w:tc>
        <w:tc>
          <w:tcPr>
            <w:tcW w:w="992" w:type="dxa"/>
          </w:tcPr>
          <w:p w:rsidR="00890BDF" w:rsidRPr="001D2938" w:rsidRDefault="00890BDF" w:rsidP="00890BDF">
            <w:pPr>
              <w:jc w:val="center"/>
            </w:pPr>
            <w:r w:rsidRPr="001D2938">
              <w:t>30</w:t>
            </w:r>
          </w:p>
        </w:tc>
      </w:tr>
      <w:tr w:rsidR="00890BDF" w:rsidRPr="001D2938" w:rsidTr="00890BDF">
        <w:tc>
          <w:tcPr>
            <w:tcW w:w="540" w:type="dxa"/>
          </w:tcPr>
          <w:p w:rsidR="00890BDF" w:rsidRPr="001D2938" w:rsidRDefault="00890BDF" w:rsidP="00890BDF">
            <w:pPr>
              <w:jc w:val="center"/>
            </w:pPr>
            <w:r w:rsidRPr="001D2938">
              <w:t>70</w:t>
            </w:r>
          </w:p>
        </w:tc>
        <w:tc>
          <w:tcPr>
            <w:tcW w:w="3821" w:type="dxa"/>
          </w:tcPr>
          <w:p w:rsidR="00890BDF" w:rsidRPr="001D2938" w:rsidRDefault="00890BDF" w:rsidP="00890BDF">
            <w:pPr>
              <w:jc w:val="center"/>
            </w:pPr>
            <w:r w:rsidRPr="001D2938">
              <w:t>Интеллектуаль</w:t>
            </w:r>
          </w:p>
          <w:p w:rsidR="00890BDF" w:rsidRPr="001D2938" w:rsidRDefault="00890BDF" w:rsidP="00890BDF">
            <w:pPr>
              <w:jc w:val="center"/>
            </w:pPr>
            <w:r w:rsidRPr="001D2938">
              <w:t>ная игра «Человек и природа</w:t>
            </w:r>
          </w:p>
        </w:tc>
        <w:tc>
          <w:tcPr>
            <w:tcW w:w="1701" w:type="dxa"/>
          </w:tcPr>
          <w:p w:rsidR="00890BDF" w:rsidRPr="001D2938" w:rsidRDefault="00890BDF" w:rsidP="00890BDF">
            <w:pPr>
              <w:jc w:val="center"/>
            </w:pPr>
            <w:r w:rsidRPr="001D2938">
              <w:t>Индивидуальное 14</w:t>
            </w:r>
          </w:p>
          <w:p w:rsidR="00890BDF" w:rsidRPr="001D2938" w:rsidRDefault="00890BDF" w:rsidP="00890BDF">
            <w:pPr>
              <w:jc w:val="center"/>
            </w:pPr>
            <w:r w:rsidRPr="001D2938">
              <w:t>апреля</w:t>
            </w:r>
          </w:p>
        </w:tc>
        <w:tc>
          <w:tcPr>
            <w:tcW w:w="1417" w:type="dxa"/>
          </w:tcPr>
          <w:p w:rsidR="00890BDF" w:rsidRPr="001D2938" w:rsidRDefault="00890BDF" w:rsidP="00890BDF">
            <w:pPr>
              <w:jc w:val="center"/>
              <w:rPr>
                <w:bCs/>
              </w:rPr>
            </w:pPr>
            <w:r w:rsidRPr="001D2938">
              <w:t>Между народный</w:t>
            </w:r>
          </w:p>
        </w:tc>
        <w:tc>
          <w:tcPr>
            <w:tcW w:w="1843" w:type="dxa"/>
          </w:tcPr>
          <w:p w:rsidR="00890BDF" w:rsidRPr="001D2938" w:rsidRDefault="00890BDF" w:rsidP="00890BDF">
            <w:pPr>
              <w:jc w:val="center"/>
              <w:rPr>
                <w:b/>
              </w:rPr>
            </w:pPr>
            <w:r w:rsidRPr="001D2938">
              <w:rPr>
                <w:b/>
              </w:rPr>
              <w:t>Сертификатыдипломы за призовые места на школьном уровне</w:t>
            </w:r>
          </w:p>
        </w:tc>
        <w:tc>
          <w:tcPr>
            <w:tcW w:w="851" w:type="dxa"/>
          </w:tcPr>
          <w:p w:rsidR="00890BDF" w:rsidRPr="001D2938" w:rsidRDefault="00890BDF" w:rsidP="00890BDF">
            <w:pPr>
              <w:jc w:val="center"/>
              <w:rPr>
                <w:bCs/>
              </w:rPr>
            </w:pPr>
            <w:r w:rsidRPr="001D2938">
              <w:t>Естествознание</w:t>
            </w:r>
          </w:p>
        </w:tc>
        <w:tc>
          <w:tcPr>
            <w:tcW w:w="992" w:type="dxa"/>
          </w:tcPr>
          <w:p w:rsidR="00890BDF" w:rsidRPr="001D2938" w:rsidRDefault="00890BDF" w:rsidP="00890BDF">
            <w:pPr>
              <w:jc w:val="center"/>
            </w:pPr>
            <w:r w:rsidRPr="001D2938">
              <w:t>19</w:t>
            </w:r>
          </w:p>
        </w:tc>
      </w:tr>
      <w:tr w:rsidR="00890BDF" w:rsidRPr="001D2938" w:rsidTr="00890BDF">
        <w:tc>
          <w:tcPr>
            <w:tcW w:w="540" w:type="dxa"/>
          </w:tcPr>
          <w:p w:rsidR="00890BDF" w:rsidRPr="001D2938" w:rsidRDefault="00890BDF" w:rsidP="00890BDF">
            <w:pPr>
              <w:jc w:val="center"/>
            </w:pPr>
            <w:r w:rsidRPr="001D2938">
              <w:t>71</w:t>
            </w:r>
          </w:p>
        </w:tc>
        <w:tc>
          <w:tcPr>
            <w:tcW w:w="3821" w:type="dxa"/>
          </w:tcPr>
          <w:p w:rsidR="00890BDF" w:rsidRPr="001D2938" w:rsidRDefault="00890BDF" w:rsidP="00890BDF">
            <w:pPr>
              <w:jc w:val="center"/>
            </w:pPr>
            <w:r w:rsidRPr="001D2938">
              <w:t>«Ученик года – 2014»</w:t>
            </w:r>
          </w:p>
        </w:tc>
        <w:tc>
          <w:tcPr>
            <w:tcW w:w="1701" w:type="dxa"/>
          </w:tcPr>
          <w:p w:rsidR="00890BDF" w:rsidRPr="001D2938" w:rsidRDefault="00890BDF" w:rsidP="00890BDF">
            <w:pPr>
              <w:jc w:val="center"/>
            </w:pPr>
            <w:r w:rsidRPr="001D2938">
              <w:t>Индивидуальное</w:t>
            </w:r>
          </w:p>
        </w:tc>
        <w:tc>
          <w:tcPr>
            <w:tcW w:w="1417" w:type="dxa"/>
          </w:tcPr>
          <w:p w:rsidR="00890BDF" w:rsidRPr="001D2938" w:rsidRDefault="00890BDF" w:rsidP="00890BDF">
            <w:pPr>
              <w:jc w:val="center"/>
              <w:rPr>
                <w:bCs/>
              </w:rPr>
            </w:pPr>
            <w:r w:rsidRPr="001D2938">
              <w:rPr>
                <w:bCs/>
              </w:rPr>
              <w:t>Районный</w:t>
            </w:r>
          </w:p>
        </w:tc>
        <w:tc>
          <w:tcPr>
            <w:tcW w:w="1843" w:type="dxa"/>
          </w:tcPr>
          <w:p w:rsidR="00890BDF" w:rsidRPr="001D2938" w:rsidRDefault="00890BDF" w:rsidP="00890BDF">
            <w:pPr>
              <w:jc w:val="center"/>
              <w:rPr>
                <w:b/>
              </w:rPr>
            </w:pPr>
            <w:r w:rsidRPr="001D2938">
              <w:rPr>
                <w:b/>
              </w:rPr>
              <w:t xml:space="preserve">Диплом </w:t>
            </w:r>
          </w:p>
        </w:tc>
        <w:tc>
          <w:tcPr>
            <w:tcW w:w="851" w:type="dxa"/>
          </w:tcPr>
          <w:p w:rsidR="00890BDF" w:rsidRPr="001D2938" w:rsidRDefault="00890BDF" w:rsidP="00890BDF">
            <w:pPr>
              <w:jc w:val="center"/>
              <w:rPr>
                <w:bCs/>
              </w:rPr>
            </w:pPr>
            <w:r w:rsidRPr="001D2938">
              <w:rPr>
                <w:bCs/>
              </w:rPr>
              <w:t>Все науки</w:t>
            </w:r>
          </w:p>
        </w:tc>
        <w:tc>
          <w:tcPr>
            <w:tcW w:w="992" w:type="dxa"/>
          </w:tcPr>
          <w:p w:rsidR="00890BDF" w:rsidRPr="001D2938" w:rsidRDefault="00890BDF" w:rsidP="00890BDF">
            <w:pPr>
              <w:jc w:val="center"/>
            </w:pPr>
            <w:r w:rsidRPr="001D2938">
              <w:t>1</w:t>
            </w:r>
          </w:p>
        </w:tc>
      </w:tr>
      <w:tr w:rsidR="00890BDF" w:rsidRPr="001D2938" w:rsidTr="00890BDF">
        <w:tc>
          <w:tcPr>
            <w:tcW w:w="540" w:type="dxa"/>
          </w:tcPr>
          <w:p w:rsidR="00890BDF" w:rsidRPr="001D2938" w:rsidRDefault="00890BDF" w:rsidP="00890BDF">
            <w:pPr>
              <w:jc w:val="center"/>
            </w:pPr>
            <w:r w:rsidRPr="001D2938">
              <w:t>72</w:t>
            </w:r>
          </w:p>
        </w:tc>
        <w:tc>
          <w:tcPr>
            <w:tcW w:w="3821" w:type="dxa"/>
          </w:tcPr>
          <w:p w:rsidR="00890BDF" w:rsidRPr="001D2938" w:rsidRDefault="00890BDF" w:rsidP="00890BDF">
            <w:pPr>
              <w:jc w:val="center"/>
            </w:pPr>
            <w:r w:rsidRPr="001D2938">
              <w:rPr>
                <w:bCs/>
              </w:rPr>
              <w:t>Фестиваль «Новое поколение»</w:t>
            </w:r>
          </w:p>
        </w:tc>
        <w:tc>
          <w:tcPr>
            <w:tcW w:w="1701" w:type="dxa"/>
          </w:tcPr>
          <w:p w:rsidR="00890BDF" w:rsidRPr="001D2938" w:rsidRDefault="00890BDF" w:rsidP="00890BDF">
            <w:pPr>
              <w:jc w:val="center"/>
            </w:pPr>
            <w:r w:rsidRPr="001D2938">
              <w:t xml:space="preserve">Индивидуальное 4 апреля  </w:t>
            </w:r>
          </w:p>
        </w:tc>
        <w:tc>
          <w:tcPr>
            <w:tcW w:w="1417" w:type="dxa"/>
          </w:tcPr>
          <w:p w:rsidR="00890BDF" w:rsidRPr="001D2938" w:rsidRDefault="00890BDF" w:rsidP="00890BDF">
            <w:pPr>
              <w:jc w:val="center"/>
              <w:rPr>
                <w:bCs/>
              </w:rPr>
            </w:pPr>
            <w:r w:rsidRPr="001D2938">
              <w:rPr>
                <w:bCs/>
              </w:rPr>
              <w:t>Районный</w:t>
            </w:r>
          </w:p>
        </w:tc>
        <w:tc>
          <w:tcPr>
            <w:tcW w:w="1843" w:type="dxa"/>
          </w:tcPr>
          <w:p w:rsidR="00890BDF" w:rsidRPr="001D2938" w:rsidRDefault="00890BDF" w:rsidP="00890BDF">
            <w:pPr>
              <w:jc w:val="center"/>
              <w:rPr>
                <w:b/>
              </w:rPr>
            </w:pPr>
            <w:r w:rsidRPr="001D2938">
              <w:rPr>
                <w:b/>
              </w:rPr>
              <w:t>Диплом финалиста</w:t>
            </w:r>
          </w:p>
        </w:tc>
        <w:tc>
          <w:tcPr>
            <w:tcW w:w="851" w:type="dxa"/>
          </w:tcPr>
          <w:p w:rsidR="00890BDF" w:rsidRPr="001D2938" w:rsidRDefault="00890BDF" w:rsidP="00890BDF">
            <w:pPr>
              <w:jc w:val="center"/>
              <w:rPr>
                <w:bCs/>
              </w:rPr>
            </w:pPr>
            <w:r w:rsidRPr="001D2938">
              <w:rPr>
                <w:bCs/>
              </w:rPr>
              <w:t xml:space="preserve">Художественное слово   </w:t>
            </w:r>
          </w:p>
        </w:tc>
        <w:tc>
          <w:tcPr>
            <w:tcW w:w="992" w:type="dxa"/>
          </w:tcPr>
          <w:p w:rsidR="00890BDF" w:rsidRPr="001D2938" w:rsidRDefault="00890BDF" w:rsidP="00890BDF">
            <w:pPr>
              <w:jc w:val="center"/>
            </w:pPr>
            <w:r w:rsidRPr="001D2938">
              <w:t>1</w:t>
            </w:r>
          </w:p>
        </w:tc>
      </w:tr>
      <w:tr w:rsidR="00890BDF" w:rsidRPr="001D2938" w:rsidTr="00890BDF">
        <w:tc>
          <w:tcPr>
            <w:tcW w:w="540" w:type="dxa"/>
          </w:tcPr>
          <w:p w:rsidR="00890BDF" w:rsidRPr="001D2938" w:rsidRDefault="00890BDF" w:rsidP="00890BDF">
            <w:pPr>
              <w:jc w:val="center"/>
            </w:pPr>
            <w:r w:rsidRPr="001D2938">
              <w:t>73</w:t>
            </w:r>
          </w:p>
        </w:tc>
        <w:tc>
          <w:tcPr>
            <w:tcW w:w="3821" w:type="dxa"/>
          </w:tcPr>
          <w:p w:rsidR="00890BDF" w:rsidRPr="001D2938" w:rsidRDefault="00890BDF" w:rsidP="00890BDF">
            <w:pPr>
              <w:tabs>
                <w:tab w:val="left" w:pos="0"/>
              </w:tabs>
              <w:suppressAutoHyphens/>
              <w:jc w:val="center"/>
              <w:rPr>
                <w:bCs/>
              </w:rPr>
            </w:pPr>
            <w:r w:rsidRPr="001D2938">
              <w:rPr>
                <w:bCs/>
              </w:rPr>
              <w:t>Фестиваль «Новое поколение»</w:t>
            </w:r>
          </w:p>
          <w:p w:rsidR="00890BDF" w:rsidRPr="001D2938" w:rsidRDefault="00890BDF" w:rsidP="00890BDF">
            <w:pPr>
              <w:jc w:val="center"/>
            </w:pP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4 апреля  </w:t>
            </w:r>
          </w:p>
          <w:p w:rsidR="00890BDF" w:rsidRPr="001D2938" w:rsidRDefault="00890BDF" w:rsidP="00890BDF">
            <w:pPr>
              <w:jc w:val="center"/>
            </w:pPr>
          </w:p>
        </w:tc>
        <w:tc>
          <w:tcPr>
            <w:tcW w:w="1417" w:type="dxa"/>
          </w:tcPr>
          <w:p w:rsidR="00890BDF" w:rsidRPr="001D2938" w:rsidRDefault="00890BDF" w:rsidP="00890BDF">
            <w:pPr>
              <w:jc w:val="center"/>
              <w:rPr>
                <w:bCs/>
              </w:rPr>
            </w:pPr>
            <w:r w:rsidRPr="001D2938">
              <w:rPr>
                <w:bCs/>
              </w:rPr>
              <w:t>Районный</w:t>
            </w:r>
          </w:p>
        </w:tc>
        <w:tc>
          <w:tcPr>
            <w:tcW w:w="1843" w:type="dxa"/>
          </w:tcPr>
          <w:p w:rsidR="00890BDF" w:rsidRPr="001D2938" w:rsidRDefault="00890BDF" w:rsidP="00890BDF">
            <w:pPr>
              <w:jc w:val="center"/>
              <w:rPr>
                <w:b/>
              </w:rPr>
            </w:pPr>
            <w:r w:rsidRPr="001D2938">
              <w:rPr>
                <w:b/>
              </w:rPr>
              <w:t>4 диплома финалистов</w:t>
            </w:r>
          </w:p>
        </w:tc>
        <w:tc>
          <w:tcPr>
            <w:tcW w:w="851" w:type="dxa"/>
          </w:tcPr>
          <w:p w:rsidR="00890BDF" w:rsidRPr="001D2938" w:rsidRDefault="00890BDF" w:rsidP="00890BDF">
            <w:pPr>
              <w:jc w:val="center"/>
              <w:rPr>
                <w:bCs/>
              </w:rPr>
            </w:pPr>
            <w:r w:rsidRPr="001D2938">
              <w:rPr>
                <w:bCs/>
              </w:rPr>
              <w:t>Вокально-хореографическое  искусство</w:t>
            </w:r>
          </w:p>
        </w:tc>
        <w:tc>
          <w:tcPr>
            <w:tcW w:w="992" w:type="dxa"/>
          </w:tcPr>
          <w:p w:rsidR="00890BDF" w:rsidRPr="001D2938" w:rsidRDefault="00890BDF" w:rsidP="00890BDF">
            <w:pPr>
              <w:jc w:val="center"/>
            </w:pPr>
            <w:r w:rsidRPr="001D2938">
              <w:t>27</w:t>
            </w:r>
          </w:p>
        </w:tc>
      </w:tr>
      <w:tr w:rsidR="00890BDF" w:rsidRPr="001D2938" w:rsidTr="00890BDF">
        <w:tc>
          <w:tcPr>
            <w:tcW w:w="540" w:type="dxa"/>
          </w:tcPr>
          <w:p w:rsidR="00890BDF" w:rsidRPr="001D2938" w:rsidRDefault="00890BDF" w:rsidP="00890BDF">
            <w:pPr>
              <w:jc w:val="center"/>
            </w:pPr>
            <w:r w:rsidRPr="001D2938">
              <w:t>74</w:t>
            </w:r>
          </w:p>
        </w:tc>
        <w:tc>
          <w:tcPr>
            <w:tcW w:w="3821" w:type="dxa"/>
          </w:tcPr>
          <w:p w:rsidR="00890BDF" w:rsidRPr="001D2938" w:rsidRDefault="00890BDF" w:rsidP="00890BDF">
            <w:pPr>
              <w:jc w:val="center"/>
            </w:pPr>
            <w:r w:rsidRPr="001D2938">
              <w:rPr>
                <w:bCs/>
              </w:rPr>
              <w:t>Игровой конкурс «Пегас»</w:t>
            </w:r>
          </w:p>
        </w:tc>
        <w:tc>
          <w:tcPr>
            <w:tcW w:w="1701" w:type="dxa"/>
          </w:tcPr>
          <w:p w:rsidR="00890BDF" w:rsidRPr="001D2938" w:rsidRDefault="00890BDF" w:rsidP="00890BDF">
            <w:pPr>
              <w:jc w:val="center"/>
            </w:pPr>
            <w:r w:rsidRPr="001D2938">
              <w:t xml:space="preserve">Индивидуальное   апрель </w:t>
            </w:r>
          </w:p>
        </w:tc>
        <w:tc>
          <w:tcPr>
            <w:tcW w:w="1417" w:type="dxa"/>
          </w:tcPr>
          <w:p w:rsidR="00890BDF" w:rsidRPr="001D2938" w:rsidRDefault="00890BDF" w:rsidP="00890BDF">
            <w:pPr>
              <w:jc w:val="center"/>
              <w:rPr>
                <w:bCs/>
              </w:rPr>
            </w:pPr>
            <w:r w:rsidRPr="001D2938">
              <w:rPr>
                <w:bCs/>
              </w:rPr>
              <w:t>Всероссий ский</w:t>
            </w:r>
          </w:p>
        </w:tc>
        <w:tc>
          <w:tcPr>
            <w:tcW w:w="1843" w:type="dxa"/>
          </w:tcPr>
          <w:p w:rsidR="00890BDF" w:rsidRPr="001D2938" w:rsidRDefault="00890BDF" w:rsidP="00890BDF">
            <w:pPr>
              <w:jc w:val="center"/>
              <w:rPr>
                <w:b/>
              </w:rPr>
            </w:pPr>
            <w:r w:rsidRPr="001D2938">
              <w:rPr>
                <w:b/>
              </w:rPr>
              <w:t>Сертификаты, дипломы за призовые места на школьном уровне</w:t>
            </w:r>
          </w:p>
        </w:tc>
        <w:tc>
          <w:tcPr>
            <w:tcW w:w="851" w:type="dxa"/>
          </w:tcPr>
          <w:p w:rsidR="00890BDF" w:rsidRPr="001D2938" w:rsidRDefault="00890BDF" w:rsidP="00890BDF">
            <w:pPr>
              <w:jc w:val="center"/>
              <w:rPr>
                <w:bCs/>
              </w:rPr>
            </w:pPr>
            <w:r w:rsidRPr="001D2938">
              <w:t>Лите ратура</w:t>
            </w:r>
          </w:p>
        </w:tc>
        <w:tc>
          <w:tcPr>
            <w:tcW w:w="992" w:type="dxa"/>
          </w:tcPr>
          <w:p w:rsidR="00890BDF" w:rsidRPr="001D2938" w:rsidRDefault="00890BDF" w:rsidP="00890BDF">
            <w:pPr>
              <w:jc w:val="center"/>
            </w:pPr>
            <w:r w:rsidRPr="001D2938">
              <w:t>28</w:t>
            </w:r>
          </w:p>
        </w:tc>
      </w:tr>
      <w:tr w:rsidR="00890BDF" w:rsidRPr="001D2938" w:rsidTr="00890BDF">
        <w:tc>
          <w:tcPr>
            <w:tcW w:w="540" w:type="dxa"/>
          </w:tcPr>
          <w:p w:rsidR="00890BDF" w:rsidRPr="001D2938" w:rsidRDefault="00890BDF" w:rsidP="00890BDF">
            <w:pPr>
              <w:jc w:val="center"/>
            </w:pPr>
            <w:r w:rsidRPr="001D2938">
              <w:t>75</w:t>
            </w:r>
          </w:p>
        </w:tc>
        <w:tc>
          <w:tcPr>
            <w:tcW w:w="3821" w:type="dxa"/>
          </w:tcPr>
          <w:p w:rsidR="00890BDF" w:rsidRPr="001D2938" w:rsidRDefault="00890BDF" w:rsidP="00890BDF">
            <w:pPr>
              <w:jc w:val="center"/>
            </w:pPr>
            <w:r w:rsidRPr="001D2938">
              <w:t>Форум содействия талантливой молодёжи:</w:t>
            </w:r>
          </w:p>
          <w:p w:rsidR="00890BDF" w:rsidRPr="001D2938" w:rsidRDefault="00890BDF" w:rsidP="00890BDF">
            <w:pPr>
              <w:jc w:val="center"/>
            </w:pPr>
            <w:r w:rsidRPr="001D2938">
              <w:t>Олимпиада по предметам для младших школьников</w:t>
            </w:r>
          </w:p>
          <w:p w:rsidR="00890BDF" w:rsidRPr="001D2938" w:rsidRDefault="00890BDF" w:rsidP="00890BDF">
            <w:pPr>
              <w:jc w:val="center"/>
            </w:pPr>
          </w:p>
        </w:tc>
        <w:tc>
          <w:tcPr>
            <w:tcW w:w="1701" w:type="dxa"/>
          </w:tcPr>
          <w:p w:rsidR="00890BDF" w:rsidRPr="001D2938" w:rsidRDefault="00890BDF" w:rsidP="00890BDF">
            <w:pPr>
              <w:jc w:val="center"/>
            </w:pPr>
            <w:r w:rsidRPr="001D2938">
              <w:t xml:space="preserve">Индивидуальное   апрель </w:t>
            </w:r>
          </w:p>
        </w:tc>
        <w:tc>
          <w:tcPr>
            <w:tcW w:w="1417" w:type="dxa"/>
          </w:tcPr>
          <w:p w:rsidR="00890BDF" w:rsidRPr="001D2938" w:rsidRDefault="00890BDF" w:rsidP="00890BDF">
            <w:pPr>
              <w:jc w:val="center"/>
              <w:rPr>
                <w:bCs/>
              </w:rPr>
            </w:pPr>
            <w:r w:rsidRPr="001D2938">
              <w:rPr>
                <w:bCs/>
              </w:rPr>
              <w:t>Всероссий ский</w:t>
            </w:r>
          </w:p>
        </w:tc>
        <w:tc>
          <w:tcPr>
            <w:tcW w:w="1843" w:type="dxa"/>
          </w:tcPr>
          <w:p w:rsidR="00890BDF" w:rsidRPr="001D2938" w:rsidRDefault="00890BDF" w:rsidP="00890BDF">
            <w:pPr>
              <w:jc w:val="center"/>
              <w:rPr>
                <w:b/>
              </w:rPr>
            </w:pPr>
            <w:r w:rsidRPr="001D2938">
              <w:rPr>
                <w:b/>
              </w:rPr>
              <w:t>Участники</w:t>
            </w:r>
          </w:p>
          <w:p w:rsidR="00890BDF" w:rsidRPr="001D2938" w:rsidRDefault="00890BDF" w:rsidP="00890BDF">
            <w:pPr>
              <w:jc w:val="center"/>
              <w:rPr>
                <w:b/>
              </w:rPr>
            </w:pPr>
            <w:r w:rsidRPr="001D2938">
              <w:rPr>
                <w:b/>
              </w:rPr>
              <w:t xml:space="preserve">2 призёра </w:t>
            </w:r>
          </w:p>
          <w:p w:rsidR="00890BDF" w:rsidRPr="001D2938" w:rsidRDefault="00890BDF" w:rsidP="00890BDF">
            <w:pPr>
              <w:jc w:val="center"/>
              <w:rPr>
                <w:b/>
              </w:rPr>
            </w:pPr>
            <w:r w:rsidRPr="001D2938">
              <w:rPr>
                <w:b/>
              </w:rPr>
              <w:t>2 место</w:t>
            </w:r>
          </w:p>
          <w:p w:rsidR="00890BDF" w:rsidRPr="001D2938" w:rsidRDefault="00890BDF" w:rsidP="00890BDF">
            <w:pPr>
              <w:jc w:val="center"/>
              <w:rPr>
                <w:b/>
              </w:rPr>
            </w:pPr>
            <w:r w:rsidRPr="001D2938">
              <w:rPr>
                <w:b/>
              </w:rPr>
              <w:t>5 финалистов</w:t>
            </w:r>
          </w:p>
        </w:tc>
        <w:tc>
          <w:tcPr>
            <w:tcW w:w="851" w:type="dxa"/>
          </w:tcPr>
          <w:p w:rsidR="00890BDF" w:rsidRPr="001D2938" w:rsidRDefault="00890BDF" w:rsidP="00890BDF">
            <w:pPr>
              <w:jc w:val="center"/>
              <w:rPr>
                <w:bCs/>
              </w:rPr>
            </w:pPr>
            <w:r>
              <w:t xml:space="preserve">Основные предметы </w:t>
            </w:r>
            <w:r w:rsidRPr="001D2938">
              <w:t xml:space="preserve"> </w:t>
            </w:r>
          </w:p>
        </w:tc>
        <w:tc>
          <w:tcPr>
            <w:tcW w:w="992" w:type="dxa"/>
          </w:tcPr>
          <w:p w:rsidR="00890BDF" w:rsidRPr="001D2938" w:rsidRDefault="00890BDF" w:rsidP="00890BDF">
            <w:pPr>
              <w:jc w:val="center"/>
            </w:pPr>
            <w:r w:rsidRPr="001D2938">
              <w:t>24</w:t>
            </w:r>
          </w:p>
        </w:tc>
      </w:tr>
      <w:tr w:rsidR="00890BDF" w:rsidRPr="001D2938" w:rsidTr="00890BDF">
        <w:tc>
          <w:tcPr>
            <w:tcW w:w="540" w:type="dxa"/>
          </w:tcPr>
          <w:p w:rsidR="00890BDF" w:rsidRPr="001D2938" w:rsidRDefault="00890BDF" w:rsidP="00890BDF">
            <w:pPr>
              <w:jc w:val="center"/>
            </w:pPr>
            <w:r w:rsidRPr="001D2938">
              <w:t>76</w:t>
            </w:r>
          </w:p>
        </w:tc>
        <w:tc>
          <w:tcPr>
            <w:tcW w:w="3821" w:type="dxa"/>
          </w:tcPr>
          <w:p w:rsidR="00890BDF" w:rsidRPr="001D2938" w:rsidRDefault="00890BDF" w:rsidP="00890BDF">
            <w:pPr>
              <w:jc w:val="center"/>
            </w:pPr>
            <w:r w:rsidRPr="001D2938">
              <w:t>Центр поддержки талантливой молодёжи.</w:t>
            </w:r>
          </w:p>
          <w:p w:rsidR="00890BDF" w:rsidRPr="001D2938" w:rsidRDefault="00890BDF" w:rsidP="00890BDF">
            <w:pPr>
              <w:jc w:val="center"/>
            </w:pPr>
            <w:r w:rsidRPr="001D2938">
              <w:t>Предметные олимпиады  для младших школьников</w:t>
            </w:r>
          </w:p>
        </w:tc>
        <w:tc>
          <w:tcPr>
            <w:tcW w:w="1701" w:type="dxa"/>
          </w:tcPr>
          <w:p w:rsidR="00890BDF" w:rsidRPr="001D2938" w:rsidRDefault="00890BDF" w:rsidP="00890BDF">
            <w:pPr>
              <w:jc w:val="center"/>
            </w:pPr>
            <w:r w:rsidRPr="001D2938">
              <w:t>Индивидуальное   май</w:t>
            </w:r>
          </w:p>
        </w:tc>
        <w:tc>
          <w:tcPr>
            <w:tcW w:w="1417" w:type="dxa"/>
          </w:tcPr>
          <w:p w:rsidR="00890BDF" w:rsidRPr="001D2938" w:rsidRDefault="00890BDF" w:rsidP="00890BDF">
            <w:pPr>
              <w:jc w:val="center"/>
              <w:rPr>
                <w:bCs/>
              </w:rPr>
            </w:pPr>
            <w:r w:rsidRPr="001D2938">
              <w:rPr>
                <w:bCs/>
              </w:rPr>
              <w:t>Всероссий ский</w:t>
            </w:r>
          </w:p>
        </w:tc>
        <w:tc>
          <w:tcPr>
            <w:tcW w:w="1843" w:type="dxa"/>
          </w:tcPr>
          <w:p w:rsidR="00890BDF" w:rsidRPr="001D2938" w:rsidRDefault="00890BDF" w:rsidP="00890BDF">
            <w:pPr>
              <w:jc w:val="center"/>
            </w:pPr>
            <w:r w:rsidRPr="001D2938">
              <w:t xml:space="preserve">Сертификаты  </w:t>
            </w:r>
          </w:p>
        </w:tc>
        <w:tc>
          <w:tcPr>
            <w:tcW w:w="851" w:type="dxa"/>
          </w:tcPr>
          <w:p w:rsidR="00890BDF" w:rsidRPr="001D2938" w:rsidRDefault="00890BDF" w:rsidP="00890BDF">
            <w:pPr>
              <w:jc w:val="center"/>
            </w:pPr>
            <w:r w:rsidRPr="001D2938">
              <w:t>Информа тика</w:t>
            </w:r>
          </w:p>
        </w:tc>
        <w:tc>
          <w:tcPr>
            <w:tcW w:w="992" w:type="dxa"/>
          </w:tcPr>
          <w:p w:rsidR="00890BDF" w:rsidRPr="001D2938" w:rsidRDefault="00890BDF" w:rsidP="00890BDF">
            <w:pPr>
              <w:jc w:val="center"/>
            </w:pPr>
            <w:r w:rsidRPr="001D2938">
              <w:t>3</w:t>
            </w:r>
          </w:p>
        </w:tc>
      </w:tr>
      <w:tr w:rsidR="00890BDF" w:rsidRPr="001D2938" w:rsidTr="00890BDF">
        <w:tc>
          <w:tcPr>
            <w:tcW w:w="540" w:type="dxa"/>
          </w:tcPr>
          <w:p w:rsidR="00890BDF" w:rsidRPr="001D2938" w:rsidRDefault="00890BDF" w:rsidP="00890BDF">
            <w:pPr>
              <w:jc w:val="center"/>
            </w:pPr>
            <w:r w:rsidRPr="001D2938">
              <w:t>77</w:t>
            </w:r>
          </w:p>
        </w:tc>
        <w:tc>
          <w:tcPr>
            <w:tcW w:w="3821" w:type="dxa"/>
          </w:tcPr>
          <w:p w:rsidR="00890BDF" w:rsidRPr="001D2938" w:rsidRDefault="00890BDF" w:rsidP="00890BDF">
            <w:pPr>
              <w:jc w:val="center"/>
            </w:pPr>
            <w:r w:rsidRPr="001D2938">
              <w:rPr>
                <w:color w:val="000000"/>
                <w:spacing w:val="-5"/>
              </w:rPr>
              <w:t>Конкурс «Губернаторский дневник»</w:t>
            </w:r>
          </w:p>
        </w:tc>
        <w:tc>
          <w:tcPr>
            <w:tcW w:w="1701" w:type="dxa"/>
          </w:tcPr>
          <w:p w:rsidR="00890BDF" w:rsidRPr="001D2938" w:rsidRDefault="00890BDF" w:rsidP="00890BDF">
            <w:pPr>
              <w:jc w:val="center"/>
            </w:pPr>
            <w:r w:rsidRPr="001D2938">
              <w:t>Индивидуальное   29 мая</w:t>
            </w:r>
          </w:p>
        </w:tc>
        <w:tc>
          <w:tcPr>
            <w:tcW w:w="1417" w:type="dxa"/>
          </w:tcPr>
          <w:p w:rsidR="00890BDF" w:rsidRPr="001D2938" w:rsidRDefault="00890BDF" w:rsidP="00890BDF">
            <w:pPr>
              <w:jc w:val="center"/>
              <w:rPr>
                <w:bCs/>
              </w:rPr>
            </w:pPr>
            <w:r w:rsidRPr="001D2938">
              <w:rPr>
                <w:bCs/>
              </w:rPr>
              <w:t>Краевой</w:t>
            </w:r>
          </w:p>
        </w:tc>
        <w:tc>
          <w:tcPr>
            <w:tcW w:w="1843" w:type="dxa"/>
          </w:tcPr>
          <w:p w:rsidR="00890BDF" w:rsidRPr="001D2938" w:rsidRDefault="00890BDF" w:rsidP="00890BDF">
            <w:pPr>
              <w:jc w:val="center"/>
              <w:rPr>
                <w:b/>
              </w:rPr>
            </w:pPr>
            <w:r w:rsidRPr="001D2938">
              <w:rPr>
                <w:b/>
              </w:rPr>
              <w:t xml:space="preserve">Участники. </w:t>
            </w:r>
          </w:p>
          <w:p w:rsidR="00890BDF" w:rsidRPr="001D2938" w:rsidRDefault="00890BDF" w:rsidP="00890BDF">
            <w:pPr>
              <w:jc w:val="center"/>
              <w:rPr>
                <w:b/>
              </w:rPr>
            </w:pPr>
            <w:r w:rsidRPr="001D2938">
              <w:rPr>
                <w:b/>
              </w:rPr>
              <w:t>1 МЕСТО Коновалова Анна</w:t>
            </w:r>
          </w:p>
          <w:p w:rsidR="00890BDF" w:rsidRPr="001D2938" w:rsidRDefault="00890BDF" w:rsidP="00890BDF">
            <w:pPr>
              <w:jc w:val="center"/>
            </w:pPr>
          </w:p>
        </w:tc>
        <w:tc>
          <w:tcPr>
            <w:tcW w:w="851" w:type="dxa"/>
          </w:tcPr>
          <w:p w:rsidR="00890BDF" w:rsidRPr="001D2938" w:rsidRDefault="00890BDF" w:rsidP="00890BDF">
            <w:pPr>
              <w:jc w:val="center"/>
            </w:pPr>
            <w:r w:rsidRPr="001D2938">
              <w:rPr>
                <w:bCs/>
              </w:rPr>
              <w:t>Все науки</w:t>
            </w:r>
          </w:p>
        </w:tc>
        <w:tc>
          <w:tcPr>
            <w:tcW w:w="992" w:type="dxa"/>
          </w:tcPr>
          <w:p w:rsidR="00890BDF" w:rsidRPr="001D2938" w:rsidRDefault="00890BDF" w:rsidP="00890BDF">
            <w:pPr>
              <w:jc w:val="center"/>
            </w:pPr>
            <w:r w:rsidRPr="001D2938">
              <w:t>10</w:t>
            </w:r>
          </w:p>
        </w:tc>
      </w:tr>
      <w:tr w:rsidR="00890BDF" w:rsidRPr="001D2938" w:rsidTr="00890BDF">
        <w:tc>
          <w:tcPr>
            <w:tcW w:w="540" w:type="dxa"/>
          </w:tcPr>
          <w:p w:rsidR="00890BDF" w:rsidRPr="001D2938" w:rsidRDefault="00890BDF" w:rsidP="00890BDF">
            <w:pPr>
              <w:jc w:val="center"/>
            </w:pPr>
            <w:r w:rsidRPr="001D2938">
              <w:t>78</w:t>
            </w:r>
          </w:p>
        </w:tc>
        <w:tc>
          <w:tcPr>
            <w:tcW w:w="3821" w:type="dxa"/>
          </w:tcPr>
          <w:p w:rsidR="00890BDF" w:rsidRPr="001D2938" w:rsidRDefault="00890BDF" w:rsidP="00890BDF">
            <w:pPr>
              <w:jc w:val="center"/>
              <w:rPr>
                <w:color w:val="000000"/>
                <w:spacing w:val="-5"/>
              </w:rPr>
            </w:pPr>
            <w:r w:rsidRPr="001D2938">
              <w:t>Почта России</w:t>
            </w:r>
            <w:r w:rsidRPr="001D2938">
              <w:rPr>
                <w:color w:val="000000"/>
                <w:spacing w:val="-5"/>
              </w:rPr>
              <w:t xml:space="preserve"> Конкурс  «Поздравь </w:t>
            </w:r>
            <w:r>
              <w:rPr>
                <w:color w:val="000000"/>
                <w:spacing w:val="-5"/>
              </w:rPr>
              <w:t xml:space="preserve"> </w:t>
            </w:r>
            <w:r w:rsidRPr="001D2938">
              <w:rPr>
                <w:color w:val="000000"/>
                <w:spacing w:val="-5"/>
              </w:rPr>
              <w:t>ветерана с Победой»</w:t>
            </w:r>
          </w:p>
        </w:tc>
        <w:tc>
          <w:tcPr>
            <w:tcW w:w="1701" w:type="dxa"/>
          </w:tcPr>
          <w:p w:rsidR="00890BDF" w:rsidRPr="001D2938" w:rsidRDefault="00890BDF" w:rsidP="00890BDF">
            <w:pPr>
              <w:jc w:val="center"/>
            </w:pPr>
            <w:r w:rsidRPr="001D2938">
              <w:t>Индивидуальное   2 мая</w:t>
            </w:r>
          </w:p>
        </w:tc>
        <w:tc>
          <w:tcPr>
            <w:tcW w:w="1417" w:type="dxa"/>
          </w:tcPr>
          <w:p w:rsidR="00890BDF" w:rsidRPr="001D2938" w:rsidRDefault="00890BDF" w:rsidP="00890BDF">
            <w:pPr>
              <w:jc w:val="center"/>
              <w:rPr>
                <w:bCs/>
              </w:rPr>
            </w:pPr>
            <w:r w:rsidRPr="001D2938">
              <w:rPr>
                <w:bCs/>
              </w:rPr>
              <w:t>Краевой</w:t>
            </w:r>
          </w:p>
        </w:tc>
        <w:tc>
          <w:tcPr>
            <w:tcW w:w="1843" w:type="dxa"/>
          </w:tcPr>
          <w:p w:rsidR="00890BDF" w:rsidRPr="001D2938" w:rsidRDefault="00890BDF" w:rsidP="00890BDF">
            <w:pPr>
              <w:jc w:val="center"/>
            </w:pPr>
            <w:r w:rsidRPr="001D2938">
              <w:t xml:space="preserve">Благодарности </w:t>
            </w:r>
          </w:p>
        </w:tc>
        <w:tc>
          <w:tcPr>
            <w:tcW w:w="851" w:type="dxa"/>
          </w:tcPr>
          <w:p w:rsidR="00890BDF" w:rsidRPr="001D2938" w:rsidRDefault="00890BDF" w:rsidP="00890BDF">
            <w:pPr>
              <w:jc w:val="center"/>
              <w:rPr>
                <w:color w:val="000000"/>
                <w:spacing w:val="-5"/>
              </w:rPr>
            </w:pPr>
            <w:r w:rsidRPr="001D2938">
              <w:rPr>
                <w:color w:val="000000"/>
                <w:spacing w:val="-5"/>
              </w:rPr>
              <w:t>ИЗО</w:t>
            </w:r>
          </w:p>
          <w:p w:rsidR="00890BDF" w:rsidRPr="001D2938" w:rsidRDefault="00890BDF" w:rsidP="00890BDF">
            <w:pPr>
              <w:jc w:val="center"/>
              <w:rPr>
                <w:bCs/>
              </w:rPr>
            </w:pPr>
            <w:r w:rsidRPr="001D2938">
              <w:rPr>
                <w:color w:val="000000"/>
                <w:spacing w:val="-5"/>
              </w:rPr>
              <w:t>Техноло          гия Компьютерная графи</w:t>
            </w:r>
            <w:r w:rsidRPr="001D2938">
              <w:rPr>
                <w:color w:val="000000"/>
                <w:spacing w:val="-5"/>
              </w:rPr>
              <w:lastRenderedPageBreak/>
              <w:t>ка</w:t>
            </w:r>
          </w:p>
        </w:tc>
        <w:tc>
          <w:tcPr>
            <w:tcW w:w="992" w:type="dxa"/>
          </w:tcPr>
          <w:p w:rsidR="00890BDF" w:rsidRPr="001D2938" w:rsidRDefault="00890BDF" w:rsidP="00890BDF">
            <w:pPr>
              <w:jc w:val="center"/>
            </w:pPr>
            <w:r w:rsidRPr="001D2938">
              <w:lastRenderedPageBreak/>
              <w:t>30</w:t>
            </w:r>
          </w:p>
        </w:tc>
      </w:tr>
      <w:tr w:rsidR="00890BDF" w:rsidRPr="001D2938" w:rsidTr="00890BDF">
        <w:tc>
          <w:tcPr>
            <w:tcW w:w="540" w:type="dxa"/>
          </w:tcPr>
          <w:p w:rsidR="00890BDF" w:rsidRPr="001D2938" w:rsidRDefault="00890BDF" w:rsidP="00890BDF">
            <w:pPr>
              <w:jc w:val="center"/>
            </w:pPr>
            <w:r w:rsidRPr="001D2938">
              <w:lastRenderedPageBreak/>
              <w:t>79</w:t>
            </w:r>
          </w:p>
        </w:tc>
        <w:tc>
          <w:tcPr>
            <w:tcW w:w="3821" w:type="dxa"/>
          </w:tcPr>
          <w:p w:rsidR="00890BDF" w:rsidRPr="001D2938" w:rsidRDefault="00890BDF" w:rsidP="00890BDF">
            <w:pPr>
              <w:jc w:val="center"/>
            </w:pPr>
            <w:r>
              <w:rPr>
                <w:color w:val="000000"/>
                <w:spacing w:val="-5"/>
              </w:rPr>
              <w:t>Конкурс «Вам строить звездо</w:t>
            </w:r>
            <w:r w:rsidRPr="001D2938">
              <w:rPr>
                <w:color w:val="000000"/>
                <w:spacing w:val="-5"/>
              </w:rPr>
              <w:t>лёты»</w:t>
            </w:r>
          </w:p>
        </w:tc>
        <w:tc>
          <w:tcPr>
            <w:tcW w:w="1701" w:type="dxa"/>
          </w:tcPr>
          <w:p w:rsidR="00890BDF" w:rsidRPr="001D2938" w:rsidRDefault="00890BDF" w:rsidP="00890BDF">
            <w:pPr>
              <w:jc w:val="center"/>
            </w:pPr>
            <w:r w:rsidRPr="001D2938">
              <w:t>Индивидуальное   апрель</w:t>
            </w:r>
          </w:p>
        </w:tc>
        <w:tc>
          <w:tcPr>
            <w:tcW w:w="1417" w:type="dxa"/>
          </w:tcPr>
          <w:p w:rsidR="00890BDF" w:rsidRPr="001D2938" w:rsidRDefault="00890BDF" w:rsidP="00890BDF">
            <w:pPr>
              <w:jc w:val="center"/>
              <w:rPr>
                <w:bCs/>
              </w:rPr>
            </w:pPr>
            <w:r w:rsidRPr="001D2938">
              <w:rPr>
                <w:bCs/>
              </w:rPr>
              <w:t>В рамках краевого конкурса</w:t>
            </w:r>
          </w:p>
        </w:tc>
        <w:tc>
          <w:tcPr>
            <w:tcW w:w="1843" w:type="dxa"/>
          </w:tcPr>
          <w:p w:rsidR="00890BDF" w:rsidRPr="001D2938" w:rsidRDefault="00890BDF" w:rsidP="00890BDF">
            <w:pPr>
              <w:jc w:val="center"/>
            </w:pPr>
            <w:r w:rsidRPr="001D2938">
              <w:t>Участники</w:t>
            </w:r>
          </w:p>
          <w:p w:rsidR="00890BDF" w:rsidRPr="001D2938" w:rsidRDefault="00890BDF" w:rsidP="00890BDF">
            <w:pPr>
              <w:jc w:val="center"/>
            </w:pPr>
          </w:p>
        </w:tc>
        <w:tc>
          <w:tcPr>
            <w:tcW w:w="851" w:type="dxa"/>
          </w:tcPr>
          <w:p w:rsidR="00890BDF" w:rsidRPr="001D2938" w:rsidRDefault="00890BDF" w:rsidP="00890BDF">
            <w:pPr>
              <w:jc w:val="center"/>
              <w:rPr>
                <w:color w:val="000000"/>
                <w:spacing w:val="-5"/>
              </w:rPr>
            </w:pPr>
            <w:r w:rsidRPr="001D2938">
              <w:rPr>
                <w:color w:val="000000"/>
                <w:spacing w:val="-5"/>
              </w:rPr>
              <w:t>ИЗО</w:t>
            </w:r>
          </w:p>
        </w:tc>
        <w:tc>
          <w:tcPr>
            <w:tcW w:w="992" w:type="dxa"/>
          </w:tcPr>
          <w:p w:rsidR="00890BDF" w:rsidRPr="001D2938" w:rsidRDefault="00890BDF" w:rsidP="00890BDF">
            <w:pPr>
              <w:jc w:val="center"/>
            </w:pPr>
            <w:r w:rsidRPr="001D2938">
              <w:t>44</w:t>
            </w:r>
          </w:p>
        </w:tc>
      </w:tr>
      <w:tr w:rsidR="00890BDF" w:rsidRPr="001D2938" w:rsidTr="00890BDF">
        <w:tc>
          <w:tcPr>
            <w:tcW w:w="540" w:type="dxa"/>
          </w:tcPr>
          <w:p w:rsidR="00890BDF" w:rsidRPr="001D2938" w:rsidRDefault="00890BDF" w:rsidP="00890BDF">
            <w:pPr>
              <w:jc w:val="center"/>
            </w:pPr>
            <w:r w:rsidRPr="001D2938">
              <w:t>80</w:t>
            </w:r>
          </w:p>
        </w:tc>
        <w:tc>
          <w:tcPr>
            <w:tcW w:w="3821" w:type="dxa"/>
          </w:tcPr>
          <w:p w:rsidR="00890BDF" w:rsidRPr="001D2938" w:rsidRDefault="00890BDF" w:rsidP="00890BDF">
            <w:pPr>
              <w:jc w:val="center"/>
              <w:rPr>
                <w:color w:val="000000"/>
                <w:spacing w:val="-5"/>
              </w:rPr>
            </w:pPr>
            <w:r w:rsidRPr="001D2938">
              <w:rPr>
                <w:color w:val="000000"/>
                <w:spacing w:val="-5"/>
              </w:rPr>
              <w:t>Конкурс «Любимое место земли Шарыповской»</w:t>
            </w:r>
          </w:p>
        </w:tc>
        <w:tc>
          <w:tcPr>
            <w:tcW w:w="1701" w:type="dxa"/>
          </w:tcPr>
          <w:p w:rsidR="00890BDF" w:rsidRPr="001D2938" w:rsidRDefault="00890BDF" w:rsidP="00890BDF">
            <w:pPr>
              <w:jc w:val="center"/>
            </w:pPr>
            <w:r w:rsidRPr="001D2938">
              <w:t>Индивидуальное   19 мая</w:t>
            </w:r>
          </w:p>
        </w:tc>
        <w:tc>
          <w:tcPr>
            <w:tcW w:w="1417" w:type="dxa"/>
          </w:tcPr>
          <w:p w:rsidR="00890BDF" w:rsidRPr="001D2938" w:rsidRDefault="00890BDF" w:rsidP="00890BDF">
            <w:pPr>
              <w:jc w:val="center"/>
              <w:rPr>
                <w:bCs/>
              </w:rPr>
            </w:pPr>
            <w:r w:rsidRPr="001D2938">
              <w:rPr>
                <w:bCs/>
              </w:rPr>
              <w:t>Районный</w:t>
            </w:r>
          </w:p>
        </w:tc>
        <w:tc>
          <w:tcPr>
            <w:tcW w:w="1843" w:type="dxa"/>
          </w:tcPr>
          <w:p w:rsidR="00890BDF" w:rsidRPr="001D2938" w:rsidRDefault="00890BDF" w:rsidP="00890BDF">
            <w:pPr>
              <w:jc w:val="center"/>
            </w:pPr>
            <w:r w:rsidRPr="001D2938">
              <w:t>Участники</w:t>
            </w:r>
          </w:p>
          <w:p w:rsidR="00890BDF" w:rsidRPr="001D2938" w:rsidRDefault="00890BDF" w:rsidP="00890BDF">
            <w:pPr>
              <w:jc w:val="center"/>
            </w:pPr>
          </w:p>
        </w:tc>
        <w:tc>
          <w:tcPr>
            <w:tcW w:w="851" w:type="dxa"/>
          </w:tcPr>
          <w:p w:rsidR="00890BDF" w:rsidRPr="001D2938" w:rsidRDefault="00890BDF" w:rsidP="00890BDF">
            <w:pPr>
              <w:jc w:val="center"/>
              <w:rPr>
                <w:color w:val="000000"/>
                <w:spacing w:val="-5"/>
              </w:rPr>
            </w:pPr>
            <w:r w:rsidRPr="001D2938">
              <w:rPr>
                <w:color w:val="000000"/>
                <w:spacing w:val="-5"/>
              </w:rPr>
              <w:t>ИЗО</w:t>
            </w:r>
          </w:p>
        </w:tc>
        <w:tc>
          <w:tcPr>
            <w:tcW w:w="992" w:type="dxa"/>
          </w:tcPr>
          <w:p w:rsidR="00890BDF" w:rsidRPr="001D2938" w:rsidRDefault="00890BDF" w:rsidP="00890BDF">
            <w:pPr>
              <w:jc w:val="center"/>
            </w:pPr>
            <w:r w:rsidRPr="001D2938">
              <w:t>10</w:t>
            </w:r>
          </w:p>
        </w:tc>
      </w:tr>
      <w:tr w:rsidR="00890BDF" w:rsidRPr="001D2938" w:rsidTr="00890BDF">
        <w:tc>
          <w:tcPr>
            <w:tcW w:w="540" w:type="dxa"/>
          </w:tcPr>
          <w:p w:rsidR="00890BDF" w:rsidRPr="001D2938" w:rsidRDefault="00890BDF" w:rsidP="00890BDF">
            <w:pPr>
              <w:jc w:val="center"/>
            </w:pPr>
            <w:r w:rsidRPr="001D2938">
              <w:t>81</w:t>
            </w:r>
          </w:p>
        </w:tc>
        <w:tc>
          <w:tcPr>
            <w:tcW w:w="3821" w:type="dxa"/>
          </w:tcPr>
          <w:p w:rsidR="00890BDF" w:rsidRPr="001D2938" w:rsidRDefault="00890BDF" w:rsidP="00890BDF">
            <w:pPr>
              <w:pStyle w:val="af7"/>
              <w:jc w:val="left"/>
              <w:outlineLvl w:val="0"/>
              <w:rPr>
                <w:sz w:val="20"/>
              </w:rPr>
            </w:pPr>
            <w:r w:rsidRPr="001D2938">
              <w:rPr>
                <w:sz w:val="20"/>
              </w:rPr>
              <w:t>Митинг и акция «Бессмертный</w:t>
            </w:r>
          </w:p>
          <w:p w:rsidR="00890BDF" w:rsidRPr="001D2938" w:rsidRDefault="00890BDF" w:rsidP="00890BDF">
            <w:pPr>
              <w:jc w:val="center"/>
              <w:rPr>
                <w:color w:val="000000"/>
                <w:spacing w:val="-5"/>
              </w:rPr>
            </w:pPr>
            <w:r w:rsidRPr="001D2938">
              <w:t xml:space="preserve"> полк», посвящённые 69-летию  Победы в ВОВ.</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9 мая</w:t>
            </w:r>
          </w:p>
          <w:p w:rsidR="00890BDF" w:rsidRPr="001D2938" w:rsidRDefault="00890BDF" w:rsidP="00890BDF">
            <w:pPr>
              <w:jc w:val="center"/>
            </w:pPr>
          </w:p>
        </w:tc>
        <w:tc>
          <w:tcPr>
            <w:tcW w:w="1417" w:type="dxa"/>
          </w:tcPr>
          <w:p w:rsidR="00890BDF" w:rsidRPr="001D2938" w:rsidRDefault="00890BDF" w:rsidP="00890BDF">
            <w:pPr>
              <w:jc w:val="center"/>
              <w:rPr>
                <w:bCs/>
              </w:rPr>
            </w:pPr>
            <w:r w:rsidRPr="001D2938">
              <w:rPr>
                <w:bCs/>
              </w:rPr>
              <w:t xml:space="preserve">Школьный </w:t>
            </w:r>
          </w:p>
        </w:tc>
        <w:tc>
          <w:tcPr>
            <w:tcW w:w="1843" w:type="dxa"/>
          </w:tcPr>
          <w:p w:rsidR="00890BDF" w:rsidRPr="001D2938" w:rsidRDefault="00890BDF" w:rsidP="00890BDF">
            <w:pPr>
              <w:jc w:val="center"/>
            </w:pPr>
            <w:r w:rsidRPr="001D2938">
              <w:t>Участники</w:t>
            </w:r>
          </w:p>
          <w:p w:rsidR="00890BDF" w:rsidRPr="001D2938" w:rsidRDefault="00890BDF" w:rsidP="00890BDF">
            <w:pPr>
              <w:jc w:val="center"/>
            </w:pPr>
          </w:p>
        </w:tc>
        <w:tc>
          <w:tcPr>
            <w:tcW w:w="851" w:type="dxa"/>
          </w:tcPr>
          <w:p w:rsidR="00890BDF" w:rsidRPr="001D2938" w:rsidRDefault="00890BDF" w:rsidP="00890BDF">
            <w:pPr>
              <w:jc w:val="center"/>
              <w:rPr>
                <w:color w:val="000000"/>
                <w:spacing w:val="-5"/>
              </w:rPr>
            </w:pPr>
            <w:r w:rsidRPr="001D2938">
              <w:rPr>
                <w:color w:val="000000"/>
                <w:spacing w:val="-5"/>
              </w:rPr>
              <w:t xml:space="preserve">Техно логия, театра лизация, художест венное слово  </w:t>
            </w:r>
          </w:p>
        </w:tc>
        <w:tc>
          <w:tcPr>
            <w:tcW w:w="992" w:type="dxa"/>
          </w:tcPr>
          <w:p w:rsidR="00890BDF" w:rsidRPr="001D2938" w:rsidRDefault="00890BDF" w:rsidP="00890BDF">
            <w:pPr>
              <w:jc w:val="center"/>
            </w:pPr>
            <w:r w:rsidRPr="001D2938">
              <w:t>90</w:t>
            </w:r>
          </w:p>
        </w:tc>
      </w:tr>
      <w:tr w:rsidR="00890BDF" w:rsidRPr="001D2938" w:rsidTr="00890BDF">
        <w:tc>
          <w:tcPr>
            <w:tcW w:w="540" w:type="dxa"/>
          </w:tcPr>
          <w:p w:rsidR="00890BDF" w:rsidRPr="001D2938" w:rsidRDefault="00890BDF" w:rsidP="00890BDF">
            <w:pPr>
              <w:jc w:val="center"/>
            </w:pPr>
            <w:r w:rsidRPr="001D2938">
              <w:t>82</w:t>
            </w:r>
          </w:p>
        </w:tc>
        <w:tc>
          <w:tcPr>
            <w:tcW w:w="3821" w:type="dxa"/>
          </w:tcPr>
          <w:p w:rsidR="00890BDF" w:rsidRPr="001D2938" w:rsidRDefault="00890BDF" w:rsidP="00890BDF">
            <w:pPr>
              <w:pStyle w:val="af7"/>
              <w:outlineLvl w:val="0"/>
              <w:rPr>
                <w:sz w:val="20"/>
              </w:rPr>
            </w:pPr>
            <w:r w:rsidRPr="001D2938">
              <w:rPr>
                <w:sz w:val="20"/>
              </w:rPr>
              <w:t>Праздник «Последний звонок «</w:t>
            </w: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23 мая</w:t>
            </w:r>
          </w:p>
          <w:p w:rsidR="00890BDF" w:rsidRPr="001D2938" w:rsidRDefault="00890BDF" w:rsidP="00890BDF">
            <w:pPr>
              <w:jc w:val="center"/>
            </w:pPr>
          </w:p>
        </w:tc>
        <w:tc>
          <w:tcPr>
            <w:tcW w:w="1417" w:type="dxa"/>
          </w:tcPr>
          <w:p w:rsidR="00890BDF" w:rsidRPr="001D2938" w:rsidRDefault="00890BDF" w:rsidP="00890BDF">
            <w:pPr>
              <w:jc w:val="center"/>
              <w:rPr>
                <w:bCs/>
              </w:rPr>
            </w:pPr>
            <w:r w:rsidRPr="001D2938">
              <w:rPr>
                <w:bCs/>
              </w:rPr>
              <w:t xml:space="preserve">Школьный </w:t>
            </w:r>
          </w:p>
        </w:tc>
        <w:tc>
          <w:tcPr>
            <w:tcW w:w="1843" w:type="dxa"/>
          </w:tcPr>
          <w:p w:rsidR="00890BDF" w:rsidRPr="001D2938" w:rsidRDefault="00890BDF" w:rsidP="00890BDF">
            <w:pPr>
              <w:jc w:val="center"/>
            </w:pPr>
            <w:r w:rsidRPr="001D2938">
              <w:t>Участники</w:t>
            </w:r>
          </w:p>
          <w:p w:rsidR="00890BDF" w:rsidRPr="001D2938" w:rsidRDefault="00890BDF" w:rsidP="00890BDF">
            <w:pPr>
              <w:jc w:val="center"/>
            </w:pPr>
          </w:p>
        </w:tc>
        <w:tc>
          <w:tcPr>
            <w:tcW w:w="851" w:type="dxa"/>
          </w:tcPr>
          <w:p w:rsidR="00890BDF" w:rsidRPr="001D2938" w:rsidRDefault="00890BDF" w:rsidP="00890BDF">
            <w:pPr>
              <w:jc w:val="center"/>
              <w:rPr>
                <w:color w:val="000000"/>
                <w:spacing w:val="-5"/>
              </w:rPr>
            </w:pPr>
            <w:r w:rsidRPr="001D2938">
              <w:rPr>
                <w:color w:val="000000"/>
                <w:spacing w:val="-5"/>
              </w:rPr>
              <w:t xml:space="preserve">Театра  лизация, художест венное слово </w:t>
            </w:r>
            <w:r w:rsidRPr="001D2938">
              <w:rPr>
                <w:bCs/>
              </w:rPr>
              <w:t>Вокально-хореографическое  искусство</w:t>
            </w:r>
            <w:r w:rsidRPr="001D2938">
              <w:rPr>
                <w:color w:val="000000"/>
                <w:spacing w:val="-5"/>
              </w:rPr>
              <w:t xml:space="preserve"> </w:t>
            </w:r>
          </w:p>
        </w:tc>
        <w:tc>
          <w:tcPr>
            <w:tcW w:w="992" w:type="dxa"/>
          </w:tcPr>
          <w:p w:rsidR="00890BDF" w:rsidRPr="001D2938" w:rsidRDefault="00890BDF" w:rsidP="00890BDF">
            <w:pPr>
              <w:jc w:val="center"/>
            </w:pPr>
            <w:r w:rsidRPr="001D2938">
              <w:t>76</w:t>
            </w:r>
          </w:p>
        </w:tc>
      </w:tr>
      <w:tr w:rsidR="00890BDF" w:rsidRPr="001D2938" w:rsidTr="00890BDF">
        <w:trPr>
          <w:trHeight w:val="1117"/>
        </w:trPr>
        <w:tc>
          <w:tcPr>
            <w:tcW w:w="540" w:type="dxa"/>
          </w:tcPr>
          <w:p w:rsidR="00890BDF" w:rsidRPr="001D2938" w:rsidRDefault="00890BDF" w:rsidP="00890BDF">
            <w:pPr>
              <w:jc w:val="center"/>
            </w:pPr>
            <w:r w:rsidRPr="001D2938">
              <w:t>83</w:t>
            </w:r>
          </w:p>
        </w:tc>
        <w:tc>
          <w:tcPr>
            <w:tcW w:w="3821" w:type="dxa"/>
          </w:tcPr>
          <w:p w:rsidR="00890BDF" w:rsidRPr="001D2938" w:rsidRDefault="00890BDF" w:rsidP="00890BDF">
            <w:pPr>
              <w:spacing w:before="475" w:line="278" w:lineRule="exact"/>
              <w:ind w:right="-80"/>
              <w:rPr>
                <w:color w:val="000000"/>
                <w:spacing w:val="-5"/>
              </w:rPr>
            </w:pPr>
            <w:r w:rsidRPr="001D2938">
              <w:rPr>
                <w:color w:val="000000"/>
                <w:spacing w:val="-5"/>
              </w:rPr>
              <w:t xml:space="preserve">Вечер встречи с выпускниками </w:t>
            </w:r>
          </w:p>
          <w:p w:rsidR="00890BDF" w:rsidRPr="001D2938" w:rsidRDefault="00890BDF" w:rsidP="00890BDF">
            <w:pPr>
              <w:spacing w:before="475" w:line="278" w:lineRule="exact"/>
              <w:ind w:right="-80"/>
              <w:jc w:val="center"/>
              <w:rPr>
                <w:color w:val="000000"/>
                <w:spacing w:val="-5"/>
              </w:rPr>
            </w:pPr>
          </w:p>
          <w:p w:rsidR="00890BDF" w:rsidRPr="001D2938" w:rsidRDefault="00890BDF" w:rsidP="00890BDF">
            <w:pPr>
              <w:spacing w:before="475" w:line="278" w:lineRule="exact"/>
              <w:ind w:right="-80"/>
              <w:jc w:val="center"/>
              <w:rPr>
                <w:color w:val="000000"/>
                <w:spacing w:val="-5"/>
              </w:rPr>
            </w:pPr>
            <w:r w:rsidRPr="001D2938">
              <w:rPr>
                <w:color w:val="000000"/>
                <w:spacing w:val="-5"/>
              </w:rPr>
              <w:t xml:space="preserve"> </w:t>
            </w:r>
          </w:p>
          <w:p w:rsidR="00890BDF" w:rsidRPr="001D2938" w:rsidRDefault="00890BDF" w:rsidP="00890BDF">
            <w:pPr>
              <w:jc w:val="center"/>
              <w:rPr>
                <w:color w:val="000000"/>
                <w:spacing w:val="-5"/>
              </w:rPr>
            </w:pPr>
          </w:p>
        </w:tc>
        <w:tc>
          <w:tcPr>
            <w:tcW w:w="1701" w:type="dxa"/>
          </w:tcPr>
          <w:p w:rsidR="00890BDF" w:rsidRPr="001D2938" w:rsidRDefault="00890BDF" w:rsidP="00890BDF">
            <w:pPr>
              <w:jc w:val="center"/>
            </w:pPr>
            <w:r w:rsidRPr="001D2938">
              <w:t>Командное</w:t>
            </w:r>
          </w:p>
          <w:p w:rsidR="00890BDF" w:rsidRPr="001D2938" w:rsidRDefault="00890BDF" w:rsidP="00890BDF">
            <w:pPr>
              <w:jc w:val="center"/>
            </w:pPr>
            <w:r w:rsidRPr="001D2938">
              <w:t xml:space="preserve">2 мая </w:t>
            </w:r>
          </w:p>
          <w:p w:rsidR="00890BDF" w:rsidRPr="001D2938" w:rsidRDefault="00890BDF" w:rsidP="00890BDF">
            <w:pPr>
              <w:jc w:val="center"/>
            </w:pPr>
          </w:p>
        </w:tc>
        <w:tc>
          <w:tcPr>
            <w:tcW w:w="1417" w:type="dxa"/>
          </w:tcPr>
          <w:p w:rsidR="00890BDF" w:rsidRPr="001D2938" w:rsidRDefault="00890BDF" w:rsidP="00890BDF">
            <w:pPr>
              <w:jc w:val="center"/>
              <w:rPr>
                <w:bCs/>
              </w:rPr>
            </w:pPr>
            <w:r w:rsidRPr="001D2938">
              <w:rPr>
                <w:bCs/>
              </w:rPr>
              <w:t xml:space="preserve">Школьный </w:t>
            </w:r>
          </w:p>
        </w:tc>
        <w:tc>
          <w:tcPr>
            <w:tcW w:w="1843" w:type="dxa"/>
          </w:tcPr>
          <w:p w:rsidR="00890BDF" w:rsidRPr="001D2938" w:rsidRDefault="00890BDF" w:rsidP="00890BDF">
            <w:pPr>
              <w:jc w:val="center"/>
            </w:pPr>
            <w:r w:rsidRPr="001D2938">
              <w:t>Участники</w:t>
            </w:r>
          </w:p>
          <w:p w:rsidR="00890BDF" w:rsidRPr="001D2938" w:rsidRDefault="00890BDF" w:rsidP="00890BDF">
            <w:pPr>
              <w:jc w:val="center"/>
            </w:pPr>
          </w:p>
        </w:tc>
        <w:tc>
          <w:tcPr>
            <w:tcW w:w="851" w:type="dxa"/>
          </w:tcPr>
          <w:p w:rsidR="00890BDF" w:rsidRPr="001D2938" w:rsidRDefault="00890BDF" w:rsidP="00890BDF">
            <w:pPr>
              <w:jc w:val="center"/>
              <w:rPr>
                <w:color w:val="000000"/>
                <w:spacing w:val="-5"/>
              </w:rPr>
            </w:pPr>
            <w:r w:rsidRPr="001D2938">
              <w:rPr>
                <w:color w:val="000000"/>
                <w:spacing w:val="-5"/>
              </w:rPr>
              <w:t xml:space="preserve">Театра  лизация, художест венное слово </w:t>
            </w:r>
            <w:r w:rsidRPr="001D2938">
              <w:rPr>
                <w:bCs/>
              </w:rPr>
              <w:t>Вокально-хореографическое  искусство</w:t>
            </w:r>
            <w:r w:rsidRPr="001D2938">
              <w:rPr>
                <w:color w:val="000000"/>
                <w:spacing w:val="-5"/>
              </w:rPr>
              <w:t xml:space="preserve"> </w:t>
            </w:r>
          </w:p>
        </w:tc>
        <w:tc>
          <w:tcPr>
            <w:tcW w:w="992" w:type="dxa"/>
          </w:tcPr>
          <w:p w:rsidR="00890BDF" w:rsidRPr="001D2938" w:rsidRDefault="00890BDF" w:rsidP="00890BDF">
            <w:pPr>
              <w:jc w:val="center"/>
            </w:pPr>
            <w:r w:rsidRPr="001D2938">
              <w:t>45</w:t>
            </w:r>
          </w:p>
        </w:tc>
      </w:tr>
    </w:tbl>
    <w:p w:rsidR="00890BDF" w:rsidRPr="001F74D9" w:rsidRDefault="00890BDF" w:rsidP="00890BDF">
      <w:pPr>
        <w:numPr>
          <w:ilvl w:val="2"/>
          <w:numId w:val="5"/>
        </w:numPr>
        <w:shd w:val="clear" w:color="auto" w:fill="FFFFFF"/>
        <w:jc w:val="both"/>
        <w:rPr>
          <w:b/>
          <w:spacing w:val="6"/>
          <w:u w:val="single"/>
        </w:rPr>
      </w:pPr>
      <w:r>
        <w:rPr>
          <w:b/>
          <w:spacing w:val="6"/>
          <w:u w:val="single"/>
        </w:rPr>
        <w:t xml:space="preserve">Работа </w:t>
      </w:r>
      <w:r w:rsidRPr="001F74D9">
        <w:rPr>
          <w:b/>
          <w:spacing w:val="6"/>
          <w:u w:val="single"/>
        </w:rPr>
        <w:t xml:space="preserve"> библиотеки (воспитательные мероприятия)</w:t>
      </w:r>
    </w:p>
    <w:p w:rsidR="00890BDF" w:rsidRPr="003D37C2" w:rsidRDefault="00890BDF" w:rsidP="00890BDF"/>
    <w:p w:rsidR="00890BDF" w:rsidRPr="001D2938" w:rsidRDefault="00890BDF" w:rsidP="00890BDF">
      <w:pPr>
        <w:rPr>
          <w:rFonts w:eastAsia="Calibri"/>
          <w:lang w:eastAsia="en-US"/>
        </w:rPr>
      </w:pPr>
      <w:r>
        <w:lastRenderedPageBreak/>
        <w:t xml:space="preserve">     </w:t>
      </w:r>
      <w:r w:rsidRPr="003D37C2">
        <w:t>Важную роль в духовно-нравственном воспитании обучающихся играет школьная библиотека.</w:t>
      </w:r>
      <w:r w:rsidRPr="003D37C2">
        <w:rPr>
          <w:shd w:val="clear" w:color="auto" w:fill="FFFFFF"/>
        </w:rPr>
        <w:t xml:space="preserve"> Школьная библиотека работает по плану, утвержденному администрацией школы, опираясь на разделы общешкольного    плана.</w:t>
      </w:r>
      <w:r>
        <w:rPr>
          <w:rFonts w:eastAsia="Calibri"/>
          <w:lang w:eastAsia="en-US"/>
        </w:rPr>
        <w:t xml:space="preserve">  </w:t>
      </w:r>
      <w:r w:rsidRPr="003D37C2">
        <w:t>Все мероприятия, проводимые библиотекой, были  нацелены на литературное, историческое, толерантное просвещение школьников, содействующее  патриотическому, нравственному, эстетическому воспитанию и  формирующее  привлекательный образ книги и чтения.</w:t>
      </w:r>
    </w:p>
    <w:p w:rsidR="00890BDF" w:rsidRPr="003D37C2" w:rsidRDefault="00890BDF" w:rsidP="00890BDF">
      <w:pPr>
        <w:ind w:firstLine="708"/>
        <w:jc w:val="both"/>
      </w:pPr>
      <w:r w:rsidRPr="003D37C2">
        <w:t>В сентябре </w:t>
      </w:r>
      <w:r w:rsidRPr="003D37C2">
        <w:rPr>
          <w:rStyle w:val="apple-converted-space"/>
        </w:rPr>
        <w:t> </w:t>
      </w:r>
      <w:r w:rsidRPr="003D37C2">
        <w:t>тра</w:t>
      </w:r>
      <w:r w:rsidRPr="003D37C2">
        <w:softHyphen/>
        <w:t>диционно происходит </w:t>
      </w:r>
      <w:r w:rsidRPr="003D37C2">
        <w:rPr>
          <w:rStyle w:val="apple-converted-space"/>
        </w:rPr>
        <w:t> </w:t>
      </w:r>
      <w:r w:rsidRPr="003D37C2">
        <w:t>знакомство со школьной библиотекой</w:t>
      </w:r>
      <w:r w:rsidRPr="003D37C2">
        <w:rPr>
          <w:rStyle w:val="apple-converted-space"/>
        </w:rPr>
        <w:t> </w:t>
      </w:r>
      <w:r w:rsidRPr="003D37C2">
        <w:t> учащихся первых классов. Учащиеся знакомятся с понятием “библиотека”, “библиотекарь”, “книжный фонд”, “читальный зал”. Этот урок проходит интересно, познавательно, со стихами, загадками.   Постоянно ведется </w:t>
      </w:r>
      <w:r w:rsidRPr="003D37C2">
        <w:rPr>
          <w:rStyle w:val="apple-converted-space"/>
        </w:rPr>
        <w:t> </w:t>
      </w:r>
      <w:r w:rsidRPr="003D37C2">
        <w:t>индивидуальная работа с читателями. Регулярно проводятся </w:t>
      </w:r>
      <w:r w:rsidRPr="003D37C2">
        <w:rPr>
          <w:rStyle w:val="apple-converted-space"/>
        </w:rPr>
        <w:t> </w:t>
      </w:r>
      <w:r w:rsidRPr="003D37C2">
        <w:t>беседы с целью изучения читательского интереса и широты кругозора </w:t>
      </w:r>
      <w:r w:rsidRPr="003D37C2">
        <w:rPr>
          <w:rStyle w:val="apple-converted-space"/>
        </w:rPr>
        <w:t> </w:t>
      </w:r>
      <w:r w:rsidRPr="003D37C2">
        <w:t>читателя.</w:t>
      </w:r>
    </w:p>
    <w:p w:rsidR="00890BDF" w:rsidRPr="003D37C2" w:rsidRDefault="00890BDF" w:rsidP="00890BDF">
      <w:pPr>
        <w:jc w:val="both"/>
      </w:pPr>
      <w:r>
        <w:t xml:space="preserve">  Библиотекарь   постоянно взаимодействует с классными руководителями, учащимися, помогает и сама готовит воспитательные мероприятия. </w:t>
      </w:r>
      <w:r w:rsidRPr="003D37C2">
        <w:t>В октябре, совместно с 10 классом про</w:t>
      </w:r>
      <w:r>
        <w:t xml:space="preserve">ведена </w:t>
      </w:r>
      <w:r w:rsidRPr="003D37C2">
        <w:t xml:space="preserve"> акция «Помоги природе», которая заняла 1 место в районном конкурсе «Помоги природе».</w:t>
      </w:r>
    </w:p>
    <w:p w:rsidR="00890BDF" w:rsidRPr="003D37C2" w:rsidRDefault="00890BDF" w:rsidP="00890BDF">
      <w:pPr>
        <w:ind w:firstLine="708"/>
        <w:jc w:val="both"/>
      </w:pPr>
      <w:r w:rsidRPr="003D37C2">
        <w:t xml:space="preserve">В ноябре прошел праздник ко Дню Матери России «Я руки мамины целую». </w:t>
      </w:r>
    </w:p>
    <w:p w:rsidR="00890BDF" w:rsidRPr="003D37C2" w:rsidRDefault="00890BDF" w:rsidP="00890BDF">
      <w:pPr>
        <w:ind w:firstLine="708"/>
        <w:jc w:val="both"/>
      </w:pPr>
      <w:r w:rsidRPr="003D37C2">
        <w:t xml:space="preserve">В декабре </w:t>
      </w:r>
      <w:r>
        <w:t xml:space="preserve">подготовлен </w:t>
      </w:r>
      <w:r w:rsidRPr="003D37C2">
        <w:t xml:space="preserve"> праздник для первоклассников «Посвящение в читатели». Ребят поздравляли сказочные герои и вручали им ключ от «книжного царства».</w:t>
      </w:r>
    </w:p>
    <w:p w:rsidR="00890BDF" w:rsidRPr="003D37C2" w:rsidRDefault="00890BDF" w:rsidP="00890BDF">
      <w:pPr>
        <w:ind w:firstLine="708"/>
        <w:jc w:val="both"/>
      </w:pPr>
      <w:r>
        <w:t>Ко Дню защитников О</w:t>
      </w:r>
      <w:r w:rsidRPr="003D37C2">
        <w:t xml:space="preserve">течества </w:t>
      </w:r>
      <w:r>
        <w:t xml:space="preserve">организована </w:t>
      </w:r>
      <w:r w:rsidRPr="003D37C2">
        <w:t xml:space="preserve"> шуточная эстафета «Богатыри земли русской»</w:t>
      </w:r>
      <w:r>
        <w:t xml:space="preserve">. </w:t>
      </w:r>
    </w:p>
    <w:p w:rsidR="00890BDF" w:rsidRPr="003D37C2" w:rsidRDefault="00890BDF" w:rsidP="00890BDF">
      <w:pPr>
        <w:ind w:firstLine="708"/>
        <w:jc w:val="both"/>
      </w:pPr>
      <w:r w:rsidRPr="003D37C2">
        <w:t>В конце марта</w:t>
      </w:r>
      <w:r>
        <w:t xml:space="preserve"> совместно с сельской библиотекой </w:t>
      </w:r>
      <w:r>
        <w:rPr>
          <w:shd w:val="clear" w:color="auto" w:fill="FFFFFF"/>
        </w:rPr>
        <w:t xml:space="preserve"> </w:t>
      </w:r>
      <w:r w:rsidRPr="003D37C2">
        <w:rPr>
          <w:shd w:val="clear" w:color="auto" w:fill="FFFFFF"/>
        </w:rPr>
        <w:t xml:space="preserve"> была проведена Неделя детской и юношеской книги с целью популяризации детской книги и чтения, как формы культурного досуга.</w:t>
      </w:r>
    </w:p>
    <w:p w:rsidR="00890BDF" w:rsidRPr="003D37C2" w:rsidRDefault="00890BDF" w:rsidP="00890BDF">
      <w:pPr>
        <w:ind w:firstLine="708"/>
        <w:jc w:val="both"/>
      </w:pPr>
      <w:r w:rsidRPr="003D37C2">
        <w:t xml:space="preserve">На неделе русского языка и литературы были проведены следующие игры:  «Литературный морской бой», «Викторина по сказкам  А.С. Пушкина», </w:t>
      </w:r>
      <w:r w:rsidRPr="003D37C2">
        <w:rPr>
          <w:shd w:val="clear" w:color="auto" w:fill="FFFFFF"/>
        </w:rPr>
        <w:t>«В книжном царстве – премудром государстве», «Викторина по сказкам Чуковского», интеллектуальная игра «Сто к одному» по произведениям русских писателей, «Своя игра».</w:t>
      </w:r>
      <w:r>
        <w:t xml:space="preserve">     </w:t>
      </w:r>
      <w:r w:rsidRPr="003D37C2">
        <w:t>Согласно плана работы библиотеки, проводились библиотечные уроки: «Первое посещение библиотеки», «Мои первые книжки», «Твои первые энциклопедии, словари, справочники», «Структура книги», «</w:t>
      </w:r>
      <w:r w:rsidRPr="003D37C2">
        <w:rPr>
          <w:shd w:val="clear" w:color="auto" w:fill="FFFFFF"/>
        </w:rPr>
        <w:t xml:space="preserve">Лучшее оформление книжной закладки», </w:t>
      </w:r>
      <w:r w:rsidRPr="003D37C2">
        <w:t xml:space="preserve"> «Правила и умение обращаться с книгой», «Понятия «абонемент», «читальный зал». Правила пользования библиотекой. Библиотечный фонд: книги, журналы, газеты, учебники», «Справочная литература» </w:t>
      </w:r>
      <w:r>
        <w:t xml:space="preserve">                                                                                                                                                                   </w:t>
      </w:r>
      <w:r w:rsidRPr="003D37C2">
        <w:t>Возле кабинета библиотеки расположен информационный стенд «ЭТО ИНТЕРЕСНО», где ребята могут прочитать много интересного(информация о писателях-юбилярах, истории создания различных праздников и т.д.)</w:t>
      </w:r>
      <w:r>
        <w:t xml:space="preserve"> </w:t>
      </w:r>
      <w:r w:rsidRPr="003D37C2">
        <w:t>Задачи, поставленные на учебный год, в полной мере выполнены. Проведены все запланированные  мероприятия.</w:t>
      </w:r>
    </w:p>
    <w:p w:rsidR="00890BDF" w:rsidRPr="003D37C2" w:rsidRDefault="00890BDF" w:rsidP="00890BDF">
      <w:r w:rsidRPr="003D37C2">
        <w:t>Общие выводы и предложения:</w:t>
      </w:r>
    </w:p>
    <w:p w:rsidR="00890BDF" w:rsidRPr="003D37C2" w:rsidRDefault="00890BDF" w:rsidP="00890BDF">
      <w:r w:rsidRPr="003D37C2">
        <w:t>1.Школьная библиотека выполняет большой объем работы по предоставлению пользователям необходимого информационного материала.</w:t>
      </w:r>
    </w:p>
    <w:p w:rsidR="00890BDF" w:rsidRPr="003D37C2" w:rsidRDefault="00890BDF" w:rsidP="00890BDF">
      <w:r w:rsidRPr="003D37C2">
        <w:rPr>
          <w:spacing w:val="-1"/>
        </w:rPr>
        <w:t>2.Возросла взаимосвязь библиотеки с педагогическим коллективом и учащимися.</w:t>
      </w:r>
    </w:p>
    <w:p w:rsidR="00890BDF" w:rsidRPr="003D37C2" w:rsidRDefault="00890BDF" w:rsidP="00890BDF">
      <w:r w:rsidRPr="003D37C2">
        <w:t xml:space="preserve">3.Библиотека нуждается в пополнении фонда художественной и детской </w:t>
      </w:r>
      <w:r w:rsidRPr="003D37C2">
        <w:rPr>
          <w:spacing w:val="-1"/>
        </w:rPr>
        <w:t xml:space="preserve">литературой, т.к. много устаревшей литературы. </w:t>
      </w:r>
    </w:p>
    <w:p w:rsidR="00890BDF" w:rsidRPr="003D37C2" w:rsidRDefault="00890BDF" w:rsidP="00890BDF">
      <w:r w:rsidRPr="003D37C2">
        <w:t>4.Активизировать читательскую активность в младшем и среднем звене.</w:t>
      </w:r>
    </w:p>
    <w:p w:rsidR="00890BDF" w:rsidRPr="003D37C2" w:rsidRDefault="00890BDF" w:rsidP="00890BDF">
      <w:r w:rsidRPr="003D37C2">
        <w:t>5.Продолжить работу над повышением качества и доступности информации,  качеством обслуживания пользователей.</w:t>
      </w:r>
    </w:p>
    <w:p w:rsidR="00890BDF" w:rsidRPr="003D37C2" w:rsidRDefault="00890BDF" w:rsidP="00890BDF">
      <w:pPr>
        <w:rPr>
          <w:color w:val="000000"/>
          <w:spacing w:val="-4"/>
        </w:rPr>
      </w:pPr>
    </w:p>
    <w:p w:rsidR="00890BDF" w:rsidRPr="003D37C2" w:rsidRDefault="00890BDF" w:rsidP="00890BDF">
      <w:r>
        <w:rPr>
          <w:b/>
          <w:spacing w:val="6"/>
          <w:u w:val="single"/>
        </w:rPr>
        <w:t xml:space="preserve"> </w:t>
      </w:r>
    </w:p>
    <w:p w:rsidR="00890BDF" w:rsidRDefault="00890BDF" w:rsidP="00890BDF">
      <w:pPr>
        <w:jc w:val="center"/>
        <w:rPr>
          <w:rFonts w:eastAsia="Calibri"/>
          <w:sz w:val="26"/>
          <w:szCs w:val="26"/>
          <w:lang w:eastAsia="en-US"/>
        </w:rPr>
      </w:pPr>
    </w:p>
    <w:p w:rsidR="00890BDF" w:rsidRPr="00736954" w:rsidRDefault="00890BDF" w:rsidP="00890BDF">
      <w:pPr>
        <w:numPr>
          <w:ilvl w:val="2"/>
          <w:numId w:val="5"/>
        </w:numPr>
        <w:jc w:val="center"/>
        <w:rPr>
          <w:b/>
        </w:rPr>
      </w:pPr>
      <w:r>
        <w:rPr>
          <w:rFonts w:eastAsia="Calibri"/>
          <w:sz w:val="26"/>
          <w:szCs w:val="26"/>
          <w:lang w:eastAsia="en-US"/>
        </w:rPr>
        <w:t xml:space="preserve"> </w:t>
      </w:r>
      <w:r w:rsidRPr="00347612">
        <w:rPr>
          <w:b/>
        </w:rPr>
        <w:t>Работа с родителями</w:t>
      </w:r>
      <w:r>
        <w:rPr>
          <w:b/>
        </w:rPr>
        <w:t>. Подпрограмма «</w:t>
      </w:r>
      <w:r w:rsidRPr="00941714">
        <w:rPr>
          <w:b/>
        </w:rPr>
        <w:t>Я и моя семья</w:t>
      </w:r>
      <w:r>
        <w:rPr>
          <w:b/>
        </w:rPr>
        <w:t xml:space="preserve">» </w:t>
      </w:r>
      <w:r w:rsidRPr="00941714">
        <w:rPr>
          <w:b/>
        </w:rPr>
        <w:t>.</w:t>
      </w:r>
    </w:p>
    <w:p w:rsidR="00890BDF" w:rsidRDefault="00890BDF" w:rsidP="00890BDF">
      <w:pPr>
        <w:jc w:val="both"/>
        <w:rPr>
          <w:rFonts w:eastAsia="Calibri"/>
          <w:sz w:val="26"/>
          <w:szCs w:val="26"/>
          <w:lang w:eastAsia="en-US"/>
        </w:rPr>
      </w:pPr>
      <w:r>
        <w:lastRenderedPageBreak/>
        <w:t xml:space="preserve">           </w:t>
      </w:r>
      <w:r w:rsidRPr="00941714">
        <w:t>Программа способствует социализации детей, осознанию ими себя будущими родителями, укрепляет взаимосвязи в семье, формирует отношение  к семейным ценностям.</w:t>
      </w:r>
      <w:r w:rsidRPr="00E14DD7">
        <w:rPr>
          <w:rFonts w:eastAsia="Calibri"/>
          <w:b/>
          <w:sz w:val="26"/>
          <w:szCs w:val="26"/>
          <w:lang w:eastAsia="en-US"/>
        </w:rPr>
        <w:t xml:space="preserve"> </w:t>
      </w:r>
      <w:r>
        <w:rPr>
          <w:rFonts w:eastAsia="Calibri"/>
          <w:b/>
          <w:sz w:val="26"/>
          <w:szCs w:val="26"/>
          <w:lang w:eastAsia="en-US"/>
        </w:rPr>
        <w:t xml:space="preserve"> </w:t>
      </w:r>
      <w:r>
        <w:rPr>
          <w:rFonts w:eastAsia="Calibri"/>
          <w:sz w:val="26"/>
          <w:szCs w:val="26"/>
          <w:lang w:eastAsia="en-US"/>
        </w:rPr>
        <w:t xml:space="preserve">Социальные изменения, произошедшие в последние годы в образовании,  диктуют необходимость тесного взаимодействия с родителями. Объединение усилий школы и родителей является обязательным условием успешного решения усложнившихся воспитательных задач. Только вместе с родителями можно результативно разрешать такие проблемы, как мотивация учения и выявление причин отставания, предупреждение асоциального поведения детей, формирование у них ценностного отношения к здоровью.  </w:t>
      </w:r>
    </w:p>
    <w:p w:rsidR="00890BDF" w:rsidRPr="00941714" w:rsidRDefault="00890BDF" w:rsidP="00890BDF">
      <w:pPr>
        <w:ind w:firstLine="567"/>
        <w:jc w:val="both"/>
      </w:pPr>
    </w:p>
    <w:p w:rsidR="00890BDF" w:rsidRPr="00D51DF5" w:rsidRDefault="00890BDF" w:rsidP="00890BDF">
      <w:pPr>
        <w:pStyle w:val="af4"/>
        <w:tabs>
          <w:tab w:val="left" w:pos="5160"/>
        </w:tabs>
        <w:spacing w:before="0" w:beforeAutospacing="0" w:after="0" w:afterAutospacing="0"/>
        <w:ind w:left="142"/>
        <w:jc w:val="center"/>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 xml:space="preserve">  </w:t>
      </w:r>
      <w:r w:rsidRPr="00D51DF5">
        <w:rPr>
          <w:rFonts w:ascii="Times New Roman" w:hAnsi="Times New Roman" w:cs="Times New Roman"/>
          <w:b/>
          <w:bCs/>
          <w:color w:val="auto"/>
          <w:sz w:val="24"/>
          <w:szCs w:val="24"/>
          <w:u w:val="single"/>
        </w:rPr>
        <w:t>Мероприятия</w:t>
      </w:r>
      <w:r>
        <w:rPr>
          <w:rFonts w:ascii="Times New Roman" w:hAnsi="Times New Roman" w:cs="Times New Roman"/>
          <w:b/>
          <w:bCs/>
          <w:color w:val="auto"/>
          <w:sz w:val="24"/>
          <w:szCs w:val="24"/>
          <w:u w:val="single"/>
        </w:rPr>
        <w:t xml:space="preserve">  </w:t>
      </w:r>
      <w:r w:rsidRPr="00D51DF5">
        <w:rPr>
          <w:rFonts w:ascii="Times New Roman" w:hAnsi="Times New Roman" w:cs="Times New Roman"/>
          <w:b/>
          <w:bCs/>
          <w:color w:val="auto"/>
          <w:sz w:val="24"/>
          <w:szCs w:val="24"/>
          <w:u w:val="single"/>
        </w:rPr>
        <w:t xml:space="preserve"> по направлениям подпрограммы «Я и моя семья»</w:t>
      </w:r>
    </w:p>
    <w:p w:rsidR="00890BDF" w:rsidRPr="00941714" w:rsidRDefault="00890BDF" w:rsidP="00890BDF">
      <w:pPr>
        <w:pStyle w:val="af4"/>
        <w:tabs>
          <w:tab w:val="left" w:pos="5160"/>
        </w:tabs>
        <w:spacing w:before="0" w:beforeAutospacing="0" w:after="0" w:afterAutospacing="0"/>
        <w:ind w:left="142"/>
        <w:jc w:val="both"/>
        <w:rPr>
          <w:b/>
          <w:bCs/>
        </w:rPr>
      </w:pPr>
    </w:p>
    <w:tbl>
      <w:tblPr>
        <w:tblW w:w="11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8"/>
        <w:gridCol w:w="361"/>
        <w:gridCol w:w="10079"/>
      </w:tblGrid>
      <w:tr w:rsidR="00890BDF" w:rsidRPr="00941714" w:rsidTr="00890BDF">
        <w:tc>
          <w:tcPr>
            <w:tcW w:w="11088" w:type="dxa"/>
            <w:gridSpan w:val="3"/>
            <w:shd w:val="clear" w:color="auto" w:fill="auto"/>
          </w:tcPr>
          <w:p w:rsidR="00890BDF" w:rsidRPr="00853713" w:rsidRDefault="00890BDF" w:rsidP="00890BDF">
            <w:pPr>
              <w:jc w:val="center"/>
            </w:pPr>
            <w:r w:rsidRPr="00853713">
              <w:rPr>
                <w:b/>
                <w:bCs/>
              </w:rPr>
              <w:t>« Папа, мама, я – вместе дружная семья»</w:t>
            </w:r>
          </w:p>
        </w:tc>
      </w:tr>
      <w:tr w:rsidR="00890BDF" w:rsidRPr="00941714" w:rsidTr="00890BDF">
        <w:tc>
          <w:tcPr>
            <w:tcW w:w="648" w:type="dxa"/>
            <w:shd w:val="clear" w:color="auto" w:fill="auto"/>
          </w:tcPr>
          <w:p w:rsidR="00890BDF" w:rsidRPr="00853713" w:rsidRDefault="00890BDF" w:rsidP="00890BDF">
            <w:pPr>
              <w:jc w:val="center"/>
              <w:rPr>
                <w:b/>
              </w:rPr>
            </w:pPr>
            <w:r w:rsidRPr="00853713">
              <w:rPr>
                <w:b/>
              </w:rPr>
              <w:t>№</w:t>
            </w:r>
          </w:p>
        </w:tc>
        <w:tc>
          <w:tcPr>
            <w:tcW w:w="10440" w:type="dxa"/>
            <w:gridSpan w:val="2"/>
            <w:shd w:val="clear" w:color="auto" w:fill="auto"/>
          </w:tcPr>
          <w:p w:rsidR="00890BDF" w:rsidRPr="00853713" w:rsidRDefault="00890BDF" w:rsidP="00890BDF">
            <w:pPr>
              <w:jc w:val="center"/>
              <w:rPr>
                <w:b/>
              </w:rPr>
            </w:pPr>
            <w:r w:rsidRPr="00853713">
              <w:rPr>
                <w:b/>
              </w:rPr>
              <w:t>Мероприятия</w:t>
            </w:r>
          </w:p>
        </w:tc>
      </w:tr>
      <w:tr w:rsidR="00890BDF" w:rsidRPr="00941714" w:rsidTr="00890BDF">
        <w:tc>
          <w:tcPr>
            <w:tcW w:w="648" w:type="dxa"/>
            <w:shd w:val="clear" w:color="auto" w:fill="auto"/>
          </w:tcPr>
          <w:p w:rsidR="00890BDF" w:rsidRPr="00853713" w:rsidRDefault="00890BDF" w:rsidP="00890BDF">
            <w:pPr>
              <w:jc w:val="center"/>
              <w:rPr>
                <w:b/>
              </w:rPr>
            </w:pPr>
            <w:r w:rsidRPr="00853713">
              <w:rPr>
                <w:b/>
              </w:rPr>
              <w:t>1</w:t>
            </w:r>
          </w:p>
        </w:tc>
        <w:tc>
          <w:tcPr>
            <w:tcW w:w="10440" w:type="dxa"/>
            <w:gridSpan w:val="2"/>
            <w:shd w:val="clear" w:color="auto" w:fill="auto"/>
          </w:tcPr>
          <w:p w:rsidR="00890BDF" w:rsidRPr="00853713" w:rsidRDefault="00890BDF" w:rsidP="00864F94">
            <w:r w:rsidRPr="00853713">
              <w:t>Празднование Дня матери</w:t>
            </w:r>
          </w:p>
        </w:tc>
      </w:tr>
      <w:tr w:rsidR="00890BDF" w:rsidRPr="00941714" w:rsidTr="00890BDF">
        <w:tc>
          <w:tcPr>
            <w:tcW w:w="648" w:type="dxa"/>
            <w:shd w:val="clear" w:color="auto" w:fill="auto"/>
          </w:tcPr>
          <w:p w:rsidR="00890BDF" w:rsidRPr="00853713" w:rsidRDefault="00890BDF" w:rsidP="00890BDF">
            <w:pPr>
              <w:jc w:val="center"/>
              <w:rPr>
                <w:b/>
              </w:rPr>
            </w:pPr>
            <w:r w:rsidRPr="00853713">
              <w:rPr>
                <w:b/>
              </w:rPr>
              <w:t>2</w:t>
            </w:r>
          </w:p>
        </w:tc>
        <w:tc>
          <w:tcPr>
            <w:tcW w:w="10440" w:type="dxa"/>
            <w:gridSpan w:val="2"/>
            <w:shd w:val="clear" w:color="auto" w:fill="auto"/>
          </w:tcPr>
          <w:p w:rsidR="00890BDF" w:rsidRPr="00853713" w:rsidRDefault="00890BDF" w:rsidP="00864F94">
            <w:r w:rsidRPr="00853713">
              <w:t>Организация поздравления п</w:t>
            </w:r>
            <w:r>
              <w:t>ап и мам в честь Дня защитника О</w:t>
            </w:r>
            <w:r w:rsidRPr="00853713">
              <w:t>течества и Международного женского дня</w:t>
            </w:r>
            <w:r>
              <w:t>.</w:t>
            </w:r>
          </w:p>
        </w:tc>
      </w:tr>
      <w:tr w:rsidR="00890BDF" w:rsidRPr="00941714" w:rsidTr="00890BDF">
        <w:tc>
          <w:tcPr>
            <w:tcW w:w="648" w:type="dxa"/>
            <w:shd w:val="clear" w:color="auto" w:fill="auto"/>
          </w:tcPr>
          <w:p w:rsidR="00890BDF" w:rsidRPr="00853713" w:rsidRDefault="00890BDF" w:rsidP="00890BDF">
            <w:pPr>
              <w:jc w:val="center"/>
              <w:rPr>
                <w:b/>
              </w:rPr>
            </w:pPr>
            <w:r w:rsidRPr="00853713">
              <w:rPr>
                <w:b/>
              </w:rPr>
              <w:t>3</w:t>
            </w:r>
          </w:p>
        </w:tc>
        <w:tc>
          <w:tcPr>
            <w:tcW w:w="10440" w:type="dxa"/>
            <w:gridSpan w:val="2"/>
            <w:shd w:val="clear" w:color="auto" w:fill="auto"/>
          </w:tcPr>
          <w:p w:rsidR="00890BDF" w:rsidRPr="00853713" w:rsidRDefault="00890BDF" w:rsidP="00864F94">
            <w:r w:rsidRPr="00941714">
              <w:t>Совместные походы: учащиеся, классный руководитель, родители</w:t>
            </w:r>
          </w:p>
        </w:tc>
      </w:tr>
      <w:tr w:rsidR="00890BDF" w:rsidRPr="00941714" w:rsidTr="00890BDF">
        <w:tc>
          <w:tcPr>
            <w:tcW w:w="648" w:type="dxa"/>
            <w:shd w:val="clear" w:color="auto" w:fill="auto"/>
          </w:tcPr>
          <w:p w:rsidR="00890BDF" w:rsidRPr="00941714" w:rsidRDefault="00890BDF" w:rsidP="00890BDF">
            <w:pPr>
              <w:jc w:val="center"/>
              <w:rPr>
                <w:b/>
              </w:rPr>
            </w:pPr>
            <w:r w:rsidRPr="00941714">
              <w:rPr>
                <w:b/>
              </w:rPr>
              <w:t>4</w:t>
            </w:r>
          </w:p>
        </w:tc>
        <w:tc>
          <w:tcPr>
            <w:tcW w:w="10440" w:type="dxa"/>
            <w:gridSpan w:val="2"/>
            <w:shd w:val="clear" w:color="auto" w:fill="auto"/>
          </w:tcPr>
          <w:p w:rsidR="00890BDF" w:rsidRPr="00941714" w:rsidRDefault="00890BDF" w:rsidP="00864F94">
            <w:r w:rsidRPr="00941714">
              <w:t>Проект семейного маршрута «Это сказочное лето»</w:t>
            </w:r>
          </w:p>
        </w:tc>
      </w:tr>
      <w:tr w:rsidR="00890BDF" w:rsidRPr="00941714" w:rsidTr="00890BDF">
        <w:tc>
          <w:tcPr>
            <w:tcW w:w="648" w:type="dxa"/>
            <w:shd w:val="clear" w:color="auto" w:fill="auto"/>
          </w:tcPr>
          <w:p w:rsidR="00890BDF" w:rsidRPr="00941714" w:rsidRDefault="00890BDF" w:rsidP="00890BDF">
            <w:pPr>
              <w:jc w:val="center"/>
              <w:rPr>
                <w:b/>
              </w:rPr>
            </w:pPr>
            <w:r w:rsidRPr="00941714">
              <w:rPr>
                <w:b/>
              </w:rPr>
              <w:t>5</w:t>
            </w:r>
          </w:p>
        </w:tc>
        <w:tc>
          <w:tcPr>
            <w:tcW w:w="10440" w:type="dxa"/>
            <w:gridSpan w:val="2"/>
            <w:shd w:val="clear" w:color="auto" w:fill="auto"/>
          </w:tcPr>
          <w:p w:rsidR="00890BDF" w:rsidRPr="00941714" w:rsidRDefault="00890BDF" w:rsidP="00864F94">
            <w:r w:rsidRPr="00941714">
              <w:t>Акция «Согрей теплом своей души». Гостиная «С любовью к бабушке и дедушке». Ко дню пожилого человека</w:t>
            </w:r>
          </w:p>
        </w:tc>
      </w:tr>
      <w:tr w:rsidR="00890BDF" w:rsidRPr="00941714" w:rsidTr="00890BDF">
        <w:tc>
          <w:tcPr>
            <w:tcW w:w="648" w:type="dxa"/>
            <w:shd w:val="clear" w:color="auto" w:fill="auto"/>
          </w:tcPr>
          <w:p w:rsidR="00890BDF" w:rsidRPr="00941714" w:rsidRDefault="00890BDF" w:rsidP="00890BDF">
            <w:pPr>
              <w:jc w:val="center"/>
              <w:rPr>
                <w:b/>
              </w:rPr>
            </w:pPr>
            <w:r w:rsidRPr="00941714">
              <w:rPr>
                <w:b/>
              </w:rPr>
              <w:t>6</w:t>
            </w:r>
          </w:p>
        </w:tc>
        <w:tc>
          <w:tcPr>
            <w:tcW w:w="10440" w:type="dxa"/>
            <w:gridSpan w:val="2"/>
            <w:shd w:val="clear" w:color="auto" w:fill="auto"/>
          </w:tcPr>
          <w:p w:rsidR="00890BDF" w:rsidRPr="00941714" w:rsidRDefault="00890BDF" w:rsidP="00864F94">
            <w:r w:rsidRPr="00941714">
              <w:t>Привлечение родителей к благоустройству кабинетов, школьных и пришкольных территорий</w:t>
            </w:r>
          </w:p>
        </w:tc>
      </w:tr>
      <w:tr w:rsidR="00890BDF" w:rsidRPr="00941714" w:rsidTr="00890BDF">
        <w:tc>
          <w:tcPr>
            <w:tcW w:w="648" w:type="dxa"/>
            <w:shd w:val="clear" w:color="auto" w:fill="auto"/>
          </w:tcPr>
          <w:p w:rsidR="00890BDF" w:rsidRPr="00941714" w:rsidRDefault="00890BDF" w:rsidP="00890BDF">
            <w:pPr>
              <w:jc w:val="center"/>
              <w:rPr>
                <w:b/>
              </w:rPr>
            </w:pPr>
            <w:r w:rsidRPr="00941714">
              <w:rPr>
                <w:b/>
              </w:rPr>
              <w:t>7</w:t>
            </w:r>
          </w:p>
        </w:tc>
        <w:tc>
          <w:tcPr>
            <w:tcW w:w="10440" w:type="dxa"/>
            <w:gridSpan w:val="2"/>
            <w:shd w:val="clear" w:color="auto" w:fill="auto"/>
          </w:tcPr>
          <w:p w:rsidR="00890BDF" w:rsidRPr="00941714" w:rsidRDefault="00890BDF" w:rsidP="00864F94">
            <w:r w:rsidRPr="00941714">
              <w:t>Совместная деятельность при подготовке к общешкольным мероприятиям</w:t>
            </w:r>
          </w:p>
        </w:tc>
      </w:tr>
      <w:tr w:rsidR="00890BDF" w:rsidRPr="00941714" w:rsidTr="00890BDF">
        <w:tc>
          <w:tcPr>
            <w:tcW w:w="648" w:type="dxa"/>
            <w:shd w:val="clear" w:color="auto" w:fill="auto"/>
          </w:tcPr>
          <w:p w:rsidR="00890BDF" w:rsidRPr="00941714" w:rsidRDefault="00890BDF" w:rsidP="00890BDF">
            <w:pPr>
              <w:jc w:val="center"/>
              <w:rPr>
                <w:b/>
              </w:rPr>
            </w:pPr>
            <w:r w:rsidRPr="00941714">
              <w:rPr>
                <w:b/>
              </w:rPr>
              <w:t>8</w:t>
            </w:r>
          </w:p>
        </w:tc>
        <w:tc>
          <w:tcPr>
            <w:tcW w:w="10440" w:type="dxa"/>
            <w:gridSpan w:val="2"/>
            <w:shd w:val="clear" w:color="auto" w:fill="auto"/>
          </w:tcPr>
          <w:p w:rsidR="00890BDF" w:rsidRPr="00941714" w:rsidRDefault="00890BDF" w:rsidP="00864F94"/>
        </w:tc>
      </w:tr>
      <w:tr w:rsidR="00890BDF" w:rsidRPr="00941714" w:rsidTr="00890BDF">
        <w:tc>
          <w:tcPr>
            <w:tcW w:w="11088" w:type="dxa"/>
            <w:gridSpan w:val="3"/>
            <w:shd w:val="clear" w:color="auto" w:fill="auto"/>
          </w:tcPr>
          <w:p w:rsidR="00890BDF" w:rsidRPr="00941714" w:rsidRDefault="00890BDF" w:rsidP="00864F94">
            <w:r w:rsidRPr="00941714">
              <w:rPr>
                <w:b/>
                <w:bCs/>
              </w:rPr>
              <w:t>«Изучаем семью»</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1</w:t>
            </w:r>
          </w:p>
        </w:tc>
        <w:tc>
          <w:tcPr>
            <w:tcW w:w="10079" w:type="dxa"/>
            <w:shd w:val="clear" w:color="auto" w:fill="auto"/>
          </w:tcPr>
          <w:p w:rsidR="00890BDF" w:rsidRPr="00941714" w:rsidRDefault="00890BDF" w:rsidP="00864F94">
            <w:r w:rsidRPr="00941714">
              <w:t>Изучение семей учащихся и условий семейного воспитания.</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2</w:t>
            </w:r>
          </w:p>
        </w:tc>
        <w:tc>
          <w:tcPr>
            <w:tcW w:w="10079" w:type="dxa"/>
            <w:shd w:val="clear" w:color="auto" w:fill="auto"/>
          </w:tcPr>
          <w:p w:rsidR="00890BDF" w:rsidRPr="00941714" w:rsidRDefault="00890BDF" w:rsidP="00864F94">
            <w:r w:rsidRPr="00941714">
              <w:t>Составление социального паспорта</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3</w:t>
            </w:r>
          </w:p>
        </w:tc>
        <w:tc>
          <w:tcPr>
            <w:tcW w:w="10079" w:type="dxa"/>
            <w:shd w:val="clear" w:color="auto" w:fill="auto"/>
          </w:tcPr>
          <w:p w:rsidR="00890BDF" w:rsidRPr="00941714" w:rsidRDefault="00890BDF" w:rsidP="00864F94">
            <w:r w:rsidRPr="00941714">
              <w:t>Составление актов  для постановки на бесплатное питание</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4</w:t>
            </w:r>
          </w:p>
        </w:tc>
        <w:tc>
          <w:tcPr>
            <w:tcW w:w="10079" w:type="dxa"/>
            <w:shd w:val="clear" w:color="auto" w:fill="auto"/>
          </w:tcPr>
          <w:p w:rsidR="00890BDF" w:rsidRPr="00941714" w:rsidRDefault="00890BDF" w:rsidP="00864F94">
            <w:r w:rsidRPr="00941714">
              <w:t>Тестирование «Я - родитель, я - приятель?!», анкетирование «Мой папа»…, диагностика семейного воспитания</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5</w:t>
            </w:r>
          </w:p>
        </w:tc>
        <w:tc>
          <w:tcPr>
            <w:tcW w:w="10079" w:type="dxa"/>
            <w:shd w:val="clear" w:color="auto" w:fill="auto"/>
          </w:tcPr>
          <w:p w:rsidR="00890BDF" w:rsidRPr="00941714" w:rsidRDefault="00890BDF" w:rsidP="00864F94">
            <w:r w:rsidRPr="00941714">
              <w:t>Посещение семей классными руководителями</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6</w:t>
            </w:r>
          </w:p>
        </w:tc>
        <w:tc>
          <w:tcPr>
            <w:tcW w:w="10079" w:type="dxa"/>
            <w:shd w:val="clear" w:color="auto" w:fill="auto"/>
          </w:tcPr>
          <w:p w:rsidR="00890BDF" w:rsidRPr="00941714" w:rsidRDefault="00890BDF" w:rsidP="00864F94">
            <w:r w:rsidRPr="00941714">
              <w:t>Создание банка данных по неблагополучным, малообеспеченным и многодетным семьям. Поддержка данных в оперативном состоянии на основе раннего выявления неблагополучных семей</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7</w:t>
            </w:r>
          </w:p>
        </w:tc>
        <w:tc>
          <w:tcPr>
            <w:tcW w:w="10079" w:type="dxa"/>
            <w:shd w:val="clear" w:color="auto" w:fill="auto"/>
          </w:tcPr>
          <w:p w:rsidR="00890BDF" w:rsidRPr="00941714" w:rsidRDefault="00890BDF" w:rsidP="00864F94">
            <w:r w:rsidRPr="00941714">
              <w:t>Проведение рейдов в неблагополучные семьи</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8</w:t>
            </w:r>
          </w:p>
        </w:tc>
        <w:tc>
          <w:tcPr>
            <w:tcW w:w="10079" w:type="dxa"/>
            <w:shd w:val="clear" w:color="auto" w:fill="auto"/>
          </w:tcPr>
          <w:p w:rsidR="00890BDF" w:rsidRPr="00941714" w:rsidRDefault="00890BDF" w:rsidP="00864F94">
            <w:r w:rsidRPr="00941714">
              <w:t>Совместные действия с районной КДН по формированию у родителей ответственного отношения к воспитанию и содержанию детей в семье.</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9</w:t>
            </w:r>
          </w:p>
        </w:tc>
        <w:tc>
          <w:tcPr>
            <w:tcW w:w="10079" w:type="dxa"/>
            <w:shd w:val="clear" w:color="auto" w:fill="auto"/>
          </w:tcPr>
          <w:p w:rsidR="00890BDF" w:rsidRPr="00941714" w:rsidRDefault="00890BDF" w:rsidP="00864F94">
            <w:r w:rsidRPr="00941714">
              <w:t>Содействие в организации материальной помощи семьям, оказавшимся в трудной жизненной ситуации. Акция «Помоги пойти учиться»</w:t>
            </w:r>
          </w:p>
        </w:tc>
      </w:tr>
      <w:tr w:rsidR="00890BDF" w:rsidRPr="00941714" w:rsidTr="00890BDF">
        <w:tc>
          <w:tcPr>
            <w:tcW w:w="11088" w:type="dxa"/>
            <w:gridSpan w:val="3"/>
            <w:shd w:val="clear" w:color="auto" w:fill="auto"/>
          </w:tcPr>
          <w:p w:rsidR="00890BDF" w:rsidRPr="00941714" w:rsidRDefault="00890BDF" w:rsidP="00864F94">
            <w:pPr>
              <w:rPr>
                <w:b/>
              </w:rPr>
            </w:pPr>
            <w:r w:rsidRPr="00941714">
              <w:rPr>
                <w:b/>
                <w:bCs/>
              </w:rPr>
              <w:t>«Родительское просвещение»</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1</w:t>
            </w:r>
          </w:p>
        </w:tc>
        <w:tc>
          <w:tcPr>
            <w:tcW w:w="10079" w:type="dxa"/>
            <w:shd w:val="clear" w:color="auto" w:fill="auto"/>
          </w:tcPr>
          <w:p w:rsidR="00890BDF" w:rsidRPr="00941714" w:rsidRDefault="00890BDF" w:rsidP="00864F94">
            <w:r w:rsidRPr="00941714">
              <w:t>Общешкольные родительские собрания</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2</w:t>
            </w:r>
          </w:p>
        </w:tc>
        <w:tc>
          <w:tcPr>
            <w:tcW w:w="10079" w:type="dxa"/>
            <w:shd w:val="clear" w:color="auto" w:fill="auto"/>
          </w:tcPr>
          <w:p w:rsidR="00890BDF" w:rsidRPr="00941714" w:rsidRDefault="00890BDF" w:rsidP="00864F94">
            <w:r w:rsidRPr="00941714">
              <w:t>Заседания общешкольного родительского комитета</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4</w:t>
            </w:r>
          </w:p>
        </w:tc>
        <w:tc>
          <w:tcPr>
            <w:tcW w:w="10079" w:type="dxa"/>
            <w:shd w:val="clear" w:color="auto" w:fill="auto"/>
          </w:tcPr>
          <w:p w:rsidR="00890BDF" w:rsidRPr="00941714" w:rsidRDefault="00890BDF" w:rsidP="00864F94">
            <w:r w:rsidRPr="00941714">
              <w:t>Обобщение и распространение опыта успешного семейного воспитания.</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5</w:t>
            </w:r>
          </w:p>
        </w:tc>
        <w:tc>
          <w:tcPr>
            <w:tcW w:w="10079" w:type="dxa"/>
            <w:shd w:val="clear" w:color="auto" w:fill="auto"/>
          </w:tcPr>
          <w:p w:rsidR="00890BDF" w:rsidRPr="00941714" w:rsidRDefault="00890BDF" w:rsidP="00864F94">
            <w:r w:rsidRPr="00941714">
              <w:t>Организация родительских лекториев, участие в  родительских собраниях  по антинаркотической, антиалкогольной  пропаганде, по предупреждению жестокого обращения с детьми, по предупреждению детского дорожно-транспортного травматизма</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6</w:t>
            </w:r>
          </w:p>
        </w:tc>
        <w:tc>
          <w:tcPr>
            <w:tcW w:w="10079" w:type="dxa"/>
            <w:shd w:val="clear" w:color="auto" w:fill="auto"/>
          </w:tcPr>
          <w:p w:rsidR="00890BDF" w:rsidRPr="00941714" w:rsidRDefault="00890BDF" w:rsidP="00864F94">
            <w:r w:rsidRPr="00941714">
              <w:t>Индивидуальные тематические консультации</w:t>
            </w:r>
          </w:p>
        </w:tc>
      </w:tr>
      <w:tr w:rsidR="00890BDF" w:rsidRPr="00941714" w:rsidTr="00890BDF">
        <w:tc>
          <w:tcPr>
            <w:tcW w:w="1009" w:type="dxa"/>
            <w:gridSpan w:val="2"/>
            <w:shd w:val="clear" w:color="auto" w:fill="auto"/>
          </w:tcPr>
          <w:p w:rsidR="00890BDF" w:rsidRPr="00941714" w:rsidRDefault="00890BDF" w:rsidP="00864F94">
            <w:pPr>
              <w:rPr>
                <w:b/>
              </w:rPr>
            </w:pPr>
            <w:r w:rsidRPr="00941714">
              <w:rPr>
                <w:b/>
              </w:rPr>
              <w:t>7</w:t>
            </w:r>
          </w:p>
        </w:tc>
        <w:tc>
          <w:tcPr>
            <w:tcW w:w="10079" w:type="dxa"/>
            <w:shd w:val="clear" w:color="auto" w:fill="auto"/>
          </w:tcPr>
          <w:p w:rsidR="00890BDF" w:rsidRPr="00941714" w:rsidRDefault="00890BDF" w:rsidP="00864F94">
            <w:r w:rsidRPr="00941714">
              <w:t>Работа УС.</w:t>
            </w:r>
          </w:p>
        </w:tc>
      </w:tr>
      <w:tr w:rsidR="00890BDF" w:rsidRPr="00941714" w:rsidTr="00890BDF">
        <w:tc>
          <w:tcPr>
            <w:tcW w:w="1009" w:type="dxa"/>
            <w:gridSpan w:val="2"/>
            <w:shd w:val="clear" w:color="auto" w:fill="auto"/>
          </w:tcPr>
          <w:p w:rsidR="00890BDF" w:rsidRPr="00941714" w:rsidRDefault="00890BDF" w:rsidP="00864F94">
            <w:pPr>
              <w:pStyle w:val="af2"/>
              <w:snapToGrid w:val="0"/>
              <w:rPr>
                <w:rStyle w:val="HTML"/>
                <w:rFonts w:ascii="Times New Roman" w:eastAsia="MS Mincho" w:hAnsi="Times New Roman"/>
                <w:b/>
              </w:rPr>
            </w:pPr>
            <w:r w:rsidRPr="00941714">
              <w:rPr>
                <w:rStyle w:val="HTML"/>
                <w:rFonts w:ascii="Times New Roman" w:eastAsia="MS Mincho" w:hAnsi="Times New Roman"/>
                <w:b/>
              </w:rPr>
              <w:t>8</w:t>
            </w:r>
          </w:p>
        </w:tc>
        <w:tc>
          <w:tcPr>
            <w:tcW w:w="10079" w:type="dxa"/>
            <w:shd w:val="clear" w:color="auto" w:fill="auto"/>
          </w:tcPr>
          <w:p w:rsidR="00890BDF" w:rsidRPr="00941714" w:rsidRDefault="00890BDF" w:rsidP="00864F94">
            <w:pPr>
              <w:pStyle w:val="af2"/>
              <w:snapToGrid w:val="0"/>
              <w:rPr>
                <w:rFonts w:ascii="Times New Roman" w:hAnsi="Times New Roman"/>
                <w:sz w:val="24"/>
                <w:szCs w:val="24"/>
              </w:rPr>
            </w:pPr>
            <w:r w:rsidRPr="00941714">
              <w:rPr>
                <w:rFonts w:ascii="Times New Roman" w:hAnsi="Times New Roman"/>
                <w:sz w:val="24"/>
                <w:szCs w:val="24"/>
              </w:rPr>
              <w:t>Формы работы с родителями:</w:t>
            </w:r>
          </w:p>
          <w:p w:rsidR="00890BDF" w:rsidRPr="00941714" w:rsidRDefault="00890BDF" w:rsidP="00864F94">
            <w:pPr>
              <w:pStyle w:val="af2"/>
              <w:numPr>
                <w:ilvl w:val="0"/>
                <w:numId w:val="16"/>
              </w:numPr>
              <w:suppressAutoHyphens/>
              <w:rPr>
                <w:rFonts w:ascii="Times New Roman" w:hAnsi="Times New Roman"/>
                <w:sz w:val="24"/>
                <w:szCs w:val="24"/>
              </w:rPr>
            </w:pPr>
            <w:r w:rsidRPr="00941714">
              <w:rPr>
                <w:rFonts w:ascii="Times New Roman" w:hAnsi="Times New Roman"/>
                <w:sz w:val="24"/>
                <w:szCs w:val="24"/>
              </w:rPr>
              <w:t xml:space="preserve">анкетирование </w:t>
            </w:r>
          </w:p>
          <w:p w:rsidR="00890BDF" w:rsidRPr="00941714" w:rsidRDefault="00890BDF" w:rsidP="00864F94">
            <w:pPr>
              <w:pStyle w:val="af2"/>
              <w:numPr>
                <w:ilvl w:val="0"/>
                <w:numId w:val="16"/>
              </w:numPr>
              <w:suppressAutoHyphens/>
              <w:rPr>
                <w:rFonts w:ascii="Times New Roman" w:hAnsi="Times New Roman"/>
                <w:sz w:val="24"/>
                <w:szCs w:val="24"/>
              </w:rPr>
            </w:pPr>
            <w:r w:rsidRPr="00941714">
              <w:rPr>
                <w:rFonts w:ascii="Times New Roman" w:hAnsi="Times New Roman"/>
                <w:sz w:val="24"/>
                <w:szCs w:val="24"/>
              </w:rPr>
              <w:t xml:space="preserve">беседа </w:t>
            </w:r>
          </w:p>
          <w:p w:rsidR="00890BDF" w:rsidRPr="00941714" w:rsidRDefault="00890BDF" w:rsidP="00864F94">
            <w:pPr>
              <w:pStyle w:val="af2"/>
              <w:numPr>
                <w:ilvl w:val="0"/>
                <w:numId w:val="16"/>
              </w:numPr>
              <w:suppressAutoHyphens/>
              <w:rPr>
                <w:rFonts w:ascii="Times New Roman" w:hAnsi="Times New Roman"/>
                <w:sz w:val="24"/>
                <w:szCs w:val="24"/>
              </w:rPr>
            </w:pPr>
            <w:r w:rsidRPr="00941714">
              <w:rPr>
                <w:rFonts w:ascii="Times New Roman" w:hAnsi="Times New Roman"/>
                <w:sz w:val="24"/>
                <w:szCs w:val="24"/>
              </w:rPr>
              <w:lastRenderedPageBreak/>
              <w:t xml:space="preserve">консультации </w:t>
            </w:r>
          </w:p>
          <w:p w:rsidR="00890BDF" w:rsidRPr="001D2938" w:rsidRDefault="00890BDF" w:rsidP="00864F94">
            <w:pPr>
              <w:pStyle w:val="af2"/>
              <w:numPr>
                <w:ilvl w:val="0"/>
                <w:numId w:val="16"/>
              </w:numPr>
              <w:suppressAutoHyphens/>
              <w:rPr>
                <w:rStyle w:val="HTML"/>
                <w:rFonts w:ascii="Times New Roman" w:hAnsi="Times New Roman"/>
              </w:rPr>
            </w:pPr>
            <w:r w:rsidRPr="00941714">
              <w:rPr>
                <w:rFonts w:ascii="Times New Roman" w:hAnsi="Times New Roman"/>
                <w:sz w:val="24"/>
                <w:szCs w:val="24"/>
              </w:rPr>
              <w:t>тематические родительские собрания, посещение семьи, проведение совместных часов общения, классных часов, вечеров, экскурсий, походов классного руководителя, родителей и детей.</w:t>
            </w:r>
          </w:p>
        </w:tc>
      </w:tr>
    </w:tbl>
    <w:p w:rsidR="00890BDF" w:rsidRDefault="00890BDF" w:rsidP="00890BDF">
      <w:pPr>
        <w:rPr>
          <w:b/>
        </w:rPr>
      </w:pPr>
      <w:r>
        <w:lastRenderedPageBreak/>
        <w:br/>
        <w:t xml:space="preserve">       </w:t>
      </w:r>
      <w:r w:rsidRPr="00347612">
        <w:t xml:space="preserve"> </w:t>
      </w:r>
      <w:r w:rsidRPr="00736954">
        <w:t>В течение года велась работа с родителями. На родительских собраниях освещались важные  вопросы</w:t>
      </w:r>
      <w:r>
        <w:t>, решались проблемы</w:t>
      </w:r>
      <w:r w:rsidRPr="00736954">
        <w:t xml:space="preserve">.  </w:t>
      </w:r>
      <w:r>
        <w:t xml:space="preserve"> </w:t>
      </w:r>
    </w:p>
    <w:p w:rsidR="00890BDF" w:rsidRPr="00736954" w:rsidRDefault="00890BDF" w:rsidP="00890BDF">
      <w:pPr>
        <w:jc w:val="both"/>
        <w:rPr>
          <w:color w:val="000000"/>
        </w:rPr>
      </w:pPr>
      <w:r>
        <w:rPr>
          <w:b/>
        </w:rPr>
        <w:t xml:space="preserve">          </w:t>
      </w:r>
      <w:r w:rsidRPr="00347612">
        <w:t xml:space="preserve">Работа классных руководителей с родителями учащихся была направлена на сотрудничество с семьей в интересах ребенка, формирование общих подходов к воспитанию, совместное изучение личности ребенка, его психофизиологических особенностей, выработку близких по сути требований, организацию помощи в обучении, физическом и духовном развитии обучающегося. Классные руководители в течение учебного года вели систематическую работу по привлечению родителей к участию в воспитательном процессе в общеобразовательном учреждении, что способствовало созданию благоприятного климата в семье, психологического и эмоционального комфорта ребенка в школе и за ее пределами. Классные руководители организуют работу по повышению педагогической и психологической культуры родителей через проведение родительских собраний, совместную деятельность.     С целью повышения педагогической культуры родителей, укрепления взаимодействия школы и семьи, усиления её воспитательного потенциала используются массовые, групповые, индивидуальные формы и методы работы с родителями: </w:t>
      </w:r>
    </w:p>
    <w:p w:rsidR="00890BDF" w:rsidRPr="00347612" w:rsidRDefault="00890BDF" w:rsidP="00B43DC3">
      <w:pPr>
        <w:pStyle w:val="af4"/>
        <w:numPr>
          <w:ilvl w:val="0"/>
          <w:numId w:val="17"/>
        </w:numPr>
        <w:rPr>
          <w:rFonts w:ascii="Times New Roman" w:hAnsi="Times New Roman" w:cs="Times New Roman"/>
          <w:color w:val="auto"/>
          <w:sz w:val="24"/>
          <w:szCs w:val="24"/>
        </w:rPr>
      </w:pPr>
      <w:r w:rsidRPr="00347612">
        <w:rPr>
          <w:rStyle w:val="af6"/>
          <w:rFonts w:ascii="Times New Roman" w:hAnsi="Times New Roman" w:cs="Times New Roman"/>
          <w:bCs/>
          <w:color w:val="auto"/>
        </w:rPr>
        <w:t xml:space="preserve">Посещение семьи. </w:t>
      </w:r>
    </w:p>
    <w:p w:rsidR="00890BDF" w:rsidRPr="00347612" w:rsidRDefault="00890BDF" w:rsidP="00B43DC3">
      <w:pPr>
        <w:pStyle w:val="af4"/>
        <w:numPr>
          <w:ilvl w:val="0"/>
          <w:numId w:val="17"/>
        </w:numPr>
        <w:rPr>
          <w:rFonts w:ascii="Times New Roman" w:hAnsi="Times New Roman" w:cs="Times New Roman"/>
          <w:color w:val="auto"/>
          <w:sz w:val="24"/>
          <w:szCs w:val="24"/>
        </w:rPr>
      </w:pPr>
      <w:r w:rsidRPr="00347612">
        <w:rPr>
          <w:rStyle w:val="af6"/>
          <w:rFonts w:ascii="Times New Roman" w:hAnsi="Times New Roman" w:cs="Times New Roman"/>
          <w:bCs/>
          <w:color w:val="auto"/>
        </w:rPr>
        <w:t>Переписка с родителями.</w:t>
      </w:r>
    </w:p>
    <w:p w:rsidR="00890BDF" w:rsidRPr="00347612" w:rsidRDefault="00890BDF" w:rsidP="00B43DC3">
      <w:pPr>
        <w:pStyle w:val="af4"/>
        <w:numPr>
          <w:ilvl w:val="0"/>
          <w:numId w:val="17"/>
        </w:numPr>
        <w:rPr>
          <w:rFonts w:ascii="Times New Roman" w:hAnsi="Times New Roman" w:cs="Times New Roman"/>
          <w:color w:val="auto"/>
          <w:sz w:val="24"/>
          <w:szCs w:val="24"/>
        </w:rPr>
      </w:pPr>
      <w:r w:rsidRPr="00347612">
        <w:rPr>
          <w:rStyle w:val="af6"/>
          <w:rFonts w:ascii="Times New Roman" w:hAnsi="Times New Roman" w:cs="Times New Roman"/>
          <w:bCs/>
          <w:color w:val="auto"/>
        </w:rPr>
        <w:t xml:space="preserve">Родительское собрание. </w:t>
      </w:r>
    </w:p>
    <w:p w:rsidR="00890BDF" w:rsidRPr="00347612" w:rsidRDefault="00890BDF" w:rsidP="00B43DC3">
      <w:pPr>
        <w:pStyle w:val="af4"/>
        <w:numPr>
          <w:ilvl w:val="0"/>
          <w:numId w:val="17"/>
        </w:numPr>
        <w:rPr>
          <w:rFonts w:ascii="Times New Roman" w:hAnsi="Times New Roman" w:cs="Times New Roman"/>
          <w:color w:val="auto"/>
          <w:sz w:val="24"/>
          <w:szCs w:val="24"/>
        </w:rPr>
      </w:pPr>
      <w:r w:rsidRPr="00347612">
        <w:rPr>
          <w:rStyle w:val="style1"/>
          <w:rFonts w:ascii="Times New Roman" w:hAnsi="Times New Roman" w:cs="Times New Roman"/>
          <w:iCs/>
          <w:color w:val="auto"/>
          <w:sz w:val="24"/>
          <w:szCs w:val="24"/>
        </w:rPr>
        <w:t>Организация совместных досуговых мероприятий.</w:t>
      </w:r>
    </w:p>
    <w:p w:rsidR="00890BDF" w:rsidRPr="00347612" w:rsidRDefault="00890BDF" w:rsidP="00B43DC3">
      <w:pPr>
        <w:pStyle w:val="af4"/>
        <w:numPr>
          <w:ilvl w:val="0"/>
          <w:numId w:val="17"/>
        </w:numPr>
        <w:rPr>
          <w:rFonts w:ascii="Times New Roman" w:hAnsi="Times New Roman" w:cs="Times New Roman"/>
          <w:color w:val="auto"/>
          <w:sz w:val="24"/>
          <w:szCs w:val="24"/>
        </w:rPr>
      </w:pPr>
      <w:r w:rsidRPr="00347612">
        <w:rPr>
          <w:rFonts w:ascii="Times New Roman" w:hAnsi="Times New Roman" w:cs="Times New Roman"/>
          <w:color w:val="auto"/>
          <w:sz w:val="24"/>
          <w:szCs w:val="24"/>
        </w:rPr>
        <w:t>Собрание – тренинг.</w:t>
      </w:r>
    </w:p>
    <w:p w:rsidR="00890BDF" w:rsidRPr="00347612" w:rsidRDefault="00890BDF" w:rsidP="00B43DC3">
      <w:pPr>
        <w:pStyle w:val="af4"/>
        <w:numPr>
          <w:ilvl w:val="0"/>
          <w:numId w:val="17"/>
        </w:numPr>
        <w:rPr>
          <w:rFonts w:ascii="Times New Roman" w:hAnsi="Times New Roman" w:cs="Times New Roman"/>
          <w:color w:val="auto"/>
          <w:sz w:val="24"/>
          <w:szCs w:val="24"/>
        </w:rPr>
      </w:pPr>
      <w:r w:rsidRPr="00347612">
        <w:rPr>
          <w:rFonts w:ascii="Times New Roman" w:hAnsi="Times New Roman" w:cs="Times New Roman"/>
          <w:color w:val="auto"/>
          <w:sz w:val="24"/>
          <w:szCs w:val="24"/>
        </w:rPr>
        <w:t>Круглые столы с родителями.</w:t>
      </w:r>
    </w:p>
    <w:p w:rsidR="00890BDF" w:rsidRPr="00196B55" w:rsidRDefault="00890BDF" w:rsidP="00B43DC3">
      <w:pPr>
        <w:pStyle w:val="af4"/>
        <w:numPr>
          <w:ilvl w:val="0"/>
          <w:numId w:val="17"/>
        </w:numPr>
        <w:rPr>
          <w:rFonts w:ascii="Times New Roman" w:hAnsi="Times New Roman" w:cs="Times New Roman"/>
          <w:color w:val="auto"/>
          <w:sz w:val="24"/>
          <w:szCs w:val="24"/>
        </w:rPr>
      </w:pPr>
      <w:r w:rsidRPr="00347612">
        <w:rPr>
          <w:rFonts w:ascii="Times New Roman" w:hAnsi="Times New Roman" w:cs="Times New Roman"/>
          <w:color w:val="auto"/>
          <w:sz w:val="24"/>
          <w:szCs w:val="24"/>
        </w:rPr>
        <w:t xml:space="preserve">Родительские вечера или встречи. </w:t>
      </w:r>
    </w:p>
    <w:p w:rsidR="00890BDF" w:rsidRPr="00347612" w:rsidRDefault="00890BDF" w:rsidP="00890BDF">
      <w:pPr>
        <w:pStyle w:val="af4"/>
        <w:ind w:left="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347612">
        <w:rPr>
          <w:rFonts w:ascii="Times New Roman" w:hAnsi="Times New Roman" w:cs="Times New Roman"/>
          <w:color w:val="auto"/>
          <w:sz w:val="24"/>
          <w:szCs w:val="24"/>
        </w:rPr>
        <w:t xml:space="preserve">Большая часть из них стала настоящими помощниками и друзьями школы.   Педагогический коллектив постоянно изучает мнение родителей о процессе воспитания в школе. В первую очередь нас интересовало мнение родителей выпускных классов каждой ступени обучения (4, 9 и 11-ые классы), для чего был проведен мониторинг «Отношение родителей к воспитательной работе в школе».  Родители выделяют классного руководителя как первого помощника в решении всех появляющихся вопросов и проблем. Большинство родителей удовлетворены организацией ВР в школе, охватом  школьников ДО.  Актуальные вопросы обсуждались на родительском комитете и заседаниях Управляющего совета. </w:t>
      </w:r>
    </w:p>
    <w:p w:rsidR="00890BDF" w:rsidRDefault="00890BDF" w:rsidP="00890BDF">
      <w:pPr>
        <w:pStyle w:val="af4"/>
        <w:jc w:val="both"/>
        <w:rPr>
          <w:rFonts w:ascii="Times New Roman" w:hAnsi="Times New Roman" w:cs="Times New Roman"/>
          <w:color w:val="auto"/>
          <w:sz w:val="24"/>
          <w:szCs w:val="24"/>
        </w:rPr>
      </w:pPr>
      <w:r w:rsidRPr="00EB5B58">
        <w:rPr>
          <w:rFonts w:ascii="Times New Roman" w:hAnsi="Times New Roman" w:cs="Times New Roman"/>
          <w:color w:val="auto"/>
          <w:sz w:val="24"/>
          <w:szCs w:val="24"/>
        </w:rPr>
        <w:t xml:space="preserve">       Но вместе с тем было отмечено, что   не все родители принимают активное участие в учебно – воспитательном процессе школы, неактивно посещают общешкольные и классные мероприятия.   Остаются  вопросы, над которыми необходимо работать:                                                                   </w:t>
      </w:r>
      <w:r w:rsidRPr="00EB5B58">
        <w:rPr>
          <w:rFonts w:ascii="Times New Roman" w:hAnsi="Times New Roman" w:cs="Times New Roman"/>
          <w:color w:val="auto"/>
          <w:sz w:val="24"/>
          <w:szCs w:val="24"/>
        </w:rPr>
        <w:br/>
        <w:t>• уровень посещаемости родительских собраний в некоторых классах остается по-прежнему низкий,  что негативно влияет на поведение учащихся, успеваемость, отсутствие интереса к школьной жизни в целом.                                                                                                                                                                                      • Равнодушное отношение к проблемам детей, к   нежеланию  некоторых учащихся развиваться творчески, физически, интеллектуально, что в свою очередь влияет на рост правонарушений среди них.</w:t>
      </w:r>
    </w:p>
    <w:p w:rsidR="00890BDF" w:rsidRPr="00196B55" w:rsidRDefault="00890BDF" w:rsidP="00890BDF">
      <w:pPr>
        <w:pStyle w:val="af4"/>
        <w:jc w:val="both"/>
        <w:rPr>
          <w:rFonts w:ascii="Times New Roman" w:hAnsi="Times New Roman" w:cs="Times New Roman"/>
          <w:color w:val="auto"/>
          <w:sz w:val="24"/>
          <w:szCs w:val="24"/>
        </w:rPr>
      </w:pPr>
      <w:r w:rsidRPr="00EB5B58">
        <w:rPr>
          <w:rFonts w:ascii="Times New Roman" w:hAnsi="Times New Roman" w:cs="Times New Roman"/>
          <w:sz w:val="24"/>
          <w:szCs w:val="24"/>
        </w:rPr>
        <w:t xml:space="preserve"> </w:t>
      </w:r>
      <w:r w:rsidRPr="00196B55">
        <w:rPr>
          <w:rFonts w:ascii="Times New Roman" w:hAnsi="Times New Roman" w:cs="Times New Roman"/>
          <w:color w:val="auto"/>
          <w:sz w:val="24"/>
          <w:szCs w:val="24"/>
        </w:rPr>
        <w:t xml:space="preserve">В этом случае необходимо активнее привлекать родителей к планированию воспитательной деятельности, разнообразить формы работы с родителями.        </w:t>
      </w:r>
    </w:p>
    <w:p w:rsidR="00890BDF" w:rsidRPr="00EB5B58" w:rsidRDefault="00890BDF" w:rsidP="00890BDF">
      <w:pPr>
        <w:jc w:val="both"/>
      </w:pPr>
      <w:r w:rsidRPr="00EB5B58">
        <w:lastRenderedPageBreak/>
        <w:t xml:space="preserve">               В 2014-2015 учебном году особое внимание уделить работе родительского всеобуча, администрации школы поставить на контроль организацию работы с родителями, эффективность которой помогает решить  ряд проблем, связанных с обучением и воспитанием детей и подростков, педагогическим коллективом школы, в которую поступил их ребенок. Главная задача школы при этом – найти такое взаимоотношение с родителями ребенка, которое поможет развивать и формировать  социальные компетенции.</w:t>
      </w:r>
    </w:p>
    <w:p w:rsidR="00890BDF" w:rsidRPr="00347612" w:rsidRDefault="00890BDF" w:rsidP="00890BDF">
      <w:pPr>
        <w:shd w:val="clear" w:color="auto" w:fill="FFFFFF"/>
        <w:spacing w:before="5"/>
        <w:ind w:left="34"/>
        <w:rPr>
          <w:b/>
        </w:rPr>
      </w:pPr>
    </w:p>
    <w:p w:rsidR="00890BDF" w:rsidRPr="00196B55" w:rsidRDefault="00890BDF" w:rsidP="00890BDF">
      <w:pPr>
        <w:shd w:val="clear" w:color="auto" w:fill="FFFFFF"/>
        <w:ind w:left="34"/>
        <w:jc w:val="center"/>
        <w:rPr>
          <w:b/>
        </w:rPr>
      </w:pPr>
      <w:r w:rsidRPr="00196B55">
        <w:rPr>
          <w:rFonts w:eastAsia="Calibri"/>
          <w:b/>
          <w:u w:val="single"/>
          <w:lang w:eastAsia="en-US"/>
        </w:rPr>
        <w:t xml:space="preserve"> </w:t>
      </w:r>
      <w:r w:rsidRPr="00196B55">
        <w:rPr>
          <w:b/>
          <w:spacing w:val="5"/>
          <w:u w:val="single"/>
        </w:rPr>
        <w:t>20) Работа с педагогами</w:t>
      </w:r>
    </w:p>
    <w:p w:rsidR="00890BDF" w:rsidRPr="00196B55" w:rsidRDefault="00890BDF" w:rsidP="00890BDF">
      <w:pPr>
        <w:shd w:val="clear" w:color="auto" w:fill="FFFFFF"/>
        <w:ind w:left="24"/>
        <w:jc w:val="both"/>
        <w:rPr>
          <w:spacing w:val="6"/>
          <w:u w:val="single"/>
        </w:rPr>
      </w:pPr>
    </w:p>
    <w:p w:rsidR="00890BDF" w:rsidRPr="00196B55" w:rsidRDefault="00890BDF" w:rsidP="00890BDF">
      <w:pPr>
        <w:pStyle w:val="af4"/>
        <w:spacing w:before="0" w:beforeAutospacing="0" w:after="0" w:afterAutospacing="0"/>
        <w:ind w:firstLine="748"/>
        <w:jc w:val="both"/>
        <w:rPr>
          <w:rFonts w:ascii="Times New Roman" w:hAnsi="Times New Roman" w:cs="Times New Roman"/>
          <w:b/>
          <w:color w:val="auto"/>
          <w:sz w:val="24"/>
          <w:szCs w:val="24"/>
        </w:rPr>
      </w:pPr>
      <w:r w:rsidRPr="00196B55">
        <w:rPr>
          <w:rFonts w:ascii="Times New Roman" w:hAnsi="Times New Roman" w:cs="Times New Roman"/>
          <w:b/>
          <w:color w:val="auto"/>
          <w:sz w:val="24"/>
          <w:szCs w:val="24"/>
        </w:rPr>
        <w:t xml:space="preserve">Связь  с педагогами осуществляется через индивидуальные беседы, участие в семинарах, совещаниях при директоре, зам.директора  по ВР,  педсоветах, МО классных руководителей.  </w:t>
      </w:r>
    </w:p>
    <w:p w:rsidR="00890BDF" w:rsidRPr="00196B55" w:rsidRDefault="00890BDF" w:rsidP="00890BDF">
      <w:pPr>
        <w:pStyle w:val="af4"/>
        <w:spacing w:before="0" w:beforeAutospacing="0" w:after="0" w:afterAutospacing="0"/>
        <w:ind w:firstLine="748"/>
        <w:jc w:val="both"/>
        <w:rPr>
          <w:rFonts w:ascii="Times New Roman" w:hAnsi="Times New Roman" w:cs="Times New Roman"/>
          <w:color w:val="auto"/>
          <w:sz w:val="24"/>
          <w:szCs w:val="24"/>
        </w:rPr>
      </w:pPr>
      <w:r w:rsidRPr="00196B55">
        <w:rPr>
          <w:rFonts w:ascii="Times New Roman" w:hAnsi="Times New Roman" w:cs="Times New Roman"/>
          <w:color w:val="auto"/>
          <w:sz w:val="24"/>
          <w:szCs w:val="24"/>
        </w:rPr>
        <w:t>Классные руководители – самая значимая категория организаторов воспитательного процесса в образовательном учреждении.</w:t>
      </w:r>
    </w:p>
    <w:p w:rsidR="00890BDF" w:rsidRPr="00196B55" w:rsidRDefault="00890BDF" w:rsidP="00890BDF">
      <w:pPr>
        <w:pStyle w:val="af4"/>
        <w:spacing w:before="0" w:beforeAutospacing="0" w:after="0" w:afterAutospacing="0"/>
        <w:jc w:val="both"/>
        <w:rPr>
          <w:rFonts w:ascii="Times New Roman" w:hAnsi="Times New Roman" w:cs="Times New Roman"/>
          <w:color w:val="auto"/>
          <w:sz w:val="24"/>
          <w:szCs w:val="24"/>
        </w:rPr>
      </w:pPr>
    </w:p>
    <w:p w:rsidR="00890BDF" w:rsidRPr="00196B55" w:rsidRDefault="00890BDF" w:rsidP="00890BDF">
      <w:pPr>
        <w:ind w:hanging="540"/>
        <w:jc w:val="both"/>
      </w:pPr>
      <w:r w:rsidRPr="00196B55">
        <w:t xml:space="preserve">                Теоретические и практические вопросы воспитания рассматривались на педагогических советах. </w:t>
      </w:r>
      <w:r w:rsidRPr="00196B55">
        <w:rPr>
          <w:b/>
        </w:rPr>
        <w:t xml:space="preserve"> </w:t>
      </w:r>
      <w:r w:rsidRPr="00196B55">
        <w:t xml:space="preserve">  На совещаниях при директоре школы обсу</w:t>
      </w:r>
      <w:r>
        <w:t>ж</w:t>
      </w:r>
      <w:r w:rsidRPr="00196B55">
        <w:t>д</w:t>
      </w:r>
      <w:r>
        <w:t>а</w:t>
      </w:r>
      <w:r w:rsidRPr="00196B55">
        <w:t>ли следующие вопросы, связанные  с воспитательной деятельностью педагогического коллектива</w:t>
      </w:r>
      <w:r>
        <w:t>.</w:t>
      </w:r>
    </w:p>
    <w:p w:rsidR="00890BDF" w:rsidRPr="00196B55" w:rsidRDefault="00890BDF" w:rsidP="00890BDF">
      <w:pPr>
        <w:jc w:val="both"/>
      </w:pPr>
      <w:r>
        <w:rPr>
          <w:b/>
        </w:rPr>
        <w:t xml:space="preserve"> </w:t>
      </w:r>
    </w:p>
    <w:p w:rsidR="00890BDF" w:rsidRPr="00D97435" w:rsidRDefault="00890BDF" w:rsidP="00890BDF">
      <w:pPr>
        <w:jc w:val="both"/>
      </w:pPr>
      <w:r w:rsidRPr="00D97435">
        <w:t>В 2013/2014  учебном году, в целях повышения профессионального мастерства классных руководителей и воспитателей, в школе функционировала методическая служба.</w:t>
      </w:r>
    </w:p>
    <w:p w:rsidR="00890BDF" w:rsidRPr="00736954" w:rsidRDefault="00890BDF" w:rsidP="00890BDF">
      <w:pPr>
        <w:pStyle w:val="af4"/>
        <w:shd w:val="clear" w:color="auto" w:fill="FFFFFF"/>
        <w:spacing w:before="0" w:beforeAutospacing="0" w:after="0" w:afterAutospacing="0"/>
        <w:jc w:val="center"/>
        <w:rPr>
          <w:rFonts w:ascii="Times New Roman" w:hAnsi="Times New Roman" w:cs="Times New Roman"/>
          <w:b/>
          <w:bCs/>
          <w:color w:val="272727"/>
          <w:sz w:val="24"/>
          <w:szCs w:val="24"/>
          <w:bdr w:val="none" w:sz="0" w:space="0" w:color="auto" w:frame="1"/>
        </w:rPr>
      </w:pPr>
      <w:r w:rsidRPr="00D97435">
        <w:rPr>
          <w:rStyle w:val="af5"/>
          <w:rFonts w:ascii="Times New Roman" w:hAnsi="Times New Roman" w:cs="Times New Roman"/>
          <w:color w:val="272727"/>
          <w:sz w:val="24"/>
          <w:szCs w:val="24"/>
          <w:bdr w:val="none" w:sz="0" w:space="0" w:color="auto" w:frame="1"/>
        </w:rPr>
        <w:t>Методическая тема МО классных руководителей:</w:t>
      </w:r>
      <w:r>
        <w:rPr>
          <w:rStyle w:val="af5"/>
          <w:rFonts w:ascii="Times New Roman" w:hAnsi="Times New Roman" w:cs="Times New Roman"/>
          <w:color w:val="272727"/>
          <w:sz w:val="24"/>
          <w:szCs w:val="24"/>
          <w:bdr w:val="none" w:sz="0" w:space="0" w:color="auto" w:frame="1"/>
        </w:rPr>
        <w:t xml:space="preserve"> </w:t>
      </w:r>
      <w:r w:rsidRPr="00D97435">
        <w:rPr>
          <w:rStyle w:val="af5"/>
          <w:rFonts w:ascii="Times New Roman" w:hAnsi="Times New Roman" w:cs="Times New Roman"/>
          <w:color w:val="272727"/>
          <w:sz w:val="24"/>
          <w:szCs w:val="24"/>
          <w:bdr w:val="none" w:sz="0" w:space="0" w:color="auto" w:frame="1"/>
        </w:rPr>
        <w:t>«Современные  образовательные технологии и методики </w:t>
      </w:r>
      <w:r w:rsidRPr="00D97435">
        <w:rPr>
          <w:rFonts w:ascii="Times New Roman" w:hAnsi="Times New Roman" w:cs="Times New Roman"/>
          <w:color w:val="272727"/>
          <w:sz w:val="24"/>
          <w:szCs w:val="24"/>
        </w:rPr>
        <w:t xml:space="preserve"> </w:t>
      </w:r>
      <w:r w:rsidRPr="00D97435">
        <w:rPr>
          <w:rStyle w:val="af5"/>
          <w:rFonts w:ascii="Times New Roman" w:hAnsi="Times New Roman" w:cs="Times New Roman"/>
          <w:color w:val="272727"/>
          <w:sz w:val="24"/>
          <w:szCs w:val="24"/>
          <w:bdr w:val="none" w:sz="0" w:space="0" w:color="auto" w:frame="1"/>
        </w:rPr>
        <w:t>в воспитательной системе классного руководителя в условиях реализации ФГОС второго поколения»</w:t>
      </w:r>
    </w:p>
    <w:p w:rsidR="00890BDF" w:rsidRPr="00D97435" w:rsidRDefault="00890BDF" w:rsidP="00890BDF">
      <w:pPr>
        <w:jc w:val="both"/>
      </w:pPr>
    </w:p>
    <w:p w:rsidR="00890BDF" w:rsidRPr="00D97435" w:rsidRDefault="00890BDF" w:rsidP="00890BDF">
      <w:pPr>
        <w:pStyle w:val="af4"/>
        <w:shd w:val="clear" w:color="auto" w:fill="FFFFFF"/>
        <w:spacing w:before="0" w:beforeAutospacing="0" w:after="0" w:afterAutospacing="0"/>
        <w:ind w:left="180"/>
        <w:jc w:val="both"/>
        <w:rPr>
          <w:rFonts w:ascii="Times New Roman" w:hAnsi="Times New Roman" w:cs="Times New Roman"/>
          <w:color w:val="272727"/>
          <w:sz w:val="24"/>
          <w:szCs w:val="24"/>
        </w:rPr>
      </w:pPr>
      <w:r w:rsidRPr="00D97435">
        <w:rPr>
          <w:rStyle w:val="af5"/>
          <w:rFonts w:ascii="Times New Roman" w:hAnsi="Times New Roman" w:cs="Times New Roman"/>
          <w:color w:val="272727"/>
          <w:sz w:val="24"/>
          <w:szCs w:val="24"/>
          <w:bdr w:val="none" w:sz="0" w:space="0" w:color="auto" w:frame="1"/>
        </w:rPr>
        <w:t>ЦЕЛЬ МО:</w:t>
      </w:r>
    </w:p>
    <w:p w:rsidR="00890BDF" w:rsidRPr="00D97435" w:rsidRDefault="00890BDF" w:rsidP="00890BDF">
      <w:pPr>
        <w:pStyle w:val="af4"/>
        <w:shd w:val="clear" w:color="auto" w:fill="FFFFFF"/>
        <w:spacing w:before="0" w:beforeAutospacing="0" w:after="0" w:afterAutospacing="0"/>
        <w:jc w:val="both"/>
        <w:rPr>
          <w:rFonts w:ascii="Times New Roman" w:hAnsi="Times New Roman" w:cs="Times New Roman"/>
          <w:color w:val="272727"/>
          <w:sz w:val="24"/>
          <w:szCs w:val="24"/>
        </w:rPr>
      </w:pPr>
      <w:r w:rsidRPr="00D97435">
        <w:rPr>
          <w:rFonts w:ascii="Times New Roman" w:hAnsi="Times New Roman" w:cs="Times New Roman"/>
          <w:color w:val="272727"/>
          <w:sz w:val="24"/>
          <w:szCs w:val="24"/>
        </w:rPr>
        <w:t>Повышение профессионального мастерства классных руководителей, обобщение и распространение их педагогического опыта.</w:t>
      </w:r>
    </w:p>
    <w:p w:rsidR="00890BDF" w:rsidRPr="00D97435" w:rsidRDefault="00890BDF" w:rsidP="00890BDF">
      <w:pPr>
        <w:pStyle w:val="af4"/>
        <w:shd w:val="clear" w:color="auto" w:fill="FFFFFF"/>
        <w:spacing w:before="0" w:beforeAutospacing="0" w:after="0" w:afterAutospacing="0"/>
        <w:jc w:val="center"/>
        <w:rPr>
          <w:rFonts w:ascii="Times New Roman" w:hAnsi="Times New Roman" w:cs="Times New Roman"/>
          <w:color w:val="272727"/>
          <w:sz w:val="24"/>
          <w:szCs w:val="24"/>
        </w:rPr>
      </w:pPr>
      <w:r w:rsidRPr="00D97435">
        <w:rPr>
          <w:rStyle w:val="af5"/>
          <w:rFonts w:ascii="Times New Roman" w:hAnsi="Times New Roman" w:cs="Times New Roman"/>
          <w:color w:val="272727"/>
          <w:sz w:val="24"/>
          <w:szCs w:val="24"/>
          <w:bdr w:val="none" w:sz="0" w:space="0" w:color="auto" w:frame="1"/>
        </w:rPr>
        <w:t>Приоритетные направления методической работы:</w:t>
      </w:r>
    </w:p>
    <w:p w:rsidR="00890BDF" w:rsidRPr="00D97435" w:rsidRDefault="00890BDF" w:rsidP="00890BDF">
      <w:pPr>
        <w:pStyle w:val="af4"/>
        <w:shd w:val="clear" w:color="auto" w:fill="FFFFFF"/>
        <w:spacing w:before="0" w:beforeAutospacing="0" w:after="0" w:afterAutospacing="0"/>
        <w:ind w:left="180"/>
        <w:jc w:val="both"/>
        <w:rPr>
          <w:rStyle w:val="af5"/>
          <w:rFonts w:ascii="Times New Roman" w:hAnsi="Times New Roman" w:cs="Times New Roman"/>
          <w:color w:val="272727"/>
          <w:sz w:val="24"/>
          <w:szCs w:val="24"/>
          <w:bdr w:val="none" w:sz="0" w:space="0" w:color="auto" w:frame="1"/>
        </w:rPr>
      </w:pPr>
    </w:p>
    <w:p w:rsidR="00890BDF" w:rsidRPr="00D97435" w:rsidRDefault="00890BDF" w:rsidP="00890BDF">
      <w:pPr>
        <w:pStyle w:val="af4"/>
        <w:shd w:val="clear" w:color="auto" w:fill="FFFFFF"/>
        <w:spacing w:before="0" w:beforeAutospacing="0" w:after="0" w:afterAutospacing="0"/>
        <w:ind w:left="180"/>
        <w:jc w:val="both"/>
        <w:rPr>
          <w:rFonts w:ascii="Times New Roman" w:hAnsi="Times New Roman" w:cs="Times New Roman"/>
          <w:color w:val="272727"/>
          <w:sz w:val="24"/>
          <w:szCs w:val="24"/>
        </w:rPr>
      </w:pPr>
      <w:r w:rsidRPr="00D97435">
        <w:rPr>
          <w:rStyle w:val="af5"/>
          <w:rFonts w:ascii="Times New Roman" w:hAnsi="Times New Roman" w:cs="Times New Roman"/>
          <w:color w:val="272727"/>
          <w:sz w:val="24"/>
          <w:szCs w:val="24"/>
          <w:bdr w:val="none" w:sz="0" w:space="0" w:color="auto" w:frame="1"/>
        </w:rPr>
        <w:t>1.</w:t>
      </w:r>
      <w:r w:rsidRPr="00D97435">
        <w:rPr>
          <w:rFonts w:ascii="Times New Roman" w:hAnsi="Times New Roman" w:cs="Times New Roman"/>
          <w:color w:val="272727"/>
          <w:sz w:val="24"/>
          <w:szCs w:val="24"/>
        </w:rPr>
        <w:t>  Повышение теоретического, методического уровня подготовки классных руководителей по вопросам психологии и педагогики воспитательной работы.</w:t>
      </w:r>
    </w:p>
    <w:p w:rsidR="00890BDF" w:rsidRPr="00D97435" w:rsidRDefault="00890BDF" w:rsidP="00890BDF">
      <w:pPr>
        <w:pStyle w:val="af4"/>
        <w:shd w:val="clear" w:color="auto" w:fill="FFFFFF"/>
        <w:spacing w:before="0" w:beforeAutospacing="0" w:after="0" w:afterAutospacing="0"/>
        <w:ind w:left="180"/>
        <w:jc w:val="both"/>
        <w:rPr>
          <w:rFonts w:ascii="Times New Roman" w:hAnsi="Times New Roman" w:cs="Times New Roman"/>
          <w:color w:val="272727"/>
          <w:sz w:val="24"/>
          <w:szCs w:val="24"/>
        </w:rPr>
      </w:pPr>
      <w:r w:rsidRPr="00D97435">
        <w:rPr>
          <w:rStyle w:val="af5"/>
          <w:rFonts w:ascii="Times New Roman" w:hAnsi="Times New Roman" w:cs="Times New Roman"/>
          <w:color w:val="272727"/>
          <w:sz w:val="24"/>
          <w:szCs w:val="24"/>
          <w:bdr w:val="none" w:sz="0" w:space="0" w:color="auto" w:frame="1"/>
        </w:rPr>
        <w:t>2.</w:t>
      </w:r>
      <w:r w:rsidRPr="00D97435">
        <w:rPr>
          <w:rStyle w:val="apple-converted-space"/>
          <w:rFonts w:ascii="Times New Roman" w:hAnsi="Times New Roman" w:cs="Times New Roman"/>
          <w:color w:val="272727"/>
          <w:sz w:val="24"/>
          <w:szCs w:val="24"/>
        </w:rPr>
        <w:t> </w:t>
      </w:r>
      <w:r w:rsidRPr="00D97435">
        <w:rPr>
          <w:rFonts w:ascii="Times New Roman" w:hAnsi="Times New Roman" w:cs="Times New Roman"/>
          <w:color w:val="272727"/>
          <w:sz w:val="24"/>
          <w:szCs w:val="24"/>
        </w:rPr>
        <w:t>Информирование о нормативно-правовой базе, регулирующей работу классных руководителей в рамках приоритетного национального проекта «Образование».</w:t>
      </w:r>
    </w:p>
    <w:p w:rsidR="00890BDF" w:rsidRPr="00DF042D" w:rsidRDefault="00890BDF" w:rsidP="00890BDF">
      <w:pPr>
        <w:pStyle w:val="af2"/>
        <w:rPr>
          <w:rFonts w:ascii="Times New Roman" w:hAnsi="Times New Roman"/>
          <w:sz w:val="24"/>
          <w:szCs w:val="24"/>
        </w:rPr>
      </w:pPr>
      <w:r w:rsidRPr="00D97435">
        <w:rPr>
          <w:rStyle w:val="af5"/>
          <w:rFonts w:ascii="Times New Roman" w:hAnsi="Times New Roman"/>
          <w:color w:val="272727"/>
          <w:sz w:val="24"/>
          <w:szCs w:val="24"/>
          <w:bdr w:val="none" w:sz="0" w:space="0" w:color="auto" w:frame="1"/>
        </w:rPr>
        <w:t>3</w:t>
      </w:r>
      <w:r w:rsidRPr="00D97435">
        <w:t xml:space="preserve">. </w:t>
      </w:r>
      <w:r w:rsidRPr="00DF042D">
        <w:rPr>
          <w:rFonts w:ascii="Times New Roman" w:hAnsi="Times New Roman"/>
          <w:sz w:val="24"/>
          <w:szCs w:val="24"/>
        </w:rPr>
        <w:t>Обобщение, систематизация и распространение передового педагогического опыта.</w:t>
      </w:r>
    </w:p>
    <w:p w:rsidR="00890BDF" w:rsidRPr="00DF042D" w:rsidRDefault="00890BDF" w:rsidP="00890BDF">
      <w:pPr>
        <w:pStyle w:val="af2"/>
        <w:rPr>
          <w:rFonts w:ascii="Times New Roman" w:hAnsi="Times New Roman"/>
          <w:sz w:val="24"/>
          <w:szCs w:val="24"/>
        </w:rPr>
      </w:pPr>
      <w:r w:rsidRPr="00DF042D">
        <w:rPr>
          <w:rStyle w:val="af5"/>
          <w:rFonts w:ascii="Times New Roman" w:hAnsi="Times New Roman"/>
          <w:color w:val="272727"/>
          <w:sz w:val="24"/>
          <w:szCs w:val="24"/>
          <w:bdr w:val="none" w:sz="0" w:space="0" w:color="auto" w:frame="1"/>
        </w:rPr>
        <w:t>4</w:t>
      </w:r>
      <w:r w:rsidRPr="00DF042D">
        <w:rPr>
          <w:rFonts w:ascii="Times New Roman" w:hAnsi="Times New Roman"/>
          <w:sz w:val="24"/>
          <w:szCs w:val="24"/>
        </w:rPr>
        <w:t>. Вооружение классных руководителей современными воспитательными технологиями и знаниями современных форм и методов работы</w:t>
      </w:r>
    </w:p>
    <w:p w:rsidR="00890BDF" w:rsidRPr="00DF042D" w:rsidRDefault="00890BDF" w:rsidP="00890BDF">
      <w:pPr>
        <w:pStyle w:val="af2"/>
        <w:rPr>
          <w:rFonts w:ascii="Times New Roman" w:hAnsi="Times New Roman"/>
          <w:sz w:val="24"/>
          <w:szCs w:val="24"/>
        </w:rPr>
      </w:pPr>
      <w:r w:rsidRPr="00DF042D">
        <w:rPr>
          <w:rStyle w:val="af5"/>
          <w:rFonts w:ascii="Times New Roman" w:hAnsi="Times New Roman"/>
          <w:color w:val="272727"/>
          <w:sz w:val="24"/>
          <w:szCs w:val="24"/>
          <w:bdr w:val="none" w:sz="0" w:space="0" w:color="auto" w:frame="1"/>
        </w:rPr>
        <w:t> </w:t>
      </w:r>
      <w:r w:rsidRPr="00DF042D">
        <w:rPr>
          <w:rStyle w:val="apple-converted-space"/>
          <w:rFonts w:ascii="Times New Roman" w:hAnsi="Times New Roman"/>
          <w:b/>
          <w:bCs/>
          <w:color w:val="272727"/>
          <w:sz w:val="24"/>
          <w:szCs w:val="24"/>
          <w:bdr w:val="none" w:sz="0" w:space="0" w:color="auto" w:frame="1"/>
        </w:rPr>
        <w:t> </w:t>
      </w:r>
    </w:p>
    <w:p w:rsidR="00890BDF" w:rsidRPr="00DF042D" w:rsidRDefault="00890BDF" w:rsidP="00890BDF">
      <w:pPr>
        <w:pStyle w:val="af2"/>
        <w:rPr>
          <w:rFonts w:ascii="Times New Roman" w:hAnsi="Times New Roman"/>
          <w:sz w:val="24"/>
          <w:szCs w:val="24"/>
        </w:rPr>
      </w:pPr>
      <w:r w:rsidRPr="00DF042D">
        <w:rPr>
          <w:rFonts w:ascii="Times New Roman" w:hAnsi="Times New Roman"/>
          <w:b/>
          <w:sz w:val="24"/>
          <w:szCs w:val="24"/>
        </w:rPr>
        <w:t xml:space="preserve">Проблема: </w:t>
      </w:r>
      <w:r w:rsidRPr="00DF042D">
        <w:rPr>
          <w:rFonts w:ascii="Times New Roman" w:hAnsi="Times New Roman"/>
          <w:sz w:val="24"/>
          <w:szCs w:val="24"/>
        </w:rPr>
        <w:t>развитие интеллектуального воспитания  как средства повышения качества образования и социализации школьников.</w:t>
      </w:r>
    </w:p>
    <w:p w:rsidR="00890BDF" w:rsidRPr="00DF042D" w:rsidRDefault="00890BDF" w:rsidP="00890BDF">
      <w:pPr>
        <w:pStyle w:val="af2"/>
        <w:rPr>
          <w:rFonts w:ascii="Times New Roman" w:hAnsi="Times New Roman"/>
          <w:sz w:val="24"/>
          <w:szCs w:val="24"/>
        </w:rPr>
      </w:pPr>
      <w:r w:rsidRPr="00DF042D">
        <w:rPr>
          <w:rFonts w:ascii="Times New Roman" w:hAnsi="Times New Roman"/>
          <w:sz w:val="24"/>
          <w:szCs w:val="24"/>
        </w:rPr>
        <w:t xml:space="preserve">          МО классных руководителей объединяет 15 классных руководителей;  1  педагог-организатора, педагогов ДО.                                                                       </w:t>
      </w:r>
    </w:p>
    <w:p w:rsidR="00890BDF" w:rsidRPr="00DF042D" w:rsidRDefault="00890BDF" w:rsidP="00890BDF">
      <w:pPr>
        <w:pStyle w:val="af2"/>
        <w:jc w:val="both"/>
        <w:rPr>
          <w:rFonts w:ascii="Times New Roman" w:hAnsi="Times New Roman"/>
          <w:sz w:val="24"/>
          <w:szCs w:val="24"/>
        </w:rPr>
      </w:pPr>
      <w:r w:rsidRPr="00DF042D">
        <w:rPr>
          <w:rFonts w:ascii="Times New Roman" w:hAnsi="Times New Roman"/>
          <w:sz w:val="24"/>
          <w:szCs w:val="24"/>
        </w:rPr>
        <w:t xml:space="preserve">     Цели методической работы в основном достигнуты. Вся методическая служба с воспитывающими кадрами шла через методическое объединение классных руководителей  и воспитателей школы.   Работа МО велась планомерно и системно, строилась с учетом реализации школьных проблем, достижений педагогики и психологии, инновационных технологий. Важное и значительное место в системе методической работы занимали семинары творческого характера и семинары- практикумы. Их тематика определялась актуальностью проблем общеобразовательного учреждения, результатами диагностики профессиональной компетентности учителей.                                                                                         Методическая служба классных руководителей серьезное внимание уделяла вопросам </w:t>
      </w:r>
      <w:r w:rsidRPr="00DF042D">
        <w:rPr>
          <w:rFonts w:ascii="Times New Roman" w:hAnsi="Times New Roman"/>
          <w:sz w:val="24"/>
          <w:szCs w:val="24"/>
        </w:rPr>
        <w:lastRenderedPageBreak/>
        <w:t xml:space="preserve">совершенствования системы непрерывного образования педагогических кадров.    В работу над методической темой школы была включена значительная часть воспитывающего персонала. Проведенная работа   систематизировалась, обобщалась.     В качестве основных форм работы для реализации данных задач определены тематические заседания методического объединения; участие в работе педсовета и совещаниях при директоре; рабочие совещания; районные семинары   классных руководителей,   открытые воспитательные мероприятия; отчеты о работе; собеседование, знакомство с новинками методической литературы и другие. Важно отметить, что классные руководители осуществляют свою деятельность в тесном взаимодействии с воспитателями и педагогами дополнительного образования.   </w:t>
      </w:r>
    </w:p>
    <w:p w:rsidR="00890BDF" w:rsidRPr="00736954" w:rsidRDefault="00890BDF" w:rsidP="00890BDF">
      <w:pPr>
        <w:pStyle w:val="af4"/>
        <w:jc w:val="both"/>
        <w:rPr>
          <w:rFonts w:ascii="Times New Roman" w:hAnsi="Times New Roman" w:cs="Times New Roman"/>
          <w:color w:val="auto"/>
          <w:sz w:val="24"/>
          <w:szCs w:val="24"/>
        </w:rPr>
      </w:pPr>
      <w:r w:rsidRPr="00DF042D">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w:t>
      </w:r>
      <w:r w:rsidRPr="00DF042D">
        <w:rPr>
          <w:rFonts w:ascii="Times New Roman" w:hAnsi="Times New Roman" w:cs="Times New Roman"/>
          <w:color w:val="auto"/>
          <w:sz w:val="24"/>
          <w:szCs w:val="24"/>
        </w:rPr>
        <w:t>Углублению знаний классных руководителей о методах воспитательной работы, совершенствованию их педагогического мастерства, распространению положительного опыта и созданию нового опыта по воспитанию учащихся способствует   работа по самообразованию, взаимопомощь, а также</w:t>
      </w:r>
      <w:r w:rsidRPr="00196B55">
        <w:rPr>
          <w:rFonts w:ascii="Times New Roman" w:hAnsi="Times New Roman" w:cs="Times New Roman"/>
          <w:color w:val="auto"/>
          <w:sz w:val="24"/>
          <w:szCs w:val="24"/>
        </w:rPr>
        <w:t xml:space="preserve"> коллективные творческие дела в классах и в школе. Среди наиболее значимых коллективных творческих дел в 201</w:t>
      </w:r>
      <w:r>
        <w:rPr>
          <w:rFonts w:ascii="Times New Roman" w:hAnsi="Times New Roman" w:cs="Times New Roman"/>
          <w:color w:val="auto"/>
          <w:sz w:val="24"/>
          <w:szCs w:val="24"/>
        </w:rPr>
        <w:t>3</w:t>
      </w:r>
      <w:r w:rsidRPr="00196B55">
        <w:rPr>
          <w:rFonts w:ascii="Times New Roman" w:hAnsi="Times New Roman" w:cs="Times New Roman"/>
          <w:color w:val="auto"/>
          <w:sz w:val="24"/>
          <w:szCs w:val="24"/>
        </w:rPr>
        <w:t>–20</w:t>
      </w:r>
      <w:r>
        <w:rPr>
          <w:rFonts w:ascii="Times New Roman" w:hAnsi="Times New Roman" w:cs="Times New Roman"/>
          <w:color w:val="auto"/>
          <w:sz w:val="24"/>
          <w:szCs w:val="24"/>
        </w:rPr>
        <w:t>14</w:t>
      </w:r>
      <w:r w:rsidRPr="00196B55">
        <w:rPr>
          <w:rFonts w:ascii="Times New Roman" w:hAnsi="Times New Roman" w:cs="Times New Roman"/>
          <w:color w:val="auto"/>
          <w:sz w:val="24"/>
          <w:szCs w:val="24"/>
        </w:rPr>
        <w:t xml:space="preserve">  учебном году н</w:t>
      </w:r>
      <w:r>
        <w:rPr>
          <w:rFonts w:ascii="Times New Roman" w:hAnsi="Times New Roman" w:cs="Times New Roman"/>
          <w:color w:val="auto"/>
          <w:sz w:val="24"/>
          <w:szCs w:val="24"/>
        </w:rPr>
        <w:t>еобходимо отметить  коммунарские</w:t>
      </w:r>
      <w:r w:rsidRPr="00196B55">
        <w:rPr>
          <w:rFonts w:ascii="Times New Roman" w:hAnsi="Times New Roman" w:cs="Times New Roman"/>
          <w:color w:val="auto"/>
          <w:sz w:val="24"/>
          <w:szCs w:val="24"/>
        </w:rPr>
        <w:t xml:space="preserve"> сбор</w:t>
      </w:r>
      <w:r>
        <w:rPr>
          <w:rFonts w:ascii="Times New Roman" w:hAnsi="Times New Roman" w:cs="Times New Roman"/>
          <w:color w:val="auto"/>
          <w:sz w:val="24"/>
          <w:szCs w:val="24"/>
        </w:rPr>
        <w:t>ы на школьном и районном уровнях</w:t>
      </w:r>
      <w:r w:rsidRPr="00196B55">
        <w:rPr>
          <w:rFonts w:ascii="Times New Roman" w:hAnsi="Times New Roman" w:cs="Times New Roman"/>
          <w:color w:val="auto"/>
          <w:sz w:val="24"/>
          <w:szCs w:val="24"/>
        </w:rPr>
        <w:t>, осенние и новогодние праздники, ярмарка, вечер встречи с выпускниками</w:t>
      </w:r>
      <w:r>
        <w:rPr>
          <w:rFonts w:ascii="Times New Roman" w:hAnsi="Times New Roman" w:cs="Times New Roman"/>
          <w:color w:val="auto"/>
          <w:sz w:val="24"/>
          <w:szCs w:val="24"/>
        </w:rPr>
        <w:t>, митинг и акция «Бессмертный полк», посвящённые 69-летию со Дня победы в ВОВ</w:t>
      </w:r>
      <w:r w:rsidRPr="00196B55">
        <w:rPr>
          <w:rFonts w:ascii="Times New Roman" w:hAnsi="Times New Roman" w:cs="Times New Roman"/>
          <w:color w:val="auto"/>
          <w:sz w:val="24"/>
          <w:szCs w:val="24"/>
        </w:rPr>
        <w:t>.</w:t>
      </w:r>
      <w:r w:rsidRPr="00122EEF">
        <w:rPr>
          <w:sz w:val="24"/>
          <w:szCs w:val="24"/>
        </w:rPr>
        <w:t xml:space="preserve"> </w:t>
      </w:r>
    </w:p>
    <w:p w:rsidR="00890BDF" w:rsidRPr="00122EEF" w:rsidRDefault="00890BDF" w:rsidP="00890BDF">
      <w:pPr>
        <w:pStyle w:val="af2"/>
        <w:rPr>
          <w:rStyle w:val="af5"/>
          <w:rFonts w:ascii="Times New Roman" w:hAnsi="Times New Roman"/>
          <w:color w:val="272727"/>
          <w:sz w:val="24"/>
          <w:szCs w:val="24"/>
          <w:bdr w:val="none" w:sz="0" w:space="0" w:color="auto" w:frame="1"/>
        </w:rPr>
      </w:pPr>
      <w:r w:rsidRPr="00122EEF">
        <w:rPr>
          <w:rStyle w:val="af5"/>
          <w:rFonts w:ascii="Times New Roman" w:hAnsi="Times New Roman"/>
          <w:color w:val="272727"/>
          <w:sz w:val="24"/>
          <w:szCs w:val="24"/>
          <w:bdr w:val="none" w:sz="0" w:space="0" w:color="auto" w:frame="1"/>
        </w:rPr>
        <w:t>Методическая работа осуществлялась по направлениям:</w:t>
      </w:r>
    </w:p>
    <w:p w:rsidR="00890BDF" w:rsidRPr="00736954" w:rsidRDefault="00890BDF" w:rsidP="00890BDF">
      <w:pPr>
        <w:pStyle w:val="af2"/>
        <w:rPr>
          <w:rStyle w:val="af5"/>
          <w:rFonts w:ascii="Times New Roman" w:hAnsi="Times New Roman"/>
          <w:b w:val="0"/>
          <w:sz w:val="24"/>
          <w:szCs w:val="24"/>
          <w:bdr w:val="none" w:sz="0" w:space="0" w:color="auto" w:frame="1"/>
        </w:rPr>
      </w:pPr>
    </w:p>
    <w:p w:rsidR="00890BDF" w:rsidRPr="00736954" w:rsidRDefault="00890BDF" w:rsidP="00890BDF">
      <w:pPr>
        <w:pStyle w:val="af2"/>
        <w:rPr>
          <w:rStyle w:val="af5"/>
          <w:rFonts w:ascii="Times New Roman" w:hAnsi="Times New Roman"/>
          <w:b w:val="0"/>
          <w:color w:val="272727"/>
          <w:sz w:val="24"/>
          <w:szCs w:val="24"/>
          <w:bdr w:val="none" w:sz="0" w:space="0" w:color="auto" w:frame="1"/>
        </w:rPr>
      </w:pPr>
      <w:r w:rsidRPr="00736954">
        <w:rPr>
          <w:rStyle w:val="af5"/>
          <w:rFonts w:ascii="Times New Roman" w:hAnsi="Times New Roman"/>
          <w:sz w:val="24"/>
          <w:szCs w:val="24"/>
          <w:bdr w:val="none" w:sz="0" w:space="0" w:color="auto" w:frame="1"/>
        </w:rPr>
        <w:t>1.Организационно-методическая работа</w:t>
      </w:r>
      <w:r w:rsidRPr="00736954">
        <w:rPr>
          <w:rStyle w:val="af5"/>
          <w:rFonts w:ascii="Times New Roman" w:hAnsi="Times New Roman"/>
          <w:color w:val="272727"/>
          <w:sz w:val="24"/>
          <w:szCs w:val="24"/>
          <w:bdr w:val="none" w:sz="0" w:space="0" w:color="auto" w:frame="1"/>
        </w:rPr>
        <w:t>:</w:t>
      </w:r>
    </w:p>
    <w:p w:rsidR="00890BDF" w:rsidRPr="00736954" w:rsidRDefault="00890BDF" w:rsidP="00890BDF">
      <w:pPr>
        <w:pStyle w:val="af2"/>
        <w:rPr>
          <w:rStyle w:val="af5"/>
          <w:rFonts w:ascii="Times New Roman" w:hAnsi="Times New Roman"/>
          <w:b w:val="0"/>
          <w:sz w:val="24"/>
          <w:szCs w:val="24"/>
          <w:bdr w:val="none" w:sz="0" w:space="0" w:color="auto" w:frame="1"/>
        </w:rPr>
      </w:pPr>
    </w:p>
    <w:p w:rsidR="00890BDF" w:rsidRPr="00736954" w:rsidRDefault="00890BDF" w:rsidP="00890BDF">
      <w:pPr>
        <w:pStyle w:val="af2"/>
        <w:rPr>
          <w:rStyle w:val="af5"/>
          <w:rFonts w:ascii="Times New Roman" w:hAnsi="Times New Roman"/>
          <w:b w:val="0"/>
          <w:bCs w:val="0"/>
          <w:sz w:val="24"/>
          <w:szCs w:val="24"/>
        </w:rPr>
      </w:pPr>
      <w:r w:rsidRPr="00736954">
        <w:rPr>
          <w:rStyle w:val="af5"/>
          <w:rFonts w:ascii="Times New Roman" w:hAnsi="Times New Roman"/>
          <w:sz w:val="24"/>
          <w:szCs w:val="24"/>
          <w:bdr w:val="none" w:sz="0" w:space="0" w:color="auto" w:frame="1"/>
        </w:rPr>
        <w:t>2. Учебно-методическая работа МО классных руководителей:</w:t>
      </w:r>
    </w:p>
    <w:p w:rsidR="00890BDF" w:rsidRPr="00736954" w:rsidRDefault="00890BDF" w:rsidP="00890BDF">
      <w:pPr>
        <w:pStyle w:val="af2"/>
      </w:pPr>
      <w:r w:rsidRPr="00736954">
        <w:t xml:space="preserve"> </w:t>
      </w:r>
      <w:r w:rsidRPr="00736954">
        <w:rPr>
          <w:rStyle w:val="af5"/>
          <w:rFonts w:ascii="Times New Roman" w:hAnsi="Times New Roman"/>
          <w:sz w:val="24"/>
          <w:szCs w:val="24"/>
          <w:bdr w:val="none" w:sz="0" w:space="0" w:color="auto" w:frame="1"/>
        </w:rPr>
        <w:t>3. Аналитико-диагностическая работа</w:t>
      </w:r>
    </w:p>
    <w:p w:rsidR="00890BDF" w:rsidRPr="00736954" w:rsidRDefault="00890BDF" w:rsidP="00890BDF">
      <w:pPr>
        <w:pStyle w:val="af2"/>
      </w:pPr>
      <w:r w:rsidRPr="00736954">
        <w:t xml:space="preserve"> </w:t>
      </w:r>
    </w:p>
    <w:p w:rsidR="00890BDF" w:rsidRPr="00736954" w:rsidRDefault="00890BDF" w:rsidP="00890BDF">
      <w:pPr>
        <w:pStyle w:val="af2"/>
        <w:rPr>
          <w:bdr w:val="none" w:sz="0" w:space="0" w:color="auto" w:frame="1"/>
        </w:rPr>
      </w:pPr>
      <w:r w:rsidRPr="00736954">
        <w:rPr>
          <w:rStyle w:val="af5"/>
          <w:rFonts w:ascii="Times New Roman" w:hAnsi="Times New Roman"/>
          <w:sz w:val="24"/>
          <w:szCs w:val="24"/>
          <w:bdr w:val="none" w:sz="0" w:space="0" w:color="auto" w:frame="1"/>
        </w:rPr>
        <w:t>Информационно-методическая работа.</w:t>
      </w:r>
    </w:p>
    <w:p w:rsidR="00890BDF" w:rsidRPr="00736954" w:rsidRDefault="00890BDF" w:rsidP="00890BDF">
      <w:pPr>
        <w:pStyle w:val="af2"/>
      </w:pPr>
    </w:p>
    <w:p w:rsidR="00890BDF" w:rsidRPr="00736954" w:rsidRDefault="00890BDF" w:rsidP="00890BDF">
      <w:pPr>
        <w:pStyle w:val="af2"/>
      </w:pPr>
      <w:r w:rsidRPr="00736954">
        <w:rPr>
          <w:rStyle w:val="af5"/>
          <w:rFonts w:ascii="Times New Roman" w:hAnsi="Times New Roman"/>
          <w:sz w:val="24"/>
          <w:szCs w:val="24"/>
          <w:bdr w:val="none" w:sz="0" w:space="0" w:color="auto" w:frame="1"/>
        </w:rPr>
        <w:t>5. Контрольно-инспекционная деятельность</w:t>
      </w:r>
    </w:p>
    <w:p w:rsidR="00890BDF" w:rsidRPr="00DF042D" w:rsidRDefault="00890BDF" w:rsidP="00890BDF">
      <w:pPr>
        <w:pStyle w:val="af2"/>
      </w:pPr>
      <w:r>
        <w:t xml:space="preserve"> </w:t>
      </w:r>
      <w:r w:rsidRPr="00DF042D">
        <w:rPr>
          <w:rStyle w:val="af5"/>
          <w:rFonts w:ascii="Times New Roman" w:hAnsi="Times New Roman"/>
          <w:color w:val="272727"/>
          <w:sz w:val="24"/>
          <w:szCs w:val="24"/>
          <w:bdr w:val="none" w:sz="0" w:space="0" w:color="auto" w:frame="1"/>
        </w:rPr>
        <w:t>На заседаниях рассматривались  актуальные вопросы и решались  проблемы</w:t>
      </w:r>
      <w:r>
        <w:rPr>
          <w:rStyle w:val="af5"/>
          <w:rFonts w:ascii="Times New Roman" w:hAnsi="Times New Roman"/>
          <w:color w:val="272727"/>
          <w:sz w:val="24"/>
          <w:szCs w:val="24"/>
          <w:u w:val="single"/>
          <w:bdr w:val="none" w:sz="0" w:space="0" w:color="auto" w:frame="1"/>
        </w:rPr>
        <w:t xml:space="preserve">.  </w:t>
      </w:r>
      <w:r w:rsidRPr="004D7373">
        <w:rPr>
          <w:rFonts w:ascii="Times New Roman" w:hAnsi="Times New Roman"/>
          <w:b/>
          <w:sz w:val="24"/>
          <w:szCs w:val="24"/>
          <w:u w:val="single"/>
        </w:rPr>
        <w:t xml:space="preserve"> </w:t>
      </w:r>
      <w:r>
        <w:rPr>
          <w:rFonts w:ascii="Times New Roman" w:hAnsi="Times New Roman"/>
          <w:b/>
          <w:sz w:val="24"/>
          <w:szCs w:val="24"/>
          <w:u w:val="single"/>
        </w:rPr>
        <w:t xml:space="preserve"> </w:t>
      </w:r>
    </w:p>
    <w:p w:rsidR="00890BDF" w:rsidRPr="00DF042D" w:rsidRDefault="00890BDF" w:rsidP="00890BDF">
      <w:pPr>
        <w:pStyle w:val="af4"/>
        <w:spacing w:before="0" w:beforeAutospacing="0" w:after="0" w:afterAutospacing="0"/>
        <w:jc w:val="both"/>
        <w:rPr>
          <w:rFonts w:ascii="Times New Roman" w:hAnsi="Times New Roman" w:cs="Times New Roman"/>
          <w:sz w:val="24"/>
          <w:szCs w:val="24"/>
        </w:rPr>
      </w:pPr>
      <w:r w:rsidRPr="00DF042D">
        <w:rPr>
          <w:rFonts w:ascii="Times New Roman" w:hAnsi="Times New Roman" w:cs="Times New Roman"/>
          <w:sz w:val="24"/>
          <w:szCs w:val="24"/>
        </w:rPr>
        <w:t xml:space="preserve"> </w:t>
      </w:r>
    </w:p>
    <w:p w:rsidR="00890BDF" w:rsidRPr="00DF042D" w:rsidRDefault="00890BDF" w:rsidP="00890BDF">
      <w:pPr>
        <w:jc w:val="both"/>
        <w:rPr>
          <w:b/>
        </w:rPr>
      </w:pPr>
      <w:r>
        <w:rPr>
          <w:u w:val="single"/>
        </w:rPr>
        <w:t>22</w:t>
      </w:r>
      <w:r w:rsidRPr="00DF042D">
        <w:rPr>
          <w:u w:val="single"/>
        </w:rPr>
        <w:t>) В течение года осуществлялся внутришкольный контроль</w:t>
      </w:r>
      <w:r w:rsidRPr="00DF042D">
        <w:t>.</w:t>
      </w:r>
      <w:r w:rsidRPr="006636DE">
        <w:t xml:space="preserve">   В   соответствии с планом внутришкольного контроля  были  организованы   проверки  планов    воспитательной работы классных руководителей, журналов по технике безопасности учащихся, дневники.</w:t>
      </w:r>
      <w:r w:rsidRPr="006636DE">
        <w:rPr>
          <w:b/>
        </w:rPr>
        <w:t xml:space="preserve"> </w:t>
      </w:r>
      <w:r>
        <w:rPr>
          <w:b/>
        </w:rPr>
        <w:t xml:space="preserve">   </w:t>
      </w:r>
      <w:r w:rsidRPr="006636DE">
        <w:t xml:space="preserve"> Анализируя воспитательные планы классных руководителей школы можно сказать о том, что все они составлены в соответствии с предъявляемыми требованиями. Имеются анализ работы классных руководителей за прошлый учебный год, намечены цели и задачи на этот, каждый классный руководитель имеет психолого – педагогическую характеристику классного коллектива, тематику классных родительских собраний, беседы по технике безопасности, перспективный план работы по направлениям воспитательной системы.  Планы классных руководителей составлены в соответствии с общешкольным планом работы, осуществляется взаимодействие классных руководителей с родителями учащихся, учителями – предметникам</w:t>
      </w:r>
      <w:r>
        <w:t xml:space="preserve">и, общественностью.    </w:t>
      </w:r>
      <w:r w:rsidRPr="006636DE">
        <w:t xml:space="preserve">  В планах воспитательной работы классных руководителей отражена деятельность по всем целевым программам школы в следующих разделах:</w:t>
      </w:r>
    </w:p>
    <w:p w:rsidR="00890BDF" w:rsidRPr="006636DE" w:rsidRDefault="00890BDF" w:rsidP="00890BDF">
      <w:pPr>
        <w:pStyle w:val="af4"/>
        <w:spacing w:before="0" w:beforeAutospacing="0" w:after="0" w:afterAutospacing="0"/>
        <w:ind w:firstLine="748"/>
        <w:jc w:val="both"/>
        <w:rPr>
          <w:rFonts w:ascii="Times New Roman" w:hAnsi="Times New Roman" w:cs="Times New Roman"/>
          <w:color w:val="auto"/>
          <w:sz w:val="24"/>
          <w:szCs w:val="24"/>
        </w:rPr>
      </w:pPr>
      <w:r w:rsidRPr="006636DE">
        <w:rPr>
          <w:rFonts w:ascii="Times New Roman" w:hAnsi="Times New Roman" w:cs="Times New Roman"/>
          <w:color w:val="auto"/>
          <w:sz w:val="24"/>
          <w:szCs w:val="24"/>
        </w:rPr>
        <w:t>- работа с классным коллективом;</w:t>
      </w:r>
    </w:p>
    <w:p w:rsidR="00890BDF" w:rsidRPr="006636DE" w:rsidRDefault="00890BDF" w:rsidP="00890BDF">
      <w:pPr>
        <w:pStyle w:val="af4"/>
        <w:spacing w:before="0" w:beforeAutospacing="0" w:after="0" w:afterAutospacing="0"/>
        <w:ind w:firstLine="748"/>
        <w:jc w:val="both"/>
        <w:rPr>
          <w:rFonts w:ascii="Times New Roman" w:hAnsi="Times New Roman" w:cs="Times New Roman"/>
          <w:color w:val="auto"/>
          <w:sz w:val="24"/>
          <w:szCs w:val="24"/>
        </w:rPr>
      </w:pPr>
      <w:r w:rsidRPr="006636DE">
        <w:rPr>
          <w:rFonts w:ascii="Times New Roman" w:hAnsi="Times New Roman" w:cs="Times New Roman"/>
          <w:color w:val="auto"/>
          <w:sz w:val="24"/>
          <w:szCs w:val="24"/>
        </w:rPr>
        <w:t>- индивидуальная работа с обучающимися;</w:t>
      </w:r>
    </w:p>
    <w:p w:rsidR="00890BDF" w:rsidRPr="006636DE" w:rsidRDefault="00890BDF" w:rsidP="00890BDF">
      <w:pPr>
        <w:pStyle w:val="af4"/>
        <w:spacing w:before="0" w:beforeAutospacing="0" w:after="0" w:afterAutospacing="0"/>
        <w:ind w:firstLine="748"/>
        <w:jc w:val="both"/>
        <w:rPr>
          <w:rFonts w:ascii="Times New Roman" w:hAnsi="Times New Roman" w:cs="Times New Roman"/>
          <w:color w:val="auto"/>
          <w:sz w:val="24"/>
          <w:szCs w:val="24"/>
        </w:rPr>
      </w:pPr>
      <w:r w:rsidRPr="006636DE">
        <w:rPr>
          <w:rFonts w:ascii="Times New Roman" w:hAnsi="Times New Roman" w:cs="Times New Roman"/>
          <w:color w:val="auto"/>
          <w:sz w:val="24"/>
          <w:szCs w:val="24"/>
        </w:rPr>
        <w:t>- работа с родителями.</w:t>
      </w:r>
    </w:p>
    <w:p w:rsidR="00890BDF" w:rsidRPr="006636DE" w:rsidRDefault="00890BDF" w:rsidP="00890BDF">
      <w:pPr>
        <w:pStyle w:val="af4"/>
        <w:spacing w:before="0" w:beforeAutospacing="0" w:after="0" w:afterAutospacing="0"/>
        <w:ind w:firstLine="748"/>
        <w:jc w:val="both"/>
        <w:rPr>
          <w:rFonts w:ascii="Times New Roman" w:hAnsi="Times New Roman" w:cs="Times New Roman"/>
          <w:color w:val="auto"/>
          <w:sz w:val="24"/>
          <w:szCs w:val="24"/>
        </w:rPr>
      </w:pPr>
      <w:r w:rsidRPr="006636DE">
        <w:rPr>
          <w:rFonts w:ascii="Times New Roman" w:hAnsi="Times New Roman" w:cs="Times New Roman"/>
          <w:color w:val="auto"/>
          <w:sz w:val="24"/>
          <w:szCs w:val="24"/>
        </w:rPr>
        <w:t>Классные руководители ставили перед собой и решали следующие воспитательные задачи:</w:t>
      </w:r>
    </w:p>
    <w:p w:rsidR="00890BDF" w:rsidRPr="006636DE" w:rsidRDefault="00890BDF" w:rsidP="00B43DC3">
      <w:pPr>
        <w:numPr>
          <w:ilvl w:val="0"/>
          <w:numId w:val="29"/>
        </w:numPr>
        <w:tabs>
          <w:tab w:val="clear" w:pos="360"/>
          <w:tab w:val="num" w:pos="927"/>
        </w:tabs>
        <w:ind w:left="924" w:hanging="357"/>
        <w:jc w:val="both"/>
      </w:pPr>
      <w:r w:rsidRPr="006636DE">
        <w:t>работать над сплочением детского коллектива;</w:t>
      </w:r>
    </w:p>
    <w:p w:rsidR="00890BDF" w:rsidRPr="006636DE" w:rsidRDefault="00890BDF" w:rsidP="00B43DC3">
      <w:pPr>
        <w:numPr>
          <w:ilvl w:val="0"/>
          <w:numId w:val="29"/>
        </w:numPr>
        <w:tabs>
          <w:tab w:val="clear" w:pos="360"/>
          <w:tab w:val="num" w:pos="927"/>
        </w:tabs>
        <w:ind w:left="924" w:hanging="357"/>
        <w:jc w:val="both"/>
      </w:pPr>
      <w:r w:rsidRPr="006636DE">
        <w:lastRenderedPageBreak/>
        <w:t>воспитывать уважение к себе и окружающим;</w:t>
      </w:r>
    </w:p>
    <w:p w:rsidR="00890BDF" w:rsidRPr="006636DE" w:rsidRDefault="00890BDF" w:rsidP="00B43DC3">
      <w:pPr>
        <w:numPr>
          <w:ilvl w:val="0"/>
          <w:numId w:val="29"/>
        </w:numPr>
        <w:tabs>
          <w:tab w:val="clear" w:pos="360"/>
          <w:tab w:val="num" w:pos="927"/>
        </w:tabs>
        <w:ind w:left="924" w:hanging="357"/>
        <w:jc w:val="both"/>
      </w:pPr>
      <w:r w:rsidRPr="006636DE">
        <w:t>создавать условия для саморазвития и самореализации личности обучающегося, его успешной социализации в обществе;</w:t>
      </w:r>
    </w:p>
    <w:p w:rsidR="00890BDF" w:rsidRPr="006636DE" w:rsidRDefault="00890BDF" w:rsidP="00B43DC3">
      <w:pPr>
        <w:numPr>
          <w:ilvl w:val="0"/>
          <w:numId w:val="29"/>
        </w:numPr>
        <w:tabs>
          <w:tab w:val="clear" w:pos="360"/>
          <w:tab w:val="num" w:pos="927"/>
        </w:tabs>
        <w:ind w:left="924" w:hanging="357"/>
        <w:jc w:val="both"/>
      </w:pPr>
      <w:r w:rsidRPr="006636DE">
        <w:t>формировать здоровый образ жизни;</w:t>
      </w:r>
    </w:p>
    <w:p w:rsidR="00890BDF" w:rsidRDefault="00890BDF" w:rsidP="00B43DC3">
      <w:pPr>
        <w:numPr>
          <w:ilvl w:val="0"/>
          <w:numId w:val="29"/>
        </w:numPr>
        <w:tabs>
          <w:tab w:val="clear" w:pos="360"/>
          <w:tab w:val="num" w:pos="927"/>
        </w:tabs>
        <w:ind w:left="924" w:hanging="357"/>
        <w:jc w:val="both"/>
      </w:pPr>
      <w:r w:rsidRPr="006636DE">
        <w:t>развивать ученическое самоуправление;</w:t>
      </w:r>
    </w:p>
    <w:p w:rsidR="00890BDF" w:rsidRPr="006636DE" w:rsidRDefault="00890BDF" w:rsidP="00B43DC3">
      <w:pPr>
        <w:numPr>
          <w:ilvl w:val="0"/>
          <w:numId w:val="29"/>
        </w:numPr>
        <w:tabs>
          <w:tab w:val="clear" w:pos="360"/>
          <w:tab w:val="num" w:pos="927"/>
        </w:tabs>
        <w:ind w:left="924" w:hanging="357"/>
        <w:jc w:val="both"/>
      </w:pPr>
      <w:r w:rsidRPr="006636DE">
        <w:t xml:space="preserve">совершенствовать систему семейного воспитания, повышать ответственность родителей за воспитание и обучение детей. </w:t>
      </w:r>
    </w:p>
    <w:p w:rsidR="00890BDF" w:rsidRPr="00DF042D" w:rsidRDefault="00890BDF" w:rsidP="00890BDF">
      <w:pPr>
        <w:ind w:left="924"/>
        <w:jc w:val="both"/>
      </w:pPr>
      <w:r w:rsidRPr="00DF042D">
        <w:t>Вся работа строи</w:t>
      </w:r>
      <w:r w:rsidR="00314CA0">
        <w:t>лась в соответствии мероприятий,</w:t>
      </w:r>
      <w:r w:rsidRPr="00DF042D">
        <w:t xml:space="preserve"> рекомендованных в подпрограммах</w:t>
      </w:r>
    </w:p>
    <w:p w:rsidR="00890BDF" w:rsidRPr="00DF042D" w:rsidRDefault="00890BDF" w:rsidP="00890BDF">
      <w:pPr>
        <w:jc w:val="both"/>
      </w:pPr>
      <w:r w:rsidRPr="00DF042D">
        <w:t>«Я –гражданин России»</w:t>
      </w:r>
    </w:p>
    <w:p w:rsidR="00890BDF" w:rsidRPr="00941714" w:rsidRDefault="00890BDF" w:rsidP="00890BDF">
      <w:pPr>
        <w:pStyle w:val="af1"/>
        <w:spacing w:after="0" w:line="240" w:lineRule="auto"/>
        <w:ind w:left="0"/>
        <w:jc w:val="both"/>
        <w:rPr>
          <w:rFonts w:ascii="Times New Roman" w:hAnsi="Times New Roman"/>
          <w:sz w:val="24"/>
          <w:szCs w:val="24"/>
          <w:lang w:eastAsia="ru-RU"/>
        </w:rPr>
      </w:pPr>
      <w:r w:rsidRPr="00941714">
        <w:rPr>
          <w:rFonts w:ascii="Times New Roman" w:hAnsi="Times New Roman"/>
          <w:sz w:val="24"/>
          <w:szCs w:val="24"/>
          <w:lang w:eastAsia="ru-RU"/>
        </w:rPr>
        <w:t xml:space="preserve">«Я -человек» </w:t>
      </w:r>
    </w:p>
    <w:p w:rsidR="00890BDF" w:rsidRPr="00941714" w:rsidRDefault="00890BDF" w:rsidP="00890BDF">
      <w:pPr>
        <w:pStyle w:val="af1"/>
        <w:spacing w:after="0" w:line="240" w:lineRule="auto"/>
        <w:ind w:left="0"/>
        <w:jc w:val="both"/>
        <w:rPr>
          <w:rFonts w:ascii="Times New Roman" w:hAnsi="Times New Roman"/>
          <w:sz w:val="24"/>
          <w:szCs w:val="24"/>
          <w:lang w:eastAsia="ru-RU"/>
        </w:rPr>
      </w:pPr>
      <w:r w:rsidRPr="00941714">
        <w:rPr>
          <w:rFonts w:ascii="Times New Roman" w:hAnsi="Times New Roman"/>
          <w:sz w:val="24"/>
          <w:szCs w:val="24"/>
          <w:lang w:eastAsia="ru-RU"/>
        </w:rPr>
        <w:t xml:space="preserve">«Я в мире знаний» </w:t>
      </w:r>
    </w:p>
    <w:p w:rsidR="00890BDF" w:rsidRDefault="00890BDF" w:rsidP="00890BDF">
      <w:pPr>
        <w:pStyle w:val="af1"/>
        <w:spacing w:after="0" w:line="240" w:lineRule="auto"/>
        <w:ind w:left="0"/>
        <w:jc w:val="both"/>
        <w:rPr>
          <w:rFonts w:ascii="Times New Roman" w:hAnsi="Times New Roman"/>
          <w:sz w:val="24"/>
          <w:szCs w:val="24"/>
          <w:lang w:val="ru-RU" w:eastAsia="ru-RU"/>
        </w:rPr>
      </w:pPr>
      <w:r w:rsidRPr="00941714">
        <w:rPr>
          <w:rFonts w:ascii="Times New Roman" w:hAnsi="Times New Roman"/>
          <w:sz w:val="24"/>
          <w:szCs w:val="24"/>
          <w:lang w:eastAsia="ru-RU"/>
        </w:rPr>
        <w:t>«Я в мире прекрасного</w:t>
      </w:r>
      <w:r>
        <w:rPr>
          <w:rFonts w:ascii="Times New Roman" w:hAnsi="Times New Roman"/>
          <w:sz w:val="24"/>
          <w:szCs w:val="24"/>
          <w:lang w:val="ru-RU" w:eastAsia="ru-RU"/>
        </w:rPr>
        <w:t>»</w:t>
      </w:r>
    </w:p>
    <w:p w:rsidR="00890BDF" w:rsidRDefault="00890BDF" w:rsidP="00890BDF">
      <w:pPr>
        <w:pStyle w:val="af1"/>
        <w:spacing w:after="0" w:line="240" w:lineRule="auto"/>
        <w:ind w:left="0"/>
        <w:jc w:val="both"/>
        <w:rPr>
          <w:rFonts w:ascii="Times New Roman" w:hAnsi="Times New Roman"/>
          <w:sz w:val="24"/>
          <w:szCs w:val="24"/>
          <w:lang w:val="ru-RU" w:eastAsia="ru-RU"/>
        </w:rPr>
      </w:pPr>
      <w:r w:rsidRPr="00941714">
        <w:rPr>
          <w:rFonts w:ascii="Times New Roman" w:hAnsi="Times New Roman"/>
          <w:sz w:val="24"/>
          <w:szCs w:val="24"/>
          <w:lang w:eastAsia="ru-RU"/>
        </w:rPr>
        <w:t>«Я и мое здоровье»</w:t>
      </w:r>
    </w:p>
    <w:p w:rsidR="00890BDF" w:rsidRDefault="00890BDF" w:rsidP="00890BDF">
      <w:pPr>
        <w:pStyle w:val="af1"/>
        <w:spacing w:after="0" w:line="240" w:lineRule="auto"/>
        <w:ind w:left="0"/>
        <w:jc w:val="both"/>
        <w:rPr>
          <w:rFonts w:ascii="Times New Roman" w:hAnsi="Times New Roman"/>
          <w:sz w:val="24"/>
          <w:szCs w:val="24"/>
          <w:lang w:val="ru-RU" w:eastAsia="ru-RU"/>
        </w:rPr>
      </w:pPr>
      <w:r w:rsidRPr="00941714">
        <w:rPr>
          <w:rFonts w:ascii="Times New Roman" w:hAnsi="Times New Roman"/>
          <w:sz w:val="24"/>
          <w:szCs w:val="24"/>
          <w:lang w:eastAsia="ru-RU"/>
        </w:rPr>
        <w:t>«Я и моя семья»</w:t>
      </w:r>
    </w:p>
    <w:p w:rsidR="00890BDF" w:rsidRDefault="00890BDF" w:rsidP="00890BDF">
      <w:pPr>
        <w:pStyle w:val="af1"/>
        <w:spacing w:after="0" w:line="240" w:lineRule="auto"/>
        <w:ind w:left="0"/>
        <w:jc w:val="both"/>
        <w:rPr>
          <w:rFonts w:ascii="Times New Roman" w:hAnsi="Times New Roman"/>
          <w:sz w:val="24"/>
          <w:szCs w:val="24"/>
          <w:lang w:val="ru-RU" w:eastAsia="ru-RU"/>
        </w:rPr>
      </w:pPr>
      <w:r w:rsidRPr="00941714">
        <w:rPr>
          <w:rFonts w:ascii="Times New Roman" w:hAnsi="Times New Roman"/>
          <w:sz w:val="24"/>
          <w:szCs w:val="24"/>
          <w:lang w:eastAsia="ru-RU"/>
        </w:rPr>
        <w:t>«Я в мире природы»</w:t>
      </w:r>
    </w:p>
    <w:p w:rsidR="00890BDF" w:rsidRPr="00941714" w:rsidRDefault="00890BDF" w:rsidP="00890BDF">
      <w:pPr>
        <w:pStyle w:val="af1"/>
        <w:spacing w:after="0" w:line="240" w:lineRule="auto"/>
        <w:ind w:left="0"/>
        <w:jc w:val="both"/>
        <w:rPr>
          <w:rFonts w:ascii="Times New Roman" w:hAnsi="Times New Roman"/>
          <w:sz w:val="24"/>
          <w:szCs w:val="24"/>
        </w:rPr>
      </w:pPr>
      <w:r w:rsidRPr="00941714">
        <w:rPr>
          <w:rFonts w:ascii="Times New Roman" w:hAnsi="Times New Roman"/>
          <w:sz w:val="24"/>
          <w:szCs w:val="24"/>
          <w:lang w:eastAsia="ru-RU"/>
        </w:rPr>
        <w:t>Проект «Одарённые дети»</w:t>
      </w:r>
    </w:p>
    <w:p w:rsidR="00890BDF" w:rsidRPr="006636DE" w:rsidRDefault="00890BDF" w:rsidP="00890BDF">
      <w:pPr>
        <w:jc w:val="both"/>
      </w:pPr>
      <w:r>
        <w:rPr>
          <w:lang w:val="uk-UA"/>
        </w:rPr>
        <w:t xml:space="preserve">  </w:t>
      </w:r>
      <w:r w:rsidRPr="006636DE">
        <w:t xml:space="preserve"> </w:t>
      </w:r>
      <w:r>
        <w:t xml:space="preserve">       </w:t>
      </w:r>
      <w:r w:rsidRPr="006636DE">
        <w:t>При проверке   ежемесячного плана – сетки, наряду с положительными моментами, нужно отметить и то, что классными руководителями не так широко используются разнообразные формы работы. Вся воспитательная работа построена, в основном, на проведении бесед, классных часов. В планах работы классных руководителей не запланировано проведение «малых педсоветов», педагогических консилиумов и т.п. Всем классным руководителям при планировании воспитат</w:t>
      </w:r>
      <w:r>
        <w:t>ельной работы на 2014 – 2015</w:t>
      </w:r>
      <w:r w:rsidRPr="006636DE">
        <w:t xml:space="preserve"> учебный год  рекомендуется учитывать интересы и пожелания учащихся (проводить анкетирования, по результатам которых составлять план мероприятий), разнообразить формы и методы работы.</w:t>
      </w:r>
    </w:p>
    <w:p w:rsidR="00890BDF" w:rsidRPr="006636DE" w:rsidRDefault="00890BDF" w:rsidP="00890BDF">
      <w:pPr>
        <w:spacing w:before="100" w:beforeAutospacing="1" w:after="100" w:afterAutospacing="1"/>
        <w:jc w:val="both"/>
      </w:pPr>
      <w:r>
        <w:t xml:space="preserve">        </w:t>
      </w:r>
      <w:r w:rsidRPr="006636DE">
        <w:t>Анализируя общешкольные мероприятия гражданско – патриотической направленности, можн</w:t>
      </w:r>
      <w:r>
        <w:t>о отметить хорошо подготовленные</w:t>
      </w:r>
      <w:r w:rsidRPr="006636DE">
        <w:t xml:space="preserve"> учителем истории</w:t>
      </w:r>
      <w:r>
        <w:t>.</w:t>
      </w:r>
      <w:r w:rsidRPr="006636DE">
        <w:t xml:space="preserve"> </w:t>
      </w:r>
      <w:r>
        <w:t xml:space="preserve"> </w:t>
      </w:r>
      <w:r w:rsidRPr="006636DE">
        <w:t xml:space="preserve"> </w:t>
      </w:r>
      <w:r>
        <w:t xml:space="preserve">Уставные </w:t>
      </w:r>
      <w:r w:rsidRPr="006636DE">
        <w:t xml:space="preserve"> урок</w:t>
      </w:r>
      <w:r>
        <w:t xml:space="preserve">и, уроки  мужества, </w:t>
      </w:r>
      <w:r w:rsidRPr="006636DE">
        <w:t>посвящённый  Дню Победы в ВОВ, всеми классными руководителями проведены классные часы ко Дню Конституции РФ.</w:t>
      </w:r>
      <w:r>
        <w:t xml:space="preserve"> </w:t>
      </w:r>
      <w:r w:rsidRPr="006636DE">
        <w:t xml:space="preserve"> Анализируя проведение общешкольных мероприятий, можно отметить, что все они проведены в соответствии с общешкольным воспитательном планом на</w:t>
      </w:r>
      <w:r>
        <w:t xml:space="preserve">   2013 – 2014</w:t>
      </w:r>
      <w:r w:rsidRPr="006636DE">
        <w:t xml:space="preserve"> учебный год. Нужно отметить добросовестную, ответственную работу </w:t>
      </w:r>
      <w:r>
        <w:t xml:space="preserve">у большинства </w:t>
      </w:r>
      <w:r w:rsidRPr="006636DE">
        <w:t xml:space="preserve"> классных руководителей  при подготовке и проведении общешкольных мероприятий.            В ходе проверки   дневников учащихся выявлено:</w:t>
      </w:r>
    </w:p>
    <w:p w:rsidR="00890BDF" w:rsidRPr="006636DE" w:rsidRDefault="00890BDF" w:rsidP="00890BDF">
      <w:pPr>
        <w:jc w:val="both"/>
      </w:pPr>
      <w:r w:rsidRPr="006636DE">
        <w:t xml:space="preserve"> 1. Классные  руководители не всегда  регулярно выставляют текущие оценки и осуществляют контроль   ведения дневников учащимися.</w:t>
      </w:r>
    </w:p>
    <w:p w:rsidR="00890BDF" w:rsidRPr="006636DE" w:rsidRDefault="00890BDF" w:rsidP="00890BDF">
      <w:pPr>
        <w:jc w:val="both"/>
      </w:pPr>
      <w:r w:rsidRPr="006636DE">
        <w:t>2.  В некоторых дневниках  нет  записи:</w:t>
      </w:r>
    </w:p>
    <w:p w:rsidR="00890BDF" w:rsidRPr="006636DE" w:rsidRDefault="00890BDF" w:rsidP="00890BDF">
      <w:pPr>
        <w:jc w:val="both"/>
      </w:pPr>
      <w:r w:rsidRPr="006636DE">
        <w:t xml:space="preserve">                              -  расписания на четверть;</w:t>
      </w:r>
    </w:p>
    <w:p w:rsidR="00890BDF" w:rsidRPr="006636DE" w:rsidRDefault="00890BDF" w:rsidP="00890BDF">
      <w:pPr>
        <w:jc w:val="both"/>
      </w:pPr>
      <w:r w:rsidRPr="006636DE">
        <w:t xml:space="preserve">                                - домашнего задания;</w:t>
      </w:r>
    </w:p>
    <w:p w:rsidR="00890BDF" w:rsidRPr="006636DE" w:rsidRDefault="00890BDF" w:rsidP="00890BDF">
      <w:pPr>
        <w:jc w:val="both"/>
      </w:pPr>
      <w:r w:rsidRPr="006636DE">
        <w:t xml:space="preserve">                                - заполнение первых страниц дневника.</w:t>
      </w:r>
    </w:p>
    <w:p w:rsidR="00890BDF" w:rsidRPr="006636DE" w:rsidRDefault="00890BDF" w:rsidP="00890BDF">
      <w:pPr>
        <w:jc w:val="both"/>
      </w:pPr>
      <w:r w:rsidRPr="006636DE">
        <w:t>3. Не исправляются орфографические ошибки в записях.</w:t>
      </w:r>
    </w:p>
    <w:p w:rsidR="00890BDF" w:rsidRPr="006636DE" w:rsidRDefault="00890BDF" w:rsidP="00890BDF">
      <w:pPr>
        <w:jc w:val="both"/>
      </w:pPr>
      <w:r w:rsidRPr="006636DE">
        <w:t xml:space="preserve">4. Некоторые  учащиеся не понимают  значимость дневника, как документа; не соблюдают аккуратность ведения записей в дневниках. </w:t>
      </w:r>
    </w:p>
    <w:p w:rsidR="00890BDF" w:rsidRPr="006636DE" w:rsidRDefault="00890BDF" w:rsidP="00890BDF">
      <w:pPr>
        <w:rPr>
          <w:b/>
        </w:rPr>
      </w:pPr>
      <w:r w:rsidRPr="006636DE">
        <w:t>5. Необходимая информация не всегда доводится  до родителей.</w:t>
      </w:r>
      <w:r w:rsidRPr="006636DE">
        <w:rPr>
          <w:b/>
        </w:rPr>
        <w:t xml:space="preserve"> </w:t>
      </w:r>
    </w:p>
    <w:p w:rsidR="00890BDF" w:rsidRPr="006636DE" w:rsidRDefault="00890BDF" w:rsidP="00890BDF">
      <w:pPr>
        <w:spacing w:before="100" w:beforeAutospacing="1" w:after="100" w:afterAutospacing="1"/>
        <w:jc w:val="both"/>
      </w:pPr>
      <w:r>
        <w:t xml:space="preserve">  </w:t>
      </w:r>
      <w:r w:rsidRPr="006636DE">
        <w:t xml:space="preserve"> Большое значение в деятельности классных руководителей имеет сотрудничество с педагогами дополнительного образования. Взаимодействие с ними помогает использовать всё многообразие системы дополнительного образования детей для расширения познавательных, творческих способностей своих воспитанников, стимулирования их </w:t>
      </w:r>
      <w:r w:rsidRPr="006636DE">
        <w:lastRenderedPageBreak/>
        <w:t xml:space="preserve">самоопределения, саморазвития и самовоспитания, желания расширить зону общения; поддерживает допрофессиональную подготовку учащихся. Классные руководители </w:t>
      </w:r>
      <w:r>
        <w:t xml:space="preserve">недостаточно </w:t>
      </w:r>
      <w:r w:rsidRPr="006636DE">
        <w:t>способствуют включению школьников в различные творческие объединения по интересам (кружки, секции), действующие как в общеобразовательном учреждении, так и в СДК.</w:t>
      </w:r>
    </w:p>
    <w:p w:rsidR="00890BDF" w:rsidRPr="006636DE" w:rsidRDefault="00890BDF" w:rsidP="00890BDF">
      <w:pPr>
        <w:pStyle w:val="af2"/>
        <w:jc w:val="both"/>
        <w:rPr>
          <w:rFonts w:ascii="Times New Roman" w:hAnsi="Times New Roman"/>
          <w:sz w:val="24"/>
          <w:szCs w:val="24"/>
        </w:rPr>
      </w:pPr>
      <w:r w:rsidRPr="006636DE">
        <w:rPr>
          <w:rFonts w:ascii="Times New Roman" w:hAnsi="Times New Roman"/>
          <w:sz w:val="24"/>
          <w:szCs w:val="24"/>
        </w:rPr>
        <w:t xml:space="preserve">                  Классными руководителями систематически ведутся журналы по технике безопасности с учащимися, где фиксируются под роспись инструктажи и беседы по охране жизни и здоровья учащихся</w:t>
      </w:r>
      <w:r>
        <w:rPr>
          <w:rFonts w:ascii="Times New Roman" w:hAnsi="Times New Roman"/>
          <w:sz w:val="24"/>
          <w:szCs w:val="24"/>
        </w:rPr>
        <w:t>.</w:t>
      </w:r>
    </w:p>
    <w:p w:rsidR="00890BDF" w:rsidRPr="006636DE" w:rsidRDefault="00890BDF" w:rsidP="00890BDF">
      <w:pPr>
        <w:pStyle w:val="af2"/>
        <w:jc w:val="both"/>
        <w:rPr>
          <w:rFonts w:ascii="Times New Roman" w:hAnsi="Times New Roman"/>
          <w:sz w:val="24"/>
          <w:szCs w:val="24"/>
        </w:rPr>
      </w:pPr>
      <w:r w:rsidRPr="006636DE">
        <w:rPr>
          <w:rFonts w:ascii="Times New Roman" w:hAnsi="Times New Roman"/>
          <w:sz w:val="24"/>
          <w:szCs w:val="24"/>
        </w:rPr>
        <w:t xml:space="preserve">             Для успешного решения вопросов обучения, воспитания и развития личности ребенка необходимо активное взаимодействие всех участников образовательного процесса. В процессе своей деятельности классные руководители тесно взаимодействуют с учителями - предметниками: совместная разработка общих педагогических требований и подходов к детям в учебно-воспитательном процессе на основе целей образовательного учреждения; представление интересов своих воспитанников в педагогическом совете; привлечение учителей к работе с родителями; включение обучающихся  </w:t>
      </w:r>
    </w:p>
    <w:p w:rsidR="00890BDF" w:rsidRPr="006636DE" w:rsidRDefault="00890BDF" w:rsidP="00890BDF">
      <w:pPr>
        <w:pStyle w:val="af2"/>
        <w:jc w:val="both"/>
        <w:rPr>
          <w:rFonts w:ascii="Times New Roman" w:hAnsi="Times New Roman"/>
          <w:sz w:val="24"/>
          <w:szCs w:val="24"/>
        </w:rPr>
      </w:pPr>
      <w:r>
        <w:rPr>
          <w:rFonts w:ascii="Times New Roman" w:hAnsi="Times New Roman"/>
          <w:sz w:val="24"/>
          <w:szCs w:val="24"/>
        </w:rPr>
        <w:t xml:space="preserve"> </w:t>
      </w:r>
    </w:p>
    <w:p w:rsidR="00890BDF" w:rsidRPr="006636DE" w:rsidRDefault="00890BDF" w:rsidP="00890BDF">
      <w:pPr>
        <w:pStyle w:val="af2"/>
        <w:jc w:val="both"/>
        <w:rPr>
          <w:rFonts w:ascii="Times New Roman" w:hAnsi="Times New Roman"/>
          <w:sz w:val="24"/>
          <w:szCs w:val="24"/>
        </w:rPr>
      </w:pPr>
      <w:r>
        <w:rPr>
          <w:rFonts w:ascii="Times New Roman" w:hAnsi="Times New Roman"/>
          <w:sz w:val="24"/>
          <w:szCs w:val="24"/>
        </w:rPr>
        <w:t xml:space="preserve">           </w:t>
      </w:r>
      <w:r w:rsidRPr="006636DE">
        <w:rPr>
          <w:rFonts w:ascii="Times New Roman" w:hAnsi="Times New Roman"/>
          <w:sz w:val="24"/>
          <w:szCs w:val="24"/>
        </w:rPr>
        <w:t xml:space="preserve">В своей работе классные руководители постоянно заботятся о здоровье своих воспитанников.  </w:t>
      </w:r>
    </w:p>
    <w:p w:rsidR="00890BDF" w:rsidRPr="006636DE" w:rsidRDefault="00890BDF" w:rsidP="00890BDF">
      <w:pPr>
        <w:pStyle w:val="af2"/>
        <w:jc w:val="both"/>
        <w:rPr>
          <w:rFonts w:ascii="Times New Roman" w:hAnsi="Times New Roman"/>
          <w:sz w:val="24"/>
          <w:szCs w:val="24"/>
        </w:rPr>
      </w:pPr>
      <w:r w:rsidRPr="006636DE">
        <w:rPr>
          <w:rFonts w:ascii="Times New Roman" w:hAnsi="Times New Roman"/>
          <w:sz w:val="24"/>
          <w:szCs w:val="24"/>
        </w:rPr>
        <w:t xml:space="preserve">  Но нужно отметить и то, что ещё не на должном уровне проходит утренняя зарядка. Не все учащиеся осознают важность физических упражнений в укреплении здоровья, поэтому в дальнейшем классным руководителям необходимо вести разъяснительную работу среди учащихся о необходимости сохранения и укрепления здоровья.</w:t>
      </w:r>
    </w:p>
    <w:p w:rsidR="00890BDF" w:rsidRPr="006636DE" w:rsidRDefault="00890BDF" w:rsidP="00890BDF">
      <w:pPr>
        <w:pStyle w:val="af2"/>
        <w:jc w:val="both"/>
        <w:rPr>
          <w:rFonts w:ascii="Times New Roman" w:hAnsi="Times New Roman"/>
          <w:sz w:val="24"/>
          <w:szCs w:val="24"/>
        </w:rPr>
      </w:pPr>
      <w:r w:rsidRPr="006636DE">
        <w:rPr>
          <w:rFonts w:ascii="Times New Roman" w:hAnsi="Times New Roman"/>
          <w:sz w:val="24"/>
          <w:szCs w:val="24"/>
        </w:rPr>
        <w:t xml:space="preserve">      В течение учебного года учащиеся (ноябрь), родители (февраль) принимают участие в антинаркотических акциях  «Родительский урок», «Классный час».</w:t>
      </w:r>
    </w:p>
    <w:p w:rsidR="00890BDF" w:rsidRPr="006636DE" w:rsidRDefault="00890BDF" w:rsidP="00890BDF">
      <w:pPr>
        <w:pStyle w:val="af2"/>
        <w:jc w:val="both"/>
        <w:rPr>
          <w:rFonts w:ascii="Times New Roman" w:hAnsi="Times New Roman"/>
          <w:b/>
          <w:sz w:val="24"/>
          <w:szCs w:val="24"/>
        </w:rPr>
      </w:pPr>
      <w:r w:rsidRPr="006636DE">
        <w:rPr>
          <w:rFonts w:ascii="Times New Roman" w:hAnsi="Times New Roman"/>
          <w:sz w:val="24"/>
          <w:szCs w:val="24"/>
        </w:rPr>
        <w:t xml:space="preserve"> В данном направлении можно выделить следующее </w:t>
      </w:r>
      <w:r w:rsidRPr="006636DE">
        <w:rPr>
          <w:rFonts w:ascii="Times New Roman" w:hAnsi="Times New Roman"/>
          <w:b/>
          <w:sz w:val="24"/>
          <w:szCs w:val="24"/>
        </w:rPr>
        <w:t>проблемное поле:</w:t>
      </w:r>
    </w:p>
    <w:p w:rsidR="00890BDF" w:rsidRPr="006636DE" w:rsidRDefault="00890BDF" w:rsidP="00890BDF">
      <w:pPr>
        <w:pStyle w:val="af2"/>
        <w:jc w:val="both"/>
        <w:rPr>
          <w:rFonts w:ascii="Times New Roman" w:hAnsi="Times New Roman"/>
          <w:sz w:val="24"/>
          <w:szCs w:val="24"/>
        </w:rPr>
      </w:pPr>
      <w:r w:rsidRPr="006636DE">
        <w:rPr>
          <w:rFonts w:ascii="Times New Roman" w:hAnsi="Times New Roman"/>
          <w:sz w:val="24"/>
          <w:szCs w:val="24"/>
        </w:rPr>
        <w:t xml:space="preserve"> Не у всех учащихся развит  интерес к спортивным занятиям, которые заменяются на пассивное сидение за компьютером или просматриванием телевизора;</w:t>
      </w:r>
    </w:p>
    <w:p w:rsidR="00890BDF" w:rsidRPr="006636DE" w:rsidRDefault="00890BDF" w:rsidP="00890BDF">
      <w:pPr>
        <w:pStyle w:val="af2"/>
        <w:jc w:val="both"/>
        <w:rPr>
          <w:rFonts w:ascii="Times New Roman" w:hAnsi="Times New Roman"/>
          <w:sz w:val="24"/>
          <w:szCs w:val="24"/>
        </w:rPr>
      </w:pPr>
      <w:r w:rsidRPr="006636DE">
        <w:rPr>
          <w:rFonts w:ascii="Times New Roman" w:hAnsi="Times New Roman"/>
          <w:sz w:val="24"/>
          <w:szCs w:val="24"/>
        </w:rPr>
        <w:t xml:space="preserve">Учителями-предметниками слабо  осваиваются, а, значит, и применяются различные методики оздоровления и профилактики заболеваемости у детей. </w:t>
      </w:r>
    </w:p>
    <w:p w:rsidR="00890BDF" w:rsidRPr="006636DE" w:rsidRDefault="00890BDF" w:rsidP="00890BDF">
      <w:pPr>
        <w:pStyle w:val="af2"/>
        <w:jc w:val="both"/>
        <w:rPr>
          <w:rFonts w:ascii="Times New Roman" w:hAnsi="Times New Roman"/>
          <w:sz w:val="24"/>
          <w:szCs w:val="24"/>
        </w:rPr>
      </w:pPr>
      <w:r w:rsidRPr="006636DE">
        <w:rPr>
          <w:rFonts w:ascii="Times New Roman" w:hAnsi="Times New Roman"/>
          <w:b/>
          <w:sz w:val="24"/>
          <w:szCs w:val="24"/>
        </w:rPr>
        <w:t>Решение проблемного поля</w:t>
      </w:r>
      <w:r w:rsidRPr="006636DE">
        <w:rPr>
          <w:rFonts w:ascii="Times New Roman" w:hAnsi="Times New Roman"/>
          <w:sz w:val="24"/>
          <w:szCs w:val="24"/>
        </w:rPr>
        <w:t xml:space="preserve"> планируется  через продолжение системы классных часов валеологической направленности, индивидуальную и групповую работу с учащимися,  через родительский лекторий, родительские собрания вооружить родителей навыками формирования у детей здорового образа жизни, валеологической культуры.</w:t>
      </w:r>
    </w:p>
    <w:p w:rsidR="00890BDF" w:rsidRDefault="00890BDF" w:rsidP="00890BDF">
      <w:pPr>
        <w:pStyle w:val="af4"/>
        <w:spacing w:before="0" w:beforeAutospacing="0" w:after="0" w:afterAutospacing="0"/>
        <w:jc w:val="both"/>
        <w:rPr>
          <w:rFonts w:ascii="Times New Roman" w:hAnsi="Times New Roman" w:cs="Times New Roman"/>
          <w:b/>
          <w:color w:val="auto"/>
          <w:sz w:val="24"/>
          <w:szCs w:val="24"/>
        </w:rPr>
      </w:pPr>
    </w:p>
    <w:p w:rsidR="00890BDF" w:rsidRPr="008736CB" w:rsidRDefault="00890BDF" w:rsidP="00890BDF">
      <w:pPr>
        <w:pStyle w:val="af4"/>
        <w:spacing w:before="0" w:beforeAutospacing="0" w:after="0" w:afterAutospacing="0"/>
        <w:jc w:val="both"/>
        <w:rPr>
          <w:rFonts w:ascii="Times New Roman" w:hAnsi="Times New Roman" w:cs="Times New Roman"/>
          <w:b/>
          <w:color w:val="auto"/>
          <w:sz w:val="24"/>
          <w:szCs w:val="24"/>
        </w:rPr>
      </w:pPr>
      <w:r w:rsidRPr="008736CB">
        <w:rPr>
          <w:rFonts w:ascii="Times New Roman" w:hAnsi="Times New Roman" w:cs="Times New Roman"/>
          <w:b/>
          <w:color w:val="auto"/>
          <w:sz w:val="24"/>
          <w:szCs w:val="24"/>
        </w:rPr>
        <w:t>21) Мониторинг воспитательного процесса</w:t>
      </w:r>
    </w:p>
    <w:p w:rsidR="00890BDF" w:rsidRDefault="00890BDF" w:rsidP="00890BDF">
      <w:pPr>
        <w:pStyle w:val="af4"/>
        <w:spacing w:before="0" w:beforeAutospacing="0" w:after="0" w:afterAutospacing="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8736CB">
        <w:rPr>
          <w:rFonts w:ascii="Times New Roman" w:hAnsi="Times New Roman" w:cs="Times New Roman"/>
          <w:color w:val="auto"/>
          <w:sz w:val="24"/>
          <w:szCs w:val="24"/>
        </w:rPr>
        <w:t>В современных условиях в образовательном учреждении существует задача создания системы мониторинга воспитательного процесса. Решение данной задачи позволяет  коллективу педагогов выстроить логику воспитательного процесса с неуклонным повышением качества воспитания. МБОУ «Новоалтатская средняя образовательная школа №4»</w:t>
      </w:r>
      <w:r w:rsidRPr="008736CB">
        <w:rPr>
          <w:rStyle w:val="apple-converted-space"/>
          <w:rFonts w:ascii="Times New Roman" w:hAnsi="Times New Roman" w:cs="Times New Roman"/>
          <w:b/>
          <w:bCs/>
          <w:color w:val="auto"/>
          <w:sz w:val="24"/>
          <w:szCs w:val="24"/>
        </w:rPr>
        <w:t> </w:t>
      </w:r>
      <w:r w:rsidRPr="008736CB">
        <w:rPr>
          <w:rFonts w:ascii="Times New Roman" w:hAnsi="Times New Roman" w:cs="Times New Roman"/>
          <w:color w:val="auto"/>
          <w:sz w:val="24"/>
          <w:szCs w:val="24"/>
        </w:rPr>
        <w:t>ориентирована на обучение и воспитание учащихся, развитие их физических, психологических, интеллектуальных особенностей, а также на обеспечение образовательных потребностей учащихся с учетом их индивидуальных способностей, возможностей и интересов. В рамках управления вос</w:t>
      </w:r>
      <w:r>
        <w:rPr>
          <w:rFonts w:ascii="Times New Roman" w:hAnsi="Times New Roman" w:cs="Times New Roman"/>
          <w:color w:val="auto"/>
          <w:sz w:val="24"/>
          <w:szCs w:val="24"/>
        </w:rPr>
        <w:t>питательной системы школы в 2013-2014</w:t>
      </w:r>
      <w:r w:rsidRPr="008736CB">
        <w:rPr>
          <w:rFonts w:ascii="Times New Roman" w:hAnsi="Times New Roman" w:cs="Times New Roman"/>
          <w:color w:val="auto"/>
          <w:sz w:val="24"/>
          <w:szCs w:val="24"/>
        </w:rPr>
        <w:t xml:space="preserve"> учебном году была продолжена работа по усовершенствованию мониторинга воспитательной работы. </w:t>
      </w:r>
    </w:p>
    <w:p w:rsidR="00890BDF" w:rsidRPr="008736CB" w:rsidRDefault="00890BDF" w:rsidP="00890BDF">
      <w:pPr>
        <w:pStyle w:val="af4"/>
        <w:spacing w:before="0" w:beforeAutospacing="0" w:after="0" w:afterAutospacing="0"/>
        <w:rPr>
          <w:rFonts w:ascii="Times New Roman" w:hAnsi="Times New Roman" w:cs="Times New Roman"/>
          <w:b/>
          <w:color w:val="auto"/>
          <w:sz w:val="24"/>
          <w:szCs w:val="24"/>
        </w:rPr>
      </w:pPr>
      <w:r w:rsidRPr="008736CB">
        <w:rPr>
          <w:rFonts w:ascii="Times New Roman" w:hAnsi="Times New Roman" w:cs="Times New Roman"/>
          <w:color w:val="auto"/>
          <w:sz w:val="24"/>
          <w:szCs w:val="24"/>
        </w:rPr>
        <w:t xml:space="preserve">Основные направления мониторинга: </w:t>
      </w:r>
      <w:r w:rsidRPr="008736CB">
        <w:rPr>
          <w:rFonts w:ascii="Times New Roman" w:hAnsi="Times New Roman" w:cs="Times New Roman"/>
          <w:color w:val="auto"/>
          <w:sz w:val="24"/>
          <w:szCs w:val="24"/>
        </w:rPr>
        <w:br/>
      </w:r>
    </w:p>
    <w:p w:rsidR="00890BDF" w:rsidRPr="008736CB" w:rsidRDefault="00890BDF" w:rsidP="00B43DC3">
      <w:pPr>
        <w:pStyle w:val="af4"/>
        <w:numPr>
          <w:ilvl w:val="0"/>
          <w:numId w:val="31"/>
        </w:numPr>
        <w:spacing w:before="0" w:beforeAutospacing="0" w:after="0" w:afterAutospacing="0"/>
        <w:ind w:left="0" w:firstLine="0"/>
        <w:jc w:val="both"/>
        <w:rPr>
          <w:rFonts w:ascii="Times New Roman" w:hAnsi="Times New Roman" w:cs="Times New Roman"/>
          <w:color w:val="auto"/>
          <w:sz w:val="24"/>
          <w:szCs w:val="24"/>
        </w:rPr>
      </w:pPr>
      <w:r w:rsidRPr="008736CB">
        <w:rPr>
          <w:rFonts w:ascii="Times New Roman" w:hAnsi="Times New Roman" w:cs="Times New Roman"/>
          <w:color w:val="auto"/>
          <w:sz w:val="24"/>
          <w:szCs w:val="24"/>
        </w:rPr>
        <w:t>удовлетворенность жизнедеятельностью в школе учащихся;</w:t>
      </w:r>
    </w:p>
    <w:p w:rsidR="00890BDF" w:rsidRPr="008736CB" w:rsidRDefault="00890BDF" w:rsidP="00B43DC3">
      <w:pPr>
        <w:pStyle w:val="af4"/>
        <w:numPr>
          <w:ilvl w:val="0"/>
          <w:numId w:val="31"/>
        </w:numPr>
        <w:spacing w:before="0" w:beforeAutospacing="0" w:after="0" w:afterAutospacing="0"/>
        <w:ind w:left="0" w:firstLine="0"/>
        <w:jc w:val="both"/>
        <w:rPr>
          <w:rFonts w:ascii="Times New Roman" w:hAnsi="Times New Roman" w:cs="Times New Roman"/>
          <w:color w:val="auto"/>
          <w:sz w:val="24"/>
          <w:szCs w:val="24"/>
        </w:rPr>
      </w:pPr>
      <w:r w:rsidRPr="008736CB">
        <w:rPr>
          <w:rFonts w:ascii="Times New Roman" w:hAnsi="Times New Roman" w:cs="Times New Roman"/>
          <w:color w:val="auto"/>
          <w:sz w:val="24"/>
          <w:szCs w:val="24"/>
        </w:rPr>
        <w:t>удовлетворенность жизнедеятельностью в школе родителей (законных представителей);</w:t>
      </w:r>
    </w:p>
    <w:p w:rsidR="00890BDF" w:rsidRPr="008736CB" w:rsidRDefault="00890BDF" w:rsidP="00B43DC3">
      <w:pPr>
        <w:pStyle w:val="af4"/>
        <w:numPr>
          <w:ilvl w:val="0"/>
          <w:numId w:val="31"/>
        </w:numPr>
        <w:spacing w:before="0" w:beforeAutospacing="0" w:after="0" w:afterAutospacing="0"/>
        <w:ind w:left="0" w:firstLine="0"/>
        <w:jc w:val="both"/>
        <w:rPr>
          <w:rFonts w:ascii="Times New Roman" w:hAnsi="Times New Roman" w:cs="Times New Roman"/>
          <w:color w:val="auto"/>
          <w:sz w:val="24"/>
          <w:szCs w:val="24"/>
        </w:rPr>
      </w:pPr>
      <w:r w:rsidRPr="008736CB">
        <w:rPr>
          <w:rFonts w:ascii="Times New Roman" w:hAnsi="Times New Roman" w:cs="Times New Roman"/>
          <w:color w:val="auto"/>
          <w:sz w:val="24"/>
          <w:szCs w:val="24"/>
        </w:rPr>
        <w:t>включенность школьников во внеурочную деятельность;</w:t>
      </w:r>
    </w:p>
    <w:p w:rsidR="00890BDF" w:rsidRPr="008736CB" w:rsidRDefault="00890BDF" w:rsidP="00B43DC3">
      <w:pPr>
        <w:pStyle w:val="af4"/>
        <w:numPr>
          <w:ilvl w:val="0"/>
          <w:numId w:val="30"/>
        </w:numPr>
        <w:spacing w:before="0" w:beforeAutospacing="0" w:after="0" w:afterAutospacing="0"/>
        <w:ind w:left="0" w:firstLine="0"/>
        <w:jc w:val="both"/>
        <w:rPr>
          <w:rFonts w:ascii="Times New Roman" w:hAnsi="Times New Roman" w:cs="Times New Roman"/>
          <w:color w:val="auto"/>
          <w:sz w:val="24"/>
          <w:szCs w:val="24"/>
        </w:rPr>
      </w:pPr>
      <w:r w:rsidRPr="008736CB">
        <w:rPr>
          <w:rFonts w:ascii="Times New Roman" w:hAnsi="Times New Roman" w:cs="Times New Roman"/>
          <w:color w:val="auto"/>
          <w:sz w:val="24"/>
          <w:szCs w:val="24"/>
        </w:rPr>
        <w:lastRenderedPageBreak/>
        <w:t xml:space="preserve">деятельность классного руководителя, </w:t>
      </w:r>
    </w:p>
    <w:p w:rsidR="00890BDF" w:rsidRPr="008736CB" w:rsidRDefault="00890BDF" w:rsidP="00B43DC3">
      <w:pPr>
        <w:pStyle w:val="af4"/>
        <w:numPr>
          <w:ilvl w:val="0"/>
          <w:numId w:val="30"/>
        </w:numPr>
        <w:spacing w:before="0" w:beforeAutospacing="0" w:after="0" w:afterAutospacing="0"/>
        <w:ind w:left="0" w:firstLine="0"/>
        <w:jc w:val="both"/>
        <w:rPr>
          <w:rFonts w:ascii="Times New Roman" w:hAnsi="Times New Roman" w:cs="Times New Roman"/>
          <w:color w:val="auto"/>
          <w:sz w:val="24"/>
          <w:szCs w:val="24"/>
        </w:rPr>
      </w:pPr>
      <w:r w:rsidRPr="008736CB">
        <w:rPr>
          <w:rFonts w:ascii="Times New Roman" w:hAnsi="Times New Roman" w:cs="Times New Roman"/>
          <w:color w:val="auto"/>
          <w:sz w:val="24"/>
          <w:szCs w:val="24"/>
        </w:rPr>
        <w:t xml:space="preserve">развитие детско-взрослого соуправления, </w:t>
      </w:r>
    </w:p>
    <w:p w:rsidR="00890BDF" w:rsidRPr="008736CB" w:rsidRDefault="00890BDF" w:rsidP="00B43DC3">
      <w:pPr>
        <w:pStyle w:val="af4"/>
        <w:numPr>
          <w:ilvl w:val="0"/>
          <w:numId w:val="30"/>
        </w:numPr>
        <w:spacing w:before="0" w:beforeAutospacing="0" w:after="0" w:afterAutospacing="0"/>
        <w:ind w:left="0" w:firstLine="0"/>
        <w:jc w:val="both"/>
        <w:rPr>
          <w:rFonts w:ascii="Times New Roman" w:hAnsi="Times New Roman" w:cs="Times New Roman"/>
          <w:color w:val="auto"/>
          <w:sz w:val="24"/>
          <w:szCs w:val="24"/>
        </w:rPr>
      </w:pPr>
      <w:r w:rsidRPr="008736CB">
        <w:rPr>
          <w:rFonts w:ascii="Times New Roman" w:hAnsi="Times New Roman" w:cs="Times New Roman"/>
          <w:color w:val="auto"/>
          <w:sz w:val="24"/>
          <w:szCs w:val="24"/>
        </w:rPr>
        <w:t xml:space="preserve">уровень воспитанности учащихся, </w:t>
      </w:r>
    </w:p>
    <w:p w:rsidR="00890BDF" w:rsidRPr="008736CB" w:rsidRDefault="00890BDF" w:rsidP="00B43DC3">
      <w:pPr>
        <w:pStyle w:val="af4"/>
        <w:numPr>
          <w:ilvl w:val="0"/>
          <w:numId w:val="30"/>
        </w:numPr>
        <w:spacing w:before="0" w:beforeAutospacing="0" w:after="0" w:afterAutospacing="0"/>
        <w:ind w:left="-180" w:firstLine="180"/>
        <w:jc w:val="both"/>
        <w:rPr>
          <w:rFonts w:ascii="Times New Roman" w:hAnsi="Times New Roman" w:cs="Times New Roman"/>
          <w:color w:val="auto"/>
          <w:sz w:val="24"/>
          <w:szCs w:val="24"/>
        </w:rPr>
      </w:pPr>
      <w:r w:rsidRPr="008736CB">
        <w:rPr>
          <w:rFonts w:ascii="Times New Roman" w:hAnsi="Times New Roman" w:cs="Times New Roman"/>
          <w:color w:val="auto"/>
          <w:sz w:val="24"/>
          <w:szCs w:val="24"/>
        </w:rPr>
        <w:t>занятость учащихся в УДО и школьных кружках, клубах.</w:t>
      </w:r>
    </w:p>
    <w:p w:rsidR="00890BDF" w:rsidRPr="008736CB" w:rsidRDefault="00890BDF" w:rsidP="00890BDF">
      <w:pPr>
        <w:pStyle w:val="af4"/>
        <w:spacing w:before="0" w:beforeAutospacing="0" w:after="0" w:afterAutospacing="0"/>
        <w:ind w:left="-540"/>
        <w:jc w:val="both"/>
        <w:rPr>
          <w:rFonts w:ascii="Times New Roman" w:hAnsi="Times New Roman" w:cs="Times New Roman"/>
          <w:color w:val="auto"/>
          <w:sz w:val="24"/>
          <w:szCs w:val="24"/>
        </w:rPr>
      </w:pPr>
    </w:p>
    <w:p w:rsidR="00890BDF" w:rsidRPr="008736CB" w:rsidRDefault="00890BDF" w:rsidP="00890BDF">
      <w:r w:rsidRPr="008736CB">
        <w:rPr>
          <w:rStyle w:val="submenu-table"/>
          <w:b/>
          <w:bCs/>
        </w:rPr>
        <w:t xml:space="preserve">Участники мониторингового среза </w:t>
      </w:r>
      <w:r>
        <w:rPr>
          <w:rStyle w:val="submenu-table"/>
          <w:b/>
          <w:bCs/>
        </w:rPr>
        <w:t>2013</w:t>
      </w:r>
      <w:r w:rsidRPr="008736CB">
        <w:rPr>
          <w:rStyle w:val="submenu-table"/>
          <w:b/>
          <w:bCs/>
        </w:rPr>
        <w:t xml:space="preserve"> - </w:t>
      </w:r>
      <w:r>
        <w:rPr>
          <w:rStyle w:val="submenu-table"/>
          <w:b/>
          <w:bCs/>
        </w:rPr>
        <w:t>2014</w:t>
      </w:r>
      <w:r w:rsidRPr="008736CB">
        <w:rPr>
          <w:rStyle w:val="submenu-table"/>
          <w:b/>
          <w:bCs/>
        </w:rPr>
        <w:t xml:space="preserve"> года учебного года:</w:t>
      </w:r>
      <w:r w:rsidRPr="008736CB">
        <w:br/>
      </w:r>
      <w:r w:rsidRPr="008736CB">
        <w:br/>
      </w:r>
      <w:r w:rsidRPr="008736CB">
        <w:rPr>
          <w:b/>
          <w:bCs/>
        </w:rPr>
        <w:t>-</w:t>
      </w:r>
      <w:r w:rsidRPr="008736CB">
        <w:rPr>
          <w:rStyle w:val="apple-converted-space"/>
        </w:rPr>
        <w:t> </w:t>
      </w:r>
      <w:r w:rsidRPr="008736CB">
        <w:t xml:space="preserve">учащиеся 9,11 классов  </w:t>
      </w:r>
      <w:r>
        <w:t xml:space="preserve"> – 23</w:t>
      </w:r>
      <w:r w:rsidRPr="008736CB">
        <w:t xml:space="preserve"> человек</w:t>
      </w:r>
      <w:r>
        <w:t>а</w:t>
      </w:r>
      <w:r w:rsidRPr="008736CB">
        <w:t xml:space="preserve"> (из </w:t>
      </w:r>
      <w:r>
        <w:t>25</w:t>
      </w:r>
      <w:r w:rsidRPr="008736CB">
        <w:t xml:space="preserve"> учащихся выпуск</w:t>
      </w:r>
      <w:r>
        <w:t>ных классов, 92</w:t>
      </w:r>
      <w:r w:rsidRPr="008736CB">
        <w:t>%)</w:t>
      </w:r>
      <w:r w:rsidRPr="008736CB">
        <w:br/>
        <w:t xml:space="preserve">- родители учащихся 9,11 классов    – </w:t>
      </w:r>
      <w:r>
        <w:t>19</w:t>
      </w:r>
      <w:r w:rsidRPr="008736CB">
        <w:t xml:space="preserve"> человек, </w:t>
      </w:r>
      <w:r>
        <w:t xml:space="preserve"> (из 25 человек, 76</w:t>
      </w:r>
      <w:r w:rsidRPr="008736CB">
        <w:t xml:space="preserve"> % </w:t>
      </w:r>
      <w:r>
        <w:t>)</w:t>
      </w:r>
      <w:r w:rsidRPr="008736CB">
        <w:t>;</w:t>
      </w:r>
    </w:p>
    <w:p w:rsidR="00890BDF" w:rsidRPr="008736CB" w:rsidRDefault="00890BDF" w:rsidP="00890BDF">
      <w:r w:rsidRPr="008736CB">
        <w:t>- учащиеся 2-8 классов, 10 класса   – 135 человек</w:t>
      </w:r>
      <w:r>
        <w:t xml:space="preserve"> (из 139</w:t>
      </w:r>
      <w:r w:rsidRPr="008736CB">
        <w:t xml:space="preserve"> учащихся, </w:t>
      </w:r>
      <w:r>
        <w:t>95</w:t>
      </w:r>
      <w:r w:rsidRPr="008736CB">
        <w:t>%)</w:t>
      </w:r>
    </w:p>
    <w:p w:rsidR="00890BDF" w:rsidRPr="000D3663" w:rsidRDefault="00890BDF" w:rsidP="00890BDF">
      <w:r w:rsidRPr="008736CB">
        <w:t>- родители учащихся 2-8 классов, 10 класса   - 1</w:t>
      </w:r>
      <w:r>
        <w:t>1</w:t>
      </w:r>
      <w:r w:rsidRPr="008736CB">
        <w:t>5 человек  (из 1</w:t>
      </w:r>
      <w:r>
        <w:t>39 родителей, 82,7%</w:t>
      </w:r>
      <w:r w:rsidRPr="008736CB">
        <w:t>)</w:t>
      </w:r>
      <w:r w:rsidRPr="007A6A95">
        <w:br/>
        <w:t xml:space="preserve"> </w:t>
      </w:r>
      <w:r w:rsidRPr="000D3663">
        <w:t>.</w:t>
      </w:r>
      <w:r w:rsidRPr="000D3663">
        <w:rPr>
          <w:rStyle w:val="apple-converted-space"/>
        </w:rPr>
        <w:t> </w:t>
      </w:r>
    </w:p>
    <w:tbl>
      <w:tblPr>
        <w:tblW w:w="9870" w:type="dxa"/>
        <w:tblCellSpacing w:w="0" w:type="dxa"/>
        <w:tblCellMar>
          <w:top w:w="105" w:type="dxa"/>
          <w:left w:w="105" w:type="dxa"/>
          <w:bottom w:w="105" w:type="dxa"/>
          <w:right w:w="105" w:type="dxa"/>
        </w:tblCellMar>
        <w:tblLook w:val="0000"/>
      </w:tblPr>
      <w:tblGrid>
        <w:gridCol w:w="2770"/>
        <w:gridCol w:w="2173"/>
        <w:gridCol w:w="2460"/>
        <w:gridCol w:w="2467"/>
      </w:tblGrid>
      <w:tr w:rsidR="00890BDF" w:rsidRPr="000D3663" w:rsidTr="00890BDF">
        <w:trPr>
          <w:trHeight w:val="1155"/>
          <w:tblCellSpacing w:w="0" w:type="dxa"/>
        </w:trPr>
        <w:tc>
          <w:tcPr>
            <w:tcW w:w="2770" w:type="dxa"/>
            <w:tcBorders>
              <w:top w:val="single" w:sz="4" w:space="0" w:color="auto"/>
              <w:left w:val="single" w:sz="4" w:space="0" w:color="auto"/>
              <w:bottom w:val="single" w:sz="4" w:space="0" w:color="auto"/>
            </w:tcBorders>
          </w:tcPr>
          <w:p w:rsidR="00890BDF" w:rsidRPr="000D3663" w:rsidRDefault="00890BDF" w:rsidP="00890BDF">
            <w:pPr>
              <w:spacing w:after="240"/>
              <w:jc w:val="both"/>
            </w:pPr>
            <w:r w:rsidRPr="000D3663">
              <w:br/>
            </w:r>
          </w:p>
        </w:tc>
        <w:tc>
          <w:tcPr>
            <w:tcW w:w="2173" w:type="dxa"/>
            <w:tcBorders>
              <w:top w:val="single" w:sz="4" w:space="0" w:color="auto"/>
              <w:left w:val="single" w:sz="4" w:space="0" w:color="auto"/>
              <w:bottom w:val="single" w:sz="4" w:space="0" w:color="auto"/>
            </w:tcBorders>
          </w:tcPr>
          <w:p w:rsidR="00890BDF" w:rsidRPr="000D3663" w:rsidRDefault="00890BDF" w:rsidP="00890BDF">
            <w:pPr>
              <w:jc w:val="both"/>
            </w:pPr>
            <w:r w:rsidRPr="000D3663">
              <w:br/>
            </w:r>
            <w:r w:rsidRPr="000D3663">
              <w:rPr>
                <w:rStyle w:val="apple-converted-space"/>
                <w:b/>
                <w:bCs/>
              </w:rPr>
              <w:t> </w:t>
            </w:r>
            <w:r w:rsidRPr="000D3663">
              <w:rPr>
                <w:rStyle w:val="submenu-table"/>
                <w:b/>
                <w:bCs/>
              </w:rPr>
              <w:t>Комфортность самочувствия в образовательном учреждении</w:t>
            </w:r>
          </w:p>
        </w:tc>
        <w:tc>
          <w:tcPr>
            <w:tcW w:w="2460" w:type="dxa"/>
            <w:tcBorders>
              <w:top w:val="single" w:sz="4" w:space="0" w:color="auto"/>
              <w:left w:val="single" w:sz="4" w:space="0" w:color="auto"/>
              <w:bottom w:val="single" w:sz="4" w:space="0" w:color="auto"/>
            </w:tcBorders>
          </w:tcPr>
          <w:p w:rsidR="00890BDF" w:rsidRPr="000D3663" w:rsidRDefault="00890BDF" w:rsidP="00890BDF">
            <w:pPr>
              <w:jc w:val="both"/>
            </w:pPr>
            <w:r w:rsidRPr="000D3663">
              <w:br/>
            </w:r>
            <w:r w:rsidRPr="000D3663">
              <w:rPr>
                <w:b/>
                <w:bCs/>
              </w:rPr>
              <w:t>Удовлетворенность деятельностью в образовательном учреждении</w:t>
            </w:r>
          </w:p>
        </w:tc>
        <w:tc>
          <w:tcPr>
            <w:tcW w:w="2467" w:type="dxa"/>
            <w:tcBorders>
              <w:top w:val="single" w:sz="4" w:space="0" w:color="auto"/>
              <w:left w:val="single" w:sz="4" w:space="0" w:color="auto"/>
              <w:bottom w:val="single" w:sz="4" w:space="0" w:color="auto"/>
              <w:right w:val="single" w:sz="4" w:space="0" w:color="auto"/>
            </w:tcBorders>
          </w:tcPr>
          <w:p w:rsidR="00890BDF" w:rsidRPr="000D3663" w:rsidRDefault="00890BDF" w:rsidP="00890BDF">
            <w:pPr>
              <w:jc w:val="both"/>
            </w:pPr>
            <w:r w:rsidRPr="000D3663">
              <w:br/>
            </w:r>
            <w:r w:rsidRPr="000D3663">
              <w:rPr>
                <w:b/>
                <w:bCs/>
              </w:rPr>
              <w:t>Активность в образовательном учреждении</w:t>
            </w:r>
          </w:p>
        </w:tc>
      </w:tr>
      <w:tr w:rsidR="00890BDF" w:rsidRPr="000D3663" w:rsidTr="00890BDF">
        <w:trPr>
          <w:trHeight w:val="740"/>
          <w:tblCellSpacing w:w="0" w:type="dxa"/>
        </w:trPr>
        <w:tc>
          <w:tcPr>
            <w:tcW w:w="2770" w:type="dxa"/>
            <w:vMerge w:val="restart"/>
            <w:tcBorders>
              <w:top w:val="single" w:sz="4" w:space="0" w:color="auto"/>
              <w:left w:val="single" w:sz="4" w:space="0" w:color="auto"/>
            </w:tcBorders>
          </w:tcPr>
          <w:p w:rsidR="00890BDF" w:rsidRPr="000D3663" w:rsidRDefault="00890BDF" w:rsidP="00890BDF">
            <w:pPr>
              <w:jc w:val="both"/>
            </w:pPr>
            <w:r w:rsidRPr="000D3663">
              <w:br/>
            </w:r>
            <w:r w:rsidRPr="000D3663">
              <w:rPr>
                <w:b/>
                <w:bCs/>
              </w:rPr>
              <w:t>Учащиеся 9,11 классов общеобразовательных школ</w:t>
            </w:r>
          </w:p>
        </w:tc>
        <w:tc>
          <w:tcPr>
            <w:tcW w:w="2173" w:type="dxa"/>
            <w:tcBorders>
              <w:top w:val="single" w:sz="4" w:space="0" w:color="auto"/>
              <w:left w:val="single" w:sz="4" w:space="0" w:color="auto"/>
              <w:bottom w:val="single" w:sz="4" w:space="0" w:color="auto"/>
            </w:tcBorders>
          </w:tcPr>
          <w:p w:rsidR="00890BDF" w:rsidRPr="000D3663" w:rsidRDefault="00890BDF" w:rsidP="00890BDF">
            <w:pPr>
              <w:spacing w:after="240"/>
              <w:jc w:val="center"/>
            </w:pPr>
            <w:r w:rsidRPr="000D3663">
              <w:t xml:space="preserve">Начало года </w:t>
            </w:r>
            <w:r w:rsidRPr="000D3663">
              <w:br/>
              <w:t>87.5%</w:t>
            </w:r>
          </w:p>
        </w:tc>
        <w:tc>
          <w:tcPr>
            <w:tcW w:w="2460" w:type="dxa"/>
            <w:tcBorders>
              <w:top w:val="single" w:sz="4" w:space="0" w:color="auto"/>
              <w:left w:val="single" w:sz="4" w:space="0" w:color="auto"/>
              <w:bottom w:val="single" w:sz="4" w:space="0" w:color="auto"/>
            </w:tcBorders>
          </w:tcPr>
          <w:p w:rsidR="00890BDF" w:rsidRPr="000D3663" w:rsidRDefault="00890BDF" w:rsidP="00890BDF">
            <w:pPr>
              <w:jc w:val="center"/>
            </w:pPr>
            <w:r w:rsidRPr="000D3663">
              <w:t>Начало года</w:t>
            </w:r>
            <w:r w:rsidRPr="000D3663">
              <w:br/>
              <w:t>86.5</w:t>
            </w:r>
          </w:p>
        </w:tc>
        <w:tc>
          <w:tcPr>
            <w:tcW w:w="2467" w:type="dxa"/>
            <w:tcBorders>
              <w:top w:val="single" w:sz="4" w:space="0" w:color="auto"/>
              <w:left w:val="single" w:sz="4" w:space="0" w:color="auto"/>
              <w:bottom w:val="single" w:sz="4" w:space="0" w:color="auto"/>
              <w:right w:val="single" w:sz="4" w:space="0" w:color="auto"/>
            </w:tcBorders>
          </w:tcPr>
          <w:p w:rsidR="00890BDF" w:rsidRPr="000D3663" w:rsidRDefault="00890BDF" w:rsidP="00890BDF">
            <w:pPr>
              <w:jc w:val="center"/>
            </w:pPr>
            <w:r w:rsidRPr="000D3663">
              <w:t>Начало года</w:t>
            </w:r>
            <w:r w:rsidRPr="000D3663">
              <w:br/>
              <w:t>80</w:t>
            </w:r>
          </w:p>
        </w:tc>
      </w:tr>
      <w:tr w:rsidR="00890BDF" w:rsidRPr="000D3663" w:rsidTr="00890BDF">
        <w:trPr>
          <w:trHeight w:val="837"/>
          <w:tblCellSpacing w:w="0" w:type="dxa"/>
        </w:trPr>
        <w:tc>
          <w:tcPr>
            <w:tcW w:w="2770" w:type="dxa"/>
            <w:vMerge/>
            <w:tcBorders>
              <w:left w:val="single" w:sz="4" w:space="0" w:color="auto"/>
            </w:tcBorders>
          </w:tcPr>
          <w:p w:rsidR="00890BDF" w:rsidRPr="000D3663" w:rsidRDefault="00890BDF" w:rsidP="00890BDF">
            <w:pPr>
              <w:jc w:val="both"/>
            </w:pPr>
          </w:p>
        </w:tc>
        <w:tc>
          <w:tcPr>
            <w:tcW w:w="2173" w:type="dxa"/>
            <w:tcBorders>
              <w:top w:val="single" w:sz="4" w:space="0" w:color="auto"/>
              <w:left w:val="single" w:sz="4" w:space="0" w:color="auto"/>
            </w:tcBorders>
          </w:tcPr>
          <w:p w:rsidR="00890BDF" w:rsidRPr="000D3663" w:rsidRDefault="00890BDF" w:rsidP="00890BDF">
            <w:pPr>
              <w:spacing w:after="240"/>
              <w:jc w:val="center"/>
            </w:pPr>
            <w:r w:rsidRPr="000D3663">
              <w:t>Конец года</w:t>
            </w:r>
          </w:p>
          <w:p w:rsidR="00890BDF" w:rsidRPr="000D3663" w:rsidRDefault="00890BDF" w:rsidP="00890BDF">
            <w:pPr>
              <w:spacing w:after="240"/>
              <w:jc w:val="center"/>
            </w:pPr>
            <w:r w:rsidRPr="000D3663">
              <w:t>90%</w:t>
            </w:r>
          </w:p>
        </w:tc>
        <w:tc>
          <w:tcPr>
            <w:tcW w:w="2460" w:type="dxa"/>
            <w:tcBorders>
              <w:top w:val="single" w:sz="4" w:space="0" w:color="auto"/>
              <w:left w:val="single" w:sz="4" w:space="0" w:color="auto"/>
            </w:tcBorders>
          </w:tcPr>
          <w:p w:rsidR="00890BDF" w:rsidRPr="000D3663" w:rsidRDefault="00890BDF" w:rsidP="00890BDF">
            <w:pPr>
              <w:spacing w:after="240"/>
              <w:jc w:val="center"/>
            </w:pPr>
            <w:r w:rsidRPr="000D3663">
              <w:t>Конец года</w:t>
            </w:r>
          </w:p>
          <w:p w:rsidR="00890BDF" w:rsidRPr="000D3663" w:rsidRDefault="00890BDF" w:rsidP="00890BDF">
            <w:pPr>
              <w:spacing w:after="240"/>
              <w:jc w:val="center"/>
            </w:pPr>
            <w:r w:rsidRPr="000D3663">
              <w:t>97,5%</w:t>
            </w:r>
          </w:p>
        </w:tc>
        <w:tc>
          <w:tcPr>
            <w:tcW w:w="2467" w:type="dxa"/>
            <w:tcBorders>
              <w:top w:val="single" w:sz="4" w:space="0" w:color="auto"/>
              <w:left w:val="single" w:sz="4" w:space="0" w:color="auto"/>
              <w:right w:val="single" w:sz="4" w:space="0" w:color="auto"/>
            </w:tcBorders>
          </w:tcPr>
          <w:p w:rsidR="00890BDF" w:rsidRPr="000D3663" w:rsidRDefault="00890BDF" w:rsidP="00890BDF">
            <w:pPr>
              <w:spacing w:after="240"/>
              <w:jc w:val="center"/>
            </w:pPr>
            <w:r w:rsidRPr="000D3663">
              <w:t>Конец года</w:t>
            </w:r>
          </w:p>
          <w:p w:rsidR="00890BDF" w:rsidRPr="000D3663" w:rsidRDefault="00890BDF" w:rsidP="00890BDF">
            <w:pPr>
              <w:spacing w:after="240"/>
              <w:jc w:val="center"/>
            </w:pPr>
            <w:r w:rsidRPr="000D3663">
              <w:t>97,5%</w:t>
            </w:r>
          </w:p>
        </w:tc>
      </w:tr>
      <w:tr w:rsidR="00890BDF" w:rsidRPr="000D3663" w:rsidTr="00890BDF">
        <w:trPr>
          <w:trHeight w:val="680"/>
          <w:tblCellSpacing w:w="0" w:type="dxa"/>
        </w:trPr>
        <w:tc>
          <w:tcPr>
            <w:tcW w:w="2770" w:type="dxa"/>
            <w:vMerge w:val="restart"/>
            <w:tcBorders>
              <w:top w:val="single" w:sz="4" w:space="0" w:color="auto"/>
              <w:left w:val="single" w:sz="4" w:space="0" w:color="auto"/>
            </w:tcBorders>
          </w:tcPr>
          <w:p w:rsidR="00890BDF" w:rsidRPr="000D3663" w:rsidRDefault="00890BDF" w:rsidP="00890BDF">
            <w:pPr>
              <w:jc w:val="both"/>
            </w:pPr>
            <w:r w:rsidRPr="000D3663">
              <w:br/>
            </w:r>
            <w:r w:rsidRPr="000D3663">
              <w:rPr>
                <w:b/>
                <w:bCs/>
              </w:rPr>
              <w:t>Родители учащихся 9,11 классов общеобразовательных школ</w:t>
            </w:r>
          </w:p>
        </w:tc>
        <w:tc>
          <w:tcPr>
            <w:tcW w:w="2173" w:type="dxa"/>
            <w:tcBorders>
              <w:top w:val="single" w:sz="4" w:space="0" w:color="auto"/>
              <w:left w:val="single" w:sz="4" w:space="0" w:color="auto"/>
              <w:bottom w:val="single" w:sz="4" w:space="0" w:color="auto"/>
            </w:tcBorders>
          </w:tcPr>
          <w:p w:rsidR="00890BDF" w:rsidRPr="000D3663" w:rsidRDefault="00890BDF" w:rsidP="00890BDF">
            <w:pPr>
              <w:jc w:val="center"/>
            </w:pPr>
            <w:r w:rsidRPr="000D3663">
              <w:t>83,3%</w:t>
            </w:r>
          </w:p>
        </w:tc>
        <w:tc>
          <w:tcPr>
            <w:tcW w:w="2460" w:type="dxa"/>
            <w:tcBorders>
              <w:top w:val="single" w:sz="4" w:space="0" w:color="auto"/>
              <w:left w:val="single" w:sz="4" w:space="0" w:color="auto"/>
              <w:bottom w:val="single" w:sz="4" w:space="0" w:color="auto"/>
            </w:tcBorders>
          </w:tcPr>
          <w:p w:rsidR="00890BDF" w:rsidRPr="000D3663" w:rsidRDefault="00890BDF" w:rsidP="00890BDF">
            <w:pPr>
              <w:jc w:val="center"/>
            </w:pPr>
            <w:r w:rsidRPr="000D3663">
              <w:t>88,8%</w:t>
            </w:r>
          </w:p>
        </w:tc>
        <w:tc>
          <w:tcPr>
            <w:tcW w:w="2467" w:type="dxa"/>
            <w:tcBorders>
              <w:top w:val="single" w:sz="4" w:space="0" w:color="auto"/>
              <w:left w:val="single" w:sz="4" w:space="0" w:color="auto"/>
              <w:bottom w:val="single" w:sz="4" w:space="0" w:color="auto"/>
              <w:right w:val="single" w:sz="4" w:space="0" w:color="auto"/>
            </w:tcBorders>
          </w:tcPr>
          <w:p w:rsidR="00890BDF" w:rsidRPr="000D3663" w:rsidRDefault="00890BDF" w:rsidP="00890BDF">
            <w:pPr>
              <w:jc w:val="center"/>
            </w:pPr>
            <w:r w:rsidRPr="000D3663">
              <w:br/>
              <w:t>Не учитывается</w:t>
            </w:r>
          </w:p>
        </w:tc>
      </w:tr>
      <w:tr w:rsidR="00890BDF" w:rsidRPr="000D3663" w:rsidTr="00890BDF">
        <w:trPr>
          <w:trHeight w:val="880"/>
          <w:tblCellSpacing w:w="0" w:type="dxa"/>
        </w:trPr>
        <w:tc>
          <w:tcPr>
            <w:tcW w:w="2770" w:type="dxa"/>
            <w:vMerge/>
            <w:tcBorders>
              <w:left w:val="single" w:sz="4" w:space="0" w:color="auto"/>
              <w:bottom w:val="single" w:sz="4" w:space="0" w:color="auto"/>
            </w:tcBorders>
          </w:tcPr>
          <w:p w:rsidR="00890BDF" w:rsidRPr="000D3663" w:rsidRDefault="00890BDF" w:rsidP="00890BDF">
            <w:pPr>
              <w:jc w:val="both"/>
            </w:pPr>
          </w:p>
        </w:tc>
        <w:tc>
          <w:tcPr>
            <w:tcW w:w="2173" w:type="dxa"/>
            <w:tcBorders>
              <w:top w:val="single" w:sz="4" w:space="0" w:color="auto"/>
              <w:left w:val="single" w:sz="4" w:space="0" w:color="auto"/>
              <w:bottom w:val="single" w:sz="4" w:space="0" w:color="auto"/>
            </w:tcBorders>
          </w:tcPr>
          <w:p w:rsidR="00890BDF" w:rsidRPr="000D3663" w:rsidRDefault="00890BDF" w:rsidP="00890BDF">
            <w:pPr>
              <w:jc w:val="center"/>
            </w:pPr>
            <w:r w:rsidRPr="000D3663">
              <w:t>97,2</w:t>
            </w:r>
          </w:p>
        </w:tc>
        <w:tc>
          <w:tcPr>
            <w:tcW w:w="2460" w:type="dxa"/>
            <w:tcBorders>
              <w:top w:val="single" w:sz="4" w:space="0" w:color="auto"/>
              <w:left w:val="single" w:sz="4" w:space="0" w:color="auto"/>
              <w:bottom w:val="single" w:sz="4" w:space="0" w:color="auto"/>
            </w:tcBorders>
          </w:tcPr>
          <w:p w:rsidR="00890BDF" w:rsidRPr="000D3663" w:rsidRDefault="00890BDF" w:rsidP="00890BDF">
            <w:pPr>
              <w:jc w:val="center"/>
            </w:pPr>
            <w:r w:rsidRPr="000D3663">
              <w:t>100%</w:t>
            </w:r>
          </w:p>
        </w:tc>
        <w:tc>
          <w:tcPr>
            <w:tcW w:w="2467" w:type="dxa"/>
            <w:tcBorders>
              <w:top w:val="single" w:sz="4" w:space="0" w:color="auto"/>
              <w:left w:val="single" w:sz="4" w:space="0" w:color="auto"/>
              <w:bottom w:val="single" w:sz="4" w:space="0" w:color="auto"/>
              <w:right w:val="single" w:sz="4" w:space="0" w:color="auto"/>
            </w:tcBorders>
          </w:tcPr>
          <w:p w:rsidR="00890BDF" w:rsidRPr="000D3663" w:rsidRDefault="00890BDF" w:rsidP="00890BDF">
            <w:pPr>
              <w:jc w:val="center"/>
            </w:pPr>
          </w:p>
        </w:tc>
      </w:tr>
    </w:tbl>
    <w:p w:rsidR="00890BDF" w:rsidRPr="000D3663" w:rsidRDefault="00890BDF" w:rsidP="00890BDF">
      <w:pPr>
        <w:jc w:val="both"/>
      </w:pPr>
    </w:p>
    <w:p w:rsidR="00890BDF" w:rsidRPr="000D3663" w:rsidRDefault="00890BDF" w:rsidP="00890BDF">
      <w:pPr>
        <w:jc w:val="both"/>
      </w:pPr>
      <w:r w:rsidRPr="000D3663">
        <w:br/>
      </w:r>
    </w:p>
    <w:tbl>
      <w:tblPr>
        <w:tblW w:w="10735" w:type="dxa"/>
        <w:tblCellSpacing w:w="0" w:type="dxa"/>
        <w:tblCellMar>
          <w:top w:w="105" w:type="dxa"/>
          <w:left w:w="105" w:type="dxa"/>
          <w:bottom w:w="105" w:type="dxa"/>
          <w:right w:w="105" w:type="dxa"/>
        </w:tblCellMar>
        <w:tblLook w:val="0000"/>
      </w:tblPr>
      <w:tblGrid>
        <w:gridCol w:w="6405"/>
        <w:gridCol w:w="2160"/>
        <w:gridCol w:w="2170"/>
      </w:tblGrid>
      <w:tr w:rsidR="00890BDF" w:rsidRPr="000D3663" w:rsidTr="00890BDF">
        <w:trPr>
          <w:trHeight w:val="602"/>
          <w:tblCellSpacing w:w="0" w:type="dxa"/>
        </w:trPr>
        <w:tc>
          <w:tcPr>
            <w:tcW w:w="6405" w:type="dxa"/>
            <w:tcBorders>
              <w:top w:val="single" w:sz="4" w:space="0" w:color="auto"/>
              <w:left w:val="single" w:sz="4" w:space="0" w:color="auto"/>
              <w:bottom w:val="single" w:sz="4" w:space="0" w:color="auto"/>
              <w:right w:val="single" w:sz="4" w:space="0" w:color="auto"/>
            </w:tcBorders>
          </w:tcPr>
          <w:p w:rsidR="00890BDF" w:rsidRPr="000D3663" w:rsidRDefault="00890BDF" w:rsidP="00890BDF">
            <w:pPr>
              <w:spacing w:after="240"/>
              <w:jc w:val="both"/>
            </w:pPr>
            <w:r w:rsidRPr="000D3663">
              <w:br/>
            </w:r>
          </w:p>
        </w:tc>
        <w:tc>
          <w:tcPr>
            <w:tcW w:w="2160" w:type="dxa"/>
            <w:tcBorders>
              <w:top w:val="single" w:sz="4" w:space="0" w:color="auto"/>
              <w:left w:val="single" w:sz="4" w:space="0" w:color="auto"/>
              <w:bottom w:val="single" w:sz="4" w:space="0" w:color="auto"/>
            </w:tcBorders>
          </w:tcPr>
          <w:p w:rsidR="00890BDF" w:rsidRPr="000D3663" w:rsidRDefault="00890BDF" w:rsidP="00890BDF">
            <w:pPr>
              <w:jc w:val="both"/>
            </w:pPr>
            <w:r w:rsidRPr="000D3663">
              <w:br/>
            </w:r>
            <w:r w:rsidRPr="000D3663">
              <w:rPr>
                <w:b/>
                <w:bCs/>
              </w:rPr>
              <w:t>Начало  года %</w:t>
            </w:r>
          </w:p>
        </w:tc>
        <w:tc>
          <w:tcPr>
            <w:tcW w:w="2170" w:type="dxa"/>
            <w:tcBorders>
              <w:top w:val="single" w:sz="4" w:space="0" w:color="auto"/>
              <w:left w:val="single" w:sz="4" w:space="0" w:color="auto"/>
              <w:bottom w:val="single" w:sz="4" w:space="0" w:color="auto"/>
              <w:right w:val="single" w:sz="4" w:space="0" w:color="auto"/>
            </w:tcBorders>
          </w:tcPr>
          <w:p w:rsidR="00890BDF" w:rsidRPr="000D3663" w:rsidRDefault="00890BDF" w:rsidP="00890BDF">
            <w:pPr>
              <w:jc w:val="both"/>
            </w:pPr>
            <w:r w:rsidRPr="000D3663">
              <w:br/>
            </w:r>
            <w:r w:rsidRPr="000D3663">
              <w:rPr>
                <w:b/>
                <w:bCs/>
              </w:rPr>
              <w:t>Конец года %</w:t>
            </w:r>
          </w:p>
        </w:tc>
      </w:tr>
      <w:tr w:rsidR="00890BDF" w:rsidRPr="000D3663" w:rsidTr="00890BDF">
        <w:trPr>
          <w:trHeight w:val="574"/>
          <w:tblCellSpacing w:w="0" w:type="dxa"/>
        </w:trPr>
        <w:tc>
          <w:tcPr>
            <w:tcW w:w="6405" w:type="dxa"/>
            <w:tcBorders>
              <w:top w:val="single" w:sz="4" w:space="0" w:color="auto"/>
              <w:left w:val="single" w:sz="4" w:space="0" w:color="auto"/>
              <w:right w:val="single" w:sz="4" w:space="0" w:color="auto"/>
            </w:tcBorders>
          </w:tcPr>
          <w:p w:rsidR="00890BDF" w:rsidRPr="000D3663" w:rsidRDefault="00890BDF" w:rsidP="00890BDF">
            <w:pPr>
              <w:jc w:val="both"/>
            </w:pPr>
            <w:r w:rsidRPr="000D3663">
              <w:br/>
              <w:t>Комфортность самочувствия в школе учащихся</w:t>
            </w:r>
          </w:p>
        </w:tc>
        <w:tc>
          <w:tcPr>
            <w:tcW w:w="2160" w:type="dxa"/>
            <w:tcBorders>
              <w:top w:val="single" w:sz="4" w:space="0" w:color="auto"/>
              <w:left w:val="single" w:sz="4" w:space="0" w:color="auto"/>
            </w:tcBorders>
          </w:tcPr>
          <w:p w:rsidR="00890BDF" w:rsidRPr="000D3663" w:rsidRDefault="00890BDF" w:rsidP="00890BDF">
            <w:pPr>
              <w:jc w:val="center"/>
            </w:pPr>
            <w:r w:rsidRPr="000D3663">
              <w:br/>
              <w:t>85.7</w:t>
            </w:r>
          </w:p>
        </w:tc>
        <w:tc>
          <w:tcPr>
            <w:tcW w:w="2170" w:type="dxa"/>
            <w:tcBorders>
              <w:top w:val="single" w:sz="4" w:space="0" w:color="auto"/>
              <w:left w:val="single" w:sz="4" w:space="0" w:color="auto"/>
              <w:right w:val="single" w:sz="4" w:space="0" w:color="auto"/>
            </w:tcBorders>
          </w:tcPr>
          <w:p w:rsidR="00890BDF" w:rsidRPr="000D3663" w:rsidRDefault="00890BDF" w:rsidP="00890BDF">
            <w:pPr>
              <w:spacing w:after="240"/>
              <w:jc w:val="center"/>
            </w:pPr>
            <w:r w:rsidRPr="000D3663">
              <w:br/>
              <w:t>97.7</w:t>
            </w:r>
          </w:p>
        </w:tc>
      </w:tr>
      <w:tr w:rsidR="00890BDF" w:rsidRPr="000D3663" w:rsidTr="00890BDF">
        <w:trPr>
          <w:tblCellSpacing w:w="0" w:type="dxa"/>
        </w:trPr>
        <w:tc>
          <w:tcPr>
            <w:tcW w:w="6405" w:type="dxa"/>
            <w:tcBorders>
              <w:top w:val="single" w:sz="4" w:space="0" w:color="auto"/>
              <w:left w:val="single" w:sz="4" w:space="0" w:color="auto"/>
            </w:tcBorders>
          </w:tcPr>
          <w:p w:rsidR="00890BDF" w:rsidRPr="000D3663" w:rsidRDefault="00890BDF" w:rsidP="00890BDF">
            <w:pPr>
              <w:jc w:val="both"/>
            </w:pPr>
            <w:r w:rsidRPr="000D3663">
              <w:br/>
              <w:t>Комфортность самочувствия в школе  родителей</w:t>
            </w:r>
          </w:p>
        </w:tc>
        <w:tc>
          <w:tcPr>
            <w:tcW w:w="2160" w:type="dxa"/>
            <w:tcBorders>
              <w:top w:val="single" w:sz="4" w:space="0" w:color="auto"/>
              <w:left w:val="single" w:sz="4" w:space="0" w:color="auto"/>
            </w:tcBorders>
          </w:tcPr>
          <w:p w:rsidR="00890BDF" w:rsidRPr="000D3663" w:rsidRDefault="00890BDF" w:rsidP="00890BDF">
            <w:pPr>
              <w:jc w:val="center"/>
            </w:pPr>
            <w:r w:rsidRPr="000D3663">
              <w:br/>
              <w:t>88.0</w:t>
            </w:r>
          </w:p>
        </w:tc>
        <w:tc>
          <w:tcPr>
            <w:tcW w:w="2170" w:type="dxa"/>
            <w:tcBorders>
              <w:top w:val="single" w:sz="4" w:space="0" w:color="auto"/>
              <w:left w:val="single" w:sz="4" w:space="0" w:color="auto"/>
              <w:right w:val="single" w:sz="4" w:space="0" w:color="auto"/>
            </w:tcBorders>
          </w:tcPr>
          <w:p w:rsidR="00890BDF" w:rsidRPr="000D3663" w:rsidRDefault="00890BDF" w:rsidP="00890BDF">
            <w:pPr>
              <w:jc w:val="center"/>
            </w:pPr>
            <w:r w:rsidRPr="000D3663">
              <w:br/>
              <w:t>96.0</w:t>
            </w:r>
          </w:p>
        </w:tc>
      </w:tr>
      <w:tr w:rsidR="00890BDF" w:rsidRPr="000D3663" w:rsidTr="00890BDF">
        <w:trPr>
          <w:tblCellSpacing w:w="0" w:type="dxa"/>
        </w:trPr>
        <w:tc>
          <w:tcPr>
            <w:tcW w:w="6405" w:type="dxa"/>
            <w:tcBorders>
              <w:top w:val="single" w:sz="4" w:space="0" w:color="auto"/>
              <w:left w:val="single" w:sz="4" w:space="0" w:color="auto"/>
            </w:tcBorders>
          </w:tcPr>
          <w:p w:rsidR="00890BDF" w:rsidRPr="000D3663" w:rsidRDefault="00890BDF" w:rsidP="00890BDF">
            <w:pPr>
              <w:jc w:val="both"/>
            </w:pPr>
            <w:r w:rsidRPr="000D3663">
              <w:br/>
              <w:t>Удовлетворенность деятельностью в школе учащихся</w:t>
            </w:r>
          </w:p>
        </w:tc>
        <w:tc>
          <w:tcPr>
            <w:tcW w:w="2160" w:type="dxa"/>
            <w:tcBorders>
              <w:top w:val="single" w:sz="4" w:space="0" w:color="auto"/>
              <w:left w:val="single" w:sz="4" w:space="0" w:color="auto"/>
            </w:tcBorders>
          </w:tcPr>
          <w:p w:rsidR="00890BDF" w:rsidRPr="000D3663" w:rsidRDefault="00890BDF" w:rsidP="00890BDF">
            <w:pPr>
              <w:jc w:val="center"/>
            </w:pPr>
            <w:r w:rsidRPr="000D3663">
              <w:br/>
              <w:t>85.9</w:t>
            </w:r>
          </w:p>
        </w:tc>
        <w:tc>
          <w:tcPr>
            <w:tcW w:w="2170" w:type="dxa"/>
            <w:tcBorders>
              <w:top w:val="single" w:sz="4" w:space="0" w:color="auto"/>
              <w:left w:val="single" w:sz="4" w:space="0" w:color="auto"/>
              <w:right w:val="single" w:sz="4" w:space="0" w:color="auto"/>
            </w:tcBorders>
          </w:tcPr>
          <w:p w:rsidR="00890BDF" w:rsidRPr="000D3663" w:rsidRDefault="00890BDF" w:rsidP="00890BDF">
            <w:pPr>
              <w:jc w:val="center"/>
            </w:pPr>
            <w:r w:rsidRPr="000D3663">
              <w:br/>
              <w:t>96.2</w:t>
            </w:r>
          </w:p>
        </w:tc>
      </w:tr>
      <w:tr w:rsidR="00890BDF" w:rsidRPr="000D3663" w:rsidTr="00890BDF">
        <w:trPr>
          <w:trHeight w:val="560"/>
          <w:tblCellSpacing w:w="0" w:type="dxa"/>
        </w:trPr>
        <w:tc>
          <w:tcPr>
            <w:tcW w:w="6405" w:type="dxa"/>
            <w:tcBorders>
              <w:top w:val="single" w:sz="4" w:space="0" w:color="auto"/>
              <w:left w:val="single" w:sz="4" w:space="0" w:color="auto"/>
              <w:bottom w:val="single" w:sz="4" w:space="0" w:color="auto"/>
            </w:tcBorders>
          </w:tcPr>
          <w:p w:rsidR="00890BDF" w:rsidRPr="000D3663" w:rsidRDefault="00890BDF" w:rsidP="00890BDF">
            <w:pPr>
              <w:jc w:val="both"/>
            </w:pPr>
            <w:r w:rsidRPr="000D3663">
              <w:br/>
              <w:t>Удовлетворенность деятельностью в школе  родителей</w:t>
            </w:r>
          </w:p>
        </w:tc>
        <w:tc>
          <w:tcPr>
            <w:tcW w:w="2160" w:type="dxa"/>
            <w:tcBorders>
              <w:top w:val="single" w:sz="4" w:space="0" w:color="auto"/>
              <w:left w:val="single" w:sz="4" w:space="0" w:color="auto"/>
              <w:bottom w:val="single" w:sz="4" w:space="0" w:color="auto"/>
            </w:tcBorders>
          </w:tcPr>
          <w:p w:rsidR="00890BDF" w:rsidRPr="000D3663" w:rsidRDefault="00890BDF" w:rsidP="00890BDF">
            <w:pPr>
              <w:jc w:val="center"/>
            </w:pPr>
            <w:r w:rsidRPr="000D3663">
              <w:br/>
              <w:t>79.2</w:t>
            </w:r>
          </w:p>
        </w:tc>
        <w:tc>
          <w:tcPr>
            <w:tcW w:w="2170" w:type="dxa"/>
            <w:tcBorders>
              <w:top w:val="single" w:sz="4" w:space="0" w:color="auto"/>
              <w:left w:val="single" w:sz="4" w:space="0" w:color="auto"/>
              <w:bottom w:val="single" w:sz="4" w:space="0" w:color="auto"/>
              <w:right w:val="single" w:sz="4" w:space="0" w:color="auto"/>
            </w:tcBorders>
          </w:tcPr>
          <w:p w:rsidR="00890BDF" w:rsidRPr="000D3663" w:rsidRDefault="00890BDF" w:rsidP="00890BDF">
            <w:pPr>
              <w:jc w:val="center"/>
            </w:pPr>
            <w:r w:rsidRPr="000D3663">
              <w:br/>
              <w:t>96.0</w:t>
            </w:r>
          </w:p>
        </w:tc>
      </w:tr>
      <w:tr w:rsidR="00890BDF" w:rsidRPr="000D3663" w:rsidTr="00890BDF">
        <w:trPr>
          <w:tblCellSpacing w:w="0" w:type="dxa"/>
        </w:trPr>
        <w:tc>
          <w:tcPr>
            <w:tcW w:w="6405" w:type="dxa"/>
            <w:tcBorders>
              <w:top w:val="single" w:sz="4" w:space="0" w:color="auto"/>
              <w:left w:val="single" w:sz="4" w:space="0" w:color="auto"/>
            </w:tcBorders>
          </w:tcPr>
          <w:p w:rsidR="00890BDF" w:rsidRPr="000D3663" w:rsidRDefault="00890BDF" w:rsidP="00890BDF">
            <w:pPr>
              <w:jc w:val="both"/>
            </w:pPr>
            <w:r w:rsidRPr="000D3663">
              <w:lastRenderedPageBreak/>
              <w:br/>
              <w:t>Активность в школе  учащихся</w:t>
            </w:r>
          </w:p>
        </w:tc>
        <w:tc>
          <w:tcPr>
            <w:tcW w:w="2160" w:type="dxa"/>
            <w:tcBorders>
              <w:top w:val="single" w:sz="4" w:space="0" w:color="auto"/>
              <w:left w:val="single" w:sz="4" w:space="0" w:color="auto"/>
            </w:tcBorders>
          </w:tcPr>
          <w:p w:rsidR="00890BDF" w:rsidRPr="000D3663" w:rsidRDefault="00890BDF" w:rsidP="00890BDF">
            <w:pPr>
              <w:jc w:val="center"/>
            </w:pPr>
            <w:r w:rsidRPr="000D3663">
              <w:br/>
              <w:t>73.03</w:t>
            </w:r>
          </w:p>
        </w:tc>
        <w:tc>
          <w:tcPr>
            <w:tcW w:w="2170" w:type="dxa"/>
            <w:tcBorders>
              <w:top w:val="single" w:sz="4" w:space="0" w:color="auto"/>
              <w:left w:val="single" w:sz="4" w:space="0" w:color="auto"/>
              <w:right w:val="single" w:sz="4" w:space="0" w:color="auto"/>
            </w:tcBorders>
          </w:tcPr>
          <w:p w:rsidR="00890BDF" w:rsidRPr="000D3663" w:rsidRDefault="00890BDF" w:rsidP="00890BDF">
            <w:pPr>
              <w:jc w:val="center"/>
            </w:pPr>
            <w:r w:rsidRPr="000D3663">
              <w:br/>
              <w:t>88.8</w:t>
            </w:r>
          </w:p>
        </w:tc>
      </w:tr>
    </w:tbl>
    <w:p w:rsidR="00890BDF" w:rsidRPr="000D3663" w:rsidRDefault="00890BDF" w:rsidP="00890BDF">
      <w:pPr>
        <w:jc w:val="both"/>
      </w:pPr>
    </w:p>
    <w:p w:rsidR="00890BDF" w:rsidRPr="00873969" w:rsidRDefault="00890BDF" w:rsidP="00890BDF">
      <w:pPr>
        <w:jc w:val="both"/>
      </w:pPr>
      <w:r>
        <w:t xml:space="preserve">    </w:t>
      </w:r>
      <w:r w:rsidRPr="000D3663">
        <w:rPr>
          <w:rStyle w:val="submenu-table"/>
          <w:b/>
          <w:bCs/>
          <w:shd w:val="clear" w:color="auto" w:fill="FFFFFF"/>
        </w:rPr>
        <w:t>Мотивы участия родителей в школьной жизни</w:t>
      </w:r>
      <w:r>
        <w:t xml:space="preserve">  </w:t>
      </w:r>
      <w:r w:rsidRPr="000D3663">
        <w:rPr>
          <w:b/>
          <w:bCs/>
          <w:shd w:val="clear" w:color="auto" w:fill="FFFFFF"/>
        </w:rPr>
        <w:t>(в % от числа опрошенных)</w:t>
      </w:r>
    </w:p>
    <w:p w:rsidR="00890BDF" w:rsidRPr="000D3663" w:rsidRDefault="00890BDF" w:rsidP="00890BDF">
      <w:pPr>
        <w:ind w:left="180"/>
        <w:jc w:val="both"/>
      </w:pPr>
    </w:p>
    <w:tbl>
      <w:tblPr>
        <w:tblW w:w="9585" w:type="dxa"/>
        <w:tblCellSpacing w:w="0" w:type="dxa"/>
        <w:shd w:val="clear" w:color="auto" w:fill="FFFFFF"/>
        <w:tblCellMar>
          <w:top w:w="105" w:type="dxa"/>
          <w:left w:w="105" w:type="dxa"/>
          <w:bottom w:w="105" w:type="dxa"/>
          <w:right w:w="105" w:type="dxa"/>
        </w:tblCellMar>
        <w:tblLook w:val="0000"/>
      </w:tblPr>
      <w:tblGrid>
        <w:gridCol w:w="6067"/>
        <w:gridCol w:w="1985"/>
        <w:gridCol w:w="1533"/>
      </w:tblGrid>
      <w:tr w:rsidR="00890BDF" w:rsidRPr="000D3663" w:rsidTr="00890BDF">
        <w:trPr>
          <w:trHeight w:val="75"/>
          <w:tblCellSpacing w:w="0" w:type="dxa"/>
        </w:trPr>
        <w:tc>
          <w:tcPr>
            <w:tcW w:w="6067" w:type="dxa"/>
            <w:tcBorders>
              <w:top w:val="single" w:sz="4" w:space="0" w:color="auto"/>
              <w:left w:val="single" w:sz="4" w:space="0" w:color="auto"/>
              <w:bottom w:val="single" w:sz="4" w:space="0" w:color="auto"/>
              <w:right w:val="single" w:sz="4" w:space="0" w:color="auto"/>
            </w:tcBorders>
            <w:shd w:val="clear" w:color="auto" w:fill="FFFFFF"/>
          </w:tcPr>
          <w:p w:rsidR="00890BDF" w:rsidRPr="000D3663" w:rsidRDefault="00890BDF" w:rsidP="00890BDF">
            <w:pPr>
              <w:spacing w:after="270"/>
              <w:jc w:val="center"/>
              <w:rPr>
                <w:color w:val="000000"/>
              </w:rPr>
            </w:pPr>
            <w:r w:rsidRPr="000D3663">
              <w:rPr>
                <w:color w:val="000000"/>
              </w:rPr>
              <w:br/>
            </w:r>
          </w:p>
        </w:tc>
        <w:tc>
          <w:tcPr>
            <w:tcW w:w="1985" w:type="dxa"/>
            <w:tcBorders>
              <w:top w:val="single" w:sz="4" w:space="0" w:color="auto"/>
              <w:bottom w:val="single" w:sz="4" w:space="0" w:color="auto"/>
              <w:right w:val="single" w:sz="4" w:space="0" w:color="auto"/>
            </w:tcBorders>
            <w:shd w:val="clear" w:color="auto" w:fill="FFFFFF"/>
          </w:tcPr>
          <w:p w:rsidR="00890BDF" w:rsidRPr="000D3663" w:rsidRDefault="00890BDF" w:rsidP="00890BDF">
            <w:pPr>
              <w:jc w:val="center"/>
              <w:rPr>
                <w:b/>
                <w:bCs/>
                <w:color w:val="000000"/>
              </w:rPr>
            </w:pPr>
            <w:r w:rsidRPr="000D3663">
              <w:rPr>
                <w:color w:val="000000"/>
              </w:rPr>
              <w:br/>
            </w:r>
            <w:r w:rsidRPr="000D3663">
              <w:rPr>
                <w:b/>
                <w:bCs/>
                <w:color w:val="000000"/>
              </w:rPr>
              <w:t>Начало  года</w:t>
            </w:r>
          </w:p>
          <w:p w:rsidR="00890BDF" w:rsidRPr="000D3663" w:rsidRDefault="00890BDF" w:rsidP="00890BDF">
            <w:pPr>
              <w:jc w:val="center"/>
              <w:rPr>
                <w:color w:val="000000"/>
              </w:rPr>
            </w:pPr>
            <w:r w:rsidRPr="000D3663">
              <w:rPr>
                <w:b/>
                <w:bCs/>
                <w:color w:val="000000"/>
              </w:rPr>
              <w:t>%</w:t>
            </w:r>
          </w:p>
        </w:tc>
        <w:tc>
          <w:tcPr>
            <w:tcW w:w="1533" w:type="dxa"/>
            <w:tcBorders>
              <w:top w:val="single" w:sz="4" w:space="0" w:color="auto"/>
              <w:bottom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r>
            <w:r w:rsidRPr="000D3663">
              <w:rPr>
                <w:b/>
                <w:bCs/>
                <w:color w:val="000000"/>
              </w:rPr>
              <w:t>Конец года %</w:t>
            </w:r>
          </w:p>
        </w:tc>
      </w:tr>
      <w:tr w:rsidR="00890BDF" w:rsidRPr="000D3663" w:rsidTr="00890BDF">
        <w:trPr>
          <w:trHeight w:val="225"/>
          <w:tblCellSpacing w:w="0" w:type="dxa"/>
        </w:trPr>
        <w:tc>
          <w:tcPr>
            <w:tcW w:w="6067" w:type="dxa"/>
            <w:tcBorders>
              <w:left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t>Активная позиция классного руководителя</w:t>
            </w:r>
          </w:p>
        </w:tc>
        <w:tc>
          <w:tcPr>
            <w:tcW w:w="1985" w:type="dxa"/>
            <w:tcBorders>
              <w:right w:val="single" w:sz="4" w:space="0" w:color="auto"/>
            </w:tcBorders>
            <w:shd w:val="clear" w:color="auto" w:fill="FFFFFF"/>
          </w:tcPr>
          <w:p w:rsidR="00890BDF" w:rsidRPr="000D3663" w:rsidRDefault="00890BDF" w:rsidP="00890BDF">
            <w:pPr>
              <w:jc w:val="center"/>
              <w:rPr>
                <w:color w:val="000000"/>
              </w:rPr>
            </w:pPr>
            <w:r w:rsidRPr="000D3663">
              <w:rPr>
                <w:color w:val="000000"/>
              </w:rPr>
              <w:br/>
              <w:t>63</w:t>
            </w:r>
          </w:p>
        </w:tc>
        <w:tc>
          <w:tcPr>
            <w:tcW w:w="1533" w:type="dxa"/>
            <w:tcBorders>
              <w:right w:val="single" w:sz="4" w:space="0" w:color="auto"/>
            </w:tcBorders>
            <w:shd w:val="clear" w:color="auto" w:fill="FFFFFF"/>
          </w:tcPr>
          <w:p w:rsidR="00890BDF" w:rsidRPr="000D3663" w:rsidRDefault="00890BDF" w:rsidP="00890BDF">
            <w:pPr>
              <w:jc w:val="center"/>
              <w:rPr>
                <w:color w:val="000000"/>
              </w:rPr>
            </w:pPr>
            <w:r w:rsidRPr="000D3663">
              <w:rPr>
                <w:color w:val="000000"/>
              </w:rPr>
              <w:br/>
              <w:t>98.4</w:t>
            </w:r>
          </w:p>
        </w:tc>
      </w:tr>
      <w:tr w:rsidR="00890BDF" w:rsidRPr="000D3663" w:rsidTr="00890BDF">
        <w:trPr>
          <w:trHeight w:val="555"/>
          <w:tblCellSpacing w:w="0" w:type="dxa"/>
        </w:trPr>
        <w:tc>
          <w:tcPr>
            <w:tcW w:w="6067" w:type="dxa"/>
            <w:tcBorders>
              <w:left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t>Доброжелательное и внимательное отношение педагогического коллектива к родителю</w:t>
            </w:r>
          </w:p>
        </w:tc>
        <w:tc>
          <w:tcPr>
            <w:tcW w:w="1985" w:type="dxa"/>
            <w:tcBorders>
              <w:right w:val="single" w:sz="4" w:space="0" w:color="auto"/>
            </w:tcBorders>
            <w:shd w:val="clear" w:color="auto" w:fill="FFFFFF"/>
          </w:tcPr>
          <w:p w:rsidR="00890BDF" w:rsidRPr="000D3663" w:rsidRDefault="00890BDF" w:rsidP="00890BDF">
            <w:pPr>
              <w:jc w:val="center"/>
              <w:rPr>
                <w:color w:val="000000"/>
              </w:rPr>
            </w:pPr>
          </w:p>
          <w:p w:rsidR="00890BDF" w:rsidRPr="000D3663" w:rsidRDefault="00890BDF" w:rsidP="00890BDF">
            <w:pPr>
              <w:jc w:val="center"/>
              <w:rPr>
                <w:color w:val="000000"/>
              </w:rPr>
            </w:pPr>
            <w:r w:rsidRPr="000D3663">
              <w:rPr>
                <w:color w:val="000000"/>
              </w:rPr>
              <w:t>68.9</w:t>
            </w:r>
          </w:p>
        </w:tc>
        <w:tc>
          <w:tcPr>
            <w:tcW w:w="1533" w:type="dxa"/>
            <w:tcBorders>
              <w:right w:val="single" w:sz="4" w:space="0" w:color="auto"/>
            </w:tcBorders>
            <w:shd w:val="clear" w:color="auto" w:fill="FFFFFF"/>
          </w:tcPr>
          <w:p w:rsidR="00890BDF" w:rsidRPr="000D3663" w:rsidRDefault="00890BDF" w:rsidP="00890BDF">
            <w:pPr>
              <w:jc w:val="center"/>
              <w:rPr>
                <w:color w:val="000000"/>
              </w:rPr>
            </w:pPr>
            <w:r w:rsidRPr="000D3663">
              <w:rPr>
                <w:color w:val="000000"/>
              </w:rPr>
              <w:br/>
              <w:t>95.3</w:t>
            </w:r>
          </w:p>
        </w:tc>
      </w:tr>
      <w:tr w:rsidR="00890BDF" w:rsidRPr="000D3663" w:rsidTr="00890BDF">
        <w:trPr>
          <w:trHeight w:val="435"/>
          <w:tblCellSpacing w:w="0" w:type="dxa"/>
        </w:trPr>
        <w:tc>
          <w:tcPr>
            <w:tcW w:w="6067" w:type="dxa"/>
            <w:tcBorders>
              <w:left w:val="single" w:sz="4" w:space="0" w:color="auto"/>
              <w:bottom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t>Желание сделать школьную жизнь ребенка интереснее, насыщеннее</w:t>
            </w:r>
          </w:p>
        </w:tc>
        <w:tc>
          <w:tcPr>
            <w:tcW w:w="1985" w:type="dxa"/>
            <w:tcBorders>
              <w:bottom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t>51.5</w:t>
            </w:r>
          </w:p>
        </w:tc>
        <w:tc>
          <w:tcPr>
            <w:tcW w:w="1533" w:type="dxa"/>
            <w:tcBorders>
              <w:bottom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t>53.7</w:t>
            </w:r>
          </w:p>
        </w:tc>
      </w:tr>
      <w:tr w:rsidR="00890BDF" w:rsidRPr="000D3663" w:rsidTr="00890BDF">
        <w:trPr>
          <w:trHeight w:val="90"/>
          <w:tblCellSpacing w:w="0" w:type="dxa"/>
        </w:trPr>
        <w:tc>
          <w:tcPr>
            <w:tcW w:w="6067" w:type="dxa"/>
            <w:tcBorders>
              <w:left w:val="single" w:sz="4" w:space="0" w:color="auto"/>
              <w:bottom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t>Активная позиция директора школы</w:t>
            </w:r>
          </w:p>
        </w:tc>
        <w:tc>
          <w:tcPr>
            <w:tcW w:w="1985" w:type="dxa"/>
            <w:tcBorders>
              <w:bottom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t>67.3</w:t>
            </w:r>
          </w:p>
        </w:tc>
        <w:tc>
          <w:tcPr>
            <w:tcW w:w="1533" w:type="dxa"/>
            <w:tcBorders>
              <w:bottom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t>79.5</w:t>
            </w:r>
          </w:p>
        </w:tc>
      </w:tr>
      <w:tr w:rsidR="00890BDF" w:rsidRPr="000D3663" w:rsidTr="00890BDF">
        <w:trPr>
          <w:trHeight w:val="105"/>
          <w:tblCellSpacing w:w="0" w:type="dxa"/>
        </w:trPr>
        <w:tc>
          <w:tcPr>
            <w:tcW w:w="6067" w:type="dxa"/>
            <w:tcBorders>
              <w:left w:val="single" w:sz="4" w:space="0" w:color="auto"/>
              <w:right w:val="single" w:sz="4" w:space="0" w:color="auto"/>
            </w:tcBorders>
            <w:shd w:val="clear" w:color="auto" w:fill="FFFFFF"/>
          </w:tcPr>
          <w:p w:rsidR="00890BDF" w:rsidRPr="000D3663" w:rsidRDefault="00890BDF" w:rsidP="00890BDF">
            <w:pPr>
              <w:jc w:val="both"/>
              <w:rPr>
                <w:color w:val="000000"/>
              </w:rPr>
            </w:pPr>
            <w:r w:rsidRPr="000D3663">
              <w:rPr>
                <w:color w:val="000000"/>
              </w:rPr>
              <w:br/>
              <w:t>Персональное приглашение поучаствовать к конкретном деле</w:t>
            </w:r>
          </w:p>
        </w:tc>
        <w:tc>
          <w:tcPr>
            <w:tcW w:w="1985" w:type="dxa"/>
            <w:tcBorders>
              <w:right w:val="single" w:sz="4" w:space="0" w:color="auto"/>
            </w:tcBorders>
            <w:shd w:val="clear" w:color="auto" w:fill="FFFFFF"/>
          </w:tcPr>
          <w:p w:rsidR="00890BDF" w:rsidRPr="000D3663" w:rsidRDefault="00890BDF" w:rsidP="00890BDF">
            <w:pPr>
              <w:jc w:val="center"/>
              <w:rPr>
                <w:color w:val="000000"/>
              </w:rPr>
            </w:pPr>
            <w:r w:rsidRPr="000D3663">
              <w:rPr>
                <w:color w:val="000000"/>
              </w:rPr>
              <w:br/>
              <w:t>75.6</w:t>
            </w:r>
          </w:p>
        </w:tc>
        <w:tc>
          <w:tcPr>
            <w:tcW w:w="1533" w:type="dxa"/>
            <w:tcBorders>
              <w:right w:val="single" w:sz="4" w:space="0" w:color="auto"/>
            </w:tcBorders>
            <w:shd w:val="clear" w:color="auto" w:fill="FFFFFF"/>
          </w:tcPr>
          <w:p w:rsidR="00890BDF" w:rsidRPr="000D3663" w:rsidRDefault="00890BDF" w:rsidP="00890BDF">
            <w:pPr>
              <w:jc w:val="center"/>
              <w:rPr>
                <w:color w:val="000000"/>
              </w:rPr>
            </w:pPr>
            <w:r w:rsidRPr="000D3663">
              <w:rPr>
                <w:color w:val="000000"/>
              </w:rPr>
              <w:br/>
              <w:t>76.8</w:t>
            </w:r>
          </w:p>
        </w:tc>
      </w:tr>
      <w:tr w:rsidR="00890BDF" w:rsidRPr="000D3663" w:rsidTr="00890BDF">
        <w:trPr>
          <w:trHeight w:val="90"/>
          <w:tblCellSpacing w:w="0" w:type="dxa"/>
        </w:trPr>
        <w:tc>
          <w:tcPr>
            <w:tcW w:w="6067" w:type="dxa"/>
            <w:tcBorders>
              <w:top w:val="single" w:sz="4" w:space="0" w:color="auto"/>
              <w:left w:val="single" w:sz="4" w:space="0" w:color="auto"/>
              <w:bottom w:val="single" w:sz="4" w:space="0" w:color="auto"/>
              <w:right w:val="single" w:sz="4" w:space="0" w:color="auto"/>
            </w:tcBorders>
            <w:shd w:val="clear" w:color="auto" w:fill="FFFFFF"/>
          </w:tcPr>
          <w:p w:rsidR="00890BDF" w:rsidRPr="000D3663" w:rsidRDefault="00890BDF" w:rsidP="00890BDF">
            <w:pPr>
              <w:jc w:val="both"/>
              <w:rPr>
                <w:color w:val="000000"/>
              </w:rPr>
            </w:pPr>
            <w:r w:rsidRPr="000D3663">
              <w:rPr>
                <w:color w:val="000000"/>
              </w:rPr>
              <w:br/>
              <w:t>Я не знаю</w:t>
            </w:r>
          </w:p>
        </w:tc>
        <w:tc>
          <w:tcPr>
            <w:tcW w:w="1985" w:type="dxa"/>
            <w:tcBorders>
              <w:top w:val="single" w:sz="4" w:space="0" w:color="auto"/>
              <w:bottom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t>2.7</w:t>
            </w:r>
          </w:p>
        </w:tc>
        <w:tc>
          <w:tcPr>
            <w:tcW w:w="1533" w:type="dxa"/>
            <w:tcBorders>
              <w:top w:val="single" w:sz="4" w:space="0" w:color="auto"/>
              <w:bottom w:val="single" w:sz="4" w:space="0" w:color="auto"/>
              <w:right w:val="single" w:sz="4" w:space="0" w:color="auto"/>
            </w:tcBorders>
            <w:shd w:val="clear" w:color="auto" w:fill="FFFFFF"/>
          </w:tcPr>
          <w:p w:rsidR="00890BDF" w:rsidRPr="000D3663" w:rsidRDefault="00890BDF" w:rsidP="00890BDF">
            <w:pPr>
              <w:jc w:val="center"/>
              <w:rPr>
                <w:color w:val="000000"/>
              </w:rPr>
            </w:pPr>
            <w:r w:rsidRPr="000D3663">
              <w:rPr>
                <w:color w:val="000000"/>
              </w:rPr>
              <w:br/>
              <w:t>2.5</w:t>
            </w:r>
          </w:p>
        </w:tc>
      </w:tr>
    </w:tbl>
    <w:p w:rsidR="00890BDF" w:rsidRPr="000D3663" w:rsidRDefault="00890BDF" w:rsidP="00890BDF">
      <w:r w:rsidRPr="000D3663">
        <w:br/>
      </w:r>
      <w:r w:rsidRPr="000D3663">
        <w:br/>
      </w:r>
      <w:r w:rsidRPr="000D3663">
        <w:rPr>
          <w:shd w:val="clear" w:color="auto" w:fill="FFFFFF"/>
        </w:rPr>
        <w:t>Для родителей, их включенности в воспитательный процесс класса и школы приоритетное значение имеет активная позиция классного руководителя и доброжелательное, внимательное отношение педагогического коллектива к родителю.</w:t>
      </w:r>
      <w:r w:rsidRPr="000D3663">
        <w:rPr>
          <w:rStyle w:val="apple-converted-space"/>
          <w:shd w:val="clear" w:color="auto" w:fill="FFFFFF"/>
        </w:rPr>
        <w:t> </w:t>
      </w:r>
      <w:r w:rsidRPr="000D3663">
        <w:br/>
      </w:r>
      <w:r>
        <w:t xml:space="preserve">        </w:t>
      </w:r>
      <w:r w:rsidRPr="000D3663">
        <w:t>Проведён общий мониторинг  уровня воспитанности школьников.   Школьный стандарт уровня воспитанности 1.5</w:t>
      </w:r>
    </w:p>
    <w:p w:rsidR="00890BDF" w:rsidRPr="000D3663" w:rsidRDefault="00890BDF" w:rsidP="00B43DC3">
      <w:pPr>
        <w:pStyle w:val="af1"/>
        <w:numPr>
          <w:ilvl w:val="0"/>
          <w:numId w:val="32"/>
        </w:numPr>
        <w:spacing w:line="240" w:lineRule="auto"/>
        <w:jc w:val="both"/>
        <w:rPr>
          <w:rFonts w:ascii="Times New Roman" w:hAnsi="Times New Roman"/>
          <w:b/>
          <w:sz w:val="24"/>
          <w:szCs w:val="24"/>
        </w:rPr>
      </w:pPr>
      <w:r w:rsidRPr="000D3663">
        <w:rPr>
          <w:rFonts w:ascii="Times New Roman" w:hAnsi="Times New Roman"/>
          <w:sz w:val="24"/>
          <w:szCs w:val="24"/>
        </w:rPr>
        <w:t xml:space="preserve">По итогам мониторинга выяснено, что уровень воспитанности  в 1,2, 3 ступени соответствует школьному стандарту.   </w:t>
      </w:r>
    </w:p>
    <w:p w:rsidR="00890BDF" w:rsidRPr="000D3663" w:rsidRDefault="00890BDF" w:rsidP="00B43DC3">
      <w:pPr>
        <w:pStyle w:val="af1"/>
        <w:numPr>
          <w:ilvl w:val="0"/>
          <w:numId w:val="32"/>
        </w:numPr>
        <w:spacing w:line="240" w:lineRule="auto"/>
        <w:jc w:val="both"/>
        <w:rPr>
          <w:rFonts w:ascii="Times New Roman" w:hAnsi="Times New Roman"/>
          <w:b/>
          <w:sz w:val="24"/>
          <w:szCs w:val="24"/>
        </w:rPr>
      </w:pPr>
      <w:r w:rsidRPr="000D3663">
        <w:rPr>
          <w:rFonts w:ascii="Times New Roman" w:hAnsi="Times New Roman"/>
          <w:sz w:val="24"/>
          <w:szCs w:val="24"/>
        </w:rPr>
        <w:t>УВ в общем по школе очень приближен к</w:t>
      </w:r>
      <w:r>
        <w:rPr>
          <w:rFonts w:ascii="Times New Roman" w:hAnsi="Times New Roman"/>
          <w:sz w:val="24"/>
          <w:szCs w:val="24"/>
        </w:rPr>
        <w:t xml:space="preserve"> школьному стандарту (Д=  + 0.0</w:t>
      </w:r>
      <w:r>
        <w:rPr>
          <w:rFonts w:ascii="Times New Roman" w:hAnsi="Times New Roman"/>
          <w:sz w:val="24"/>
          <w:szCs w:val="24"/>
          <w:lang w:val="ru-RU"/>
        </w:rPr>
        <w:t>7</w:t>
      </w:r>
      <w:r w:rsidRPr="000D3663">
        <w:rPr>
          <w:rFonts w:ascii="Times New Roman" w:hAnsi="Times New Roman"/>
          <w:sz w:val="24"/>
          <w:szCs w:val="24"/>
        </w:rPr>
        <w:t xml:space="preserve">) и составляет нормальный уровень. По сравнению с прошлым учебным годом он немного выше.  Это произошло в результате кропотливой работы в течение года многих классных руководителей  с детьми. </w:t>
      </w:r>
    </w:p>
    <w:p w:rsidR="00890BDF" w:rsidRPr="00796BB0" w:rsidRDefault="00890BDF" w:rsidP="00890BDF">
      <w:pPr>
        <w:rPr>
          <w:b/>
          <w:bCs/>
        </w:rPr>
      </w:pPr>
      <w:r>
        <w:rPr>
          <w:b/>
        </w:rPr>
        <w:t xml:space="preserve"> </w:t>
      </w:r>
    </w:p>
    <w:p w:rsidR="00890BDF" w:rsidRPr="006636DE" w:rsidRDefault="00890BDF" w:rsidP="00890BDF">
      <w:pPr>
        <w:shd w:val="clear" w:color="auto" w:fill="FFFFFF"/>
        <w:jc w:val="both"/>
        <w:rPr>
          <w:b/>
          <w:spacing w:val="8"/>
          <w:u w:val="single"/>
        </w:rPr>
      </w:pPr>
      <w:r w:rsidRPr="006636DE">
        <w:rPr>
          <w:b/>
          <w:spacing w:val="8"/>
          <w:u w:val="single"/>
        </w:rPr>
        <w:t>23. Взаимодействие с социумом</w:t>
      </w:r>
    </w:p>
    <w:p w:rsidR="00890BDF" w:rsidRPr="006636DE" w:rsidRDefault="00890BDF" w:rsidP="00890BDF">
      <w:pPr>
        <w:shd w:val="clear" w:color="auto" w:fill="FFFFFF"/>
        <w:jc w:val="both"/>
        <w:rPr>
          <w:b/>
          <w:spacing w:val="8"/>
          <w:u w:val="single"/>
        </w:rPr>
      </w:pPr>
    </w:p>
    <w:p w:rsidR="00890BDF" w:rsidRPr="006636DE" w:rsidRDefault="00890BDF" w:rsidP="00890BDF">
      <w:pPr>
        <w:jc w:val="center"/>
        <w:rPr>
          <w:b/>
        </w:rPr>
      </w:pPr>
      <w:r w:rsidRPr="006636DE">
        <w:rPr>
          <w:b/>
        </w:rPr>
        <w:t>Взаимодействие  школы с другими учреждениями в социуме.</w:t>
      </w:r>
    </w:p>
    <w:p w:rsidR="00890BDF" w:rsidRPr="006636DE" w:rsidRDefault="00890BDF" w:rsidP="00890BDF">
      <w:pPr>
        <w:jc w:val="both"/>
      </w:pPr>
      <w:r w:rsidRPr="006636DE">
        <w:t xml:space="preserve">          В настоящее время становится всё более очевидным, что решение задач воспитания и обучения, решение проблем социальной жизни ребёнка возможно только при объединении усилий школы, семьи и общественности. В связи с этим особую актуальность приобретают вопросы, связанные с организацией и совершенствованием процесса взаимодействия педагогов, детей, родителей и общественности. Взаимодействие </w:t>
      </w:r>
      <w:r w:rsidRPr="006636DE">
        <w:lastRenderedPageBreak/>
        <w:t>определяется как процесс совместной деятельности по согласованию целей, форм, методов воспитания и предполагает многоплановую работу по расширению образовательного пространства школы как залог динамичного и успешного её развития.  Анализ работы школы в данном направлении дал следующие результаты, которые представлены на диаграмме:</w:t>
      </w:r>
    </w:p>
    <w:p w:rsidR="00890BDF" w:rsidRPr="006636DE" w:rsidRDefault="00890BDF" w:rsidP="00890BDF">
      <w:pPr>
        <w:jc w:val="both"/>
      </w:pPr>
    </w:p>
    <w:p w:rsidR="00890BDF" w:rsidRPr="006636DE" w:rsidRDefault="00F07D45" w:rsidP="00890BDF">
      <w:pPr>
        <w:jc w:val="both"/>
        <w:rPr>
          <w:i/>
        </w:rPr>
      </w:pPr>
      <w:r>
        <w:rPr>
          <w:i/>
        </w:rPr>
      </w:r>
      <w:r>
        <w:rPr>
          <w:i/>
        </w:rPr>
        <w:pict>
          <v:group id="_x0000_s1026" editas="radial" style="width:495.55pt;height:539.6pt;mso-position-horizontal-relative:char;mso-position-vertical-relative:line" coordorigin="1858,696" coordsize="8260,8253">
            <o:lock v:ext="edit" aspectratio="t"/>
            <o:diagram v:ext="edit" dgmstyle="0" dgmscalex="77700" dgmscaley="84652" dgmfontsize="14" constrainbounds="1858,696,10066,8904">
              <o:relationtable v:ext="edit">
                <o:rel v:ext="edit" idsrc="#_s1054" iddest="#_s1054"/>
                <o:rel v:ext="edit" idsrc="#_s1053" iddest="#_s1054" idcntr="#_s1052"/>
                <o:rel v:ext="edit" idsrc="#_s1051" iddest="#_s1054" idcntr="#_s1050"/>
                <o:rel v:ext="edit" idsrc="#_s1049" iddest="#_s1054" idcntr="#_s1048"/>
                <o:rel v:ext="edit" idsrc="#_s1047" iddest="#_s1054" idcntr="#_s1046"/>
                <o:rel v:ext="edit" idsrc="#_s1045" iddest="#_s1054" idcntr="#_s1044"/>
                <o:rel v:ext="edit" idsrc="#_s1043" iddest="#_s1054" idcntr="#_s1042"/>
                <o:rel v:ext="edit" idsrc="#_s1041" iddest="#_s1054" idcntr="#_s1040"/>
                <o:rel v:ext="edit" idsrc="#_s1039" iddest="#_s1054" idcntr="#_s1038"/>
                <o:rel v:ext="edit" idsrc="#_s1037" iddest="#_s1054" idcntr="#_s1036"/>
                <o:rel v:ext="edit" idsrc="#_s1035" iddest="#_s1054" idcntr="#_s1034"/>
                <o:rel v:ext="edit" idsrc="#_s1033" iddest="#_s1054" idcntr="#_s1032"/>
                <o:rel v:ext="edit" idsrc="#_s1031" iddest="#_s1054" idcntr="#_s1030"/>
                <o:rel v:ext="edit" idsrc="#_s1029" iddest="#_s1054" idcntr="#_s1028"/>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8;top:696;width:8260;height:8253" o:preferrelative="f">
              <v:fill o:detectmouseclick="t"/>
              <v:path o:extrusionok="t" o:connecttype="none"/>
              <o:lock v:ext="edit" text="t"/>
            </v:shape>
            <v:line id="_s1028" o:spid="_x0000_s1028" style="position:absolute;flip:x y;v-text-anchor:middle" from="4644,2262" to="5708,4287" o:dgmnodekind="65535" strokeweight="2.25pt"/>
            <v:oval id="_s1029" o:spid="_x0000_s1029" style="position:absolute;left:3757;top:1119;width:1211;height:1211;v-text-anchor:middle" o:dgmnodekind="0" fillcolor="#fc9">
              <v:textbox inset="0,0,0,0">
                <w:txbxContent>
                  <w:p w:rsidR="000B4880" w:rsidRPr="00BE1E16" w:rsidRDefault="000B4880" w:rsidP="00890BDF">
                    <w:pPr>
                      <w:jc w:val="center"/>
                    </w:pPr>
                    <w:r w:rsidRPr="00BE1E16">
                      <w:rPr>
                        <w:sz w:val="18"/>
                        <w:szCs w:val="18"/>
                      </w:rPr>
                      <w:t>СМИ «Огни Сибири», телевидение</w:t>
                    </w:r>
                    <w:r w:rsidRPr="00BE1E16">
                      <w:t xml:space="preserve"> «Шанс»</w:t>
                    </w:r>
                  </w:p>
                </w:txbxContent>
              </v:textbox>
            </v:oval>
            <v:line id="_s1030" o:spid="_x0000_s1030" style="position:absolute;flip:x y;v-text-anchor:middle" from="3608,3180" to="5492,4479" o:dgmnodekind="65535" strokeweight="2.25pt"/>
            <v:oval id="_s1031" o:spid="_x0000_s1031" style="position:absolute;left:2504;top:2230;width:1211;height:1211;v-text-anchor:middle" o:dgmnodekind="0" fillcolor="#fbd4b4">
              <v:shadow on="t"/>
              <v:textbox style="mso-next-textbox:#_s1031" inset="0,0,0,0">
                <w:txbxContent>
                  <w:p w:rsidR="000B4880" w:rsidRPr="008F7414" w:rsidRDefault="000B4880" w:rsidP="00890BDF">
                    <w:pPr>
                      <w:jc w:val="center"/>
                      <w:rPr>
                        <w:sz w:val="21"/>
                      </w:rPr>
                    </w:pPr>
                    <w:r w:rsidRPr="008F7414">
                      <w:rPr>
                        <w:sz w:val="21"/>
                      </w:rPr>
                      <w:t>Сельская библиоте</w:t>
                    </w:r>
                    <w:r>
                      <w:rPr>
                        <w:sz w:val="21"/>
                      </w:rPr>
                      <w:t xml:space="preserve"> </w:t>
                    </w:r>
                    <w:r w:rsidRPr="008F7414">
                      <w:rPr>
                        <w:sz w:val="21"/>
                      </w:rPr>
                      <w:t>ка</w:t>
                    </w:r>
                    <w:r>
                      <w:rPr>
                        <w:sz w:val="21"/>
                      </w:rPr>
                      <w:t>, СДК, почта</w:t>
                    </w:r>
                  </w:p>
                </w:txbxContent>
              </v:textbox>
            </v:oval>
            <v:line id="_s1032" o:spid="_x0000_s1032" style="position:absolute;flip:x y;v-text-anchor:middle" from="3118,4474" to="5390,4749" o:dgmnodekind="65535" strokeweight="2.25pt"/>
            <v:oval id="_s1033" o:spid="_x0000_s1033" style="position:absolute;left:1911;top:3796;width:1211;height:1211;v-text-anchor:middle" o:dgmnodekind="0" fillcolor="#fbd4b4">
              <v:shadow on="t"/>
              <v:textbox style="mso-next-textbox:#_s1033" inset="0,0,0,0">
                <w:txbxContent>
                  <w:p w:rsidR="000B4880" w:rsidRPr="008F7414" w:rsidRDefault="000B4880" w:rsidP="00890BDF">
                    <w:pPr>
                      <w:jc w:val="center"/>
                      <w:rPr>
                        <w:sz w:val="21"/>
                      </w:rPr>
                    </w:pPr>
                    <w:r w:rsidRPr="005F6F4D">
                      <w:rPr>
                        <w:sz w:val="18"/>
                        <w:szCs w:val="18"/>
                      </w:rPr>
                      <w:t>Крутоярс кий  досуговый образователь ный   центр</w:t>
                    </w:r>
                    <w:r w:rsidRPr="008F7414">
                      <w:rPr>
                        <w:sz w:val="21"/>
                      </w:rPr>
                      <w:t xml:space="preserve"> </w:t>
                    </w:r>
                    <w:r>
                      <w:rPr>
                        <w:sz w:val="21"/>
                      </w:rPr>
                      <w:t xml:space="preserve"> </w:t>
                    </w:r>
                  </w:p>
                </w:txbxContent>
              </v:textbox>
            </v:oval>
            <v:line id="_s1034" o:spid="_x0000_s1034" style="position:absolute;flip:x;v-text-anchor:middle" from="3285,5036" to="5425,5848" o:dgmnodekind="65535" strokeweight="2.25pt"/>
            <v:oval id="_s1035" o:spid="_x0000_s1035" style="position:absolute;left:2113;top:5458;width:1211;height:1211;v-text-anchor:middle" o:dgmnodekind="0" fillcolor="#fbd4b4">
              <v:shadow on="t"/>
              <v:textbox style="mso-next-textbox:#_s1035" inset="0,0,0,0">
                <w:txbxContent>
                  <w:p w:rsidR="000B4880" w:rsidRPr="008F7414" w:rsidRDefault="000B4880" w:rsidP="00890BDF">
                    <w:pPr>
                      <w:jc w:val="center"/>
                      <w:rPr>
                        <w:sz w:val="21"/>
                      </w:rPr>
                    </w:pPr>
                  </w:p>
                  <w:p w:rsidR="000B4880" w:rsidRPr="008F7414" w:rsidRDefault="000B4880" w:rsidP="00890BDF">
                    <w:pPr>
                      <w:jc w:val="center"/>
                      <w:rPr>
                        <w:sz w:val="21"/>
                      </w:rPr>
                    </w:pPr>
                    <w:r w:rsidRPr="008F7414">
                      <w:rPr>
                        <w:sz w:val="21"/>
                      </w:rPr>
                      <w:t>Родители</w:t>
                    </w:r>
                    <w:r>
                      <w:rPr>
                        <w:sz w:val="21"/>
                      </w:rPr>
                      <w:t>, РК, УС</w:t>
                    </w:r>
                  </w:p>
                </w:txbxContent>
              </v:textbox>
            </v:oval>
            <v:line id="_s1036" o:spid="_x0000_s1036" style="position:absolute;flip:x;v-text-anchor:middle" from="4072,5274" to="5589,6987" o:dgmnodekind="65535" strokeweight="2.25pt"/>
            <v:oval id="_s1037" o:spid="_x0000_s1037" style="position:absolute;left:3065;top:6836;width:1211;height:1211;v-text-anchor:middle" o:dgmnodekind="0" fillcolor="#fbd4b4">
              <v:shadow on="t"/>
              <v:textbox style="mso-next-textbox:#_s1037" inset="0,0,0,0">
                <w:txbxContent>
                  <w:p w:rsidR="000B4880" w:rsidRPr="00510309" w:rsidRDefault="000B4880" w:rsidP="00890BDF">
                    <w:pPr>
                      <w:jc w:val="center"/>
                      <w:rPr>
                        <w:sz w:val="18"/>
                        <w:szCs w:val="18"/>
                      </w:rPr>
                    </w:pPr>
                    <w:r w:rsidRPr="00510309">
                      <w:rPr>
                        <w:sz w:val="18"/>
                        <w:szCs w:val="18"/>
                      </w:rPr>
                      <w:t xml:space="preserve"> Сельская администрация,  ЗАО «Алтатс</w:t>
                    </w:r>
                  </w:p>
                  <w:p w:rsidR="000B4880" w:rsidRPr="00510309" w:rsidRDefault="000B4880" w:rsidP="00890BDF">
                    <w:pPr>
                      <w:jc w:val="center"/>
                      <w:rPr>
                        <w:sz w:val="18"/>
                        <w:szCs w:val="18"/>
                      </w:rPr>
                    </w:pPr>
                    <w:r w:rsidRPr="00510309">
                      <w:rPr>
                        <w:sz w:val="18"/>
                        <w:szCs w:val="18"/>
                      </w:rPr>
                      <w:t>кое»</w:t>
                    </w:r>
                  </w:p>
                </w:txbxContent>
              </v:textbox>
            </v:oval>
            <v:line id="_s1038" o:spid="_x0000_s1038" style="position:absolute;flip:x;v-text-anchor:middle" from="5298,5408" to="5845,7630" o:dgmnodekind="65535" strokeweight="2.25pt"/>
            <v:oval id="_s1039" o:spid="_x0000_s1039" style="position:absolute;left:4548;top:7613;width:1211;height:1211;v-text-anchor:middle" o:dgmnodekind="0" fillcolor="#fbd4b4">
              <v:shadow on="t"/>
              <v:textbox style="mso-next-textbox:#_s1039" inset="0,0,0,0">
                <w:txbxContent>
                  <w:p w:rsidR="000B4880" w:rsidRPr="008F7414" w:rsidRDefault="000B4880" w:rsidP="00890BDF">
                    <w:pPr>
                      <w:jc w:val="center"/>
                      <w:rPr>
                        <w:sz w:val="21"/>
                      </w:rPr>
                    </w:pPr>
                    <w:r w:rsidRPr="008F7414">
                      <w:rPr>
                        <w:sz w:val="21"/>
                      </w:rPr>
                      <w:t>Управле</w:t>
                    </w:r>
                    <w:r>
                      <w:rPr>
                        <w:sz w:val="21"/>
                      </w:rPr>
                      <w:t xml:space="preserve"> </w:t>
                    </w:r>
                    <w:r w:rsidRPr="008F7414">
                      <w:rPr>
                        <w:sz w:val="21"/>
                      </w:rPr>
                      <w:t>ние образова</w:t>
                    </w:r>
                    <w:r>
                      <w:rPr>
                        <w:sz w:val="21"/>
                      </w:rPr>
                      <w:t xml:space="preserve"> </w:t>
                    </w:r>
                    <w:r w:rsidRPr="008F7414">
                      <w:rPr>
                        <w:sz w:val="21"/>
                      </w:rPr>
                      <w:t>ния</w:t>
                    </w:r>
                    <w:r>
                      <w:rPr>
                        <w:sz w:val="21"/>
                      </w:rPr>
                      <w:t>, ИМЦ.</w:t>
                    </w:r>
                  </w:p>
                </w:txbxContent>
              </v:textbox>
            </v:oval>
            <v:line id="_s1040" o:spid="_x0000_s1040" style="position:absolute;v-text-anchor:middle" from="6134,5408" to="6682,7630" o:dgmnodekind="65535" strokeweight="2.25pt"/>
            <v:oval id="_s1041" o:spid="_x0000_s1041" style="position:absolute;left:6222;top:7612;width:1211;height:1211;v-text-anchor:middle" o:dgmnodekind="0" fillcolor="#fbd4b4">
              <v:shadow on="t"/>
              <v:textbox style="mso-next-textbox:#_s1041" inset="0,0,0,0">
                <w:txbxContent>
                  <w:p w:rsidR="000B4880" w:rsidRPr="008F7414" w:rsidRDefault="000B4880" w:rsidP="00890BDF">
                    <w:pPr>
                      <w:jc w:val="center"/>
                      <w:rPr>
                        <w:sz w:val="21"/>
                      </w:rPr>
                    </w:pPr>
                    <w:r>
                      <w:rPr>
                        <w:sz w:val="18"/>
                        <w:szCs w:val="18"/>
                      </w:rPr>
                      <w:t>ПДН, по</w:t>
                    </w:r>
                    <w:r w:rsidRPr="00510309">
                      <w:rPr>
                        <w:sz w:val="18"/>
                        <w:szCs w:val="18"/>
                      </w:rPr>
                      <w:t>лиция, ГИБДД, КПДН, МЧС</w:t>
                    </w:r>
                  </w:p>
                </w:txbxContent>
              </v:textbox>
            </v:oval>
            <v:line id="_s1042" o:spid="_x0000_s1042" style="position:absolute;v-text-anchor:middle" from="6390,5273" to="7908,6986" o:dgmnodekind="65535" strokeweight="2.25pt"/>
            <v:oval id="_s1043" o:spid="_x0000_s1043" style="position:absolute;left:7704;top:6834;width:1211;height:1211;v-text-anchor:middle" o:dgmnodekind="0" fillcolor="#fbd4b4">
              <v:shadow on="t"/>
              <v:textbox style="mso-next-textbox:#_s1043" inset="0,0,0,0">
                <w:txbxContent>
                  <w:p w:rsidR="000B4880" w:rsidRPr="008F7414" w:rsidRDefault="000B4880" w:rsidP="00890BDF">
                    <w:pPr>
                      <w:jc w:val="center"/>
                      <w:rPr>
                        <w:sz w:val="21"/>
                      </w:rPr>
                    </w:pPr>
                    <w:r w:rsidRPr="00237787">
                      <w:rPr>
                        <w:sz w:val="18"/>
                        <w:szCs w:val="18"/>
                      </w:rPr>
                      <w:t>Дополнительное образова ние детей:</w:t>
                    </w:r>
                    <w:r>
                      <w:rPr>
                        <w:sz w:val="21"/>
                      </w:rPr>
                      <w:t xml:space="preserve"> </w:t>
                    </w:r>
                    <w:r w:rsidRPr="00237787">
                      <w:rPr>
                        <w:sz w:val="18"/>
                        <w:szCs w:val="18"/>
                      </w:rPr>
                      <w:t>ДМШ, ДЮЦ,</w:t>
                    </w:r>
                    <w:r>
                      <w:rPr>
                        <w:sz w:val="21"/>
                      </w:rPr>
                      <w:t xml:space="preserve">  </w:t>
                    </w:r>
                  </w:p>
                </w:txbxContent>
              </v:textbox>
            </v:oval>
            <v:line id="_s1044" o:spid="_x0000_s1044" style="position:absolute;v-text-anchor:middle" from="6554,5035" to="8694,5846" o:dgmnodekind="65535" strokeweight="2.25pt"/>
            <v:oval id="_s1045" o:spid="_x0000_s1045" style="position:absolute;left:8655;top:5456;width:1211;height:1211;v-text-anchor:middle" o:dgmnodekind="0" fillcolor="#fbd4b4">
              <v:shadow on="t"/>
              <v:textbox style="mso-next-textbox:#_s1045" inset="0,0,0,0">
                <w:txbxContent>
                  <w:p w:rsidR="000B4880" w:rsidRPr="008F7414" w:rsidRDefault="000B4880" w:rsidP="00890BDF">
                    <w:pPr>
                      <w:jc w:val="center"/>
                      <w:rPr>
                        <w:sz w:val="21"/>
                      </w:rPr>
                    </w:pPr>
                    <w:r>
                      <w:rPr>
                        <w:sz w:val="21"/>
                      </w:rPr>
                      <w:t>ВУЗы, тех</w:t>
                    </w:r>
                    <w:r w:rsidRPr="008F7414">
                      <w:rPr>
                        <w:sz w:val="21"/>
                      </w:rPr>
                      <w:t>никумы</w:t>
                    </w:r>
                  </w:p>
                </w:txbxContent>
              </v:textbox>
            </v:oval>
            <v:line id="_s1046" o:spid="_x0000_s1046" style="position:absolute;flip:y;v-text-anchor:middle" from="6588,4472" to="8860,4748" o:dgmnodekind="65535" strokeweight="2.25pt"/>
            <v:oval id="_s1047" o:spid="_x0000_s1047" style="position:absolute;left:8856;top:3794;width:1211;height:1211;v-text-anchor:middle" o:dgmnodekind="0" fillcolor="#fbd4b4">
              <v:shadow on="t"/>
              <v:textbox style="mso-next-textbox:#_s1047" inset="0,0,0,0">
                <w:txbxContent>
                  <w:p w:rsidR="000B4880" w:rsidRPr="005F6F4D" w:rsidRDefault="000B4880" w:rsidP="00890BDF">
                    <w:pPr>
                      <w:jc w:val="center"/>
                      <w:rPr>
                        <w:sz w:val="18"/>
                        <w:szCs w:val="18"/>
                      </w:rPr>
                    </w:pPr>
                    <w:r>
                      <w:rPr>
                        <w:sz w:val="21"/>
                      </w:rPr>
                      <w:t xml:space="preserve"> </w:t>
                    </w:r>
                    <w:r w:rsidRPr="005F6F4D">
                      <w:rPr>
                        <w:sz w:val="18"/>
                        <w:szCs w:val="18"/>
                      </w:rPr>
                      <w:t>Новоалтат</w:t>
                    </w:r>
                    <w:r>
                      <w:rPr>
                        <w:sz w:val="18"/>
                        <w:szCs w:val="18"/>
                      </w:rPr>
                      <w:t xml:space="preserve"> </w:t>
                    </w:r>
                    <w:r w:rsidRPr="005F6F4D">
                      <w:rPr>
                        <w:sz w:val="18"/>
                        <w:szCs w:val="18"/>
                      </w:rPr>
                      <w:t>ская амбулатория</w:t>
                    </w:r>
                  </w:p>
                </w:txbxContent>
              </v:textbox>
            </v:oval>
            <v:line id="_s1048" o:spid="_x0000_s1048" style="position:absolute;flip:y;v-text-anchor:middle" from="6485,3178" to="8369,4478" o:dgmnodekind="65535" strokeweight="2.25pt"/>
            <v:oval id="_s1049" o:spid="_x0000_s1049" style="position:absolute;left:8262;top:2229;width:1211;height:1211;v-text-anchor:middle" o:dgmnodekind="0" fillcolor="#fbd4b4">
              <v:shadow on="t"/>
              <v:textbox style="mso-next-textbox:#_s1049" inset="0,0,0,0">
                <w:txbxContent>
                  <w:p w:rsidR="000B4880" w:rsidRPr="008F7414" w:rsidRDefault="000B4880" w:rsidP="00890BDF">
                    <w:pPr>
                      <w:jc w:val="center"/>
                      <w:rPr>
                        <w:sz w:val="21"/>
                      </w:rPr>
                    </w:pPr>
                    <w:r w:rsidRPr="008F7414">
                      <w:rPr>
                        <w:sz w:val="21"/>
                      </w:rPr>
                      <w:t>ДОУ «</w:t>
                    </w:r>
                    <w:r>
                      <w:rPr>
                        <w:sz w:val="21"/>
                      </w:rPr>
                      <w:t>Колокольчик</w:t>
                    </w:r>
                    <w:r w:rsidRPr="008F7414">
                      <w:rPr>
                        <w:sz w:val="21"/>
                      </w:rPr>
                      <w:t>»</w:t>
                    </w:r>
                  </w:p>
                </w:txbxContent>
              </v:textbox>
            </v:oval>
            <v:line id="_s1050" o:spid="_x0000_s1050" style="position:absolute;flip:y;v-text-anchor:middle" from="6269,2260" to="7332,4287" o:dgmnodekind="65535" strokeweight="2.25pt"/>
            <v:oval id="_s1051" o:spid="_x0000_s1051" style="position:absolute;left:7009;top:1119;width:1211;height:1211;v-text-anchor:middle" o:dgmnodekind="0" fillcolor="#fbd4b4">
              <v:shadow on="t"/>
              <v:textbox style="mso-next-textbox:#_s1051" inset="0,0,0,0">
                <w:txbxContent>
                  <w:p w:rsidR="000B4880" w:rsidRPr="008F7414" w:rsidRDefault="000B4880" w:rsidP="00890BDF">
                    <w:pPr>
                      <w:jc w:val="center"/>
                      <w:rPr>
                        <w:sz w:val="21"/>
                      </w:rPr>
                    </w:pPr>
                    <w:r w:rsidRPr="005F6F4D">
                      <w:rPr>
                        <w:sz w:val="18"/>
                        <w:szCs w:val="18"/>
                      </w:rPr>
                      <w:t>Филиал  Новокур ская  начальная</w:t>
                    </w:r>
                    <w:r>
                      <w:rPr>
                        <w:sz w:val="21"/>
                      </w:rPr>
                      <w:t xml:space="preserve"> </w:t>
                    </w:r>
                    <w:r w:rsidRPr="005F6F4D">
                      <w:rPr>
                        <w:sz w:val="18"/>
                        <w:szCs w:val="18"/>
                      </w:rPr>
                      <w:t>школа</w:t>
                    </w:r>
                  </w:p>
                </w:txbxContent>
              </v:textbox>
            </v:oval>
            <v:line id="_s1052" o:spid="_x0000_s1052" style="position:absolute;flip:y;v-text-anchor:middle" from="5988,1929" to="5988,4218" o:dgmnodekind="65535" strokeweight="2.25pt"/>
            <v:oval id="_s1053" o:spid="_x0000_s1053" style="position:absolute;left:5383;top:719;width:1211;height:1211;v-text-anchor:middle" o:dgmnodekind="0" fillcolor="#fbd4b4">
              <v:shadow on="t"/>
              <v:textbox style="mso-next-textbox:#_s1053" inset="0,0,0,0">
                <w:txbxContent>
                  <w:p w:rsidR="000B4880" w:rsidRPr="008F7414" w:rsidRDefault="000B4880" w:rsidP="00890BDF">
                    <w:pPr>
                      <w:jc w:val="center"/>
                      <w:rPr>
                        <w:sz w:val="21"/>
                      </w:rPr>
                    </w:pPr>
                    <w:r>
                      <w:rPr>
                        <w:sz w:val="21"/>
                      </w:rPr>
                      <w:t xml:space="preserve"> </w:t>
                    </w:r>
                    <w:r w:rsidRPr="005F6F4D">
                      <w:rPr>
                        <w:sz w:val="18"/>
                        <w:szCs w:val="18"/>
                      </w:rPr>
                      <w:t>Глинский досуговый образовательный   центр</w:t>
                    </w:r>
                    <w:r w:rsidRPr="008F7414">
                      <w:rPr>
                        <w:sz w:val="21"/>
                      </w:rPr>
                      <w:t xml:space="preserve"> </w:t>
                    </w:r>
                    <w:r>
                      <w:rPr>
                        <w:sz w:val="21"/>
                      </w:rPr>
                      <w:t xml:space="preserve"> </w:t>
                    </w:r>
                  </w:p>
                </w:txbxContent>
              </v:textbox>
            </v:oval>
            <v:oval id="_s1054" o:spid="_x0000_s1054" style="position:absolute;left:5383;top:4218;width:1211;height:1211;v-text-anchor:middle" o:dgmnodekind="0" fillcolor="#fbd4b4">
              <v:shadow on="t"/>
              <v:textbox style="mso-next-textbox:#_s1054" inset="0,0,0,0">
                <w:txbxContent>
                  <w:p w:rsidR="000B4880" w:rsidRPr="008F7414" w:rsidRDefault="000B4880" w:rsidP="00890BDF">
                    <w:pPr>
                      <w:jc w:val="center"/>
                      <w:rPr>
                        <w:sz w:val="21"/>
                      </w:rPr>
                    </w:pPr>
                    <w:r w:rsidRPr="008F7414">
                      <w:rPr>
                        <w:sz w:val="21"/>
                      </w:rPr>
                      <w:t>М</w:t>
                    </w:r>
                    <w:r>
                      <w:rPr>
                        <w:sz w:val="21"/>
                      </w:rPr>
                      <w:t>Б</w:t>
                    </w:r>
                    <w:r w:rsidRPr="008F7414">
                      <w:rPr>
                        <w:sz w:val="21"/>
                      </w:rPr>
                      <w:t xml:space="preserve">ОУ </w:t>
                    </w:r>
                    <w:r>
                      <w:rPr>
                        <w:sz w:val="21"/>
                      </w:rPr>
                      <w:t xml:space="preserve"> Новоалтат ская СОШ№4</w:t>
                    </w:r>
                  </w:p>
                </w:txbxContent>
              </v:textbox>
            </v:oval>
            <v:oval id="_x0000_s1055" style="position:absolute;left:8459;top:7441;width:1211;height:1212;v-text-anchor:middle" o:dgmnodekind="0" fillcolor="#fbd4b4">
              <v:shadow on="t"/>
              <v:textbox style="mso-next-textbox:#_x0000_s1055" inset="0,0,0,0">
                <w:txbxContent>
                  <w:p w:rsidR="000B4880" w:rsidRPr="008F7414" w:rsidRDefault="000B4880" w:rsidP="00890BDF">
                    <w:pPr>
                      <w:jc w:val="center"/>
                      <w:rPr>
                        <w:sz w:val="21"/>
                      </w:rPr>
                    </w:pPr>
                    <w:r w:rsidRPr="00237787">
                      <w:rPr>
                        <w:sz w:val="18"/>
                        <w:szCs w:val="18"/>
                      </w:rPr>
                      <w:t>Дополнительное образова ние детей:  , ДЮСШ,  ДМШ</w:t>
                    </w:r>
                  </w:p>
                </w:txbxContent>
              </v:textbox>
            </v:oval>
            <w10:wrap type="none"/>
            <w10:anchorlock/>
          </v:group>
        </w:pict>
      </w:r>
    </w:p>
    <w:p w:rsidR="00890BDF" w:rsidRPr="006636DE" w:rsidRDefault="00890BDF" w:rsidP="00890BDF">
      <w:pPr>
        <w:jc w:val="both"/>
        <w:rPr>
          <w:i/>
        </w:rPr>
      </w:pPr>
    </w:p>
    <w:p w:rsidR="00890BDF" w:rsidRPr="006636DE" w:rsidRDefault="00890BDF" w:rsidP="00890BDF">
      <w:pPr>
        <w:ind w:left="720"/>
        <w:jc w:val="both"/>
        <w:rPr>
          <w:b/>
        </w:rPr>
      </w:pPr>
    </w:p>
    <w:p w:rsidR="00890BDF" w:rsidRPr="006636DE" w:rsidRDefault="00890BDF" w:rsidP="00890BDF">
      <w:pPr>
        <w:ind w:firstLine="708"/>
        <w:jc w:val="both"/>
      </w:pPr>
      <w:r>
        <w:rPr>
          <w:b/>
        </w:rPr>
        <w:t xml:space="preserve"> </w:t>
      </w:r>
    </w:p>
    <w:p w:rsidR="00890BDF" w:rsidRPr="006636DE" w:rsidRDefault="00890BDF" w:rsidP="00890BDF">
      <w:pPr>
        <w:ind w:firstLine="708"/>
        <w:jc w:val="both"/>
      </w:pPr>
      <w:r w:rsidRPr="006636DE">
        <w:rPr>
          <w:b/>
        </w:rPr>
        <w:t>ВЫВОДЫ:</w:t>
      </w:r>
      <w:r w:rsidRPr="006636DE">
        <w:t xml:space="preserve">   В  школе создан благоприятный психологический климат для развития творческой активности обучающихся, формируется позитивное отношение к урочной и внеурочной деятельности.</w:t>
      </w:r>
    </w:p>
    <w:p w:rsidR="00890BDF" w:rsidRPr="006636DE" w:rsidRDefault="00890BDF" w:rsidP="00890BDF">
      <w:r>
        <w:t xml:space="preserve"> </w:t>
      </w:r>
    </w:p>
    <w:p w:rsidR="00890BDF" w:rsidRPr="00873969" w:rsidRDefault="00890BDF" w:rsidP="00890BDF">
      <w:pPr>
        <w:widowControl w:val="0"/>
        <w:adjustRightInd w:val="0"/>
        <w:jc w:val="both"/>
      </w:pPr>
      <w:r>
        <w:lastRenderedPageBreak/>
        <w:t xml:space="preserve">      </w:t>
      </w:r>
      <w:r w:rsidRPr="006636DE">
        <w:t xml:space="preserve">Чего удалось добиться?   К числу «сильных» сторон организации воспитательного процесса в школе </w:t>
      </w:r>
      <w:r w:rsidRPr="00873969">
        <w:t>следует отнести эффективное использование в воспитательной практике коллективной творческой деятельности, сеть дополнительного образования, кружков и секций, а также накопленные опыт и традиции школьного сообщества по гражданско-патриотическому воспитанию,   здоровьесбережению.</w:t>
      </w:r>
      <w:r>
        <w:t xml:space="preserve">     </w:t>
      </w:r>
      <w:r w:rsidRPr="00873969">
        <w:t>Наиболее важными достижениями являются следующие:</w:t>
      </w:r>
    </w:p>
    <w:p w:rsidR="00890BDF" w:rsidRPr="00873969" w:rsidRDefault="00890BDF" w:rsidP="00B43DC3">
      <w:pPr>
        <w:pStyle w:val="af2"/>
        <w:numPr>
          <w:ilvl w:val="0"/>
          <w:numId w:val="35"/>
        </w:numPr>
        <w:jc w:val="both"/>
        <w:rPr>
          <w:rFonts w:ascii="Times New Roman" w:hAnsi="Times New Roman"/>
          <w:sz w:val="24"/>
          <w:szCs w:val="24"/>
        </w:rPr>
      </w:pPr>
      <w:r w:rsidRPr="00873969">
        <w:rPr>
          <w:rFonts w:ascii="Times New Roman" w:hAnsi="Times New Roman"/>
          <w:sz w:val="24"/>
          <w:szCs w:val="24"/>
        </w:rPr>
        <w:t>стал более эффективным процесс педагогического содействия развитию личности учащихся, формированию их нравственного, познавательного, коммуникативного, эстетического и физического потенциалов;</w:t>
      </w:r>
    </w:p>
    <w:p w:rsidR="00890BDF" w:rsidRPr="00873969" w:rsidRDefault="00890BDF" w:rsidP="00B43DC3">
      <w:pPr>
        <w:pStyle w:val="af2"/>
        <w:numPr>
          <w:ilvl w:val="0"/>
          <w:numId w:val="35"/>
        </w:numPr>
        <w:jc w:val="both"/>
        <w:rPr>
          <w:rFonts w:ascii="Times New Roman" w:hAnsi="Times New Roman"/>
          <w:sz w:val="24"/>
          <w:szCs w:val="24"/>
        </w:rPr>
      </w:pPr>
      <w:r w:rsidRPr="00873969">
        <w:rPr>
          <w:rFonts w:ascii="Times New Roman" w:hAnsi="Times New Roman"/>
          <w:sz w:val="24"/>
          <w:szCs w:val="24"/>
        </w:rPr>
        <w:t>наблюдается   рост удовлетворённости учащихся жизнедеятельностью в школе – важнейшего показателя улучшения нравственно-психологического климата в учебном заведении;</w:t>
      </w:r>
    </w:p>
    <w:p w:rsidR="00890BDF" w:rsidRPr="00873969" w:rsidRDefault="00890BDF" w:rsidP="00B43DC3">
      <w:pPr>
        <w:pStyle w:val="af2"/>
        <w:numPr>
          <w:ilvl w:val="0"/>
          <w:numId w:val="35"/>
        </w:numPr>
        <w:jc w:val="both"/>
        <w:rPr>
          <w:rFonts w:ascii="Times New Roman" w:hAnsi="Times New Roman"/>
          <w:sz w:val="24"/>
          <w:szCs w:val="24"/>
        </w:rPr>
      </w:pPr>
      <w:r w:rsidRPr="00873969">
        <w:rPr>
          <w:rFonts w:ascii="Times New Roman" w:hAnsi="Times New Roman"/>
          <w:sz w:val="24"/>
          <w:szCs w:val="24"/>
        </w:rPr>
        <w:t xml:space="preserve">значительно обогатился теоретический и технологический арсенал педагогического коллектива, деятельность которого стала более целенаправленной, системной, наукоёмкой, личностно- ориентированной; </w:t>
      </w:r>
      <w:r>
        <w:rPr>
          <w:rFonts w:ascii="Times New Roman" w:hAnsi="Times New Roman"/>
          <w:sz w:val="24"/>
          <w:szCs w:val="24"/>
        </w:rPr>
        <w:t xml:space="preserve"> </w:t>
      </w:r>
      <w:r w:rsidRPr="00873969">
        <w:rPr>
          <w:rFonts w:ascii="Times New Roman" w:hAnsi="Times New Roman"/>
          <w:sz w:val="24"/>
          <w:szCs w:val="24"/>
        </w:rPr>
        <w:t>разработана и осуществляется программа адаптации первоклассников.</w:t>
      </w:r>
    </w:p>
    <w:p w:rsidR="00890BDF" w:rsidRPr="00873969" w:rsidRDefault="00890BDF" w:rsidP="00890BDF">
      <w:pPr>
        <w:pStyle w:val="af2"/>
        <w:jc w:val="both"/>
        <w:rPr>
          <w:rFonts w:ascii="Times New Roman" w:hAnsi="Times New Roman"/>
          <w:sz w:val="24"/>
          <w:szCs w:val="24"/>
        </w:rPr>
      </w:pPr>
      <w:r w:rsidRPr="00873969">
        <w:rPr>
          <w:rFonts w:ascii="Times New Roman" w:hAnsi="Times New Roman"/>
          <w:sz w:val="24"/>
          <w:szCs w:val="24"/>
        </w:rPr>
        <w:t xml:space="preserve">     </w:t>
      </w:r>
    </w:p>
    <w:p w:rsidR="00890BDF" w:rsidRPr="00873969" w:rsidRDefault="00890BDF" w:rsidP="00890BDF">
      <w:pPr>
        <w:pStyle w:val="af2"/>
        <w:jc w:val="both"/>
        <w:rPr>
          <w:rFonts w:ascii="Times New Roman" w:hAnsi="Times New Roman"/>
          <w:sz w:val="24"/>
          <w:szCs w:val="24"/>
        </w:rPr>
      </w:pPr>
      <w:r w:rsidRPr="00873969">
        <w:rPr>
          <w:rFonts w:ascii="Times New Roman" w:hAnsi="Times New Roman"/>
          <w:sz w:val="24"/>
          <w:szCs w:val="24"/>
        </w:rPr>
        <w:t xml:space="preserve"> </w:t>
      </w:r>
      <w:r>
        <w:rPr>
          <w:rFonts w:ascii="Times New Roman" w:hAnsi="Times New Roman"/>
          <w:sz w:val="24"/>
          <w:szCs w:val="24"/>
        </w:rPr>
        <w:t xml:space="preserve"> </w:t>
      </w:r>
      <w:r w:rsidRPr="00873969">
        <w:rPr>
          <w:rFonts w:ascii="Times New Roman" w:hAnsi="Times New Roman"/>
          <w:sz w:val="24"/>
          <w:szCs w:val="24"/>
        </w:rPr>
        <w:t xml:space="preserve">  Однако не всё в содержании и организации воспитательного процесса устраивает педагогов, учащихся и родителей. </w:t>
      </w:r>
      <w:r>
        <w:rPr>
          <w:rFonts w:ascii="Times New Roman" w:hAnsi="Times New Roman"/>
          <w:sz w:val="24"/>
          <w:szCs w:val="24"/>
        </w:rPr>
        <w:t xml:space="preserve"> </w:t>
      </w:r>
      <w:r w:rsidRPr="00873969">
        <w:rPr>
          <w:rFonts w:ascii="Times New Roman" w:hAnsi="Times New Roman"/>
          <w:sz w:val="24"/>
          <w:szCs w:val="24"/>
        </w:rPr>
        <w:t>В процессе диагностической деятельности и анализов классных руководителей   выявлены недостатки и проблемы в воспитательной работе и жизнедеятельности школьного сообщества.</w:t>
      </w:r>
    </w:p>
    <w:p w:rsidR="00890BDF" w:rsidRPr="00796BB0" w:rsidRDefault="00890BDF" w:rsidP="00890BDF">
      <w:pPr>
        <w:pStyle w:val="af2"/>
        <w:jc w:val="both"/>
        <w:rPr>
          <w:rFonts w:ascii="Times New Roman" w:hAnsi="Times New Roman"/>
          <w:b/>
          <w:sz w:val="24"/>
          <w:szCs w:val="24"/>
        </w:rPr>
      </w:pPr>
      <w:r w:rsidRPr="00796BB0">
        <w:rPr>
          <w:rFonts w:ascii="Times New Roman" w:hAnsi="Times New Roman"/>
          <w:b/>
          <w:sz w:val="24"/>
          <w:szCs w:val="24"/>
        </w:rPr>
        <w:t>В первую очередь к ним следует отнести:</w:t>
      </w:r>
    </w:p>
    <w:p w:rsidR="00890BDF" w:rsidRPr="00873969" w:rsidRDefault="00890BDF" w:rsidP="00B43DC3">
      <w:pPr>
        <w:pStyle w:val="af2"/>
        <w:numPr>
          <w:ilvl w:val="0"/>
          <w:numId w:val="36"/>
        </w:numPr>
        <w:jc w:val="both"/>
        <w:rPr>
          <w:rFonts w:ascii="Times New Roman" w:hAnsi="Times New Roman"/>
          <w:sz w:val="24"/>
          <w:szCs w:val="24"/>
        </w:rPr>
      </w:pPr>
      <w:r w:rsidRPr="00873969">
        <w:rPr>
          <w:rFonts w:ascii="Times New Roman" w:hAnsi="Times New Roman"/>
          <w:sz w:val="24"/>
          <w:szCs w:val="24"/>
        </w:rPr>
        <w:t>недостаточно высокий уровень сформированности нравственной направленности личности некоторых учащихся;</w:t>
      </w:r>
    </w:p>
    <w:p w:rsidR="00890BDF" w:rsidRPr="00873969" w:rsidRDefault="00890BDF" w:rsidP="00B43DC3">
      <w:pPr>
        <w:pStyle w:val="af2"/>
        <w:numPr>
          <w:ilvl w:val="0"/>
          <w:numId w:val="36"/>
        </w:numPr>
        <w:jc w:val="both"/>
        <w:rPr>
          <w:rFonts w:ascii="Times New Roman" w:hAnsi="Times New Roman"/>
          <w:sz w:val="24"/>
          <w:szCs w:val="24"/>
        </w:rPr>
      </w:pPr>
      <w:r w:rsidRPr="00873969">
        <w:rPr>
          <w:rFonts w:ascii="Times New Roman" w:hAnsi="Times New Roman"/>
          <w:sz w:val="24"/>
          <w:szCs w:val="24"/>
        </w:rPr>
        <w:t>недостаточно ещё учитываются и развиваются в процессе обучения и внеклассной воспитательной работы индивидуальные особенности личности ребёнка, состояние его здоровья;</w:t>
      </w:r>
    </w:p>
    <w:p w:rsidR="00890BDF" w:rsidRPr="00873969" w:rsidRDefault="00890BDF" w:rsidP="00B43DC3">
      <w:pPr>
        <w:pStyle w:val="af2"/>
        <w:numPr>
          <w:ilvl w:val="0"/>
          <w:numId w:val="36"/>
        </w:numPr>
        <w:jc w:val="both"/>
        <w:rPr>
          <w:rFonts w:ascii="Times New Roman" w:hAnsi="Times New Roman"/>
          <w:sz w:val="24"/>
          <w:szCs w:val="24"/>
        </w:rPr>
      </w:pPr>
      <w:r w:rsidRPr="00873969">
        <w:rPr>
          <w:rFonts w:ascii="Times New Roman" w:hAnsi="Times New Roman"/>
          <w:sz w:val="24"/>
          <w:szCs w:val="24"/>
        </w:rPr>
        <w:t>не все классные  руководители используют системный подход в своей воспитательной деятельности;</w:t>
      </w:r>
    </w:p>
    <w:p w:rsidR="00890BDF" w:rsidRPr="00873969" w:rsidRDefault="00890BDF" w:rsidP="00B43DC3">
      <w:pPr>
        <w:pStyle w:val="af2"/>
        <w:numPr>
          <w:ilvl w:val="0"/>
          <w:numId w:val="36"/>
        </w:numPr>
        <w:jc w:val="both"/>
        <w:rPr>
          <w:rFonts w:ascii="Times New Roman" w:hAnsi="Times New Roman"/>
          <w:sz w:val="24"/>
          <w:szCs w:val="24"/>
        </w:rPr>
      </w:pPr>
      <w:r w:rsidRPr="00873969">
        <w:rPr>
          <w:rFonts w:ascii="Times New Roman" w:hAnsi="Times New Roman"/>
          <w:sz w:val="24"/>
          <w:szCs w:val="24"/>
        </w:rPr>
        <w:t>в процессе обучения и воспитания есть трудности в работе с неблагополучными семьями и детьми из этих семей;</w:t>
      </w:r>
    </w:p>
    <w:p w:rsidR="00890BDF" w:rsidRPr="00873969" w:rsidRDefault="00890BDF" w:rsidP="00B43DC3">
      <w:pPr>
        <w:pStyle w:val="af2"/>
        <w:numPr>
          <w:ilvl w:val="0"/>
          <w:numId w:val="36"/>
        </w:numPr>
        <w:jc w:val="both"/>
        <w:rPr>
          <w:rFonts w:ascii="Times New Roman" w:hAnsi="Times New Roman"/>
          <w:sz w:val="24"/>
          <w:szCs w:val="24"/>
        </w:rPr>
      </w:pPr>
      <w:r w:rsidRPr="00873969">
        <w:rPr>
          <w:rFonts w:ascii="Times New Roman" w:hAnsi="Times New Roman"/>
          <w:sz w:val="24"/>
          <w:szCs w:val="24"/>
        </w:rPr>
        <w:t>недостаточно организовано  школьное самоуправление на уровне ученического коллектива и родительской общественности;</w:t>
      </w:r>
    </w:p>
    <w:p w:rsidR="00890BDF" w:rsidRPr="00873969" w:rsidRDefault="00890BDF" w:rsidP="00B43DC3">
      <w:pPr>
        <w:pStyle w:val="af2"/>
        <w:numPr>
          <w:ilvl w:val="0"/>
          <w:numId w:val="36"/>
        </w:numPr>
        <w:jc w:val="both"/>
        <w:rPr>
          <w:rFonts w:ascii="Times New Roman" w:hAnsi="Times New Roman"/>
          <w:sz w:val="24"/>
          <w:szCs w:val="24"/>
        </w:rPr>
      </w:pPr>
      <w:r w:rsidRPr="00873969">
        <w:rPr>
          <w:rFonts w:ascii="Times New Roman" w:hAnsi="Times New Roman"/>
          <w:sz w:val="24"/>
          <w:szCs w:val="24"/>
        </w:rPr>
        <w:t>остается проблема занятости приезжих учащихся   во внеурочное время дополнительным образованием от ДЮЦ, ДЮСШ, МДШ.</w:t>
      </w:r>
    </w:p>
    <w:p w:rsidR="00890BDF" w:rsidRPr="00873969" w:rsidRDefault="00890BDF" w:rsidP="00B43DC3">
      <w:pPr>
        <w:pStyle w:val="af2"/>
        <w:numPr>
          <w:ilvl w:val="0"/>
          <w:numId w:val="36"/>
        </w:numPr>
        <w:jc w:val="both"/>
        <w:rPr>
          <w:rFonts w:ascii="Times New Roman" w:hAnsi="Times New Roman"/>
          <w:sz w:val="24"/>
          <w:szCs w:val="24"/>
        </w:rPr>
      </w:pPr>
      <w:r w:rsidRPr="00873969">
        <w:rPr>
          <w:rFonts w:ascii="Times New Roman" w:hAnsi="Times New Roman"/>
          <w:sz w:val="24"/>
          <w:szCs w:val="24"/>
        </w:rPr>
        <w:t>Существование этих проблем и недостатков не позволяет достигнуть желаемого уровня эффективности педагогической деятельности и обусловливает потребность в моделировании и построении воспитательной системы.</w:t>
      </w:r>
    </w:p>
    <w:p w:rsidR="00890BDF" w:rsidRPr="00873969" w:rsidRDefault="00890BDF" w:rsidP="00890BDF">
      <w:pPr>
        <w:pStyle w:val="af2"/>
        <w:jc w:val="both"/>
        <w:rPr>
          <w:rFonts w:ascii="Times New Roman" w:hAnsi="Times New Roman"/>
          <w:sz w:val="24"/>
          <w:szCs w:val="24"/>
        </w:rPr>
      </w:pPr>
      <w:r w:rsidRPr="00873969">
        <w:rPr>
          <w:rFonts w:ascii="Times New Roman" w:hAnsi="Times New Roman"/>
          <w:b/>
          <w:sz w:val="24"/>
          <w:szCs w:val="24"/>
        </w:rPr>
        <w:t xml:space="preserve"> </w:t>
      </w:r>
    </w:p>
    <w:p w:rsidR="00890BDF" w:rsidRPr="00873969" w:rsidRDefault="00890BDF" w:rsidP="00890BDF">
      <w:pPr>
        <w:pStyle w:val="af2"/>
        <w:jc w:val="both"/>
        <w:rPr>
          <w:rFonts w:ascii="Times New Roman" w:hAnsi="Times New Roman"/>
          <w:b/>
          <w:spacing w:val="-6"/>
          <w:sz w:val="24"/>
          <w:szCs w:val="24"/>
        </w:rPr>
      </w:pPr>
      <w:r w:rsidRPr="00873969">
        <w:rPr>
          <w:rFonts w:ascii="Times New Roman" w:hAnsi="Times New Roman"/>
          <w:spacing w:val="-6"/>
          <w:sz w:val="24"/>
          <w:szCs w:val="24"/>
        </w:rPr>
        <w:t xml:space="preserve">       </w:t>
      </w:r>
      <w:r w:rsidRPr="00873969">
        <w:rPr>
          <w:rFonts w:ascii="Times New Roman" w:hAnsi="Times New Roman"/>
          <w:b/>
          <w:spacing w:val="-6"/>
          <w:sz w:val="24"/>
          <w:szCs w:val="24"/>
        </w:rPr>
        <w:t>Цели и задачи на новый учебный год.</w:t>
      </w:r>
    </w:p>
    <w:p w:rsidR="00890BDF" w:rsidRPr="006636DE" w:rsidRDefault="00890BDF" w:rsidP="00890BDF">
      <w:pPr>
        <w:shd w:val="clear" w:color="auto" w:fill="FFFFFF"/>
        <w:ind w:right="883"/>
        <w:jc w:val="both"/>
        <w:rPr>
          <w:color w:val="000000"/>
        </w:rPr>
      </w:pPr>
      <w:r w:rsidRPr="006636DE">
        <w:rPr>
          <w:b/>
          <w:spacing w:val="-6"/>
        </w:rPr>
        <w:t xml:space="preserve">  </w:t>
      </w:r>
      <w:r w:rsidRPr="006636DE">
        <w:rPr>
          <w:rStyle w:val="af5"/>
          <w:color w:val="000000"/>
        </w:rPr>
        <w:t>Цель воспитательной системы школы:</w:t>
      </w:r>
      <w:r w:rsidRPr="006636DE">
        <w:rPr>
          <w:rStyle w:val="apple-converted-space"/>
          <w:color w:val="000000"/>
        </w:rPr>
        <w:t> </w:t>
      </w:r>
      <w:r w:rsidRPr="006636DE">
        <w:rPr>
          <w:color w:val="000000"/>
        </w:rPr>
        <w:t>создание условий для самовыражения, самореализации, самоутверждения, самоопределения учащихся через включение их в УВП.</w:t>
      </w:r>
    </w:p>
    <w:p w:rsidR="00890BDF" w:rsidRPr="006636DE" w:rsidRDefault="00890BDF" w:rsidP="00890BDF">
      <w:pPr>
        <w:spacing w:before="48" w:after="48"/>
        <w:ind w:left="-120"/>
        <w:rPr>
          <w:rStyle w:val="af5"/>
          <w:color w:val="2E3D4C"/>
        </w:rPr>
      </w:pPr>
      <w:r w:rsidRPr="006636DE">
        <w:rPr>
          <w:b/>
          <w:color w:val="000000"/>
        </w:rPr>
        <w:t>Задачи:</w:t>
      </w:r>
      <w:r w:rsidRPr="006636DE">
        <w:rPr>
          <w:rStyle w:val="af5"/>
          <w:color w:val="2E3D4C"/>
        </w:rPr>
        <w:t xml:space="preserve"> </w:t>
      </w:r>
    </w:p>
    <w:p w:rsidR="00890BDF" w:rsidRPr="00314CA0" w:rsidRDefault="00890BDF" w:rsidP="00890BDF">
      <w:pPr>
        <w:spacing w:before="48" w:after="48"/>
        <w:ind w:left="-120"/>
        <w:rPr>
          <w:b/>
        </w:rPr>
      </w:pPr>
      <w:r w:rsidRPr="00314CA0">
        <w:rPr>
          <w:rStyle w:val="af5"/>
          <w:b w:val="0"/>
        </w:rPr>
        <w:t>1. Развивать систему воспитательной работы школы, используя современные технологии в воспитании, в том числе форму коллективно-творческого дела.</w:t>
      </w:r>
      <w:r w:rsidRPr="00314CA0">
        <w:rPr>
          <w:b/>
        </w:rPr>
        <w:t xml:space="preserve"> </w:t>
      </w:r>
    </w:p>
    <w:p w:rsidR="00890BDF" w:rsidRPr="00314CA0" w:rsidRDefault="00890BDF" w:rsidP="00890BDF">
      <w:pPr>
        <w:spacing w:before="48" w:after="48"/>
        <w:ind w:left="-120"/>
        <w:rPr>
          <w:b/>
        </w:rPr>
      </w:pPr>
      <w:r w:rsidRPr="00314CA0">
        <w:rPr>
          <w:rStyle w:val="af5"/>
          <w:b w:val="0"/>
        </w:rPr>
        <w:t>2. Стимулировать процессы коллективообразования в классах через включение классов в подготовку и реализацию общешкольных событий.</w:t>
      </w:r>
      <w:r w:rsidRPr="00314CA0">
        <w:rPr>
          <w:b/>
        </w:rPr>
        <w:t xml:space="preserve"> </w:t>
      </w:r>
    </w:p>
    <w:p w:rsidR="00890BDF" w:rsidRPr="00314CA0" w:rsidRDefault="00890BDF" w:rsidP="00890BDF">
      <w:pPr>
        <w:spacing w:before="48" w:after="48"/>
        <w:rPr>
          <w:b/>
        </w:rPr>
      </w:pPr>
      <w:r w:rsidRPr="00314CA0">
        <w:rPr>
          <w:rStyle w:val="af5"/>
          <w:b w:val="0"/>
        </w:rPr>
        <w:t>3. Содействовать развитию детской школьной общественной организации «Республика Бригантина» через различные формы воспитательной работы.</w:t>
      </w:r>
      <w:r w:rsidRPr="00314CA0">
        <w:rPr>
          <w:b/>
        </w:rPr>
        <w:t xml:space="preserve"> </w:t>
      </w:r>
    </w:p>
    <w:p w:rsidR="00890BDF" w:rsidRPr="00314CA0" w:rsidRDefault="00890BDF" w:rsidP="00890BDF">
      <w:pPr>
        <w:spacing w:before="48" w:after="48"/>
        <w:ind w:left="-120"/>
        <w:rPr>
          <w:b/>
        </w:rPr>
      </w:pPr>
      <w:r w:rsidRPr="00314CA0">
        <w:rPr>
          <w:rStyle w:val="af5"/>
          <w:b w:val="0"/>
        </w:rPr>
        <w:lastRenderedPageBreak/>
        <w:t>4. Совершенствовать систему дополнительного образования в школе через кружковую работу и более тесную связь с учреждениями дополнительного образования.</w:t>
      </w:r>
      <w:r w:rsidRPr="00314CA0">
        <w:rPr>
          <w:b/>
        </w:rPr>
        <w:t xml:space="preserve"> </w:t>
      </w:r>
    </w:p>
    <w:p w:rsidR="00890BDF" w:rsidRPr="00314CA0" w:rsidRDefault="00890BDF" w:rsidP="00890BDF">
      <w:pPr>
        <w:spacing w:before="48" w:after="48"/>
        <w:ind w:left="-120"/>
        <w:rPr>
          <w:b/>
        </w:rPr>
      </w:pPr>
      <w:r w:rsidRPr="00314CA0">
        <w:rPr>
          <w:rStyle w:val="af5"/>
          <w:b w:val="0"/>
        </w:rPr>
        <w:t>5. Активизировать экскурсионную и туристско-краеведческую деятельность школы.</w:t>
      </w:r>
      <w:r w:rsidRPr="00314CA0">
        <w:rPr>
          <w:b/>
        </w:rPr>
        <w:t xml:space="preserve"> </w:t>
      </w:r>
    </w:p>
    <w:p w:rsidR="00890BDF" w:rsidRPr="00314CA0" w:rsidRDefault="00890BDF" w:rsidP="00890BDF">
      <w:pPr>
        <w:spacing w:before="48" w:after="48"/>
        <w:ind w:left="-120"/>
        <w:rPr>
          <w:rStyle w:val="af5"/>
          <w:b w:val="0"/>
        </w:rPr>
      </w:pPr>
      <w:r w:rsidRPr="00314CA0">
        <w:rPr>
          <w:rStyle w:val="af5"/>
          <w:b w:val="0"/>
        </w:rPr>
        <w:t xml:space="preserve">6. Продолжить работу по  профилактике детского травматизма. Усилить работу по изучению правил дорожного движения.  </w:t>
      </w:r>
    </w:p>
    <w:p w:rsidR="00890BDF" w:rsidRPr="00314CA0" w:rsidRDefault="00890BDF" w:rsidP="00890BDF">
      <w:pPr>
        <w:tabs>
          <w:tab w:val="left" w:pos="6480"/>
        </w:tabs>
        <w:ind w:left="-120"/>
        <w:rPr>
          <w:rStyle w:val="af5"/>
          <w:b w:val="0"/>
        </w:rPr>
      </w:pPr>
      <w:r w:rsidRPr="00314CA0">
        <w:rPr>
          <w:rStyle w:val="af5"/>
          <w:b w:val="0"/>
        </w:rPr>
        <w:t xml:space="preserve">7. </w:t>
      </w:r>
      <w:r w:rsidRPr="00314CA0">
        <w:rPr>
          <w:b/>
        </w:rPr>
        <w:t xml:space="preserve"> </w:t>
      </w:r>
      <w:r w:rsidRPr="00314CA0">
        <w:rPr>
          <w:rStyle w:val="af5"/>
          <w:b w:val="0"/>
        </w:rPr>
        <w:t>Развивать в школе соуправление и самоуправление педагогов, детей и родителей.</w:t>
      </w:r>
    </w:p>
    <w:p w:rsidR="00314CA0" w:rsidRPr="00005B6A" w:rsidRDefault="00890BDF" w:rsidP="00005B6A">
      <w:pPr>
        <w:pStyle w:val="af4"/>
        <w:spacing w:before="0" w:beforeAutospacing="0" w:after="0" w:afterAutospacing="0"/>
        <w:ind w:left="-142"/>
        <w:jc w:val="both"/>
        <w:rPr>
          <w:rFonts w:ascii="Times New Roman" w:hAnsi="Times New Roman" w:cs="Times New Roman"/>
          <w:color w:val="auto"/>
          <w:sz w:val="24"/>
          <w:szCs w:val="24"/>
        </w:rPr>
      </w:pPr>
      <w:r w:rsidRPr="00005B6A">
        <w:rPr>
          <w:rStyle w:val="af5"/>
          <w:rFonts w:ascii="Times New Roman" w:hAnsi="Times New Roman" w:cs="Times New Roman"/>
          <w:b w:val="0"/>
          <w:color w:val="auto"/>
          <w:sz w:val="24"/>
          <w:szCs w:val="24"/>
        </w:rPr>
        <w:t>8</w:t>
      </w:r>
      <w:r w:rsidRPr="00005B6A">
        <w:rPr>
          <w:rStyle w:val="af5"/>
          <w:rFonts w:ascii="Times New Roman" w:hAnsi="Times New Roman" w:cs="Times New Roman"/>
          <w:color w:val="auto"/>
          <w:sz w:val="24"/>
          <w:szCs w:val="24"/>
        </w:rPr>
        <w:t xml:space="preserve">. </w:t>
      </w:r>
      <w:r w:rsidRPr="00005B6A">
        <w:rPr>
          <w:rFonts w:ascii="Times New Roman" w:hAnsi="Times New Roman" w:cs="Times New Roman"/>
          <w:color w:val="auto"/>
          <w:sz w:val="24"/>
          <w:szCs w:val="24"/>
        </w:rPr>
        <w:t>Создать условия для полноценного физического развития  школьников на уроках и во внеурочной деятельности.</w:t>
      </w:r>
    </w:p>
    <w:p w:rsidR="00890BDF" w:rsidRPr="00005B6A" w:rsidRDefault="00890BDF" w:rsidP="00005B6A">
      <w:pPr>
        <w:pStyle w:val="af4"/>
        <w:spacing w:before="0" w:beforeAutospacing="0" w:after="0" w:afterAutospacing="0"/>
        <w:ind w:left="-142"/>
        <w:jc w:val="both"/>
        <w:rPr>
          <w:rFonts w:ascii="Times New Roman" w:hAnsi="Times New Roman" w:cs="Times New Roman"/>
          <w:color w:val="000000" w:themeColor="text1"/>
          <w:sz w:val="24"/>
          <w:szCs w:val="24"/>
        </w:rPr>
      </w:pPr>
      <w:r w:rsidRPr="00005B6A">
        <w:rPr>
          <w:rFonts w:ascii="Times New Roman" w:hAnsi="Times New Roman" w:cs="Times New Roman"/>
          <w:color w:val="000000" w:themeColor="text1"/>
          <w:sz w:val="24"/>
          <w:szCs w:val="24"/>
        </w:rPr>
        <w:t>9. Активизировать работы классных руководителей с родителями   через участие в общественных мероприятиях.</w:t>
      </w:r>
    </w:p>
    <w:sectPr w:rsidR="00890BDF" w:rsidRPr="00005B6A" w:rsidSect="00DA6DFA">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584" w:rsidRDefault="00164584" w:rsidP="00890BDF">
      <w:r>
        <w:separator/>
      </w:r>
    </w:p>
  </w:endnote>
  <w:endnote w:type="continuationSeparator" w:id="1">
    <w:p w:rsidR="00164584" w:rsidRDefault="00164584" w:rsidP="00890B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imes New Roman,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880" w:rsidRDefault="00F07D45">
    <w:pPr>
      <w:pStyle w:val="a7"/>
      <w:jc w:val="right"/>
    </w:pPr>
    <w:fldSimple w:instr=" PAGE   \* MERGEFORMAT ">
      <w:r w:rsidR="00DD38CB">
        <w:rPr>
          <w:noProof/>
        </w:rPr>
        <w:t>1</w:t>
      </w:r>
    </w:fldSimple>
  </w:p>
  <w:p w:rsidR="000B4880" w:rsidRDefault="000B488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880" w:rsidRDefault="000B488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584" w:rsidRDefault="00164584" w:rsidP="00890BDF">
      <w:r>
        <w:separator/>
      </w:r>
    </w:p>
  </w:footnote>
  <w:footnote w:type="continuationSeparator" w:id="1">
    <w:p w:rsidR="00164584" w:rsidRDefault="00164584" w:rsidP="00890B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CCC01CC"/>
    <w:lvl w:ilvl="0">
      <w:numFmt w:val="bullet"/>
      <w:lvlText w:val="*"/>
      <w:lvlJc w:val="left"/>
      <w:pPr>
        <w:ind w:left="0" w:firstLine="0"/>
      </w:pPr>
    </w:lvl>
  </w:abstractNum>
  <w:abstractNum w:abstractNumId="1">
    <w:nsid w:val="00000004"/>
    <w:multiLevelType w:val="singleLevel"/>
    <w:tmpl w:val="00000004"/>
    <w:name w:val="WW8Num3"/>
    <w:lvl w:ilvl="0">
      <w:start w:val="1"/>
      <w:numFmt w:val="bullet"/>
      <w:lvlText w:val=""/>
      <w:lvlJc w:val="left"/>
      <w:pPr>
        <w:tabs>
          <w:tab w:val="num" w:pos="0"/>
        </w:tabs>
        <w:ind w:left="720" w:hanging="360"/>
      </w:pPr>
      <w:rPr>
        <w:rFonts w:ascii="Symbol" w:hAnsi="Symbol"/>
      </w:rPr>
    </w:lvl>
  </w:abstractNum>
  <w:abstractNum w:abstractNumId="2">
    <w:nsid w:val="00000005"/>
    <w:multiLevelType w:val="singleLevel"/>
    <w:tmpl w:val="00000005"/>
    <w:name w:val="WW8Num4"/>
    <w:lvl w:ilvl="0">
      <w:start w:val="1"/>
      <w:numFmt w:val="bullet"/>
      <w:lvlText w:val=""/>
      <w:lvlJc w:val="left"/>
      <w:pPr>
        <w:tabs>
          <w:tab w:val="num" w:pos="0"/>
        </w:tabs>
        <w:ind w:left="1440" w:hanging="360"/>
      </w:pPr>
      <w:rPr>
        <w:rFonts w:ascii="Symbol" w:hAnsi="Symbol"/>
      </w:rPr>
    </w:lvl>
  </w:abstractNum>
  <w:abstractNum w:abstractNumId="3">
    <w:nsid w:val="00000006"/>
    <w:multiLevelType w:val="singleLevel"/>
    <w:tmpl w:val="00000006"/>
    <w:name w:val="WW8Num5"/>
    <w:lvl w:ilvl="0">
      <w:start w:val="1"/>
      <w:numFmt w:val="bullet"/>
      <w:lvlText w:val=""/>
      <w:lvlJc w:val="left"/>
      <w:pPr>
        <w:tabs>
          <w:tab w:val="num" w:pos="0"/>
        </w:tabs>
        <w:ind w:left="1605" w:hanging="360"/>
      </w:pPr>
      <w:rPr>
        <w:rFonts w:ascii="Symbol" w:hAnsi="Symbol"/>
      </w:rPr>
    </w:lvl>
  </w:abstractNum>
  <w:abstractNum w:abstractNumId="4">
    <w:nsid w:val="00000007"/>
    <w:multiLevelType w:val="singleLevel"/>
    <w:tmpl w:val="00000007"/>
    <w:name w:val="WW8Num6"/>
    <w:lvl w:ilvl="0">
      <w:start w:val="1"/>
      <w:numFmt w:val="bullet"/>
      <w:lvlText w:val=""/>
      <w:lvlJc w:val="left"/>
      <w:pPr>
        <w:tabs>
          <w:tab w:val="num" w:pos="0"/>
        </w:tabs>
        <w:ind w:left="1440" w:hanging="360"/>
      </w:pPr>
      <w:rPr>
        <w:rFonts w:ascii="Symbol" w:hAnsi="Symbol"/>
      </w:rPr>
    </w:lvl>
  </w:abstractNum>
  <w:abstractNum w:abstractNumId="5">
    <w:nsid w:val="00000008"/>
    <w:multiLevelType w:val="singleLevel"/>
    <w:tmpl w:val="00000008"/>
    <w:name w:val="WW8Num7"/>
    <w:lvl w:ilvl="0">
      <w:start w:val="1"/>
      <w:numFmt w:val="bullet"/>
      <w:lvlText w:val=""/>
      <w:lvlJc w:val="left"/>
      <w:pPr>
        <w:tabs>
          <w:tab w:val="num" w:pos="0"/>
        </w:tabs>
        <w:ind w:left="720" w:hanging="360"/>
      </w:pPr>
      <w:rPr>
        <w:rFonts w:ascii="Symbol" w:hAnsi="Symbol"/>
      </w:rPr>
    </w:lvl>
  </w:abstractNum>
  <w:abstractNum w:abstractNumId="6">
    <w:nsid w:val="00000009"/>
    <w:multiLevelType w:val="singleLevel"/>
    <w:tmpl w:val="00000009"/>
    <w:name w:val="WW8Num8"/>
    <w:lvl w:ilvl="0">
      <w:start w:val="1"/>
      <w:numFmt w:val="bullet"/>
      <w:lvlText w:val=""/>
      <w:lvlJc w:val="left"/>
      <w:pPr>
        <w:tabs>
          <w:tab w:val="num" w:pos="0"/>
        </w:tabs>
        <w:ind w:left="720" w:hanging="360"/>
      </w:pPr>
      <w:rPr>
        <w:rFonts w:ascii="Symbol" w:hAnsi="Symbol"/>
      </w:rPr>
    </w:lvl>
  </w:abstractNum>
  <w:abstractNum w:abstractNumId="7">
    <w:nsid w:val="0000000A"/>
    <w:multiLevelType w:val="singleLevel"/>
    <w:tmpl w:val="0000000A"/>
    <w:name w:val="WW8Num9"/>
    <w:lvl w:ilvl="0">
      <w:start w:val="1"/>
      <w:numFmt w:val="decimal"/>
      <w:lvlText w:val="%1)"/>
      <w:lvlJc w:val="left"/>
      <w:pPr>
        <w:tabs>
          <w:tab w:val="num" w:pos="0"/>
        </w:tabs>
        <w:ind w:left="720" w:hanging="360"/>
      </w:pPr>
      <w:rPr>
        <w:rFonts w:ascii="Times New Roman" w:hAnsi="Times New Roman"/>
      </w:rPr>
    </w:lvl>
  </w:abstractNum>
  <w:abstractNum w:abstractNumId="8">
    <w:nsid w:val="00000010"/>
    <w:multiLevelType w:val="singleLevel"/>
    <w:tmpl w:val="00000010"/>
    <w:name w:val="WW8Num15"/>
    <w:lvl w:ilvl="0">
      <w:start w:val="1"/>
      <w:numFmt w:val="decimal"/>
      <w:lvlText w:val="%1."/>
      <w:lvlJc w:val="left"/>
      <w:pPr>
        <w:tabs>
          <w:tab w:val="num" w:pos="0"/>
        </w:tabs>
        <w:ind w:left="1245" w:hanging="360"/>
      </w:pPr>
    </w:lvl>
  </w:abstractNum>
  <w:abstractNum w:abstractNumId="9">
    <w:nsid w:val="00000013"/>
    <w:multiLevelType w:val="singleLevel"/>
    <w:tmpl w:val="00000013"/>
    <w:name w:val="WW8Num18"/>
    <w:lvl w:ilvl="0">
      <w:start w:val="1"/>
      <w:numFmt w:val="bullet"/>
      <w:lvlText w:val=""/>
      <w:lvlJc w:val="left"/>
      <w:pPr>
        <w:tabs>
          <w:tab w:val="num" w:pos="0"/>
        </w:tabs>
        <w:ind w:left="720" w:hanging="360"/>
      </w:pPr>
      <w:rPr>
        <w:rFonts w:ascii="Symbol" w:hAnsi="Symbol"/>
      </w:rPr>
    </w:lvl>
  </w:abstractNum>
  <w:abstractNum w:abstractNumId="10">
    <w:nsid w:val="00000015"/>
    <w:multiLevelType w:val="singleLevel"/>
    <w:tmpl w:val="00000015"/>
    <w:name w:val="WW8Num20"/>
    <w:lvl w:ilvl="0">
      <w:start w:val="1"/>
      <w:numFmt w:val="decimal"/>
      <w:lvlText w:val="%1)"/>
      <w:lvlJc w:val="left"/>
      <w:pPr>
        <w:tabs>
          <w:tab w:val="num" w:pos="0"/>
        </w:tabs>
        <w:ind w:left="720" w:hanging="360"/>
      </w:pPr>
    </w:lvl>
  </w:abstractNum>
  <w:abstractNum w:abstractNumId="11">
    <w:nsid w:val="00000016"/>
    <w:multiLevelType w:val="singleLevel"/>
    <w:tmpl w:val="00000016"/>
    <w:name w:val="WW8Num21"/>
    <w:lvl w:ilvl="0">
      <w:start w:val="1"/>
      <w:numFmt w:val="bullet"/>
      <w:lvlText w:val=""/>
      <w:lvlJc w:val="left"/>
      <w:pPr>
        <w:tabs>
          <w:tab w:val="num" w:pos="0"/>
        </w:tabs>
        <w:ind w:left="720" w:hanging="360"/>
      </w:pPr>
      <w:rPr>
        <w:rFonts w:ascii="Symbol" w:hAnsi="Symbol"/>
      </w:rPr>
    </w:lvl>
  </w:abstractNum>
  <w:abstractNum w:abstractNumId="12">
    <w:nsid w:val="00000017"/>
    <w:multiLevelType w:val="singleLevel"/>
    <w:tmpl w:val="00000017"/>
    <w:name w:val="WW8Num22"/>
    <w:lvl w:ilvl="0">
      <w:start w:val="1"/>
      <w:numFmt w:val="bullet"/>
      <w:lvlText w:val=""/>
      <w:lvlJc w:val="left"/>
      <w:pPr>
        <w:tabs>
          <w:tab w:val="num" w:pos="0"/>
        </w:tabs>
        <w:ind w:left="765" w:hanging="360"/>
      </w:pPr>
      <w:rPr>
        <w:rFonts w:ascii="Symbol" w:hAnsi="Symbol"/>
      </w:rPr>
    </w:lvl>
  </w:abstractNum>
  <w:abstractNum w:abstractNumId="13">
    <w:nsid w:val="0000001B"/>
    <w:multiLevelType w:val="singleLevel"/>
    <w:tmpl w:val="0000001B"/>
    <w:name w:val="WW8Num26"/>
    <w:lvl w:ilvl="0">
      <w:start w:val="1"/>
      <w:numFmt w:val="bullet"/>
      <w:lvlText w:val=""/>
      <w:lvlJc w:val="left"/>
      <w:pPr>
        <w:tabs>
          <w:tab w:val="num" w:pos="0"/>
        </w:tabs>
        <w:ind w:left="720" w:hanging="360"/>
      </w:pPr>
      <w:rPr>
        <w:rFonts w:ascii="Symbol" w:hAnsi="Symbol"/>
      </w:rPr>
    </w:lvl>
  </w:abstractNum>
  <w:abstractNum w:abstractNumId="14">
    <w:nsid w:val="0000001E"/>
    <w:multiLevelType w:val="singleLevel"/>
    <w:tmpl w:val="0000001E"/>
    <w:name w:val="WW8Num29"/>
    <w:lvl w:ilvl="0">
      <w:start w:val="1"/>
      <w:numFmt w:val="decimal"/>
      <w:lvlText w:val="%1."/>
      <w:lvlJc w:val="left"/>
      <w:pPr>
        <w:tabs>
          <w:tab w:val="num" w:pos="0"/>
        </w:tabs>
        <w:ind w:left="720" w:hanging="360"/>
      </w:pPr>
    </w:lvl>
  </w:abstractNum>
  <w:abstractNum w:abstractNumId="15">
    <w:nsid w:val="0000001F"/>
    <w:multiLevelType w:val="singleLevel"/>
    <w:tmpl w:val="0000001F"/>
    <w:name w:val="WW8Num30"/>
    <w:lvl w:ilvl="0">
      <w:start w:val="1"/>
      <w:numFmt w:val="bullet"/>
      <w:lvlText w:val=""/>
      <w:lvlJc w:val="left"/>
      <w:pPr>
        <w:tabs>
          <w:tab w:val="num" w:pos="0"/>
        </w:tabs>
        <w:ind w:left="720" w:hanging="360"/>
      </w:pPr>
      <w:rPr>
        <w:rFonts w:ascii="Symbol" w:hAnsi="Symbol"/>
      </w:rPr>
    </w:lvl>
  </w:abstractNum>
  <w:abstractNum w:abstractNumId="16">
    <w:nsid w:val="00000020"/>
    <w:multiLevelType w:val="singleLevel"/>
    <w:tmpl w:val="00000020"/>
    <w:name w:val="WW8Num31"/>
    <w:lvl w:ilvl="0">
      <w:start w:val="1"/>
      <w:numFmt w:val="bullet"/>
      <w:lvlText w:val=""/>
      <w:lvlJc w:val="left"/>
      <w:pPr>
        <w:tabs>
          <w:tab w:val="num" w:pos="0"/>
        </w:tabs>
        <w:ind w:left="720" w:hanging="360"/>
      </w:pPr>
      <w:rPr>
        <w:rFonts w:ascii="Symbol" w:hAnsi="Symbol"/>
      </w:rPr>
    </w:lvl>
  </w:abstractNum>
  <w:abstractNum w:abstractNumId="17">
    <w:nsid w:val="00000021"/>
    <w:multiLevelType w:val="singleLevel"/>
    <w:tmpl w:val="00000021"/>
    <w:name w:val="WW8Num32"/>
    <w:lvl w:ilvl="0">
      <w:start w:val="1"/>
      <w:numFmt w:val="bullet"/>
      <w:lvlText w:val=""/>
      <w:lvlJc w:val="left"/>
      <w:pPr>
        <w:tabs>
          <w:tab w:val="num" w:pos="0"/>
        </w:tabs>
        <w:ind w:left="2325" w:hanging="360"/>
      </w:pPr>
      <w:rPr>
        <w:rFonts w:ascii="Symbol" w:hAnsi="Symbol"/>
      </w:rPr>
    </w:lvl>
  </w:abstractNum>
  <w:abstractNum w:abstractNumId="18">
    <w:nsid w:val="00000025"/>
    <w:multiLevelType w:val="singleLevel"/>
    <w:tmpl w:val="00000025"/>
    <w:name w:val="WW8Num36"/>
    <w:lvl w:ilvl="0">
      <w:start w:val="1"/>
      <w:numFmt w:val="bullet"/>
      <w:lvlText w:val=""/>
      <w:lvlJc w:val="left"/>
      <w:pPr>
        <w:tabs>
          <w:tab w:val="num" w:pos="0"/>
        </w:tabs>
        <w:ind w:left="720" w:hanging="360"/>
      </w:pPr>
      <w:rPr>
        <w:rFonts w:ascii="Symbol" w:hAnsi="Symbol"/>
      </w:rPr>
    </w:lvl>
  </w:abstractNum>
  <w:abstractNum w:abstractNumId="19">
    <w:nsid w:val="00000028"/>
    <w:multiLevelType w:val="singleLevel"/>
    <w:tmpl w:val="00000028"/>
    <w:name w:val="WW8Num39"/>
    <w:lvl w:ilvl="0">
      <w:start w:val="1"/>
      <w:numFmt w:val="bullet"/>
      <w:lvlText w:val=""/>
      <w:lvlJc w:val="left"/>
      <w:pPr>
        <w:tabs>
          <w:tab w:val="num" w:pos="0"/>
        </w:tabs>
        <w:ind w:left="1440" w:hanging="360"/>
      </w:pPr>
      <w:rPr>
        <w:rFonts w:ascii="Symbol" w:hAnsi="Symbol"/>
      </w:rPr>
    </w:lvl>
  </w:abstractNum>
  <w:abstractNum w:abstractNumId="20">
    <w:nsid w:val="02BD4AAB"/>
    <w:multiLevelType w:val="hybridMultilevel"/>
    <w:tmpl w:val="BFA0D47E"/>
    <w:lvl w:ilvl="0" w:tplc="0419000F">
      <w:start w:val="1"/>
      <w:numFmt w:val="decimal"/>
      <w:lvlText w:val="%1."/>
      <w:lvlJc w:val="left"/>
      <w:pPr>
        <w:tabs>
          <w:tab w:val="num" w:pos="1080"/>
        </w:tabs>
        <w:ind w:left="1080" w:hanging="360"/>
      </w:pPr>
    </w:lvl>
    <w:lvl w:ilvl="1" w:tplc="7FC4F3D2">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032727AE"/>
    <w:multiLevelType w:val="hybridMultilevel"/>
    <w:tmpl w:val="03066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9B92527"/>
    <w:multiLevelType w:val="hybridMultilevel"/>
    <w:tmpl w:val="E6666F96"/>
    <w:lvl w:ilvl="0" w:tplc="0419000D">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0B723951"/>
    <w:multiLevelType w:val="hybridMultilevel"/>
    <w:tmpl w:val="71BA6AF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0CE97433"/>
    <w:multiLevelType w:val="hybridMultilevel"/>
    <w:tmpl w:val="12EA1D5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11CC76D8"/>
    <w:multiLevelType w:val="hybridMultilevel"/>
    <w:tmpl w:val="27CAF6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155C1662"/>
    <w:multiLevelType w:val="hybridMultilevel"/>
    <w:tmpl w:val="9F343426"/>
    <w:lvl w:ilvl="0" w:tplc="458458B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17A65E91"/>
    <w:multiLevelType w:val="hybridMultilevel"/>
    <w:tmpl w:val="38DCB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7EF6404"/>
    <w:multiLevelType w:val="hybridMultilevel"/>
    <w:tmpl w:val="95D20A9E"/>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19017416"/>
    <w:multiLevelType w:val="hybridMultilevel"/>
    <w:tmpl w:val="A61AD02A"/>
    <w:lvl w:ilvl="0" w:tplc="22C09426">
      <w:start w:val="1"/>
      <w:numFmt w:val="bullet"/>
      <w:lvlText w:val=""/>
      <w:lvlJc w:val="left"/>
      <w:pPr>
        <w:ind w:left="1428" w:hanging="360"/>
      </w:pPr>
      <w:rPr>
        <w:rFonts w:ascii="Wingdings 2" w:hAnsi="Wingdings 2" w:hint="default"/>
        <w:color w:val="auto"/>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0">
    <w:nsid w:val="19B57713"/>
    <w:multiLevelType w:val="hybridMultilevel"/>
    <w:tmpl w:val="C512EB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19EC2F20"/>
    <w:multiLevelType w:val="multilevel"/>
    <w:tmpl w:val="4AA4D5D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tabs>
          <w:tab w:val="num" w:pos="1440"/>
        </w:tabs>
        <w:ind w:left="1440" w:hanging="360"/>
      </w:pPr>
      <w:rPr>
        <w:rFonts w:hint="default"/>
      </w:rPr>
    </w:lvl>
    <w:lvl w:ilvl="2">
      <w:start w:val="18"/>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9F92557"/>
    <w:multiLevelType w:val="multilevel"/>
    <w:tmpl w:val="837E0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1E1713D3"/>
    <w:multiLevelType w:val="hybridMultilevel"/>
    <w:tmpl w:val="80DE6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E1D7465"/>
    <w:multiLevelType w:val="singleLevel"/>
    <w:tmpl w:val="2CECE870"/>
    <w:lvl w:ilvl="0">
      <w:start w:val="1"/>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35">
    <w:nsid w:val="27BE6AD6"/>
    <w:multiLevelType w:val="hybridMultilevel"/>
    <w:tmpl w:val="78667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CB60E16"/>
    <w:multiLevelType w:val="hybridMultilevel"/>
    <w:tmpl w:val="3378F6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E5240C9"/>
    <w:multiLevelType w:val="hybridMultilevel"/>
    <w:tmpl w:val="4BD465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3581659D"/>
    <w:multiLevelType w:val="hybridMultilevel"/>
    <w:tmpl w:val="214E2B8E"/>
    <w:lvl w:ilvl="0" w:tplc="C0864AA6">
      <w:start w:val="1"/>
      <w:numFmt w:val="bullet"/>
      <w:lvlText w:val=""/>
      <w:lvlJc w:val="left"/>
      <w:pPr>
        <w:tabs>
          <w:tab w:val="num" w:pos="1800"/>
        </w:tabs>
        <w:ind w:left="180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379E725E"/>
    <w:multiLevelType w:val="multilevel"/>
    <w:tmpl w:val="9394F7B2"/>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tabs>
          <w:tab w:val="num" w:pos="1800"/>
        </w:tabs>
        <w:ind w:left="1800" w:hanging="720"/>
      </w:pPr>
      <w:rPr>
        <w:rFonts w:hint="default"/>
      </w:rPr>
    </w:lvl>
    <w:lvl w:ilvl="2">
      <w:start w:val="1"/>
      <w:numFmt w:val="decimal"/>
      <w:lvlText w:val="%3."/>
      <w:lvlJc w:val="left"/>
      <w:pPr>
        <w:tabs>
          <w:tab w:val="num" w:pos="2160"/>
        </w:tabs>
        <w:ind w:left="2160" w:hanging="360"/>
      </w:pPr>
      <w:rPr>
        <w:rFonts w:ascii="Times New Roman" w:eastAsia="Times New Roman" w:hAnsi="Times New Roman" w:cs="Times New Roman"/>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93603A8"/>
    <w:multiLevelType w:val="hybridMultilevel"/>
    <w:tmpl w:val="0CAA3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9D843E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2">
    <w:nsid w:val="3B526F81"/>
    <w:multiLevelType w:val="hybridMultilevel"/>
    <w:tmpl w:val="F65E4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31F4DCA"/>
    <w:multiLevelType w:val="hybridMultilevel"/>
    <w:tmpl w:val="8CF2C70E"/>
    <w:lvl w:ilvl="0" w:tplc="0419000F">
      <w:start w:val="1"/>
      <w:numFmt w:val="bullet"/>
      <w:lvlText w:val=""/>
      <w:lvlJc w:val="left"/>
      <w:pPr>
        <w:tabs>
          <w:tab w:val="num" w:pos="510"/>
        </w:tabs>
        <w:ind w:left="510" w:hanging="360"/>
      </w:pPr>
      <w:rPr>
        <w:rFonts w:ascii="Symbol" w:eastAsia="Times New Roman" w:hAnsi="Symbol" w:cs="Times New Roman" w:hint="default"/>
      </w:rPr>
    </w:lvl>
    <w:lvl w:ilvl="1" w:tplc="04190019" w:tentative="1">
      <w:start w:val="1"/>
      <w:numFmt w:val="bullet"/>
      <w:lvlText w:val="o"/>
      <w:lvlJc w:val="left"/>
      <w:pPr>
        <w:tabs>
          <w:tab w:val="num" w:pos="1230"/>
        </w:tabs>
        <w:ind w:left="1230" w:hanging="360"/>
      </w:pPr>
      <w:rPr>
        <w:rFonts w:ascii="Courier New" w:hAnsi="Courier New" w:cs="Courier New" w:hint="default"/>
      </w:rPr>
    </w:lvl>
    <w:lvl w:ilvl="2" w:tplc="0419001B" w:tentative="1">
      <w:start w:val="1"/>
      <w:numFmt w:val="bullet"/>
      <w:lvlText w:val=""/>
      <w:lvlJc w:val="left"/>
      <w:pPr>
        <w:tabs>
          <w:tab w:val="num" w:pos="1950"/>
        </w:tabs>
        <w:ind w:left="1950" w:hanging="360"/>
      </w:pPr>
      <w:rPr>
        <w:rFonts w:ascii="Wingdings" w:hAnsi="Wingdings" w:hint="default"/>
      </w:rPr>
    </w:lvl>
    <w:lvl w:ilvl="3" w:tplc="0419000F" w:tentative="1">
      <w:start w:val="1"/>
      <w:numFmt w:val="bullet"/>
      <w:lvlText w:val=""/>
      <w:lvlJc w:val="left"/>
      <w:pPr>
        <w:tabs>
          <w:tab w:val="num" w:pos="2670"/>
        </w:tabs>
        <w:ind w:left="2670" w:hanging="360"/>
      </w:pPr>
      <w:rPr>
        <w:rFonts w:ascii="Symbol" w:hAnsi="Symbol" w:hint="default"/>
      </w:rPr>
    </w:lvl>
    <w:lvl w:ilvl="4" w:tplc="04190019" w:tentative="1">
      <w:start w:val="1"/>
      <w:numFmt w:val="bullet"/>
      <w:lvlText w:val="o"/>
      <w:lvlJc w:val="left"/>
      <w:pPr>
        <w:tabs>
          <w:tab w:val="num" w:pos="3390"/>
        </w:tabs>
        <w:ind w:left="3390" w:hanging="360"/>
      </w:pPr>
      <w:rPr>
        <w:rFonts w:ascii="Courier New" w:hAnsi="Courier New" w:cs="Courier New" w:hint="default"/>
      </w:rPr>
    </w:lvl>
    <w:lvl w:ilvl="5" w:tplc="0419001B" w:tentative="1">
      <w:start w:val="1"/>
      <w:numFmt w:val="bullet"/>
      <w:lvlText w:val=""/>
      <w:lvlJc w:val="left"/>
      <w:pPr>
        <w:tabs>
          <w:tab w:val="num" w:pos="4110"/>
        </w:tabs>
        <w:ind w:left="4110" w:hanging="360"/>
      </w:pPr>
      <w:rPr>
        <w:rFonts w:ascii="Wingdings" w:hAnsi="Wingdings" w:hint="default"/>
      </w:rPr>
    </w:lvl>
    <w:lvl w:ilvl="6" w:tplc="0419000F" w:tentative="1">
      <w:start w:val="1"/>
      <w:numFmt w:val="bullet"/>
      <w:lvlText w:val=""/>
      <w:lvlJc w:val="left"/>
      <w:pPr>
        <w:tabs>
          <w:tab w:val="num" w:pos="4830"/>
        </w:tabs>
        <w:ind w:left="4830" w:hanging="360"/>
      </w:pPr>
      <w:rPr>
        <w:rFonts w:ascii="Symbol" w:hAnsi="Symbol" w:hint="default"/>
      </w:rPr>
    </w:lvl>
    <w:lvl w:ilvl="7" w:tplc="04190019" w:tentative="1">
      <w:start w:val="1"/>
      <w:numFmt w:val="bullet"/>
      <w:lvlText w:val="o"/>
      <w:lvlJc w:val="left"/>
      <w:pPr>
        <w:tabs>
          <w:tab w:val="num" w:pos="5550"/>
        </w:tabs>
        <w:ind w:left="5550" w:hanging="360"/>
      </w:pPr>
      <w:rPr>
        <w:rFonts w:ascii="Courier New" w:hAnsi="Courier New" w:cs="Courier New" w:hint="default"/>
      </w:rPr>
    </w:lvl>
    <w:lvl w:ilvl="8" w:tplc="0419001B" w:tentative="1">
      <w:start w:val="1"/>
      <w:numFmt w:val="bullet"/>
      <w:lvlText w:val=""/>
      <w:lvlJc w:val="left"/>
      <w:pPr>
        <w:tabs>
          <w:tab w:val="num" w:pos="6270"/>
        </w:tabs>
        <w:ind w:left="6270" w:hanging="360"/>
      </w:pPr>
      <w:rPr>
        <w:rFonts w:ascii="Wingdings" w:hAnsi="Wingdings" w:hint="default"/>
      </w:rPr>
    </w:lvl>
  </w:abstractNum>
  <w:abstractNum w:abstractNumId="44">
    <w:nsid w:val="45D9586E"/>
    <w:multiLevelType w:val="hybridMultilevel"/>
    <w:tmpl w:val="64661386"/>
    <w:lvl w:ilvl="0" w:tplc="2788F3F4">
      <w:start w:val="1"/>
      <w:numFmt w:val="decimal"/>
      <w:lvlText w:val="%1)"/>
      <w:lvlJc w:val="left"/>
      <w:pPr>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49353035"/>
    <w:multiLevelType w:val="hybridMultilevel"/>
    <w:tmpl w:val="1FB0002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6">
    <w:nsid w:val="4C39608A"/>
    <w:multiLevelType w:val="singleLevel"/>
    <w:tmpl w:val="C1B27402"/>
    <w:lvl w:ilvl="0">
      <w:numFmt w:val="bullet"/>
      <w:lvlText w:val="-"/>
      <w:lvlJc w:val="left"/>
      <w:pPr>
        <w:tabs>
          <w:tab w:val="num" w:pos="360"/>
        </w:tabs>
        <w:ind w:left="360" w:hanging="360"/>
      </w:pPr>
      <w:rPr>
        <w:rFonts w:hint="default"/>
      </w:rPr>
    </w:lvl>
  </w:abstractNum>
  <w:abstractNum w:abstractNumId="47">
    <w:nsid w:val="4E9744EE"/>
    <w:multiLevelType w:val="hybridMultilevel"/>
    <w:tmpl w:val="83E8BF26"/>
    <w:lvl w:ilvl="0" w:tplc="1CDCA586">
      <w:numFmt w:val="bullet"/>
      <w:lvlText w:val=""/>
      <w:lvlJc w:val="left"/>
      <w:pPr>
        <w:tabs>
          <w:tab w:val="num" w:pos="-720"/>
        </w:tabs>
        <w:ind w:left="-720" w:hanging="360"/>
      </w:pPr>
      <w:rPr>
        <w:rFonts w:ascii="Symbol" w:eastAsia="Times New Roman" w:hAnsi="Symbol" w:cs="Arial" w:hint="default"/>
      </w:rPr>
    </w:lvl>
    <w:lvl w:ilvl="1" w:tplc="04190003" w:tentative="1">
      <w:start w:val="1"/>
      <w:numFmt w:val="bullet"/>
      <w:lvlText w:val="o"/>
      <w:lvlJc w:val="left"/>
      <w:pPr>
        <w:tabs>
          <w:tab w:val="num" w:pos="0"/>
        </w:tabs>
        <w:ind w:left="0" w:hanging="360"/>
      </w:pPr>
      <w:rPr>
        <w:rFonts w:ascii="Courier New" w:hAnsi="Courier New" w:cs="Courier New" w:hint="default"/>
      </w:rPr>
    </w:lvl>
    <w:lvl w:ilvl="2" w:tplc="04190005" w:tentative="1">
      <w:start w:val="1"/>
      <w:numFmt w:val="bullet"/>
      <w:lvlText w:val=""/>
      <w:lvlJc w:val="left"/>
      <w:pPr>
        <w:tabs>
          <w:tab w:val="num" w:pos="720"/>
        </w:tabs>
        <w:ind w:left="720" w:hanging="360"/>
      </w:pPr>
      <w:rPr>
        <w:rFonts w:ascii="Wingdings" w:hAnsi="Wingdings" w:hint="default"/>
      </w:rPr>
    </w:lvl>
    <w:lvl w:ilvl="3" w:tplc="04190001" w:tentative="1">
      <w:start w:val="1"/>
      <w:numFmt w:val="bullet"/>
      <w:lvlText w:val=""/>
      <w:lvlJc w:val="left"/>
      <w:pPr>
        <w:tabs>
          <w:tab w:val="num" w:pos="1440"/>
        </w:tabs>
        <w:ind w:left="1440" w:hanging="360"/>
      </w:pPr>
      <w:rPr>
        <w:rFonts w:ascii="Symbol" w:hAnsi="Symbol" w:hint="default"/>
      </w:rPr>
    </w:lvl>
    <w:lvl w:ilvl="4" w:tplc="04190003" w:tentative="1">
      <w:start w:val="1"/>
      <w:numFmt w:val="bullet"/>
      <w:lvlText w:val="o"/>
      <w:lvlJc w:val="left"/>
      <w:pPr>
        <w:tabs>
          <w:tab w:val="num" w:pos="2160"/>
        </w:tabs>
        <w:ind w:left="2160" w:hanging="360"/>
      </w:pPr>
      <w:rPr>
        <w:rFonts w:ascii="Courier New" w:hAnsi="Courier New" w:cs="Courier New" w:hint="default"/>
      </w:rPr>
    </w:lvl>
    <w:lvl w:ilvl="5" w:tplc="04190005" w:tentative="1">
      <w:start w:val="1"/>
      <w:numFmt w:val="bullet"/>
      <w:lvlText w:val=""/>
      <w:lvlJc w:val="left"/>
      <w:pPr>
        <w:tabs>
          <w:tab w:val="num" w:pos="2880"/>
        </w:tabs>
        <w:ind w:left="2880" w:hanging="360"/>
      </w:pPr>
      <w:rPr>
        <w:rFonts w:ascii="Wingdings" w:hAnsi="Wingdings" w:hint="default"/>
      </w:rPr>
    </w:lvl>
    <w:lvl w:ilvl="6" w:tplc="04190001" w:tentative="1">
      <w:start w:val="1"/>
      <w:numFmt w:val="bullet"/>
      <w:lvlText w:val=""/>
      <w:lvlJc w:val="left"/>
      <w:pPr>
        <w:tabs>
          <w:tab w:val="num" w:pos="3600"/>
        </w:tabs>
        <w:ind w:left="3600" w:hanging="360"/>
      </w:pPr>
      <w:rPr>
        <w:rFonts w:ascii="Symbol" w:hAnsi="Symbol" w:hint="default"/>
      </w:rPr>
    </w:lvl>
    <w:lvl w:ilvl="7" w:tplc="04190003" w:tentative="1">
      <w:start w:val="1"/>
      <w:numFmt w:val="bullet"/>
      <w:lvlText w:val="o"/>
      <w:lvlJc w:val="left"/>
      <w:pPr>
        <w:tabs>
          <w:tab w:val="num" w:pos="4320"/>
        </w:tabs>
        <w:ind w:left="4320" w:hanging="360"/>
      </w:pPr>
      <w:rPr>
        <w:rFonts w:ascii="Courier New" w:hAnsi="Courier New" w:cs="Courier New" w:hint="default"/>
      </w:rPr>
    </w:lvl>
    <w:lvl w:ilvl="8" w:tplc="04190005" w:tentative="1">
      <w:start w:val="1"/>
      <w:numFmt w:val="bullet"/>
      <w:lvlText w:val=""/>
      <w:lvlJc w:val="left"/>
      <w:pPr>
        <w:tabs>
          <w:tab w:val="num" w:pos="5040"/>
        </w:tabs>
        <w:ind w:left="5040" w:hanging="360"/>
      </w:pPr>
      <w:rPr>
        <w:rFonts w:ascii="Wingdings" w:hAnsi="Wingdings" w:hint="default"/>
      </w:rPr>
    </w:lvl>
  </w:abstractNum>
  <w:abstractNum w:abstractNumId="48">
    <w:nsid w:val="55642366"/>
    <w:multiLevelType w:val="hybridMultilevel"/>
    <w:tmpl w:val="B9F2E882"/>
    <w:lvl w:ilvl="0" w:tplc="1ACA34EC">
      <w:start w:val="1"/>
      <w:numFmt w:val="upperRoman"/>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9">
    <w:nsid w:val="56B05D2C"/>
    <w:multiLevelType w:val="hybridMultilevel"/>
    <w:tmpl w:val="764E2E3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0">
    <w:nsid w:val="59166978"/>
    <w:multiLevelType w:val="singleLevel"/>
    <w:tmpl w:val="2CECE870"/>
    <w:lvl w:ilvl="0">
      <w:start w:val="1"/>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51">
    <w:nsid w:val="5A7A404C"/>
    <w:multiLevelType w:val="hybridMultilevel"/>
    <w:tmpl w:val="C552565C"/>
    <w:lvl w:ilvl="0" w:tplc="2CCC01CC">
      <w:numFmt w:val="bullet"/>
      <w:lvlText w:val=""/>
      <w:legacy w:legacy="1" w:legacySpace="0" w:legacyIndent="0"/>
      <w:lvlJc w:val="left"/>
      <w:pPr>
        <w:ind w:left="0" w:firstLine="0"/>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1444783"/>
    <w:multiLevelType w:val="hybridMultilevel"/>
    <w:tmpl w:val="7AB28996"/>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64C47615"/>
    <w:multiLevelType w:val="hybridMultilevel"/>
    <w:tmpl w:val="B118775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669D593F"/>
    <w:multiLevelType w:val="multilevel"/>
    <w:tmpl w:val="01602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6C562EB"/>
    <w:multiLevelType w:val="hybridMultilevel"/>
    <w:tmpl w:val="1B54B00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69DA2B2B"/>
    <w:multiLevelType w:val="hybridMultilevel"/>
    <w:tmpl w:val="87D0ACBA"/>
    <w:lvl w:ilvl="0" w:tplc="04190001">
      <w:start w:val="1"/>
      <w:numFmt w:val="bullet"/>
      <w:lvlText w:val=""/>
      <w:lvlJc w:val="left"/>
      <w:pPr>
        <w:ind w:left="979" w:hanging="360"/>
      </w:pPr>
      <w:rPr>
        <w:rFonts w:ascii="Symbol" w:hAnsi="Symbol" w:hint="default"/>
      </w:rPr>
    </w:lvl>
    <w:lvl w:ilvl="1" w:tplc="04190003" w:tentative="1">
      <w:start w:val="1"/>
      <w:numFmt w:val="bullet"/>
      <w:lvlText w:val="o"/>
      <w:lvlJc w:val="left"/>
      <w:pPr>
        <w:ind w:left="1699" w:hanging="360"/>
      </w:pPr>
      <w:rPr>
        <w:rFonts w:ascii="Courier New" w:hAnsi="Courier New" w:cs="Courier New" w:hint="default"/>
      </w:rPr>
    </w:lvl>
    <w:lvl w:ilvl="2" w:tplc="04190005" w:tentative="1">
      <w:start w:val="1"/>
      <w:numFmt w:val="bullet"/>
      <w:lvlText w:val=""/>
      <w:lvlJc w:val="left"/>
      <w:pPr>
        <w:ind w:left="2419" w:hanging="360"/>
      </w:pPr>
      <w:rPr>
        <w:rFonts w:ascii="Wingdings" w:hAnsi="Wingdings" w:hint="default"/>
      </w:rPr>
    </w:lvl>
    <w:lvl w:ilvl="3" w:tplc="04190001" w:tentative="1">
      <w:start w:val="1"/>
      <w:numFmt w:val="bullet"/>
      <w:lvlText w:val=""/>
      <w:lvlJc w:val="left"/>
      <w:pPr>
        <w:ind w:left="3139" w:hanging="360"/>
      </w:pPr>
      <w:rPr>
        <w:rFonts w:ascii="Symbol" w:hAnsi="Symbol" w:hint="default"/>
      </w:rPr>
    </w:lvl>
    <w:lvl w:ilvl="4" w:tplc="04190003" w:tentative="1">
      <w:start w:val="1"/>
      <w:numFmt w:val="bullet"/>
      <w:lvlText w:val="o"/>
      <w:lvlJc w:val="left"/>
      <w:pPr>
        <w:ind w:left="3859" w:hanging="360"/>
      </w:pPr>
      <w:rPr>
        <w:rFonts w:ascii="Courier New" w:hAnsi="Courier New" w:cs="Courier New" w:hint="default"/>
      </w:rPr>
    </w:lvl>
    <w:lvl w:ilvl="5" w:tplc="04190005" w:tentative="1">
      <w:start w:val="1"/>
      <w:numFmt w:val="bullet"/>
      <w:lvlText w:val=""/>
      <w:lvlJc w:val="left"/>
      <w:pPr>
        <w:ind w:left="4579" w:hanging="360"/>
      </w:pPr>
      <w:rPr>
        <w:rFonts w:ascii="Wingdings" w:hAnsi="Wingdings" w:hint="default"/>
      </w:rPr>
    </w:lvl>
    <w:lvl w:ilvl="6" w:tplc="04190001" w:tentative="1">
      <w:start w:val="1"/>
      <w:numFmt w:val="bullet"/>
      <w:lvlText w:val=""/>
      <w:lvlJc w:val="left"/>
      <w:pPr>
        <w:ind w:left="5299" w:hanging="360"/>
      </w:pPr>
      <w:rPr>
        <w:rFonts w:ascii="Symbol" w:hAnsi="Symbol" w:hint="default"/>
      </w:rPr>
    </w:lvl>
    <w:lvl w:ilvl="7" w:tplc="04190003" w:tentative="1">
      <w:start w:val="1"/>
      <w:numFmt w:val="bullet"/>
      <w:lvlText w:val="o"/>
      <w:lvlJc w:val="left"/>
      <w:pPr>
        <w:ind w:left="6019" w:hanging="360"/>
      </w:pPr>
      <w:rPr>
        <w:rFonts w:ascii="Courier New" w:hAnsi="Courier New" w:cs="Courier New" w:hint="default"/>
      </w:rPr>
    </w:lvl>
    <w:lvl w:ilvl="8" w:tplc="04190005" w:tentative="1">
      <w:start w:val="1"/>
      <w:numFmt w:val="bullet"/>
      <w:lvlText w:val=""/>
      <w:lvlJc w:val="left"/>
      <w:pPr>
        <w:ind w:left="6739" w:hanging="360"/>
      </w:pPr>
      <w:rPr>
        <w:rFonts w:ascii="Wingdings" w:hAnsi="Wingdings" w:hint="default"/>
      </w:rPr>
    </w:lvl>
  </w:abstractNum>
  <w:abstractNum w:abstractNumId="57">
    <w:nsid w:val="6BCC3327"/>
    <w:multiLevelType w:val="hybridMultilevel"/>
    <w:tmpl w:val="F09C5A5E"/>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nsid w:val="72FB4AC5"/>
    <w:multiLevelType w:val="hybridMultilevel"/>
    <w:tmpl w:val="5024F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3F26290"/>
    <w:multiLevelType w:val="hybridMultilevel"/>
    <w:tmpl w:val="00E24F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753E1BB3"/>
    <w:multiLevelType w:val="hybridMultilevel"/>
    <w:tmpl w:val="69508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A295339"/>
    <w:multiLevelType w:val="hybridMultilevel"/>
    <w:tmpl w:val="0BC83BF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2">
    <w:nsid w:val="7C592F49"/>
    <w:multiLevelType w:val="hybridMultilevel"/>
    <w:tmpl w:val="EF924AF6"/>
    <w:lvl w:ilvl="0" w:tplc="709EC870">
      <w:start w:val="1"/>
      <w:numFmt w:val="bullet"/>
      <w:lvlText w:val=""/>
      <w:lvlJc w:val="left"/>
      <w:pPr>
        <w:tabs>
          <w:tab w:val="num" w:pos="0"/>
        </w:tabs>
        <w:ind w:left="0" w:firstLine="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0"/>
  </w:num>
  <w:num w:numId="2">
    <w:abstractNumId w:val="48"/>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4"/>
  </w:num>
  <w:num w:numId="5">
    <w:abstractNumId w:val="31"/>
  </w:num>
  <w:num w:numId="6">
    <w:abstractNumId w:val="49"/>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7"/>
  </w:num>
  <w:num w:numId="11">
    <w:abstractNumId w:val="14"/>
  </w:num>
  <w:num w:numId="12">
    <w:abstractNumId w:val="5"/>
  </w:num>
  <w:num w:numId="13">
    <w:abstractNumId w:val="11"/>
  </w:num>
  <w:num w:numId="14">
    <w:abstractNumId w:val="12"/>
  </w:num>
  <w:num w:numId="15">
    <w:abstractNumId w:val="58"/>
  </w:num>
  <w:num w:numId="16">
    <w:abstractNumId w:val="16"/>
  </w:num>
  <w:num w:numId="17">
    <w:abstractNumId w:val="33"/>
  </w:num>
  <w:num w:numId="18">
    <w:abstractNumId w:val="39"/>
  </w:num>
  <w:num w:numId="19">
    <w:abstractNumId w:val="46"/>
  </w:num>
  <w:num w:numId="20">
    <w:abstractNumId w:val="43"/>
  </w:num>
  <w:num w:numId="21">
    <w:abstractNumId w:val="53"/>
  </w:num>
  <w:num w:numId="22">
    <w:abstractNumId w:val="1"/>
  </w:num>
  <w:num w:numId="23">
    <w:abstractNumId w:val="3"/>
  </w:num>
  <w:num w:numId="24">
    <w:abstractNumId w:val="4"/>
  </w:num>
  <w:num w:numId="25">
    <w:abstractNumId w:val="8"/>
  </w:num>
  <w:num w:numId="26">
    <w:abstractNumId w:val="17"/>
  </w:num>
  <w:num w:numId="27">
    <w:abstractNumId w:val="35"/>
  </w:num>
  <w:num w:numId="28">
    <w:abstractNumId w:val="37"/>
  </w:num>
  <w:num w:numId="29">
    <w:abstractNumId w:val="41"/>
  </w:num>
  <w:num w:numId="30">
    <w:abstractNumId w:val="32"/>
  </w:num>
  <w:num w:numId="31">
    <w:abstractNumId w:val="47"/>
  </w:num>
  <w:num w:numId="32">
    <w:abstractNumId w:val="40"/>
  </w:num>
  <w:num w:numId="33">
    <w:abstractNumId w:val="56"/>
  </w:num>
  <w:num w:numId="34">
    <w:abstractNumId w:val="21"/>
  </w:num>
  <w:num w:numId="35">
    <w:abstractNumId w:val="42"/>
  </w:num>
  <w:num w:numId="36">
    <w:abstractNumId w:val="27"/>
  </w:num>
  <w:num w:numId="37">
    <w:abstractNumId w:val="0"/>
    <w:lvlOverride w:ilvl="0">
      <w:lvl w:ilvl="0">
        <w:numFmt w:val="bullet"/>
        <w:lvlText w:val=""/>
        <w:legacy w:legacy="1" w:legacySpace="0" w:legacyIndent="0"/>
        <w:lvlJc w:val="left"/>
        <w:pPr>
          <w:ind w:left="0" w:firstLine="0"/>
        </w:pPr>
        <w:rPr>
          <w:rFonts w:ascii="Symbol" w:hAnsi="Symbol" w:cs="Symbol" w:hint="default"/>
        </w:rPr>
      </w:lvl>
    </w:lvlOverride>
  </w:num>
  <w:num w:numId="38">
    <w:abstractNumId w:val="25"/>
  </w:num>
  <w:num w:numId="39">
    <w:abstractNumId w:val="61"/>
  </w:num>
  <w:num w:numId="40">
    <w:abstractNumId w:val="24"/>
  </w:num>
  <w:num w:numId="41">
    <w:abstractNumId w:val="34"/>
    <w:lvlOverride w:ilvl="0">
      <w:startOverride w:val="1"/>
    </w:lvlOverride>
  </w:num>
  <w:num w:numId="42">
    <w:abstractNumId w:val="34"/>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43">
    <w:abstractNumId w:val="34"/>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44">
    <w:abstractNumId w:val="34"/>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45">
    <w:abstractNumId w:val="50"/>
    <w:lvlOverride w:ilvl="0">
      <w:startOverride w:val="1"/>
    </w:lvlOverride>
  </w:num>
  <w:num w:numId="46">
    <w:abstractNumId w:val="50"/>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47">
    <w:abstractNumId w:val="50"/>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48">
    <w:abstractNumId w:val="50"/>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49">
    <w:abstractNumId w:val="51"/>
  </w:num>
  <w:num w:numId="50">
    <w:abstractNumId w:val="59"/>
  </w:num>
  <w:num w:numId="51">
    <w:abstractNumId w:val="20"/>
  </w:num>
  <w:num w:numId="5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num>
  <w:num w:numId="62">
    <w:abstractNumId w:val="36"/>
  </w:num>
  <w:num w:numId="63">
    <w:abstractNumId w:val="29"/>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0"/>
    <w:footnote w:id="1"/>
  </w:footnotePr>
  <w:endnotePr>
    <w:endnote w:id="0"/>
    <w:endnote w:id="1"/>
  </w:endnotePr>
  <w:compat/>
  <w:rsids>
    <w:rsidRoot w:val="00931EC1"/>
    <w:rsid w:val="00005B6A"/>
    <w:rsid w:val="000B4880"/>
    <w:rsid w:val="00164584"/>
    <w:rsid w:val="001D76E0"/>
    <w:rsid w:val="002E00B7"/>
    <w:rsid w:val="00314CA0"/>
    <w:rsid w:val="00320B21"/>
    <w:rsid w:val="003E3274"/>
    <w:rsid w:val="005237AD"/>
    <w:rsid w:val="00566293"/>
    <w:rsid w:val="006B1B6F"/>
    <w:rsid w:val="0073217C"/>
    <w:rsid w:val="007513C3"/>
    <w:rsid w:val="007C5870"/>
    <w:rsid w:val="008000C7"/>
    <w:rsid w:val="00822EBF"/>
    <w:rsid w:val="00864DA8"/>
    <w:rsid w:val="00864F94"/>
    <w:rsid w:val="00884636"/>
    <w:rsid w:val="00890BDF"/>
    <w:rsid w:val="00931EC1"/>
    <w:rsid w:val="00980414"/>
    <w:rsid w:val="00A17E84"/>
    <w:rsid w:val="00AC2A25"/>
    <w:rsid w:val="00AE6662"/>
    <w:rsid w:val="00B43DC3"/>
    <w:rsid w:val="00B97A15"/>
    <w:rsid w:val="00C26D35"/>
    <w:rsid w:val="00C4353E"/>
    <w:rsid w:val="00C656C2"/>
    <w:rsid w:val="00CB6175"/>
    <w:rsid w:val="00D851F1"/>
    <w:rsid w:val="00DA6DFA"/>
    <w:rsid w:val="00DD38CB"/>
    <w:rsid w:val="00EE1418"/>
    <w:rsid w:val="00F07D45"/>
    <w:rsid w:val="00F85B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HTML Typewriter"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EC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85BE0"/>
    <w:pPr>
      <w:keepNext/>
      <w:ind w:left="360"/>
      <w:outlineLvl w:val="0"/>
    </w:pPr>
    <w:rPr>
      <w:bCs/>
      <w:kern w:val="16"/>
      <w:position w:val="4"/>
      <w:sz w:val="32"/>
      <w:u w:val="single"/>
    </w:rPr>
  </w:style>
  <w:style w:type="paragraph" w:styleId="2">
    <w:name w:val="heading 2"/>
    <w:basedOn w:val="a"/>
    <w:next w:val="a"/>
    <w:link w:val="20"/>
    <w:unhideWhenUsed/>
    <w:qFormat/>
    <w:rsid w:val="00890BDF"/>
    <w:pPr>
      <w:keepNext/>
      <w:spacing w:before="240" w:after="60"/>
      <w:outlineLvl w:val="1"/>
    </w:pPr>
    <w:rPr>
      <w:rFonts w:ascii="Cambria" w:hAnsi="Cambria"/>
      <w:b/>
      <w:bCs/>
      <w:i/>
      <w:iCs/>
      <w:sz w:val="28"/>
      <w:szCs w:val="28"/>
    </w:rPr>
  </w:style>
  <w:style w:type="paragraph" w:styleId="3">
    <w:name w:val="heading 3"/>
    <w:basedOn w:val="a"/>
    <w:next w:val="a"/>
    <w:link w:val="30"/>
    <w:qFormat/>
    <w:rsid w:val="00890BDF"/>
    <w:pPr>
      <w:keepNext/>
      <w:spacing w:before="240" w:after="60"/>
      <w:outlineLvl w:val="2"/>
    </w:pPr>
    <w:rPr>
      <w:rFonts w:ascii="Arial" w:hAnsi="Arial" w:cs="Arial"/>
      <w:b/>
      <w:bCs/>
      <w:sz w:val="26"/>
      <w:szCs w:val="26"/>
    </w:rPr>
  </w:style>
  <w:style w:type="paragraph" w:styleId="4">
    <w:name w:val="heading 4"/>
    <w:basedOn w:val="a"/>
    <w:next w:val="a"/>
    <w:link w:val="40"/>
    <w:qFormat/>
    <w:rsid w:val="00890BD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90BDF"/>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890BDF"/>
    <w:rPr>
      <w:rFonts w:ascii="Arial" w:eastAsia="Times New Roman" w:hAnsi="Arial" w:cs="Arial"/>
      <w:b/>
      <w:bCs/>
      <w:sz w:val="26"/>
      <w:szCs w:val="26"/>
      <w:lang w:eastAsia="ru-RU"/>
    </w:rPr>
  </w:style>
  <w:style w:type="character" w:customStyle="1" w:styleId="40">
    <w:name w:val="Заголовок 4 Знак"/>
    <w:basedOn w:val="a0"/>
    <w:link w:val="4"/>
    <w:rsid w:val="00890BDF"/>
    <w:rPr>
      <w:rFonts w:ascii="Times New Roman" w:eastAsia="Times New Roman" w:hAnsi="Times New Roman" w:cs="Times New Roman"/>
      <w:b/>
      <w:bCs/>
      <w:sz w:val="28"/>
      <w:szCs w:val="28"/>
      <w:lang w:eastAsia="ru-RU"/>
    </w:rPr>
  </w:style>
  <w:style w:type="character" w:styleId="a3">
    <w:name w:val="Hyperlink"/>
    <w:rsid w:val="00931EC1"/>
    <w:rPr>
      <w:color w:val="0000FF"/>
      <w:u w:val="single"/>
    </w:rPr>
  </w:style>
  <w:style w:type="table" w:styleId="a4">
    <w:name w:val="Table Grid"/>
    <w:basedOn w:val="a1"/>
    <w:rsid w:val="005237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nhideWhenUsed/>
    <w:rsid w:val="00890BDF"/>
    <w:pPr>
      <w:tabs>
        <w:tab w:val="center" w:pos="4677"/>
        <w:tab w:val="right" w:pos="9355"/>
      </w:tabs>
    </w:pPr>
  </w:style>
  <w:style w:type="character" w:customStyle="1" w:styleId="a6">
    <w:name w:val="Верхний колонтитул Знак"/>
    <w:basedOn w:val="a0"/>
    <w:link w:val="a5"/>
    <w:rsid w:val="00890BDF"/>
    <w:rPr>
      <w:rFonts w:ascii="Times New Roman" w:eastAsia="Times New Roman" w:hAnsi="Times New Roman" w:cs="Times New Roman"/>
      <w:sz w:val="24"/>
      <w:szCs w:val="24"/>
      <w:lang w:eastAsia="ru-RU"/>
    </w:rPr>
  </w:style>
  <w:style w:type="paragraph" w:styleId="a7">
    <w:name w:val="footer"/>
    <w:basedOn w:val="a"/>
    <w:link w:val="a8"/>
    <w:unhideWhenUsed/>
    <w:rsid w:val="00890BDF"/>
    <w:pPr>
      <w:tabs>
        <w:tab w:val="center" w:pos="4677"/>
        <w:tab w:val="right" w:pos="9355"/>
      </w:tabs>
    </w:pPr>
  </w:style>
  <w:style w:type="character" w:customStyle="1" w:styleId="a8">
    <w:name w:val="Нижний колонтитул Знак"/>
    <w:basedOn w:val="a0"/>
    <w:link w:val="a7"/>
    <w:rsid w:val="00890BDF"/>
    <w:rPr>
      <w:rFonts w:ascii="Times New Roman" w:eastAsia="Times New Roman" w:hAnsi="Times New Roman" w:cs="Times New Roman"/>
      <w:sz w:val="24"/>
      <w:szCs w:val="24"/>
      <w:lang w:eastAsia="ru-RU"/>
    </w:rPr>
  </w:style>
  <w:style w:type="paragraph" w:styleId="a9">
    <w:name w:val="Body Text"/>
    <w:basedOn w:val="a"/>
    <w:link w:val="aa"/>
    <w:rsid w:val="00890BDF"/>
    <w:pPr>
      <w:spacing w:after="120"/>
    </w:pPr>
    <w:rPr>
      <w:sz w:val="20"/>
      <w:szCs w:val="20"/>
    </w:rPr>
  </w:style>
  <w:style w:type="character" w:customStyle="1" w:styleId="aa">
    <w:name w:val="Основной текст Знак"/>
    <w:basedOn w:val="a0"/>
    <w:link w:val="a9"/>
    <w:rsid w:val="00890BDF"/>
    <w:rPr>
      <w:rFonts w:ascii="Times New Roman" w:eastAsia="Times New Roman" w:hAnsi="Times New Roman" w:cs="Times New Roman"/>
      <w:sz w:val="20"/>
      <w:szCs w:val="20"/>
      <w:lang w:eastAsia="ru-RU"/>
    </w:rPr>
  </w:style>
  <w:style w:type="character" w:customStyle="1" w:styleId="ab">
    <w:name w:val="Основной текст с отступом Знак"/>
    <w:basedOn w:val="a0"/>
    <w:link w:val="ac"/>
    <w:rsid w:val="00890BDF"/>
    <w:rPr>
      <w:rFonts w:ascii="Times New Roman" w:eastAsia="Times New Roman" w:hAnsi="Times New Roman" w:cs="Times New Roman"/>
      <w:sz w:val="20"/>
      <w:szCs w:val="20"/>
      <w:lang w:eastAsia="ru-RU"/>
    </w:rPr>
  </w:style>
  <w:style w:type="paragraph" w:styleId="ac">
    <w:name w:val="Body Text Indent"/>
    <w:basedOn w:val="a"/>
    <w:link w:val="ab"/>
    <w:rsid w:val="00890BDF"/>
    <w:pPr>
      <w:spacing w:after="120"/>
      <w:ind w:left="283"/>
    </w:pPr>
    <w:rPr>
      <w:sz w:val="20"/>
      <w:szCs w:val="20"/>
    </w:rPr>
  </w:style>
  <w:style w:type="character" w:customStyle="1" w:styleId="21">
    <w:name w:val="Основной текст 2 Знак"/>
    <w:basedOn w:val="a0"/>
    <w:link w:val="22"/>
    <w:rsid w:val="00890BDF"/>
    <w:rPr>
      <w:rFonts w:ascii="Times New Roman" w:eastAsia="Times New Roman" w:hAnsi="Times New Roman" w:cs="Times New Roman"/>
      <w:sz w:val="20"/>
      <w:szCs w:val="20"/>
      <w:lang w:eastAsia="ru-RU"/>
    </w:rPr>
  </w:style>
  <w:style w:type="paragraph" w:styleId="22">
    <w:name w:val="Body Text 2"/>
    <w:basedOn w:val="a"/>
    <w:link w:val="21"/>
    <w:rsid w:val="00890BDF"/>
    <w:pPr>
      <w:spacing w:after="120" w:line="480" w:lineRule="auto"/>
    </w:pPr>
    <w:rPr>
      <w:sz w:val="20"/>
      <w:szCs w:val="20"/>
    </w:rPr>
  </w:style>
  <w:style w:type="character" w:customStyle="1" w:styleId="23">
    <w:name w:val="Основной текст с отступом 2 Знак"/>
    <w:basedOn w:val="a0"/>
    <w:link w:val="24"/>
    <w:rsid w:val="00890BDF"/>
    <w:rPr>
      <w:rFonts w:ascii="Times New Roman" w:eastAsia="Times New Roman" w:hAnsi="Times New Roman" w:cs="Times New Roman"/>
      <w:sz w:val="20"/>
      <w:szCs w:val="20"/>
      <w:lang w:eastAsia="ru-RU"/>
    </w:rPr>
  </w:style>
  <w:style w:type="paragraph" w:styleId="24">
    <w:name w:val="Body Text Indent 2"/>
    <w:basedOn w:val="a"/>
    <w:link w:val="23"/>
    <w:rsid w:val="00890BDF"/>
    <w:pPr>
      <w:spacing w:after="120" w:line="480" w:lineRule="auto"/>
      <w:ind w:left="283"/>
    </w:pPr>
    <w:rPr>
      <w:sz w:val="20"/>
      <w:szCs w:val="20"/>
    </w:rPr>
  </w:style>
  <w:style w:type="paragraph" w:customStyle="1" w:styleId="11">
    <w:name w:val="Знак1"/>
    <w:basedOn w:val="a"/>
    <w:rsid w:val="00890BDF"/>
    <w:pPr>
      <w:spacing w:before="100" w:beforeAutospacing="1" w:after="100" w:afterAutospacing="1"/>
    </w:pPr>
    <w:rPr>
      <w:rFonts w:ascii="Tahoma" w:hAnsi="Tahoma"/>
      <w:sz w:val="20"/>
      <w:szCs w:val="20"/>
      <w:lang w:val="en-US" w:eastAsia="en-US"/>
    </w:rPr>
  </w:style>
  <w:style w:type="character" w:styleId="ad">
    <w:name w:val="footnote reference"/>
    <w:rsid w:val="00890BDF"/>
    <w:rPr>
      <w:vertAlign w:val="superscript"/>
    </w:rPr>
  </w:style>
  <w:style w:type="character" w:customStyle="1" w:styleId="ae">
    <w:name w:val="Текст сноски Знак"/>
    <w:basedOn w:val="a0"/>
    <w:link w:val="af"/>
    <w:semiHidden/>
    <w:rsid w:val="00890BDF"/>
    <w:rPr>
      <w:rFonts w:ascii="Times New Roman" w:eastAsia="Calibri" w:hAnsi="Times New Roman" w:cs="Times New Roman"/>
      <w:sz w:val="20"/>
      <w:szCs w:val="20"/>
    </w:rPr>
  </w:style>
  <w:style w:type="paragraph" w:styleId="af">
    <w:name w:val="footnote text"/>
    <w:basedOn w:val="a"/>
    <w:link w:val="ae"/>
    <w:semiHidden/>
    <w:rsid w:val="00890BDF"/>
    <w:rPr>
      <w:rFonts w:eastAsia="Calibri"/>
      <w:sz w:val="20"/>
      <w:szCs w:val="20"/>
      <w:lang w:eastAsia="en-US"/>
    </w:rPr>
  </w:style>
  <w:style w:type="paragraph" w:customStyle="1" w:styleId="af0">
    <w:name w:val="Знак"/>
    <w:basedOn w:val="a"/>
    <w:rsid w:val="00890BDF"/>
    <w:pPr>
      <w:spacing w:after="160" w:line="240" w:lineRule="exact"/>
    </w:pPr>
    <w:rPr>
      <w:rFonts w:ascii="Verdana" w:hAnsi="Verdana" w:cs="Verdana"/>
      <w:sz w:val="20"/>
      <w:szCs w:val="20"/>
      <w:lang w:val="en-US" w:eastAsia="en-US"/>
    </w:rPr>
  </w:style>
  <w:style w:type="paragraph" w:styleId="af1">
    <w:name w:val="List Paragraph"/>
    <w:basedOn w:val="a"/>
    <w:qFormat/>
    <w:rsid w:val="00890BDF"/>
    <w:pPr>
      <w:spacing w:after="200" w:line="276" w:lineRule="auto"/>
      <w:ind w:left="720"/>
      <w:contextualSpacing/>
    </w:pPr>
    <w:rPr>
      <w:rFonts w:ascii="Calibri" w:hAnsi="Calibri"/>
      <w:sz w:val="22"/>
      <w:szCs w:val="22"/>
      <w:lang w:val="uk-UA" w:eastAsia="uk-UA"/>
    </w:rPr>
  </w:style>
  <w:style w:type="paragraph" w:styleId="af2">
    <w:name w:val="No Spacing"/>
    <w:link w:val="af3"/>
    <w:qFormat/>
    <w:rsid w:val="00890BDF"/>
    <w:pPr>
      <w:spacing w:after="0" w:line="240" w:lineRule="auto"/>
    </w:pPr>
    <w:rPr>
      <w:rFonts w:ascii="Calibri" w:eastAsia="Times New Roman" w:hAnsi="Calibri" w:cs="Times New Roman"/>
      <w:lang w:eastAsia="ru-RU"/>
    </w:rPr>
  </w:style>
  <w:style w:type="character" w:customStyle="1" w:styleId="af3">
    <w:name w:val="Без интервала Знак"/>
    <w:basedOn w:val="a0"/>
    <w:link w:val="af2"/>
    <w:rsid w:val="00890BDF"/>
    <w:rPr>
      <w:rFonts w:ascii="Calibri" w:eastAsia="Times New Roman" w:hAnsi="Calibri" w:cs="Times New Roman"/>
      <w:lang w:eastAsia="ru-RU"/>
    </w:rPr>
  </w:style>
  <w:style w:type="paragraph" w:styleId="af4">
    <w:name w:val="Normal (Web)"/>
    <w:basedOn w:val="a"/>
    <w:rsid w:val="00890BDF"/>
    <w:pPr>
      <w:spacing w:before="100" w:beforeAutospacing="1" w:after="100" w:afterAutospacing="1"/>
    </w:pPr>
    <w:rPr>
      <w:rFonts w:ascii="Arial" w:hAnsi="Arial" w:cs="Arial"/>
      <w:color w:val="444444"/>
      <w:sz w:val="18"/>
      <w:szCs w:val="18"/>
    </w:rPr>
  </w:style>
  <w:style w:type="character" w:styleId="HTML">
    <w:name w:val="HTML Typewriter"/>
    <w:rsid w:val="00890BDF"/>
    <w:rPr>
      <w:rFonts w:ascii="Courier New" w:eastAsia="Times New Roman" w:hAnsi="Courier New" w:cs="Courier New"/>
      <w:sz w:val="24"/>
      <w:szCs w:val="24"/>
    </w:rPr>
  </w:style>
  <w:style w:type="character" w:styleId="af5">
    <w:name w:val="Strong"/>
    <w:basedOn w:val="a0"/>
    <w:qFormat/>
    <w:rsid w:val="00890BDF"/>
    <w:rPr>
      <w:b/>
      <w:bCs/>
    </w:rPr>
  </w:style>
  <w:style w:type="character" w:customStyle="1" w:styleId="c0">
    <w:name w:val="c0"/>
    <w:basedOn w:val="a0"/>
    <w:rsid w:val="00890BDF"/>
  </w:style>
  <w:style w:type="paragraph" w:styleId="HTML0">
    <w:name w:val="HTML Preformatted"/>
    <w:basedOn w:val="a"/>
    <w:link w:val="HTML1"/>
    <w:rsid w:val="00890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
    <w:basedOn w:val="a0"/>
    <w:link w:val="HTML0"/>
    <w:rsid w:val="00890BDF"/>
    <w:rPr>
      <w:rFonts w:ascii="Courier New" w:eastAsia="Times New Roman" w:hAnsi="Courier New" w:cs="Courier New"/>
      <w:sz w:val="20"/>
      <w:szCs w:val="20"/>
      <w:lang w:eastAsia="ru-RU"/>
    </w:rPr>
  </w:style>
  <w:style w:type="character" w:customStyle="1" w:styleId="apple-converted-space">
    <w:name w:val="apple-converted-space"/>
    <w:basedOn w:val="a0"/>
    <w:rsid w:val="00890BDF"/>
  </w:style>
  <w:style w:type="paragraph" w:customStyle="1" w:styleId="c4c17c3">
    <w:name w:val="c4 c17 c3"/>
    <w:basedOn w:val="a"/>
    <w:rsid w:val="00890BDF"/>
    <w:pPr>
      <w:spacing w:before="100" w:beforeAutospacing="1" w:after="100" w:afterAutospacing="1"/>
    </w:pPr>
  </w:style>
  <w:style w:type="paragraph" w:customStyle="1" w:styleId="c10c9c3c17">
    <w:name w:val="c10 c9 c3 c17"/>
    <w:basedOn w:val="a"/>
    <w:rsid w:val="00890BDF"/>
    <w:pPr>
      <w:spacing w:before="100" w:beforeAutospacing="1" w:after="100" w:afterAutospacing="1"/>
    </w:pPr>
  </w:style>
  <w:style w:type="character" w:styleId="af6">
    <w:name w:val="Emphasis"/>
    <w:basedOn w:val="a0"/>
    <w:qFormat/>
    <w:rsid w:val="00890BDF"/>
    <w:rPr>
      <w:i/>
      <w:iCs/>
    </w:rPr>
  </w:style>
  <w:style w:type="character" w:customStyle="1" w:styleId="c0c11">
    <w:name w:val="c0 c11"/>
    <w:basedOn w:val="a0"/>
    <w:rsid w:val="00890BDF"/>
  </w:style>
  <w:style w:type="paragraph" w:styleId="af7">
    <w:name w:val="Title"/>
    <w:basedOn w:val="a"/>
    <w:link w:val="af8"/>
    <w:qFormat/>
    <w:rsid w:val="00890BDF"/>
    <w:pPr>
      <w:jc w:val="center"/>
    </w:pPr>
    <w:rPr>
      <w:sz w:val="28"/>
      <w:szCs w:val="20"/>
    </w:rPr>
  </w:style>
  <w:style w:type="character" w:customStyle="1" w:styleId="af8">
    <w:name w:val="Название Знак"/>
    <w:basedOn w:val="a0"/>
    <w:link w:val="af7"/>
    <w:rsid w:val="00890BDF"/>
    <w:rPr>
      <w:rFonts w:ascii="Times New Roman" w:eastAsia="Times New Roman" w:hAnsi="Times New Roman" w:cs="Times New Roman"/>
      <w:sz w:val="28"/>
      <w:szCs w:val="20"/>
      <w:lang w:eastAsia="ru-RU"/>
    </w:rPr>
  </w:style>
  <w:style w:type="character" w:customStyle="1" w:styleId="TitleChar">
    <w:name w:val="Title Char"/>
    <w:basedOn w:val="a0"/>
    <w:locked/>
    <w:rsid w:val="00890BDF"/>
    <w:rPr>
      <w:b/>
      <w:bCs/>
      <w:sz w:val="32"/>
      <w:szCs w:val="32"/>
      <w:lang w:val="ru-RU" w:eastAsia="ru-RU" w:bidi="ar-SA"/>
    </w:rPr>
  </w:style>
  <w:style w:type="character" w:customStyle="1" w:styleId="style1">
    <w:name w:val="style1"/>
    <w:basedOn w:val="a0"/>
    <w:rsid w:val="00890BDF"/>
  </w:style>
  <w:style w:type="paragraph" w:customStyle="1" w:styleId="c2">
    <w:name w:val="c2"/>
    <w:basedOn w:val="a"/>
    <w:rsid w:val="00890BDF"/>
    <w:pPr>
      <w:spacing w:before="100" w:beforeAutospacing="1" w:after="100" w:afterAutospacing="1"/>
    </w:pPr>
  </w:style>
  <w:style w:type="character" w:customStyle="1" w:styleId="submenu-table">
    <w:name w:val="submenu-table"/>
    <w:basedOn w:val="a0"/>
    <w:rsid w:val="00890BDF"/>
  </w:style>
  <w:style w:type="character" w:customStyle="1" w:styleId="10">
    <w:name w:val="Заголовок 1 Знак"/>
    <w:basedOn w:val="a0"/>
    <w:link w:val="1"/>
    <w:rsid w:val="00F85BE0"/>
    <w:rPr>
      <w:rFonts w:ascii="Times New Roman" w:eastAsia="Times New Roman" w:hAnsi="Times New Roman" w:cs="Times New Roman"/>
      <w:bCs/>
      <w:kern w:val="16"/>
      <w:position w:val="4"/>
      <w:sz w:val="32"/>
      <w:szCs w:val="24"/>
      <w:u w:val="single"/>
      <w:lang w:eastAsia="ru-RU"/>
    </w:rPr>
  </w:style>
  <w:style w:type="paragraph" w:customStyle="1" w:styleId="af9">
    <w:name w:val="Знак Знак Знак Знак"/>
    <w:basedOn w:val="a"/>
    <w:rsid w:val="00F85BE0"/>
    <w:pPr>
      <w:spacing w:after="160" w:line="240" w:lineRule="exact"/>
    </w:pPr>
    <w:rPr>
      <w:rFonts w:ascii="Verdana" w:hAnsi="Verdana"/>
      <w:sz w:val="20"/>
      <w:szCs w:val="20"/>
      <w:lang w:val="en-US" w:eastAsia="en-US"/>
    </w:rPr>
  </w:style>
  <w:style w:type="paragraph" w:customStyle="1" w:styleId="12">
    <w:name w:val="Без интервала1"/>
    <w:rsid w:val="00F85BE0"/>
    <w:pPr>
      <w:spacing w:after="0" w:line="240" w:lineRule="auto"/>
    </w:pPr>
    <w:rPr>
      <w:rFonts w:ascii="Calibri" w:eastAsia="Times New Roman" w:hAnsi="Calibri" w:cs="Calibri"/>
      <w:lang w:eastAsia="ru-RU"/>
    </w:rPr>
  </w:style>
  <w:style w:type="paragraph" w:customStyle="1" w:styleId="msolistparagraph0">
    <w:name w:val="msolistparagraph"/>
    <w:basedOn w:val="a"/>
    <w:rsid w:val="00F85BE0"/>
    <w:pPr>
      <w:ind w:left="720"/>
      <w:contextualSpacing/>
    </w:pPr>
    <w:rPr>
      <w:bCs/>
      <w:kern w:val="16"/>
      <w:position w:val="4"/>
      <w:sz w:val="28"/>
    </w:rPr>
  </w:style>
  <w:style w:type="paragraph" w:styleId="afa">
    <w:name w:val="caption"/>
    <w:basedOn w:val="a"/>
    <w:next w:val="a"/>
    <w:qFormat/>
    <w:rsid w:val="00F85BE0"/>
    <w:pPr>
      <w:spacing w:before="100" w:beforeAutospacing="1" w:after="100" w:afterAutospacing="1"/>
      <w:jc w:val="center"/>
    </w:pPr>
    <w:rPr>
      <w:b/>
      <w:bCs/>
      <w:kern w:val="16"/>
      <w:position w:val="4"/>
      <w:sz w:val="36"/>
      <w:szCs w:val="28"/>
    </w:rPr>
  </w:style>
  <w:style w:type="paragraph" w:customStyle="1" w:styleId="13">
    <w:name w:val="Абзац списка1"/>
    <w:basedOn w:val="a"/>
    <w:rsid w:val="00F85BE0"/>
    <w:pPr>
      <w:spacing w:after="200" w:line="276" w:lineRule="auto"/>
      <w:ind w:left="708"/>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ool3@achmail.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chool3@ach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osch3-achinsk.ucoz.ru/index/vospitatelnaja_rabota/0-42" TargetMode="External"/><Relationship Id="rId4" Type="http://schemas.openxmlformats.org/officeDocument/2006/relationships/webSettings" Target="webSettings.xml"/><Relationship Id="rId9" Type="http://schemas.openxmlformats.org/officeDocument/2006/relationships/hyperlink" Target="http://sosch3-achinsk.ucoz.ru/index/metodicheskaja_sluzhba/0-14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81</Pages>
  <Words>30526</Words>
  <Characters>174004</Characters>
  <Application>Microsoft Office Word</Application>
  <DocSecurity>0</DocSecurity>
  <Lines>1450</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204122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2014-09-29T06:33:00Z</cp:lastPrinted>
  <dcterms:created xsi:type="dcterms:W3CDTF">2014-09-28T11:20:00Z</dcterms:created>
  <dcterms:modified xsi:type="dcterms:W3CDTF">2014-09-29T06:37:00Z</dcterms:modified>
</cp:coreProperties>
</file>